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47A" w:rsidRPr="00890D13" w:rsidRDefault="004B047A" w:rsidP="00890D13">
      <w:pPr>
        <w:jc w:val="center"/>
        <w:rPr>
          <w:b/>
          <w:sz w:val="32"/>
          <w:szCs w:val="32"/>
        </w:rPr>
      </w:pPr>
      <w:r w:rsidRPr="00890D13">
        <w:rPr>
          <w:b/>
          <w:sz w:val="32"/>
          <w:szCs w:val="32"/>
        </w:rPr>
        <w:t>Государственное бюджетное профессиональное</w:t>
      </w:r>
    </w:p>
    <w:p w:rsidR="004B047A" w:rsidRPr="00890D13" w:rsidRDefault="004B047A" w:rsidP="00890D13">
      <w:pPr>
        <w:jc w:val="center"/>
        <w:rPr>
          <w:b/>
          <w:sz w:val="32"/>
          <w:szCs w:val="32"/>
        </w:rPr>
      </w:pPr>
      <w:r w:rsidRPr="00890D13">
        <w:rPr>
          <w:b/>
          <w:sz w:val="32"/>
          <w:szCs w:val="32"/>
        </w:rPr>
        <w:t xml:space="preserve">образовательное </w:t>
      </w:r>
      <w:r w:rsidR="00054C4B">
        <w:rPr>
          <w:b/>
          <w:sz w:val="32"/>
          <w:szCs w:val="32"/>
        </w:rPr>
        <w:t>учреждение</w:t>
      </w:r>
      <w:r w:rsidR="00054C4B">
        <w:rPr>
          <w:b/>
          <w:sz w:val="28"/>
          <w:szCs w:val="28"/>
        </w:rPr>
        <w:t xml:space="preserve"> </w:t>
      </w:r>
      <w:r w:rsidRPr="00890D13">
        <w:rPr>
          <w:b/>
          <w:sz w:val="32"/>
          <w:szCs w:val="32"/>
        </w:rPr>
        <w:t>Республики Крым</w:t>
      </w:r>
    </w:p>
    <w:p w:rsidR="004B047A" w:rsidRPr="00890D13" w:rsidRDefault="004B047A" w:rsidP="00890D13">
      <w:pPr>
        <w:jc w:val="center"/>
        <w:rPr>
          <w:b/>
          <w:sz w:val="32"/>
          <w:szCs w:val="32"/>
        </w:rPr>
      </w:pPr>
      <w:r w:rsidRPr="00890D13">
        <w:rPr>
          <w:b/>
          <w:sz w:val="32"/>
          <w:szCs w:val="32"/>
        </w:rPr>
        <w:t>«Крымское художественное училище им</w:t>
      </w:r>
      <w:r w:rsidR="00890D13">
        <w:rPr>
          <w:b/>
          <w:sz w:val="32"/>
          <w:szCs w:val="32"/>
        </w:rPr>
        <w:t>ени</w:t>
      </w:r>
      <w:r w:rsidRPr="00890D13">
        <w:rPr>
          <w:b/>
          <w:sz w:val="32"/>
          <w:szCs w:val="32"/>
        </w:rPr>
        <w:t xml:space="preserve"> Н.С. Самокиша»</w:t>
      </w:r>
    </w:p>
    <w:p w:rsidR="004B047A" w:rsidRPr="00890D13" w:rsidRDefault="004B047A" w:rsidP="00890D13">
      <w:pPr>
        <w:jc w:val="center"/>
        <w:rPr>
          <w:sz w:val="32"/>
          <w:szCs w:val="32"/>
        </w:rPr>
      </w:pPr>
    </w:p>
    <w:p w:rsidR="004B047A" w:rsidRPr="00890D13" w:rsidRDefault="004B047A" w:rsidP="00890D13">
      <w:pPr>
        <w:jc w:val="center"/>
        <w:rPr>
          <w:sz w:val="32"/>
          <w:szCs w:val="32"/>
        </w:rPr>
      </w:pPr>
    </w:p>
    <w:p w:rsidR="004B047A" w:rsidRPr="00890D13" w:rsidRDefault="004B047A" w:rsidP="00890D13">
      <w:pPr>
        <w:jc w:val="center"/>
        <w:rPr>
          <w:sz w:val="32"/>
          <w:szCs w:val="32"/>
        </w:rPr>
      </w:pPr>
    </w:p>
    <w:p w:rsidR="004B047A" w:rsidRPr="00890D13" w:rsidRDefault="004B047A" w:rsidP="00890D13">
      <w:pPr>
        <w:jc w:val="center"/>
        <w:rPr>
          <w:sz w:val="32"/>
          <w:szCs w:val="32"/>
        </w:rPr>
      </w:pPr>
    </w:p>
    <w:p w:rsidR="004B047A" w:rsidRPr="00890D13" w:rsidRDefault="004B047A" w:rsidP="00890D13">
      <w:pPr>
        <w:jc w:val="center"/>
        <w:rPr>
          <w:sz w:val="32"/>
          <w:szCs w:val="32"/>
        </w:rPr>
      </w:pPr>
    </w:p>
    <w:p w:rsidR="004B047A" w:rsidRPr="00890D13" w:rsidRDefault="004B047A" w:rsidP="00890D13">
      <w:pPr>
        <w:jc w:val="center"/>
        <w:rPr>
          <w:sz w:val="32"/>
          <w:szCs w:val="32"/>
        </w:rPr>
      </w:pPr>
    </w:p>
    <w:p w:rsidR="004B047A" w:rsidRPr="00890D13" w:rsidRDefault="004B047A" w:rsidP="00890D13">
      <w:pPr>
        <w:jc w:val="center"/>
        <w:rPr>
          <w:b/>
          <w:sz w:val="40"/>
          <w:szCs w:val="40"/>
        </w:rPr>
      </w:pPr>
      <w:r w:rsidRPr="00890D13">
        <w:rPr>
          <w:b/>
          <w:sz w:val="40"/>
          <w:szCs w:val="40"/>
        </w:rPr>
        <w:t xml:space="preserve">РАБОЧАЯ ПРОГРАММА </w:t>
      </w:r>
    </w:p>
    <w:p w:rsidR="004B047A" w:rsidRPr="00890D13" w:rsidRDefault="004B047A" w:rsidP="00890D13">
      <w:pPr>
        <w:jc w:val="center"/>
        <w:rPr>
          <w:b/>
          <w:sz w:val="40"/>
          <w:szCs w:val="40"/>
        </w:rPr>
      </w:pPr>
      <w:r w:rsidRPr="00890D13">
        <w:rPr>
          <w:b/>
          <w:sz w:val="40"/>
          <w:szCs w:val="40"/>
        </w:rPr>
        <w:t>учебной дисциплины</w:t>
      </w:r>
    </w:p>
    <w:p w:rsidR="004B047A" w:rsidRPr="00890D13" w:rsidRDefault="004B047A" w:rsidP="00890D13">
      <w:pPr>
        <w:jc w:val="center"/>
        <w:rPr>
          <w:b/>
          <w:sz w:val="40"/>
          <w:szCs w:val="40"/>
        </w:rPr>
      </w:pPr>
    </w:p>
    <w:p w:rsidR="004B047A" w:rsidRPr="00890D13" w:rsidRDefault="004B047A" w:rsidP="00890D13">
      <w:pPr>
        <w:jc w:val="center"/>
        <w:rPr>
          <w:b/>
          <w:sz w:val="40"/>
          <w:szCs w:val="40"/>
        </w:rPr>
      </w:pPr>
      <w:r w:rsidRPr="00890D13">
        <w:rPr>
          <w:b/>
          <w:sz w:val="40"/>
          <w:szCs w:val="40"/>
        </w:rPr>
        <w:t>ОД</w:t>
      </w:r>
      <w:r w:rsidR="00600F45">
        <w:rPr>
          <w:b/>
          <w:sz w:val="40"/>
          <w:szCs w:val="40"/>
        </w:rPr>
        <w:t>.02</w:t>
      </w:r>
      <w:r w:rsidRPr="00890D13">
        <w:rPr>
          <w:b/>
          <w:sz w:val="40"/>
          <w:szCs w:val="40"/>
        </w:rPr>
        <w:t>.02</w:t>
      </w:r>
    </w:p>
    <w:p w:rsidR="004B047A" w:rsidRPr="00890D13" w:rsidRDefault="004B047A" w:rsidP="00890D13">
      <w:pPr>
        <w:jc w:val="center"/>
        <w:rPr>
          <w:b/>
          <w:sz w:val="40"/>
          <w:szCs w:val="40"/>
        </w:rPr>
      </w:pPr>
    </w:p>
    <w:p w:rsidR="00890D13" w:rsidRPr="00890D13" w:rsidRDefault="00890D13" w:rsidP="00890D13">
      <w:pPr>
        <w:jc w:val="center"/>
        <w:rPr>
          <w:b/>
          <w:sz w:val="40"/>
          <w:szCs w:val="40"/>
        </w:rPr>
      </w:pPr>
    </w:p>
    <w:p w:rsidR="00074F75" w:rsidRPr="00890D13" w:rsidRDefault="004B047A" w:rsidP="00890D13">
      <w:pPr>
        <w:jc w:val="center"/>
        <w:rPr>
          <w:b/>
          <w:sz w:val="52"/>
          <w:szCs w:val="52"/>
        </w:rPr>
      </w:pPr>
      <w:r w:rsidRPr="00890D13">
        <w:rPr>
          <w:b/>
          <w:sz w:val="52"/>
          <w:szCs w:val="52"/>
        </w:rPr>
        <w:t>ИСТОРИЯ</w:t>
      </w:r>
    </w:p>
    <w:p w:rsidR="00E44879" w:rsidRPr="00890D13" w:rsidRDefault="00E44879" w:rsidP="00890D13">
      <w:pPr>
        <w:pStyle w:val="Default"/>
        <w:jc w:val="both"/>
        <w:rPr>
          <w:sz w:val="36"/>
          <w:szCs w:val="36"/>
        </w:rPr>
      </w:pPr>
    </w:p>
    <w:p w:rsidR="004B047A" w:rsidRPr="00890D13" w:rsidRDefault="004B047A" w:rsidP="00890D13">
      <w:pPr>
        <w:pStyle w:val="Default"/>
        <w:jc w:val="both"/>
        <w:rPr>
          <w:sz w:val="36"/>
          <w:szCs w:val="36"/>
        </w:rPr>
      </w:pPr>
    </w:p>
    <w:p w:rsidR="004B047A" w:rsidRPr="00890D13" w:rsidRDefault="004B047A" w:rsidP="00890D13">
      <w:pPr>
        <w:pStyle w:val="Default"/>
        <w:jc w:val="both"/>
        <w:rPr>
          <w:sz w:val="36"/>
          <w:szCs w:val="36"/>
        </w:rPr>
      </w:pPr>
    </w:p>
    <w:p w:rsidR="00E44879" w:rsidRPr="00890D13" w:rsidRDefault="00890D13" w:rsidP="00890D13">
      <w:pPr>
        <w:pStyle w:val="Default"/>
        <w:jc w:val="both"/>
      </w:pPr>
      <w:r w:rsidRPr="00890D13">
        <w:rPr>
          <w:color w:val="auto"/>
          <w:sz w:val="28"/>
          <w:szCs w:val="28"/>
        </w:rPr>
        <w:t xml:space="preserve">по </w:t>
      </w:r>
      <w:r w:rsidR="00074F75" w:rsidRPr="00890D13">
        <w:rPr>
          <w:color w:val="auto"/>
          <w:sz w:val="28"/>
          <w:szCs w:val="28"/>
        </w:rPr>
        <w:t>специальност</w:t>
      </w:r>
      <w:r w:rsidR="004B047A" w:rsidRPr="00890D13">
        <w:rPr>
          <w:color w:val="auto"/>
          <w:sz w:val="28"/>
          <w:szCs w:val="28"/>
        </w:rPr>
        <w:t>ям</w:t>
      </w:r>
      <w:r w:rsidR="00074F75" w:rsidRPr="00890D13">
        <w:rPr>
          <w:color w:val="auto"/>
          <w:sz w:val="28"/>
          <w:szCs w:val="28"/>
        </w:rPr>
        <w:t>:</w:t>
      </w:r>
      <w:r w:rsidR="00074F75" w:rsidRPr="00890D13">
        <w:t xml:space="preserve"> </w:t>
      </w:r>
    </w:p>
    <w:p w:rsidR="00074F75" w:rsidRPr="00890D13" w:rsidRDefault="00D30F8F" w:rsidP="00890D13">
      <w:pPr>
        <w:pStyle w:val="Default"/>
        <w:ind w:left="1980"/>
        <w:jc w:val="both"/>
        <w:rPr>
          <w:color w:val="auto"/>
          <w:sz w:val="28"/>
          <w:szCs w:val="28"/>
        </w:rPr>
      </w:pPr>
      <w:r w:rsidRPr="00890D13">
        <w:rPr>
          <w:color w:val="auto"/>
          <w:sz w:val="28"/>
          <w:szCs w:val="28"/>
        </w:rPr>
        <w:t xml:space="preserve">54.02.05 </w:t>
      </w:r>
      <w:r w:rsidR="00074F75" w:rsidRPr="00890D13">
        <w:rPr>
          <w:color w:val="auto"/>
          <w:sz w:val="28"/>
          <w:szCs w:val="28"/>
        </w:rPr>
        <w:t>Живопись (по видам),</w:t>
      </w:r>
    </w:p>
    <w:p w:rsidR="00074F75" w:rsidRPr="00890D13" w:rsidRDefault="00D30F8F" w:rsidP="00890D13">
      <w:pPr>
        <w:pStyle w:val="Default"/>
        <w:ind w:left="1980"/>
        <w:rPr>
          <w:sz w:val="36"/>
          <w:szCs w:val="36"/>
        </w:rPr>
      </w:pPr>
      <w:r w:rsidRPr="00890D13">
        <w:rPr>
          <w:color w:val="auto"/>
          <w:sz w:val="28"/>
          <w:szCs w:val="28"/>
        </w:rPr>
        <w:t>54.02.01</w:t>
      </w:r>
      <w:r w:rsidR="00074F75" w:rsidRPr="00890D13">
        <w:rPr>
          <w:color w:val="auto"/>
          <w:sz w:val="28"/>
          <w:szCs w:val="28"/>
        </w:rPr>
        <w:t xml:space="preserve"> Дизайн (по отраслям)</w:t>
      </w:r>
      <w:r w:rsidRPr="00890D13">
        <w:rPr>
          <w:color w:val="auto"/>
          <w:sz w:val="28"/>
          <w:szCs w:val="28"/>
        </w:rPr>
        <w:t xml:space="preserve"> </w:t>
      </w:r>
    </w:p>
    <w:p w:rsidR="00074F75" w:rsidRPr="00890D13" w:rsidRDefault="00074F75" w:rsidP="00890D13">
      <w:pPr>
        <w:ind w:left="2700" w:hanging="2700"/>
        <w:rPr>
          <w:sz w:val="36"/>
          <w:szCs w:val="36"/>
        </w:rPr>
      </w:pPr>
    </w:p>
    <w:p w:rsidR="00074F75" w:rsidRPr="00890D13" w:rsidRDefault="00074F75" w:rsidP="00890D13">
      <w:pPr>
        <w:rPr>
          <w:sz w:val="36"/>
          <w:szCs w:val="36"/>
        </w:rPr>
      </w:pPr>
    </w:p>
    <w:p w:rsidR="00074F75" w:rsidRPr="00890D13" w:rsidRDefault="00074F75" w:rsidP="00890D13">
      <w:pPr>
        <w:rPr>
          <w:sz w:val="36"/>
          <w:szCs w:val="36"/>
        </w:rPr>
      </w:pPr>
    </w:p>
    <w:p w:rsidR="00074F75" w:rsidRPr="00890D13" w:rsidRDefault="00074F75" w:rsidP="00890D13">
      <w:pPr>
        <w:rPr>
          <w:sz w:val="36"/>
          <w:szCs w:val="36"/>
        </w:rPr>
      </w:pPr>
    </w:p>
    <w:p w:rsidR="00074F75" w:rsidRPr="00890D13" w:rsidRDefault="00074F75" w:rsidP="00890D13">
      <w:pPr>
        <w:rPr>
          <w:sz w:val="36"/>
          <w:szCs w:val="36"/>
        </w:rPr>
      </w:pPr>
    </w:p>
    <w:p w:rsidR="00074F75" w:rsidRPr="00890D13" w:rsidRDefault="00074F75" w:rsidP="00890D13">
      <w:pPr>
        <w:rPr>
          <w:sz w:val="36"/>
          <w:szCs w:val="36"/>
        </w:rPr>
      </w:pPr>
    </w:p>
    <w:p w:rsidR="00074F75" w:rsidRPr="00890D13" w:rsidRDefault="00074F75" w:rsidP="00890D13">
      <w:pPr>
        <w:rPr>
          <w:sz w:val="36"/>
          <w:szCs w:val="36"/>
        </w:rPr>
      </w:pPr>
    </w:p>
    <w:p w:rsidR="00074F75" w:rsidRPr="00890D13" w:rsidRDefault="00074F75" w:rsidP="00890D13">
      <w:pPr>
        <w:rPr>
          <w:sz w:val="36"/>
          <w:szCs w:val="36"/>
        </w:rPr>
      </w:pPr>
    </w:p>
    <w:p w:rsidR="00074F75" w:rsidRPr="00890D13" w:rsidRDefault="00074F75" w:rsidP="00890D13">
      <w:pPr>
        <w:rPr>
          <w:sz w:val="36"/>
          <w:szCs w:val="36"/>
        </w:rPr>
      </w:pPr>
    </w:p>
    <w:p w:rsidR="00074F75" w:rsidRPr="00890D13" w:rsidRDefault="00074F75" w:rsidP="00890D13">
      <w:pPr>
        <w:rPr>
          <w:sz w:val="36"/>
          <w:szCs w:val="36"/>
        </w:rPr>
      </w:pPr>
    </w:p>
    <w:p w:rsidR="00074F75" w:rsidRPr="00890D13" w:rsidRDefault="00074F75" w:rsidP="00890D13">
      <w:pPr>
        <w:jc w:val="center"/>
        <w:rPr>
          <w:sz w:val="36"/>
          <w:szCs w:val="36"/>
        </w:rPr>
      </w:pPr>
    </w:p>
    <w:p w:rsidR="004B047A" w:rsidRPr="00890D13" w:rsidRDefault="004B047A" w:rsidP="00890D13">
      <w:pPr>
        <w:jc w:val="center"/>
        <w:rPr>
          <w:sz w:val="28"/>
          <w:szCs w:val="28"/>
        </w:rPr>
      </w:pPr>
      <w:r w:rsidRPr="00890D13">
        <w:rPr>
          <w:sz w:val="28"/>
          <w:szCs w:val="28"/>
        </w:rPr>
        <w:t>г. Симферополь</w:t>
      </w:r>
    </w:p>
    <w:p w:rsidR="004B047A" w:rsidRPr="00890D13" w:rsidRDefault="004B047A" w:rsidP="00890D13">
      <w:pPr>
        <w:jc w:val="center"/>
        <w:rPr>
          <w:sz w:val="28"/>
          <w:szCs w:val="28"/>
        </w:rPr>
      </w:pPr>
      <w:smartTag w:uri="urn:schemas-microsoft-com:office:smarttags" w:element="metricconverter">
        <w:smartTagPr>
          <w:attr w:name="ProductID" w:val="2014 г"/>
        </w:smartTagPr>
        <w:r w:rsidRPr="00890D13">
          <w:rPr>
            <w:sz w:val="28"/>
            <w:szCs w:val="28"/>
          </w:rPr>
          <w:t>2014 г</w:t>
        </w:r>
      </w:smartTag>
      <w:r w:rsidRPr="00890D13">
        <w:rPr>
          <w:sz w:val="28"/>
          <w:szCs w:val="28"/>
        </w:rPr>
        <w:t>.</w:t>
      </w:r>
    </w:p>
    <w:p w:rsidR="00074F75" w:rsidRPr="00890D13" w:rsidRDefault="00074F75" w:rsidP="00890D13">
      <w:pPr>
        <w:jc w:val="center"/>
        <w:rPr>
          <w:sz w:val="36"/>
          <w:szCs w:val="36"/>
        </w:rPr>
      </w:pPr>
    </w:p>
    <w:p w:rsidR="00074F75" w:rsidRPr="00890D13" w:rsidRDefault="00074F75" w:rsidP="00890D13">
      <w:pPr>
        <w:rPr>
          <w:sz w:val="36"/>
          <w:szCs w:val="36"/>
        </w:rPr>
      </w:pPr>
    </w:p>
    <w:p w:rsidR="00043C53" w:rsidRPr="00890D13" w:rsidRDefault="00043C53"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8"/>
        <w:jc w:val="both"/>
        <w:rPr>
          <w:i/>
          <w:sz w:val="24"/>
          <w:szCs w:val="24"/>
          <w:vertAlign w:val="superscript"/>
        </w:rPr>
      </w:pPr>
      <w:r w:rsidRPr="00890D13">
        <w:rPr>
          <w:bCs/>
          <w:sz w:val="24"/>
          <w:szCs w:val="24"/>
        </w:rPr>
        <w:t>Рабочая п</w:t>
      </w:r>
      <w:r w:rsidRPr="00890D13">
        <w:rPr>
          <w:sz w:val="24"/>
          <w:szCs w:val="24"/>
        </w:rPr>
        <w:t>рограмма учебной дисциплины «История»</w:t>
      </w:r>
      <w:r w:rsidRPr="00890D13">
        <w:rPr>
          <w:caps/>
          <w:sz w:val="24"/>
          <w:szCs w:val="24"/>
        </w:rPr>
        <w:t xml:space="preserve"> </w:t>
      </w:r>
      <w:r w:rsidRPr="00890D13">
        <w:rPr>
          <w:sz w:val="24"/>
          <w:szCs w:val="24"/>
        </w:rPr>
        <w:t>разработана на основе Федеральных государственных образовательных стандартов среднего профессионального образования по специальностям  54.02.01 Дизайн (</w:t>
      </w:r>
      <w:r w:rsidR="00B678DD" w:rsidRPr="00890D13">
        <w:rPr>
          <w:sz w:val="24"/>
          <w:szCs w:val="24"/>
        </w:rPr>
        <w:t xml:space="preserve">по </w:t>
      </w:r>
      <w:r w:rsidRPr="00890D13">
        <w:rPr>
          <w:sz w:val="24"/>
          <w:szCs w:val="24"/>
        </w:rPr>
        <w:t xml:space="preserve">отраслям) и 54.02.05 </w:t>
      </w:r>
      <w:r w:rsidR="00B678DD" w:rsidRPr="00890D13">
        <w:rPr>
          <w:sz w:val="24"/>
          <w:szCs w:val="24"/>
        </w:rPr>
        <w:t>Живопись (по видам</w:t>
      </w:r>
    </w:p>
    <w:p w:rsidR="00074F75" w:rsidRPr="00890D13" w:rsidRDefault="00074F75" w:rsidP="00890D13">
      <w:pPr>
        <w:rPr>
          <w:sz w:val="24"/>
          <w:szCs w:val="24"/>
        </w:rPr>
      </w:pPr>
    </w:p>
    <w:p w:rsidR="00074F75" w:rsidRPr="00890D13" w:rsidRDefault="00074F75" w:rsidP="00890D13">
      <w:pPr>
        <w:rPr>
          <w:sz w:val="24"/>
          <w:szCs w:val="24"/>
        </w:rPr>
      </w:pPr>
    </w:p>
    <w:p w:rsidR="00074F75" w:rsidRPr="00890D13" w:rsidRDefault="00074F75" w:rsidP="00890D13">
      <w:pPr>
        <w:rPr>
          <w:sz w:val="24"/>
          <w:szCs w:val="24"/>
        </w:rPr>
      </w:pPr>
    </w:p>
    <w:p w:rsidR="00890D13" w:rsidRPr="00890D13" w:rsidRDefault="00890D13" w:rsidP="00890D13">
      <w:pPr>
        <w:rPr>
          <w:sz w:val="24"/>
          <w:szCs w:val="24"/>
        </w:rPr>
      </w:pPr>
    </w:p>
    <w:p w:rsidR="00074F75" w:rsidRPr="00890D13" w:rsidRDefault="00074F75" w:rsidP="00890D13">
      <w:pPr>
        <w:rPr>
          <w:sz w:val="24"/>
          <w:szCs w:val="24"/>
        </w:rPr>
      </w:pPr>
    </w:p>
    <w:p w:rsidR="00890D13" w:rsidRPr="00890D13" w:rsidRDefault="00B678DD" w:rsidP="00890D13">
      <w:pPr>
        <w:tabs>
          <w:tab w:val="left" w:pos="0"/>
        </w:tabs>
        <w:suppressAutoHyphens/>
        <w:jc w:val="both"/>
        <w:rPr>
          <w:i/>
          <w:sz w:val="24"/>
          <w:szCs w:val="24"/>
          <w:vertAlign w:val="superscript"/>
        </w:rPr>
      </w:pPr>
      <w:r w:rsidRPr="00890D13">
        <w:rPr>
          <w:sz w:val="24"/>
          <w:szCs w:val="24"/>
        </w:rPr>
        <w:t>Организация-разработчик:</w:t>
      </w:r>
      <w:r w:rsidRPr="00890D13">
        <w:t xml:space="preserve"> </w:t>
      </w:r>
      <w:r w:rsidR="00890D13" w:rsidRPr="00890D13">
        <w:rPr>
          <w:sz w:val="24"/>
          <w:szCs w:val="24"/>
        </w:rPr>
        <w:t>Государственное бюджетное профессиональное образовательное   учреждение Республики Крым «Крымское художественное   училище имени Н. С. Самокиша»</w:t>
      </w:r>
    </w:p>
    <w:p w:rsidR="00B678DD" w:rsidRPr="00890D13" w:rsidRDefault="00B678DD" w:rsidP="00890D13">
      <w:pPr>
        <w:suppressAutoHyphens/>
        <w:jc w:val="center"/>
      </w:pPr>
    </w:p>
    <w:p w:rsidR="00B678DD" w:rsidRPr="00890D13" w:rsidRDefault="00B678DD"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p>
    <w:p w:rsidR="00B678DD" w:rsidRPr="00890D13" w:rsidRDefault="00B678DD"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r w:rsidRPr="00890D13">
        <w:rPr>
          <w:sz w:val="24"/>
          <w:szCs w:val="24"/>
        </w:rPr>
        <w:t>Разработчики:</w:t>
      </w:r>
    </w:p>
    <w:p w:rsidR="00B678DD" w:rsidRPr="00890D13" w:rsidRDefault="00B678DD"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p>
    <w:p w:rsidR="00B678DD" w:rsidRPr="00890D13" w:rsidRDefault="00B678DD"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r w:rsidRPr="00890D13">
        <w:rPr>
          <w:sz w:val="24"/>
          <w:szCs w:val="24"/>
        </w:rPr>
        <w:t>Карпов Игорь Васильевич, заместитель директора по учебной работе, преподаватель профессионального цикла</w:t>
      </w:r>
    </w:p>
    <w:p w:rsidR="00B678DD" w:rsidRPr="00890D13" w:rsidRDefault="00B678DD" w:rsidP="00890D13">
      <w:pPr>
        <w:tabs>
          <w:tab w:val="left" w:pos="6420"/>
        </w:tabs>
        <w:suppressAutoHyphens/>
        <w:rPr>
          <w:sz w:val="24"/>
          <w:szCs w:val="24"/>
        </w:rPr>
      </w:pPr>
    </w:p>
    <w:p w:rsidR="00B678DD" w:rsidRPr="00890D13" w:rsidRDefault="00B678DD" w:rsidP="00890D13">
      <w:pPr>
        <w:tabs>
          <w:tab w:val="left" w:pos="0"/>
        </w:tabs>
        <w:suppressAutoHyphens/>
        <w:ind w:firstLine="1440"/>
        <w:rPr>
          <w:sz w:val="24"/>
          <w:szCs w:val="24"/>
          <w:vertAlign w:val="superscript"/>
        </w:rPr>
      </w:pPr>
    </w:p>
    <w:p w:rsidR="00B678DD" w:rsidRPr="00890D13" w:rsidRDefault="00B678DD" w:rsidP="00890D13">
      <w:pPr>
        <w:tabs>
          <w:tab w:val="left" w:pos="0"/>
        </w:tabs>
        <w:suppressAutoHyphens/>
        <w:ind w:firstLine="1440"/>
        <w:rPr>
          <w:sz w:val="24"/>
          <w:szCs w:val="24"/>
          <w:vertAlign w:val="superscript"/>
        </w:rPr>
      </w:pPr>
      <w:r w:rsidRPr="00890D13">
        <w:rPr>
          <w:i/>
          <w:sz w:val="24"/>
          <w:szCs w:val="24"/>
          <w:vertAlign w:val="superscript"/>
        </w:rPr>
        <w:t>©</w:t>
      </w:r>
      <w:r w:rsidRPr="00890D13">
        <w:rPr>
          <w:sz w:val="24"/>
          <w:szCs w:val="24"/>
          <w:vertAlign w:val="superscript"/>
        </w:rPr>
        <w:t xml:space="preserve"> Карпов Игорь Васильевич, 2014.</w:t>
      </w:r>
    </w:p>
    <w:p w:rsidR="00B678DD" w:rsidRPr="00890D13" w:rsidRDefault="00B678DD" w:rsidP="00890D13">
      <w:pPr>
        <w:tabs>
          <w:tab w:val="left" w:pos="0"/>
        </w:tabs>
        <w:suppressAutoHyphens/>
        <w:ind w:firstLine="1440"/>
        <w:rPr>
          <w:sz w:val="24"/>
          <w:szCs w:val="24"/>
          <w:vertAlign w:val="superscript"/>
        </w:rPr>
      </w:pPr>
    </w:p>
    <w:p w:rsidR="00B678DD" w:rsidRPr="00890D13" w:rsidRDefault="00B678DD" w:rsidP="00890D13">
      <w:pPr>
        <w:tabs>
          <w:tab w:val="left" w:pos="0"/>
        </w:tabs>
        <w:suppressAutoHyphens/>
        <w:ind w:firstLine="1440"/>
        <w:rPr>
          <w:sz w:val="24"/>
          <w:szCs w:val="24"/>
          <w:vertAlign w:val="superscript"/>
        </w:rPr>
      </w:pPr>
    </w:p>
    <w:p w:rsidR="00B678DD" w:rsidRPr="00890D13" w:rsidRDefault="00B678DD" w:rsidP="00890D13">
      <w:pPr>
        <w:tabs>
          <w:tab w:val="left" w:pos="0"/>
        </w:tabs>
        <w:suppressAutoHyphens/>
        <w:rPr>
          <w:i/>
          <w:caps/>
          <w:sz w:val="28"/>
          <w:szCs w:val="28"/>
        </w:rPr>
      </w:pPr>
    </w:p>
    <w:tbl>
      <w:tblPr>
        <w:tblW w:w="10140" w:type="dxa"/>
        <w:tblCellSpacing w:w="0" w:type="dxa"/>
        <w:tblCellMar>
          <w:top w:w="105" w:type="dxa"/>
          <w:left w:w="105" w:type="dxa"/>
          <w:bottom w:w="105" w:type="dxa"/>
          <w:right w:w="105" w:type="dxa"/>
        </w:tblCellMar>
        <w:tblLook w:val="0000"/>
      </w:tblPr>
      <w:tblGrid>
        <w:gridCol w:w="5070"/>
        <w:gridCol w:w="5070"/>
      </w:tblGrid>
      <w:tr w:rsidR="00B678DD" w:rsidRPr="00890D13" w:rsidTr="00B678DD">
        <w:trPr>
          <w:tblCellSpacing w:w="0" w:type="dxa"/>
        </w:trPr>
        <w:tc>
          <w:tcPr>
            <w:tcW w:w="4860" w:type="dxa"/>
            <w:tcBorders>
              <w:top w:val="nil"/>
              <w:left w:val="nil"/>
              <w:bottom w:val="nil"/>
              <w:right w:val="nil"/>
            </w:tcBorders>
            <w:tcMar>
              <w:top w:w="0" w:type="dxa"/>
              <w:left w:w="0" w:type="dxa"/>
              <w:bottom w:w="0" w:type="dxa"/>
              <w:right w:w="0" w:type="dxa"/>
            </w:tcMar>
          </w:tcPr>
          <w:p w:rsidR="00B678DD" w:rsidRPr="00890D13" w:rsidRDefault="00B678DD" w:rsidP="00890D13">
            <w:pPr>
              <w:pStyle w:val="western"/>
              <w:spacing w:before="0" w:beforeAutospacing="0" w:after="0"/>
            </w:pPr>
            <w:r w:rsidRPr="00890D13">
              <w:rPr>
                <w:caps/>
                <w:sz w:val="27"/>
                <w:szCs w:val="27"/>
              </w:rPr>
              <w:t>Р</w:t>
            </w:r>
            <w:r w:rsidRPr="00890D13">
              <w:rPr>
                <w:sz w:val="27"/>
                <w:szCs w:val="27"/>
              </w:rPr>
              <w:t>ассмотрено на заседании ПЦК</w:t>
            </w:r>
          </w:p>
          <w:p w:rsidR="00B678DD" w:rsidRPr="00890D13" w:rsidRDefault="00B678DD" w:rsidP="00890D13">
            <w:pPr>
              <w:pStyle w:val="western"/>
              <w:spacing w:before="0" w:beforeAutospacing="0" w:after="0"/>
            </w:pPr>
            <w:r w:rsidRPr="00890D13">
              <w:rPr>
                <w:sz w:val="27"/>
                <w:szCs w:val="27"/>
              </w:rPr>
              <w:t>___________________________</w:t>
            </w:r>
          </w:p>
          <w:p w:rsidR="00B678DD" w:rsidRPr="00890D13" w:rsidRDefault="00B678DD" w:rsidP="00890D13">
            <w:pPr>
              <w:pStyle w:val="western"/>
              <w:spacing w:before="0" w:beforeAutospacing="0" w:after="0"/>
              <w:jc w:val="center"/>
            </w:pPr>
            <w:r w:rsidRPr="00890D13">
              <w:rPr>
                <w:i/>
                <w:iCs/>
                <w:sz w:val="20"/>
                <w:szCs w:val="20"/>
              </w:rPr>
              <w:t>(название ПЦК)</w:t>
            </w:r>
          </w:p>
          <w:p w:rsidR="00B678DD" w:rsidRPr="00890D13" w:rsidRDefault="00B678DD" w:rsidP="00890D13">
            <w:pPr>
              <w:pStyle w:val="western"/>
              <w:spacing w:before="0" w:beforeAutospacing="0" w:after="0"/>
            </w:pPr>
            <w:r w:rsidRPr="00890D13">
              <w:rPr>
                <w:sz w:val="27"/>
                <w:szCs w:val="27"/>
              </w:rPr>
              <w:t>«____»______________20___ г.</w:t>
            </w:r>
          </w:p>
          <w:p w:rsidR="00B678DD" w:rsidRPr="00890D13" w:rsidRDefault="00B678DD" w:rsidP="00890D13">
            <w:pPr>
              <w:pStyle w:val="western"/>
              <w:spacing w:before="0" w:beforeAutospacing="0" w:after="0"/>
            </w:pPr>
            <w:r w:rsidRPr="00890D13">
              <w:rPr>
                <w:sz w:val="27"/>
                <w:szCs w:val="27"/>
              </w:rPr>
              <w:t>_________________ _________</w:t>
            </w:r>
          </w:p>
          <w:p w:rsidR="00B678DD" w:rsidRPr="00890D13" w:rsidRDefault="00B678DD" w:rsidP="00890D13">
            <w:pPr>
              <w:pStyle w:val="western"/>
              <w:spacing w:before="0" w:beforeAutospacing="0" w:after="0"/>
            </w:pPr>
            <w:r w:rsidRPr="00890D13">
              <w:rPr>
                <w:i/>
                <w:iCs/>
                <w:sz w:val="20"/>
                <w:szCs w:val="20"/>
              </w:rPr>
              <w:t>(Ф.И.О. председателя подпись)</w:t>
            </w:r>
          </w:p>
        </w:tc>
        <w:tc>
          <w:tcPr>
            <w:tcW w:w="4860" w:type="dxa"/>
            <w:tcBorders>
              <w:top w:val="nil"/>
              <w:left w:val="nil"/>
              <w:bottom w:val="nil"/>
              <w:right w:val="nil"/>
            </w:tcBorders>
            <w:tcMar>
              <w:top w:w="0" w:type="dxa"/>
              <w:left w:w="0" w:type="dxa"/>
              <w:bottom w:w="0" w:type="dxa"/>
              <w:right w:w="0" w:type="dxa"/>
            </w:tcMar>
          </w:tcPr>
          <w:p w:rsidR="00B678DD" w:rsidRPr="00890D13" w:rsidRDefault="00B678DD" w:rsidP="00890D13">
            <w:pPr>
              <w:pStyle w:val="western"/>
              <w:spacing w:before="0" w:beforeAutospacing="0" w:after="0"/>
              <w:ind w:left="335"/>
            </w:pPr>
            <w:r w:rsidRPr="00890D13">
              <w:rPr>
                <w:caps/>
                <w:sz w:val="27"/>
                <w:szCs w:val="27"/>
              </w:rPr>
              <w:t>УТВЕРЖДАЮ</w:t>
            </w:r>
          </w:p>
          <w:p w:rsidR="00B678DD" w:rsidRPr="00890D13" w:rsidRDefault="00B678DD" w:rsidP="00890D13">
            <w:pPr>
              <w:pStyle w:val="western"/>
              <w:spacing w:before="0" w:beforeAutospacing="0" w:after="0"/>
              <w:ind w:left="335"/>
            </w:pPr>
            <w:r w:rsidRPr="00890D13">
              <w:rPr>
                <w:caps/>
                <w:sz w:val="27"/>
                <w:szCs w:val="27"/>
              </w:rPr>
              <w:t>З</w:t>
            </w:r>
            <w:r w:rsidRPr="00890D13">
              <w:rPr>
                <w:sz w:val="27"/>
                <w:szCs w:val="27"/>
              </w:rPr>
              <w:t>ам.директора по УР</w:t>
            </w:r>
          </w:p>
          <w:p w:rsidR="00B678DD" w:rsidRPr="00890D13" w:rsidRDefault="00B678DD" w:rsidP="00890D13">
            <w:pPr>
              <w:pStyle w:val="western"/>
              <w:spacing w:before="0" w:beforeAutospacing="0" w:after="0"/>
              <w:ind w:left="335"/>
            </w:pPr>
            <w:r w:rsidRPr="00890D13">
              <w:rPr>
                <w:sz w:val="27"/>
                <w:szCs w:val="27"/>
              </w:rPr>
              <w:t>Карпов И.В. ________________</w:t>
            </w:r>
          </w:p>
          <w:p w:rsidR="00B678DD" w:rsidRPr="00890D13" w:rsidRDefault="00B678DD" w:rsidP="00890D13">
            <w:pPr>
              <w:pStyle w:val="western"/>
              <w:spacing w:before="0" w:beforeAutospacing="0" w:after="0"/>
              <w:ind w:left="335"/>
            </w:pPr>
            <w:r w:rsidRPr="00890D13">
              <w:t> </w:t>
            </w:r>
          </w:p>
          <w:p w:rsidR="00B678DD" w:rsidRPr="00890D13" w:rsidRDefault="00B678DD" w:rsidP="00890D13">
            <w:pPr>
              <w:pStyle w:val="western"/>
              <w:spacing w:before="0" w:beforeAutospacing="0" w:after="0"/>
              <w:ind w:left="335"/>
            </w:pPr>
            <w:r w:rsidRPr="00890D13">
              <w:rPr>
                <w:sz w:val="27"/>
                <w:szCs w:val="27"/>
              </w:rPr>
              <w:t>«____»_______________20____ г.</w:t>
            </w:r>
          </w:p>
        </w:tc>
      </w:tr>
    </w:tbl>
    <w:p w:rsidR="00B678DD" w:rsidRPr="00890D13" w:rsidRDefault="00B678DD" w:rsidP="00890D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ascii="Times New Roman" w:hAnsi="Times New Roman" w:cs="Times New Roman"/>
          <w:sz w:val="24"/>
          <w:szCs w:val="24"/>
        </w:rPr>
      </w:pPr>
      <w:r w:rsidRPr="00890D13">
        <w:rPr>
          <w:rFonts w:ascii="Times New Roman" w:hAnsi="Times New Roman" w:cs="Times New Roman"/>
          <w:bCs w:val="0"/>
          <w:i/>
        </w:rPr>
        <w:br w:type="page"/>
      </w:r>
      <w:r w:rsidRPr="00890D13">
        <w:rPr>
          <w:rFonts w:ascii="Times New Roman" w:hAnsi="Times New Roman" w:cs="Times New Roman"/>
          <w:sz w:val="24"/>
          <w:szCs w:val="24"/>
        </w:rPr>
        <w:lastRenderedPageBreak/>
        <w:t>СОДЕРЖАНИЕ</w:t>
      </w:r>
    </w:p>
    <w:p w:rsidR="00B678DD" w:rsidRPr="00890D13" w:rsidRDefault="00B678DD"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tbl>
      <w:tblPr>
        <w:tblW w:w="0" w:type="auto"/>
        <w:tblLook w:val="01E0"/>
      </w:tblPr>
      <w:tblGrid>
        <w:gridCol w:w="7668"/>
        <w:gridCol w:w="1903"/>
      </w:tblGrid>
      <w:tr w:rsidR="00B678DD" w:rsidRPr="00890D13" w:rsidTr="00B678DD">
        <w:tc>
          <w:tcPr>
            <w:tcW w:w="7668" w:type="dxa"/>
            <w:shd w:val="clear" w:color="auto" w:fill="auto"/>
          </w:tcPr>
          <w:p w:rsidR="00B678DD" w:rsidRPr="00890D13" w:rsidRDefault="00B678DD" w:rsidP="00890D13">
            <w:pPr>
              <w:pStyle w:val="1"/>
              <w:spacing w:before="0" w:after="0"/>
              <w:ind w:left="284"/>
              <w:jc w:val="both"/>
              <w:rPr>
                <w:rFonts w:ascii="Times New Roman" w:hAnsi="Times New Roman" w:cs="Times New Roman"/>
                <w:b w:val="0"/>
                <w:caps/>
                <w:sz w:val="24"/>
                <w:szCs w:val="24"/>
              </w:rPr>
            </w:pPr>
          </w:p>
        </w:tc>
        <w:tc>
          <w:tcPr>
            <w:tcW w:w="1903" w:type="dxa"/>
            <w:shd w:val="clear" w:color="auto" w:fill="auto"/>
          </w:tcPr>
          <w:p w:rsidR="00B678DD" w:rsidRPr="00890D13" w:rsidRDefault="00B678DD" w:rsidP="00890D13">
            <w:pPr>
              <w:jc w:val="center"/>
              <w:rPr>
                <w:sz w:val="24"/>
                <w:szCs w:val="24"/>
              </w:rPr>
            </w:pPr>
            <w:r w:rsidRPr="00890D13">
              <w:rPr>
                <w:sz w:val="24"/>
                <w:szCs w:val="24"/>
              </w:rPr>
              <w:t>стр.</w:t>
            </w:r>
          </w:p>
        </w:tc>
      </w:tr>
      <w:tr w:rsidR="00B678DD" w:rsidRPr="00890D13" w:rsidTr="00B678DD">
        <w:tc>
          <w:tcPr>
            <w:tcW w:w="7668" w:type="dxa"/>
            <w:shd w:val="clear" w:color="auto" w:fill="auto"/>
          </w:tcPr>
          <w:p w:rsidR="00B678DD" w:rsidRPr="00890D13" w:rsidRDefault="00B678DD" w:rsidP="00890D13">
            <w:pPr>
              <w:pStyle w:val="1"/>
              <w:widowControl/>
              <w:numPr>
                <w:ilvl w:val="0"/>
                <w:numId w:val="4"/>
              </w:numPr>
              <w:adjustRightInd/>
              <w:spacing w:before="0" w:after="0"/>
              <w:jc w:val="both"/>
              <w:rPr>
                <w:rFonts w:ascii="Times New Roman" w:hAnsi="Times New Roman" w:cs="Times New Roman"/>
                <w:caps/>
                <w:sz w:val="24"/>
                <w:szCs w:val="24"/>
              </w:rPr>
            </w:pPr>
            <w:r w:rsidRPr="00890D13">
              <w:rPr>
                <w:rFonts w:ascii="Times New Roman" w:hAnsi="Times New Roman" w:cs="Times New Roman"/>
                <w:caps/>
                <w:sz w:val="24"/>
                <w:szCs w:val="24"/>
              </w:rPr>
              <w:t>ПАСПОРТ ПРОГРАММЫ УЧЕБНОЙ ДИСЦИПЛИНЫ</w:t>
            </w:r>
          </w:p>
          <w:p w:rsidR="00B678DD" w:rsidRPr="00890D13" w:rsidRDefault="00B678DD" w:rsidP="00890D13">
            <w:pPr>
              <w:rPr>
                <w:b/>
                <w:sz w:val="24"/>
                <w:szCs w:val="24"/>
              </w:rPr>
            </w:pPr>
          </w:p>
        </w:tc>
        <w:tc>
          <w:tcPr>
            <w:tcW w:w="1903" w:type="dxa"/>
            <w:shd w:val="clear" w:color="auto" w:fill="auto"/>
          </w:tcPr>
          <w:p w:rsidR="00B678DD" w:rsidRPr="00890D13" w:rsidRDefault="00B678DD" w:rsidP="00890D13">
            <w:pPr>
              <w:jc w:val="center"/>
              <w:rPr>
                <w:sz w:val="24"/>
                <w:szCs w:val="24"/>
              </w:rPr>
            </w:pPr>
            <w:r w:rsidRPr="00890D13">
              <w:rPr>
                <w:sz w:val="24"/>
                <w:szCs w:val="24"/>
              </w:rPr>
              <w:t>5-6</w:t>
            </w:r>
          </w:p>
        </w:tc>
      </w:tr>
      <w:tr w:rsidR="00B678DD" w:rsidRPr="00890D13" w:rsidTr="00B678DD">
        <w:tc>
          <w:tcPr>
            <w:tcW w:w="7668" w:type="dxa"/>
            <w:shd w:val="clear" w:color="auto" w:fill="auto"/>
          </w:tcPr>
          <w:p w:rsidR="00B678DD" w:rsidRPr="00890D13" w:rsidRDefault="00B678DD" w:rsidP="00890D13">
            <w:pPr>
              <w:pStyle w:val="1"/>
              <w:widowControl/>
              <w:numPr>
                <w:ilvl w:val="0"/>
                <w:numId w:val="4"/>
              </w:numPr>
              <w:adjustRightInd/>
              <w:spacing w:before="0" w:after="0"/>
              <w:jc w:val="both"/>
              <w:rPr>
                <w:rFonts w:ascii="Times New Roman" w:hAnsi="Times New Roman" w:cs="Times New Roman"/>
                <w:caps/>
                <w:sz w:val="24"/>
                <w:szCs w:val="24"/>
              </w:rPr>
            </w:pPr>
            <w:r w:rsidRPr="00890D13">
              <w:rPr>
                <w:rFonts w:ascii="Times New Roman" w:hAnsi="Times New Roman" w:cs="Times New Roman"/>
                <w:caps/>
                <w:sz w:val="24"/>
                <w:szCs w:val="24"/>
              </w:rPr>
              <w:t>СТРУКТУРА и содержание УЧЕБНОЙ ДИСЦИПЛИНЫ</w:t>
            </w:r>
          </w:p>
          <w:p w:rsidR="00B678DD" w:rsidRPr="00890D13" w:rsidRDefault="00B678DD" w:rsidP="00890D13">
            <w:pPr>
              <w:pStyle w:val="1"/>
              <w:spacing w:before="0" w:after="0"/>
              <w:ind w:left="284"/>
              <w:jc w:val="both"/>
              <w:rPr>
                <w:rFonts w:ascii="Times New Roman" w:hAnsi="Times New Roman" w:cs="Times New Roman"/>
                <w:caps/>
                <w:sz w:val="24"/>
                <w:szCs w:val="24"/>
              </w:rPr>
            </w:pPr>
          </w:p>
        </w:tc>
        <w:tc>
          <w:tcPr>
            <w:tcW w:w="1903" w:type="dxa"/>
            <w:shd w:val="clear" w:color="auto" w:fill="auto"/>
          </w:tcPr>
          <w:p w:rsidR="00B678DD" w:rsidRPr="00890D13" w:rsidRDefault="00B678DD" w:rsidP="00890D13">
            <w:pPr>
              <w:jc w:val="center"/>
              <w:rPr>
                <w:sz w:val="24"/>
                <w:szCs w:val="24"/>
              </w:rPr>
            </w:pPr>
            <w:r w:rsidRPr="00890D13">
              <w:rPr>
                <w:sz w:val="24"/>
                <w:szCs w:val="24"/>
              </w:rPr>
              <w:t>7-</w:t>
            </w:r>
            <w:r w:rsidR="00376388" w:rsidRPr="00890D13">
              <w:rPr>
                <w:sz w:val="24"/>
                <w:szCs w:val="24"/>
              </w:rPr>
              <w:t>21</w:t>
            </w:r>
          </w:p>
        </w:tc>
      </w:tr>
      <w:tr w:rsidR="00B678DD" w:rsidRPr="00890D13" w:rsidTr="00B678DD">
        <w:trPr>
          <w:trHeight w:val="670"/>
        </w:trPr>
        <w:tc>
          <w:tcPr>
            <w:tcW w:w="7668" w:type="dxa"/>
            <w:shd w:val="clear" w:color="auto" w:fill="auto"/>
          </w:tcPr>
          <w:p w:rsidR="00B678DD" w:rsidRPr="00890D13" w:rsidRDefault="00B678DD" w:rsidP="00890D13">
            <w:pPr>
              <w:pStyle w:val="1"/>
              <w:widowControl/>
              <w:numPr>
                <w:ilvl w:val="0"/>
                <w:numId w:val="4"/>
              </w:numPr>
              <w:adjustRightInd/>
              <w:spacing w:before="0" w:after="0"/>
              <w:jc w:val="both"/>
              <w:rPr>
                <w:rFonts w:ascii="Times New Roman" w:hAnsi="Times New Roman" w:cs="Times New Roman"/>
                <w:caps/>
                <w:sz w:val="24"/>
                <w:szCs w:val="24"/>
              </w:rPr>
            </w:pPr>
            <w:r w:rsidRPr="00890D13">
              <w:rPr>
                <w:rFonts w:ascii="Times New Roman" w:hAnsi="Times New Roman" w:cs="Times New Roman"/>
                <w:caps/>
                <w:sz w:val="24"/>
                <w:szCs w:val="24"/>
              </w:rPr>
              <w:t>условия реализации программы учебной дисциплины</w:t>
            </w:r>
          </w:p>
          <w:p w:rsidR="00B678DD" w:rsidRPr="00890D13" w:rsidRDefault="00B678DD" w:rsidP="00890D13">
            <w:pPr>
              <w:pStyle w:val="1"/>
              <w:tabs>
                <w:tab w:val="num" w:pos="0"/>
              </w:tabs>
              <w:spacing w:before="0" w:after="0"/>
              <w:ind w:left="284"/>
              <w:jc w:val="both"/>
              <w:rPr>
                <w:rFonts w:ascii="Times New Roman" w:hAnsi="Times New Roman" w:cs="Times New Roman"/>
                <w:caps/>
                <w:sz w:val="24"/>
                <w:szCs w:val="24"/>
              </w:rPr>
            </w:pPr>
          </w:p>
        </w:tc>
        <w:tc>
          <w:tcPr>
            <w:tcW w:w="1903" w:type="dxa"/>
            <w:shd w:val="clear" w:color="auto" w:fill="auto"/>
          </w:tcPr>
          <w:p w:rsidR="00B678DD" w:rsidRPr="00890D13" w:rsidRDefault="00376388" w:rsidP="00890D13">
            <w:pPr>
              <w:jc w:val="center"/>
              <w:rPr>
                <w:sz w:val="24"/>
                <w:szCs w:val="24"/>
              </w:rPr>
            </w:pPr>
            <w:r w:rsidRPr="00890D13">
              <w:rPr>
                <w:sz w:val="24"/>
                <w:szCs w:val="24"/>
              </w:rPr>
              <w:t>22</w:t>
            </w:r>
            <w:r w:rsidR="00B678DD" w:rsidRPr="00890D13">
              <w:rPr>
                <w:sz w:val="24"/>
                <w:szCs w:val="24"/>
              </w:rPr>
              <w:t>-</w:t>
            </w:r>
            <w:r w:rsidRPr="00890D13">
              <w:rPr>
                <w:sz w:val="24"/>
                <w:szCs w:val="24"/>
              </w:rPr>
              <w:t>41</w:t>
            </w:r>
          </w:p>
        </w:tc>
      </w:tr>
      <w:tr w:rsidR="00B678DD" w:rsidRPr="00890D13" w:rsidTr="00B678DD">
        <w:tc>
          <w:tcPr>
            <w:tcW w:w="7668" w:type="dxa"/>
            <w:shd w:val="clear" w:color="auto" w:fill="auto"/>
          </w:tcPr>
          <w:p w:rsidR="00B678DD" w:rsidRPr="00890D13" w:rsidRDefault="00B678DD" w:rsidP="00890D13">
            <w:pPr>
              <w:pStyle w:val="1"/>
              <w:widowControl/>
              <w:numPr>
                <w:ilvl w:val="0"/>
                <w:numId w:val="4"/>
              </w:numPr>
              <w:adjustRightInd/>
              <w:spacing w:before="0" w:after="0"/>
              <w:jc w:val="both"/>
              <w:rPr>
                <w:rFonts w:ascii="Times New Roman" w:hAnsi="Times New Roman" w:cs="Times New Roman"/>
                <w:caps/>
                <w:sz w:val="24"/>
                <w:szCs w:val="24"/>
              </w:rPr>
            </w:pPr>
            <w:r w:rsidRPr="00890D13">
              <w:rPr>
                <w:rFonts w:ascii="Times New Roman" w:hAnsi="Times New Roman" w:cs="Times New Roman"/>
                <w:caps/>
                <w:sz w:val="24"/>
                <w:szCs w:val="24"/>
              </w:rPr>
              <w:t>Контроль и оценка результатов Освоения учебной дисциплины</w:t>
            </w:r>
          </w:p>
          <w:p w:rsidR="00B678DD" w:rsidRPr="00890D13" w:rsidRDefault="00B678DD" w:rsidP="00890D13">
            <w:pPr>
              <w:pStyle w:val="1"/>
              <w:spacing w:before="0" w:after="0"/>
              <w:ind w:left="284"/>
              <w:jc w:val="both"/>
              <w:rPr>
                <w:rFonts w:ascii="Times New Roman" w:hAnsi="Times New Roman" w:cs="Times New Roman"/>
                <w:caps/>
                <w:sz w:val="24"/>
                <w:szCs w:val="24"/>
              </w:rPr>
            </w:pPr>
          </w:p>
        </w:tc>
        <w:tc>
          <w:tcPr>
            <w:tcW w:w="1903" w:type="dxa"/>
            <w:shd w:val="clear" w:color="auto" w:fill="auto"/>
          </w:tcPr>
          <w:p w:rsidR="00B678DD" w:rsidRPr="00890D13" w:rsidRDefault="00376388" w:rsidP="00890D13">
            <w:pPr>
              <w:jc w:val="center"/>
              <w:rPr>
                <w:sz w:val="24"/>
                <w:szCs w:val="24"/>
              </w:rPr>
            </w:pPr>
            <w:r w:rsidRPr="00890D13">
              <w:rPr>
                <w:sz w:val="24"/>
                <w:szCs w:val="24"/>
              </w:rPr>
              <w:t>42</w:t>
            </w:r>
            <w:r w:rsidR="00B678DD" w:rsidRPr="00890D13">
              <w:rPr>
                <w:sz w:val="24"/>
                <w:szCs w:val="24"/>
              </w:rPr>
              <w:t>-</w:t>
            </w:r>
            <w:r w:rsidRPr="00890D13">
              <w:rPr>
                <w:sz w:val="24"/>
                <w:szCs w:val="24"/>
              </w:rPr>
              <w:t>43</w:t>
            </w:r>
          </w:p>
        </w:tc>
      </w:tr>
      <w:tr w:rsidR="00376388" w:rsidRPr="00890D13" w:rsidTr="00B678DD">
        <w:tc>
          <w:tcPr>
            <w:tcW w:w="7668" w:type="dxa"/>
            <w:shd w:val="clear" w:color="auto" w:fill="auto"/>
          </w:tcPr>
          <w:p w:rsidR="00376388" w:rsidRPr="00890D13" w:rsidRDefault="00376388" w:rsidP="00890D13">
            <w:pPr>
              <w:pStyle w:val="1"/>
              <w:widowControl/>
              <w:numPr>
                <w:ilvl w:val="0"/>
                <w:numId w:val="4"/>
              </w:numPr>
              <w:adjustRightInd/>
              <w:spacing w:before="0" w:after="0"/>
              <w:jc w:val="both"/>
              <w:rPr>
                <w:rFonts w:ascii="Times New Roman" w:hAnsi="Times New Roman" w:cs="Times New Roman"/>
                <w:caps/>
                <w:sz w:val="24"/>
                <w:szCs w:val="24"/>
              </w:rPr>
            </w:pPr>
            <w:r w:rsidRPr="00890D13">
              <w:rPr>
                <w:rFonts w:ascii="Times New Roman" w:hAnsi="Times New Roman" w:cs="Times New Roman"/>
                <w:caps/>
                <w:sz w:val="24"/>
                <w:szCs w:val="24"/>
              </w:rPr>
              <w:t>ТЕКУЩИЙ КОНТРОЛЬ</w:t>
            </w:r>
          </w:p>
        </w:tc>
        <w:tc>
          <w:tcPr>
            <w:tcW w:w="1903" w:type="dxa"/>
            <w:shd w:val="clear" w:color="auto" w:fill="auto"/>
          </w:tcPr>
          <w:p w:rsidR="00376388" w:rsidRPr="00890D13" w:rsidRDefault="00376388" w:rsidP="00890D13">
            <w:pPr>
              <w:jc w:val="center"/>
              <w:rPr>
                <w:sz w:val="24"/>
                <w:szCs w:val="24"/>
              </w:rPr>
            </w:pPr>
            <w:r w:rsidRPr="00890D13">
              <w:rPr>
                <w:sz w:val="24"/>
                <w:szCs w:val="24"/>
              </w:rPr>
              <w:t>44-</w:t>
            </w:r>
            <w:r w:rsidR="00BA0579" w:rsidRPr="00890D13">
              <w:rPr>
                <w:sz w:val="24"/>
                <w:szCs w:val="24"/>
              </w:rPr>
              <w:t>69</w:t>
            </w:r>
          </w:p>
        </w:tc>
      </w:tr>
      <w:tr w:rsidR="00376388" w:rsidRPr="00890D13" w:rsidTr="00B678DD">
        <w:tc>
          <w:tcPr>
            <w:tcW w:w="7668" w:type="dxa"/>
            <w:shd w:val="clear" w:color="auto" w:fill="auto"/>
          </w:tcPr>
          <w:p w:rsidR="00376388" w:rsidRPr="00890D13" w:rsidRDefault="00376388" w:rsidP="00890D13">
            <w:pPr>
              <w:pStyle w:val="1"/>
              <w:widowControl/>
              <w:numPr>
                <w:ilvl w:val="0"/>
                <w:numId w:val="4"/>
              </w:numPr>
              <w:adjustRightInd/>
              <w:spacing w:before="0" w:after="0"/>
              <w:jc w:val="both"/>
              <w:rPr>
                <w:rFonts w:ascii="Times New Roman" w:hAnsi="Times New Roman" w:cs="Times New Roman"/>
                <w:caps/>
                <w:sz w:val="24"/>
                <w:szCs w:val="24"/>
              </w:rPr>
            </w:pPr>
            <w:r w:rsidRPr="00890D13">
              <w:rPr>
                <w:rFonts w:ascii="Times New Roman" w:hAnsi="Times New Roman" w:cs="Times New Roman"/>
                <w:caps/>
                <w:sz w:val="24"/>
                <w:szCs w:val="24"/>
              </w:rPr>
              <w:t>Контрольно оценочные средства</w:t>
            </w:r>
          </w:p>
        </w:tc>
        <w:tc>
          <w:tcPr>
            <w:tcW w:w="1903" w:type="dxa"/>
            <w:shd w:val="clear" w:color="auto" w:fill="auto"/>
          </w:tcPr>
          <w:p w:rsidR="00376388" w:rsidRPr="00890D13" w:rsidRDefault="00BA0579" w:rsidP="00890D13">
            <w:pPr>
              <w:jc w:val="center"/>
              <w:rPr>
                <w:sz w:val="24"/>
                <w:szCs w:val="24"/>
              </w:rPr>
            </w:pPr>
            <w:r w:rsidRPr="00890D13">
              <w:rPr>
                <w:sz w:val="24"/>
                <w:szCs w:val="24"/>
              </w:rPr>
              <w:t>70-109</w:t>
            </w:r>
          </w:p>
        </w:tc>
      </w:tr>
    </w:tbl>
    <w:p w:rsidR="00B678DD" w:rsidRPr="00890D13" w:rsidRDefault="00B678DD"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B678DD" w:rsidRPr="00890D13" w:rsidRDefault="00B678DD" w:rsidP="00890D13">
      <w:pPr>
        <w:rPr>
          <w:b/>
          <w:color w:val="000000"/>
          <w:sz w:val="28"/>
          <w:szCs w:val="28"/>
        </w:rPr>
      </w:pPr>
    </w:p>
    <w:p w:rsidR="00B678DD" w:rsidRPr="00890D13" w:rsidRDefault="00B678DD" w:rsidP="00890D13">
      <w:pPr>
        <w:rPr>
          <w:b/>
          <w:color w:val="000000"/>
          <w:sz w:val="28"/>
          <w:szCs w:val="28"/>
        </w:rPr>
      </w:pPr>
    </w:p>
    <w:p w:rsidR="00B678DD" w:rsidRPr="00890D13" w:rsidRDefault="00B678DD" w:rsidP="00890D13">
      <w:pPr>
        <w:rPr>
          <w:b/>
          <w:color w:val="000000"/>
          <w:sz w:val="28"/>
          <w:szCs w:val="28"/>
        </w:rPr>
      </w:pPr>
    </w:p>
    <w:p w:rsidR="00B678DD" w:rsidRPr="00890D13" w:rsidRDefault="00B678DD" w:rsidP="00890D13">
      <w:pPr>
        <w:rPr>
          <w:b/>
          <w:color w:val="000000"/>
          <w:sz w:val="28"/>
          <w:szCs w:val="28"/>
        </w:rPr>
      </w:pPr>
    </w:p>
    <w:p w:rsidR="00B678DD" w:rsidRPr="00890D13" w:rsidRDefault="00B678DD" w:rsidP="00890D13">
      <w:pPr>
        <w:rPr>
          <w:b/>
          <w:color w:val="000000"/>
          <w:sz w:val="28"/>
          <w:szCs w:val="28"/>
        </w:rPr>
      </w:pPr>
    </w:p>
    <w:p w:rsidR="00B678DD" w:rsidRPr="00890D13" w:rsidRDefault="00B678DD" w:rsidP="00890D13">
      <w:pPr>
        <w:rPr>
          <w:b/>
          <w:color w:val="000000"/>
          <w:sz w:val="28"/>
          <w:szCs w:val="28"/>
        </w:rPr>
      </w:pPr>
    </w:p>
    <w:p w:rsidR="00B678DD" w:rsidRPr="00890D13" w:rsidRDefault="00B678DD" w:rsidP="00890D13">
      <w:pPr>
        <w:rPr>
          <w:b/>
          <w:color w:val="000000"/>
          <w:sz w:val="28"/>
          <w:szCs w:val="28"/>
        </w:rPr>
      </w:pPr>
    </w:p>
    <w:p w:rsidR="00B678DD" w:rsidRPr="00890D13" w:rsidRDefault="00B678DD" w:rsidP="00890D13">
      <w:pPr>
        <w:rPr>
          <w:b/>
          <w:color w:val="000000"/>
          <w:sz w:val="28"/>
          <w:szCs w:val="28"/>
        </w:rPr>
      </w:pPr>
    </w:p>
    <w:p w:rsidR="00B678DD" w:rsidRPr="00890D13" w:rsidRDefault="00B678DD" w:rsidP="00890D13">
      <w:pPr>
        <w:rPr>
          <w:b/>
          <w:color w:val="000000"/>
          <w:sz w:val="28"/>
          <w:szCs w:val="28"/>
        </w:rPr>
      </w:pPr>
    </w:p>
    <w:p w:rsidR="00B678DD" w:rsidRPr="00890D13" w:rsidRDefault="00B678DD" w:rsidP="00890D13">
      <w:pPr>
        <w:rPr>
          <w:b/>
          <w:color w:val="000000"/>
          <w:sz w:val="28"/>
          <w:szCs w:val="28"/>
        </w:rPr>
      </w:pPr>
    </w:p>
    <w:p w:rsidR="00B678DD" w:rsidRPr="00890D13" w:rsidRDefault="00B678DD" w:rsidP="00890D13">
      <w:pPr>
        <w:rPr>
          <w:b/>
          <w:color w:val="000000"/>
          <w:sz w:val="28"/>
          <w:szCs w:val="28"/>
        </w:rPr>
      </w:pPr>
    </w:p>
    <w:p w:rsidR="00B678DD" w:rsidRPr="00890D13" w:rsidRDefault="00B678DD" w:rsidP="00890D13">
      <w:pPr>
        <w:rPr>
          <w:b/>
          <w:color w:val="000000"/>
          <w:sz w:val="28"/>
          <w:szCs w:val="28"/>
        </w:rPr>
      </w:pPr>
    </w:p>
    <w:p w:rsidR="00B678DD" w:rsidRPr="00890D13" w:rsidRDefault="00B678DD" w:rsidP="00890D13">
      <w:pPr>
        <w:rPr>
          <w:b/>
          <w:color w:val="000000"/>
          <w:sz w:val="28"/>
          <w:szCs w:val="28"/>
        </w:rPr>
      </w:pPr>
    </w:p>
    <w:p w:rsidR="00B678DD" w:rsidRPr="00890D13" w:rsidRDefault="00B678DD" w:rsidP="00890D13">
      <w:pPr>
        <w:rPr>
          <w:b/>
          <w:color w:val="000000"/>
          <w:sz w:val="28"/>
          <w:szCs w:val="28"/>
        </w:rPr>
      </w:pPr>
    </w:p>
    <w:p w:rsidR="00B678DD" w:rsidRPr="00890D13" w:rsidRDefault="00B678DD" w:rsidP="00890D13">
      <w:pPr>
        <w:rPr>
          <w:b/>
          <w:color w:val="000000"/>
          <w:sz w:val="28"/>
          <w:szCs w:val="28"/>
        </w:rPr>
      </w:pPr>
    </w:p>
    <w:p w:rsidR="00B678DD" w:rsidRPr="00890D13" w:rsidRDefault="00B678DD" w:rsidP="00890D13">
      <w:pPr>
        <w:rPr>
          <w:b/>
          <w:color w:val="000000"/>
          <w:sz w:val="28"/>
          <w:szCs w:val="28"/>
        </w:rPr>
      </w:pPr>
    </w:p>
    <w:p w:rsidR="00B678DD" w:rsidRPr="00890D13" w:rsidRDefault="00B678DD" w:rsidP="00890D13">
      <w:pPr>
        <w:rPr>
          <w:b/>
          <w:color w:val="000000"/>
          <w:sz w:val="28"/>
          <w:szCs w:val="28"/>
        </w:rPr>
      </w:pPr>
    </w:p>
    <w:p w:rsidR="00B678DD" w:rsidRPr="00890D13" w:rsidRDefault="00B678DD" w:rsidP="00890D13">
      <w:pPr>
        <w:rPr>
          <w:b/>
          <w:color w:val="000000"/>
          <w:sz w:val="28"/>
          <w:szCs w:val="28"/>
        </w:rPr>
      </w:pPr>
    </w:p>
    <w:p w:rsidR="00B678DD" w:rsidRPr="00890D13" w:rsidRDefault="00B678DD" w:rsidP="00890D13">
      <w:pPr>
        <w:rPr>
          <w:b/>
          <w:color w:val="000000"/>
          <w:sz w:val="28"/>
          <w:szCs w:val="28"/>
        </w:rPr>
      </w:pPr>
    </w:p>
    <w:p w:rsidR="00B678DD" w:rsidRPr="00890D13" w:rsidRDefault="00B678DD" w:rsidP="00890D13">
      <w:pPr>
        <w:rPr>
          <w:b/>
          <w:color w:val="000000"/>
          <w:sz w:val="28"/>
          <w:szCs w:val="28"/>
        </w:rPr>
      </w:pPr>
    </w:p>
    <w:p w:rsidR="00B678DD" w:rsidRPr="00890D13" w:rsidRDefault="00B678DD" w:rsidP="00890D13">
      <w:pPr>
        <w:rPr>
          <w:b/>
          <w:color w:val="000000"/>
          <w:sz w:val="28"/>
          <w:szCs w:val="28"/>
        </w:rPr>
      </w:pPr>
    </w:p>
    <w:p w:rsidR="00B678DD" w:rsidRPr="00890D13" w:rsidRDefault="00B678DD" w:rsidP="00890D13">
      <w:pPr>
        <w:rPr>
          <w:b/>
          <w:color w:val="000000"/>
          <w:sz w:val="28"/>
          <w:szCs w:val="28"/>
        </w:rPr>
      </w:pPr>
    </w:p>
    <w:p w:rsidR="00B678DD" w:rsidRPr="00890D13" w:rsidRDefault="00B678DD" w:rsidP="00890D13">
      <w:pPr>
        <w:rPr>
          <w:b/>
          <w:color w:val="000000"/>
          <w:sz w:val="28"/>
          <w:szCs w:val="28"/>
        </w:rPr>
      </w:pPr>
    </w:p>
    <w:p w:rsidR="00B678DD" w:rsidRPr="00890D13" w:rsidRDefault="00B678DD" w:rsidP="00890D13">
      <w:pPr>
        <w:rPr>
          <w:b/>
          <w:color w:val="000000"/>
          <w:sz w:val="28"/>
          <w:szCs w:val="28"/>
        </w:rPr>
      </w:pPr>
    </w:p>
    <w:p w:rsidR="00B678DD" w:rsidRDefault="00B678DD" w:rsidP="00890D13">
      <w:pPr>
        <w:rPr>
          <w:b/>
          <w:color w:val="000000"/>
          <w:sz w:val="28"/>
          <w:szCs w:val="28"/>
          <w:lang w:val="en-US"/>
        </w:rPr>
      </w:pPr>
    </w:p>
    <w:p w:rsidR="006C648A" w:rsidRDefault="006C648A" w:rsidP="00890D13">
      <w:pPr>
        <w:rPr>
          <w:b/>
          <w:color w:val="000000"/>
          <w:sz w:val="28"/>
          <w:szCs w:val="28"/>
          <w:lang w:val="en-US"/>
        </w:rPr>
      </w:pPr>
    </w:p>
    <w:p w:rsidR="006C648A" w:rsidRPr="006C648A" w:rsidRDefault="006C648A" w:rsidP="00890D13">
      <w:pPr>
        <w:rPr>
          <w:b/>
          <w:color w:val="000000"/>
          <w:sz w:val="28"/>
          <w:szCs w:val="28"/>
          <w:lang w:val="en-US"/>
        </w:rPr>
      </w:pPr>
    </w:p>
    <w:p w:rsidR="00B678DD" w:rsidRPr="00890D13" w:rsidRDefault="00B678DD" w:rsidP="00890D13">
      <w:pPr>
        <w:rPr>
          <w:b/>
          <w:color w:val="000000"/>
          <w:sz w:val="28"/>
          <w:szCs w:val="28"/>
        </w:rPr>
      </w:pPr>
    </w:p>
    <w:p w:rsidR="00B678DD" w:rsidRPr="00890D13" w:rsidRDefault="00B678DD" w:rsidP="00890D13">
      <w:pPr>
        <w:rPr>
          <w:b/>
          <w:color w:val="000000"/>
          <w:sz w:val="28"/>
          <w:szCs w:val="28"/>
        </w:rPr>
      </w:pPr>
    </w:p>
    <w:p w:rsidR="00B678DD" w:rsidRPr="00890D13" w:rsidRDefault="00B678DD" w:rsidP="00890D13">
      <w:pPr>
        <w:rPr>
          <w:b/>
          <w:color w:val="000000"/>
          <w:sz w:val="28"/>
          <w:szCs w:val="28"/>
        </w:rPr>
      </w:pPr>
    </w:p>
    <w:p w:rsidR="00B678DD" w:rsidRPr="00890D13" w:rsidRDefault="00B678DD" w:rsidP="00890D13">
      <w:pPr>
        <w:rPr>
          <w:b/>
          <w:color w:val="000000"/>
          <w:sz w:val="28"/>
          <w:szCs w:val="28"/>
        </w:rPr>
      </w:pPr>
    </w:p>
    <w:p w:rsidR="00B678DD" w:rsidRPr="00890D13" w:rsidRDefault="00B678DD"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r w:rsidRPr="00890D13">
        <w:rPr>
          <w:b/>
          <w:caps/>
          <w:sz w:val="28"/>
          <w:szCs w:val="28"/>
        </w:rPr>
        <w:lastRenderedPageBreak/>
        <w:t>1. паспорт ПРОГРАММЫ УЧЕБНОЙ ДИСЦИПЛИНЫ</w:t>
      </w:r>
    </w:p>
    <w:p w:rsidR="00B678DD" w:rsidRPr="00890D13" w:rsidRDefault="00B678DD"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r w:rsidRPr="00890D13">
        <w:rPr>
          <w:b/>
          <w:sz w:val="32"/>
          <w:szCs w:val="32"/>
        </w:rPr>
        <w:t>ОДП.02 ИСТОРИЯ</w:t>
      </w:r>
    </w:p>
    <w:p w:rsidR="00B678DD" w:rsidRPr="00890D13" w:rsidRDefault="00B678DD"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B678DD" w:rsidRPr="00890D13" w:rsidRDefault="00B678DD"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4"/>
          <w:szCs w:val="24"/>
        </w:rPr>
      </w:pPr>
      <w:r w:rsidRPr="00890D13">
        <w:rPr>
          <w:b/>
          <w:sz w:val="24"/>
          <w:szCs w:val="24"/>
        </w:rPr>
        <w:t>1.1. Область применения программы</w:t>
      </w:r>
    </w:p>
    <w:p w:rsidR="00B678DD" w:rsidRPr="00890D13" w:rsidRDefault="00B678DD"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4"/>
          <w:szCs w:val="24"/>
        </w:rPr>
      </w:pPr>
      <w:r w:rsidRPr="00890D13">
        <w:rPr>
          <w:sz w:val="24"/>
          <w:szCs w:val="24"/>
        </w:rPr>
        <w:t xml:space="preserve">Программа учебной дисциплины является частью основной профессиональной образовательной программы в соответствии с ФГОС СПО 54.02.01 Дизайн (по отраслям) и 54.02.05 Живопись (по видам),  укрупненной группы специальностей,  профессий - 54.00.00. Изобразительное и прикладные виды искусств.    </w:t>
      </w:r>
    </w:p>
    <w:p w:rsidR="00AA44C6" w:rsidRPr="00890D13" w:rsidRDefault="00AA44C6"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4"/>
          <w:szCs w:val="24"/>
        </w:rPr>
      </w:pPr>
      <w:r w:rsidRPr="00890D13">
        <w:rPr>
          <w:b/>
          <w:sz w:val="24"/>
          <w:szCs w:val="24"/>
        </w:rPr>
        <w:t>1.2. Место дисциплины в структуре основной профессиональной образовательной программы:</w:t>
      </w:r>
    </w:p>
    <w:p w:rsidR="00AA44C6" w:rsidRPr="00890D13" w:rsidRDefault="00AA44C6"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4"/>
          <w:szCs w:val="24"/>
        </w:rPr>
      </w:pPr>
      <w:r w:rsidRPr="00890D13">
        <w:rPr>
          <w:sz w:val="24"/>
          <w:szCs w:val="24"/>
        </w:rPr>
        <w:t>относится к профессиональным дисциплинам  образовательного цикла и является базовой дисциплиной. Программа предназн</w:t>
      </w:r>
      <w:r w:rsidRPr="00890D13">
        <w:rPr>
          <w:sz w:val="24"/>
          <w:szCs w:val="24"/>
        </w:rPr>
        <w:t>а</w:t>
      </w:r>
      <w:r w:rsidRPr="00890D13">
        <w:rPr>
          <w:sz w:val="24"/>
          <w:szCs w:val="24"/>
        </w:rPr>
        <w:t xml:space="preserve">чена  для изучения дисциплины «История» базового уровня в процессе реализации федерального компонента среднего (полного) общего образования. </w:t>
      </w:r>
    </w:p>
    <w:p w:rsidR="0068628C" w:rsidRPr="00890D13" w:rsidRDefault="00FF23BE"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90D13">
        <w:rPr>
          <w:b/>
          <w:sz w:val="24"/>
          <w:szCs w:val="24"/>
        </w:rPr>
        <w:t>1.3. Цели и задачи дисциплины – требования к результатам освоения дисциплины:</w:t>
      </w:r>
    </w:p>
    <w:p w:rsidR="00074F75" w:rsidRPr="00890D13" w:rsidRDefault="0068628C"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540"/>
        <w:jc w:val="both"/>
        <w:rPr>
          <w:sz w:val="24"/>
          <w:szCs w:val="24"/>
        </w:rPr>
      </w:pPr>
      <w:r w:rsidRPr="00890D13">
        <w:rPr>
          <w:sz w:val="24"/>
          <w:szCs w:val="24"/>
        </w:rPr>
        <w:t>П</w:t>
      </w:r>
      <w:r w:rsidR="00074F75" w:rsidRPr="00890D13">
        <w:rPr>
          <w:sz w:val="24"/>
          <w:szCs w:val="24"/>
        </w:rPr>
        <w:t>рограмма предназн</w:t>
      </w:r>
      <w:r w:rsidR="00074F75" w:rsidRPr="00890D13">
        <w:rPr>
          <w:sz w:val="24"/>
          <w:szCs w:val="24"/>
        </w:rPr>
        <w:t>а</w:t>
      </w:r>
      <w:r w:rsidR="00074F75" w:rsidRPr="00890D13">
        <w:rPr>
          <w:sz w:val="24"/>
          <w:szCs w:val="24"/>
        </w:rPr>
        <w:t xml:space="preserve">чена  для изучения </w:t>
      </w:r>
      <w:r w:rsidRPr="00890D13">
        <w:rPr>
          <w:sz w:val="24"/>
          <w:szCs w:val="24"/>
        </w:rPr>
        <w:t xml:space="preserve">дисциплины «История» базового уровня </w:t>
      </w:r>
      <w:r w:rsidR="00074F75" w:rsidRPr="00890D13">
        <w:rPr>
          <w:sz w:val="24"/>
          <w:szCs w:val="24"/>
        </w:rPr>
        <w:t xml:space="preserve">в </w:t>
      </w:r>
      <w:r w:rsidRPr="00890D13">
        <w:rPr>
          <w:sz w:val="24"/>
          <w:szCs w:val="24"/>
        </w:rPr>
        <w:t xml:space="preserve">процессе </w:t>
      </w:r>
      <w:r w:rsidR="00074F75" w:rsidRPr="00890D13">
        <w:rPr>
          <w:sz w:val="24"/>
          <w:szCs w:val="24"/>
        </w:rPr>
        <w:t>реализ</w:t>
      </w:r>
      <w:r w:rsidRPr="00890D13">
        <w:rPr>
          <w:sz w:val="24"/>
          <w:szCs w:val="24"/>
        </w:rPr>
        <w:t>ации</w:t>
      </w:r>
      <w:r w:rsidR="00074F75" w:rsidRPr="00890D13">
        <w:rPr>
          <w:sz w:val="24"/>
          <w:szCs w:val="24"/>
        </w:rPr>
        <w:t xml:space="preserve"> </w:t>
      </w:r>
      <w:r w:rsidRPr="00890D13">
        <w:rPr>
          <w:sz w:val="24"/>
          <w:szCs w:val="24"/>
        </w:rPr>
        <w:t>федерального компонента</w:t>
      </w:r>
      <w:r w:rsidR="00074F75" w:rsidRPr="00890D13">
        <w:rPr>
          <w:sz w:val="24"/>
          <w:szCs w:val="24"/>
        </w:rPr>
        <w:t xml:space="preserve"> среднего (полного) общего образования</w:t>
      </w:r>
      <w:r w:rsidRPr="00890D13">
        <w:rPr>
          <w:sz w:val="24"/>
          <w:szCs w:val="24"/>
        </w:rPr>
        <w:t xml:space="preserve">. </w:t>
      </w:r>
    </w:p>
    <w:p w:rsidR="00074F75" w:rsidRPr="00890D13" w:rsidRDefault="0068628C"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540"/>
        <w:jc w:val="both"/>
        <w:rPr>
          <w:sz w:val="24"/>
          <w:szCs w:val="24"/>
        </w:rPr>
      </w:pPr>
      <w:r w:rsidRPr="00890D13">
        <w:rPr>
          <w:sz w:val="24"/>
          <w:szCs w:val="24"/>
        </w:rPr>
        <w:t>И</w:t>
      </w:r>
      <w:r w:rsidR="00074F75" w:rsidRPr="00890D13">
        <w:rPr>
          <w:sz w:val="24"/>
          <w:szCs w:val="24"/>
        </w:rPr>
        <w:t>стория изучается как базовый учебный предмет в объ</w:t>
      </w:r>
      <w:r w:rsidR="00074F75" w:rsidRPr="00890D13">
        <w:rPr>
          <w:sz w:val="24"/>
          <w:szCs w:val="24"/>
        </w:rPr>
        <w:t>е</w:t>
      </w:r>
      <w:r w:rsidR="00074F75" w:rsidRPr="00890D13">
        <w:rPr>
          <w:sz w:val="24"/>
          <w:szCs w:val="24"/>
        </w:rPr>
        <w:t xml:space="preserve">ме </w:t>
      </w:r>
      <w:r w:rsidRPr="00890D13">
        <w:rPr>
          <w:sz w:val="24"/>
          <w:szCs w:val="24"/>
        </w:rPr>
        <w:t>72</w:t>
      </w:r>
      <w:r w:rsidR="00074F75" w:rsidRPr="00890D13">
        <w:rPr>
          <w:sz w:val="24"/>
          <w:szCs w:val="24"/>
        </w:rPr>
        <w:t xml:space="preserve"> часов. </w:t>
      </w:r>
    </w:p>
    <w:p w:rsidR="00DD3AD4" w:rsidRPr="00890D13" w:rsidRDefault="00DD3AD4"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540"/>
        <w:jc w:val="both"/>
        <w:rPr>
          <w:sz w:val="24"/>
          <w:szCs w:val="24"/>
        </w:rPr>
      </w:pPr>
      <w:r w:rsidRPr="00890D13">
        <w:rPr>
          <w:sz w:val="24"/>
          <w:szCs w:val="24"/>
        </w:rPr>
        <w:t>Особенность изучения истории как проф</w:t>
      </w:r>
      <w:r w:rsidR="00FF23BE" w:rsidRPr="00890D13">
        <w:rPr>
          <w:sz w:val="24"/>
          <w:szCs w:val="24"/>
        </w:rPr>
        <w:t>ессионального</w:t>
      </w:r>
      <w:r w:rsidRPr="00890D13">
        <w:rPr>
          <w:sz w:val="24"/>
          <w:szCs w:val="24"/>
        </w:rPr>
        <w:t xml:space="preserve"> учебного предмета заключается в увеличении глубины рассмотрения тем, входящих в базовое содержание, в увеличении доли самостоятельной работы обучающихся, различных форм творческой работы (подготовки и защиты рефератов, проектов). </w:t>
      </w:r>
    </w:p>
    <w:p w:rsidR="00DD3AD4" w:rsidRPr="00890D13" w:rsidRDefault="00DD3AD4"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540"/>
        <w:jc w:val="both"/>
        <w:rPr>
          <w:sz w:val="24"/>
          <w:szCs w:val="24"/>
        </w:rPr>
      </w:pPr>
      <w:r w:rsidRPr="00890D13">
        <w:rPr>
          <w:sz w:val="24"/>
          <w:szCs w:val="24"/>
        </w:rPr>
        <w:t xml:space="preserve">В программе материал, изучаемый на профильном уровне, выделен курсивом. </w:t>
      </w:r>
    </w:p>
    <w:p w:rsidR="00DD3AD4" w:rsidRPr="00890D13" w:rsidRDefault="00DD3AD4"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540"/>
        <w:jc w:val="both"/>
        <w:rPr>
          <w:sz w:val="24"/>
          <w:szCs w:val="24"/>
        </w:rPr>
      </w:pPr>
      <w:r w:rsidRPr="00890D13">
        <w:rPr>
          <w:sz w:val="24"/>
          <w:szCs w:val="24"/>
        </w:rPr>
        <w:t>Содержание учебного материала структурировано по пробле</w:t>
      </w:r>
      <w:r w:rsidRPr="00890D13">
        <w:rPr>
          <w:sz w:val="24"/>
          <w:szCs w:val="24"/>
        </w:rPr>
        <w:t>м</w:t>
      </w:r>
      <w:r w:rsidRPr="00890D13">
        <w:rPr>
          <w:sz w:val="24"/>
          <w:szCs w:val="24"/>
        </w:rPr>
        <w:t>но-хронологическому или проблемному принципу с учетом полученных обучающимися знаний и умений в общеобразов</w:t>
      </w:r>
      <w:r w:rsidRPr="00890D13">
        <w:rPr>
          <w:sz w:val="24"/>
          <w:szCs w:val="24"/>
        </w:rPr>
        <w:t>а</w:t>
      </w:r>
      <w:r w:rsidRPr="00890D13">
        <w:rPr>
          <w:sz w:val="24"/>
          <w:szCs w:val="24"/>
        </w:rPr>
        <w:t>тельной школе.</w:t>
      </w:r>
    </w:p>
    <w:p w:rsidR="00DD3AD4" w:rsidRPr="00890D13" w:rsidRDefault="00DD3AD4"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540"/>
        <w:jc w:val="both"/>
        <w:rPr>
          <w:sz w:val="24"/>
          <w:szCs w:val="24"/>
        </w:rPr>
      </w:pPr>
      <w:r w:rsidRPr="00890D13">
        <w:rPr>
          <w:sz w:val="24"/>
          <w:szCs w:val="24"/>
        </w:rPr>
        <w:t>Так, учебный материал по истории России подается в контексте вс</w:t>
      </w:r>
      <w:r w:rsidRPr="00890D13">
        <w:rPr>
          <w:sz w:val="24"/>
          <w:szCs w:val="24"/>
        </w:rPr>
        <w:t>е</w:t>
      </w:r>
      <w:r w:rsidRPr="00890D13">
        <w:rPr>
          <w:sz w:val="24"/>
          <w:szCs w:val="24"/>
        </w:rPr>
        <w:t>мирной истории. Отказ от «изоляционизма» в изучении истории России позволяет формировать у обучающегося целостную картину мира, глубже прослеживать исторический путь страны в его своеобразии и сопричастн</w:t>
      </w:r>
      <w:r w:rsidRPr="00890D13">
        <w:rPr>
          <w:sz w:val="24"/>
          <w:szCs w:val="24"/>
        </w:rPr>
        <w:t>о</w:t>
      </w:r>
      <w:r w:rsidRPr="00890D13">
        <w:rPr>
          <w:sz w:val="24"/>
          <w:szCs w:val="24"/>
        </w:rPr>
        <w:t>сти к развитию человечества в целом. Кроме того, предлагается интегрированное изложение отечественной и зарубежной истории, преемственность и с</w:t>
      </w:r>
      <w:r w:rsidRPr="00890D13">
        <w:rPr>
          <w:sz w:val="24"/>
          <w:szCs w:val="24"/>
        </w:rPr>
        <w:t>о</w:t>
      </w:r>
      <w:r w:rsidRPr="00890D13">
        <w:rPr>
          <w:sz w:val="24"/>
          <w:szCs w:val="24"/>
        </w:rPr>
        <w:t>четаемость учебного материала «по горизонтали». Объектом изучения являются основные ступени историко-цивилизационного разв</w:t>
      </w:r>
      <w:r w:rsidRPr="00890D13">
        <w:rPr>
          <w:sz w:val="24"/>
          <w:szCs w:val="24"/>
        </w:rPr>
        <w:t>и</w:t>
      </w:r>
      <w:r w:rsidRPr="00890D13">
        <w:rPr>
          <w:sz w:val="24"/>
          <w:szCs w:val="24"/>
        </w:rPr>
        <w:t xml:space="preserve">тия России и мира в целом. </w:t>
      </w:r>
    </w:p>
    <w:p w:rsidR="00DD3AD4" w:rsidRPr="00890D13" w:rsidRDefault="00DD3AD4"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540"/>
        <w:jc w:val="both"/>
        <w:rPr>
          <w:sz w:val="24"/>
          <w:szCs w:val="24"/>
        </w:rPr>
      </w:pPr>
      <w:r w:rsidRPr="00890D13">
        <w:rPr>
          <w:sz w:val="24"/>
          <w:szCs w:val="24"/>
        </w:rPr>
        <w:t>Проводится сравнительное рассмотрение отдельных процессов и я</w:t>
      </w:r>
      <w:r w:rsidRPr="00890D13">
        <w:rPr>
          <w:sz w:val="24"/>
          <w:szCs w:val="24"/>
        </w:rPr>
        <w:t>в</w:t>
      </w:r>
      <w:r w:rsidRPr="00890D13">
        <w:rPr>
          <w:sz w:val="24"/>
          <w:szCs w:val="24"/>
        </w:rPr>
        <w:t>лений отечественной и вс</w:t>
      </w:r>
      <w:r w:rsidRPr="00890D13">
        <w:rPr>
          <w:sz w:val="24"/>
          <w:szCs w:val="24"/>
        </w:rPr>
        <w:t>е</w:t>
      </w:r>
      <w:r w:rsidRPr="00890D13">
        <w:rPr>
          <w:sz w:val="24"/>
          <w:szCs w:val="24"/>
        </w:rPr>
        <w:t>общей истории, таких, как социально-экономические и политические отношения в стр</w:t>
      </w:r>
      <w:r w:rsidRPr="00890D13">
        <w:rPr>
          <w:sz w:val="24"/>
          <w:szCs w:val="24"/>
        </w:rPr>
        <w:t>а</w:t>
      </w:r>
      <w:r w:rsidRPr="00890D13">
        <w:rPr>
          <w:sz w:val="24"/>
          <w:szCs w:val="24"/>
        </w:rPr>
        <w:t>нах Европы и на Руси в раннее Средневековье, политическая раздробленность и формирование централизованных государств, отношения светской и церковной властей, история сословно-представительных органов, становление абсол</w:t>
      </w:r>
      <w:r w:rsidRPr="00890D13">
        <w:rPr>
          <w:sz w:val="24"/>
          <w:szCs w:val="24"/>
        </w:rPr>
        <w:t>ю</w:t>
      </w:r>
      <w:r w:rsidRPr="00890D13">
        <w:rPr>
          <w:sz w:val="24"/>
          <w:szCs w:val="24"/>
        </w:rPr>
        <w:t>тизма, индустриализация и др. Раскрываются не только внутренние, но и внешние факторы, влия</w:t>
      </w:r>
      <w:r w:rsidRPr="00890D13">
        <w:rPr>
          <w:sz w:val="24"/>
          <w:szCs w:val="24"/>
        </w:rPr>
        <w:t>в</w:t>
      </w:r>
      <w:r w:rsidRPr="00890D13">
        <w:rPr>
          <w:sz w:val="24"/>
          <w:szCs w:val="24"/>
        </w:rPr>
        <w:t>шие на развитие страны. Сравнительный анализ позволяет сопоставить социальные, экономические и ментальные структуры, полит</w:t>
      </w:r>
      <w:r w:rsidRPr="00890D13">
        <w:rPr>
          <w:sz w:val="24"/>
          <w:szCs w:val="24"/>
        </w:rPr>
        <w:t>и</w:t>
      </w:r>
      <w:r w:rsidRPr="00890D13">
        <w:rPr>
          <w:sz w:val="24"/>
          <w:szCs w:val="24"/>
        </w:rPr>
        <w:t>ческие и правовые системы, культуру и повседневную жизнь России и з</w:t>
      </w:r>
      <w:r w:rsidRPr="00890D13">
        <w:rPr>
          <w:sz w:val="24"/>
          <w:szCs w:val="24"/>
        </w:rPr>
        <w:t>а</w:t>
      </w:r>
      <w:r w:rsidRPr="00890D13">
        <w:rPr>
          <w:sz w:val="24"/>
          <w:szCs w:val="24"/>
        </w:rPr>
        <w:t>рубежных стран.</w:t>
      </w:r>
    </w:p>
    <w:p w:rsidR="00DD3AD4" w:rsidRPr="00890D13" w:rsidRDefault="00DD3AD4"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540"/>
        <w:jc w:val="both"/>
        <w:rPr>
          <w:sz w:val="24"/>
          <w:szCs w:val="24"/>
        </w:rPr>
      </w:pPr>
      <w:r w:rsidRPr="00890D13">
        <w:rPr>
          <w:sz w:val="24"/>
          <w:szCs w:val="24"/>
        </w:rPr>
        <w:t>Особое значение придается роли нашей страны в контексте мировой истории ХХ—XXI вв.</w:t>
      </w:r>
    </w:p>
    <w:p w:rsidR="00DD3AD4" w:rsidRPr="00890D13" w:rsidRDefault="00DD3AD4"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540"/>
        <w:jc w:val="both"/>
        <w:rPr>
          <w:sz w:val="24"/>
          <w:szCs w:val="24"/>
        </w:rPr>
      </w:pPr>
      <w:r w:rsidRPr="00890D13">
        <w:rPr>
          <w:sz w:val="24"/>
          <w:szCs w:val="24"/>
        </w:rPr>
        <w:t>Значительная часть материала посвящена роли географической ср</w:t>
      </w:r>
      <w:r w:rsidRPr="00890D13">
        <w:rPr>
          <w:sz w:val="24"/>
          <w:szCs w:val="24"/>
        </w:rPr>
        <w:t>е</w:t>
      </w:r>
      <w:r w:rsidRPr="00890D13">
        <w:rPr>
          <w:sz w:val="24"/>
          <w:szCs w:val="24"/>
        </w:rPr>
        <w:t>ды и климата, путей и средств сообщения, особенностям организации п</w:t>
      </w:r>
      <w:r w:rsidRPr="00890D13">
        <w:rPr>
          <w:sz w:val="24"/>
          <w:szCs w:val="24"/>
        </w:rPr>
        <w:t>о</w:t>
      </w:r>
      <w:r w:rsidRPr="00890D13">
        <w:rPr>
          <w:sz w:val="24"/>
          <w:szCs w:val="24"/>
        </w:rPr>
        <w:t>селений и жилищ, одежды и питания, то есть тому, что определяет условия жизни людей. Обращается внимание на формы организации общественной жизни (от семьи до государства) и «механизмы» их функционирования. Знакомство с религиозн</w:t>
      </w:r>
      <w:r w:rsidRPr="00890D13">
        <w:rPr>
          <w:sz w:val="24"/>
          <w:szCs w:val="24"/>
        </w:rPr>
        <w:t>ы</w:t>
      </w:r>
      <w:r w:rsidRPr="00890D13">
        <w:rPr>
          <w:sz w:val="24"/>
          <w:szCs w:val="24"/>
        </w:rPr>
        <w:t>ми и философскими системами осуществляется с точки зрения «потребителя», то есть общества их исповедующего, показывается, как та или иная религия или этическая система определяла соц</w:t>
      </w:r>
      <w:r w:rsidRPr="00890D13">
        <w:rPr>
          <w:sz w:val="24"/>
          <w:szCs w:val="24"/>
        </w:rPr>
        <w:t>и</w:t>
      </w:r>
      <w:r w:rsidRPr="00890D13">
        <w:rPr>
          <w:sz w:val="24"/>
          <w:szCs w:val="24"/>
        </w:rPr>
        <w:t>альные ценности общества.</w:t>
      </w:r>
    </w:p>
    <w:p w:rsidR="006930F2" w:rsidRPr="00890D13" w:rsidRDefault="00DD3AD4"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540"/>
        <w:jc w:val="both"/>
        <w:rPr>
          <w:sz w:val="24"/>
          <w:szCs w:val="24"/>
        </w:rPr>
      </w:pPr>
      <w:r w:rsidRPr="00890D13">
        <w:rPr>
          <w:sz w:val="24"/>
          <w:szCs w:val="24"/>
        </w:rPr>
        <w:lastRenderedPageBreak/>
        <w:t>Важное значение придается освещению «диалога» цивилизаций, к</w:t>
      </w:r>
      <w:r w:rsidRPr="00890D13">
        <w:rPr>
          <w:sz w:val="24"/>
          <w:szCs w:val="24"/>
        </w:rPr>
        <w:t>о</w:t>
      </w:r>
      <w:r w:rsidRPr="00890D13">
        <w:rPr>
          <w:sz w:val="24"/>
          <w:szCs w:val="24"/>
        </w:rPr>
        <w:t>торый представлен как одна из наиболее характерных черт всемирно-исторического процесса XIX—XXI вв. Подобный подход позволяет избежать дискретности и в из</w:t>
      </w:r>
      <w:r w:rsidRPr="00890D13">
        <w:rPr>
          <w:sz w:val="24"/>
          <w:szCs w:val="24"/>
        </w:rPr>
        <w:t>у</w:t>
      </w:r>
      <w:r w:rsidRPr="00890D13">
        <w:rPr>
          <w:sz w:val="24"/>
          <w:szCs w:val="24"/>
        </w:rPr>
        <w:t>чении новейшей истории России.</w:t>
      </w:r>
    </w:p>
    <w:p w:rsidR="006930F2" w:rsidRPr="00890D13" w:rsidRDefault="006930F2"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540"/>
        <w:jc w:val="both"/>
        <w:rPr>
          <w:sz w:val="24"/>
          <w:szCs w:val="24"/>
        </w:rPr>
      </w:pPr>
      <w:r w:rsidRPr="00890D13">
        <w:rPr>
          <w:sz w:val="24"/>
          <w:szCs w:val="24"/>
        </w:rPr>
        <w:t xml:space="preserve">Учебная дисциплина направлена на формирование систематизированных знаний по Отечественной истории. Способствует развитию представлений об историческом процессе его социально-зкономической, политической, культурной составляющей. </w:t>
      </w:r>
    </w:p>
    <w:p w:rsidR="006930F2" w:rsidRPr="00890D13" w:rsidRDefault="006930F2"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540"/>
        <w:jc w:val="both"/>
        <w:rPr>
          <w:sz w:val="24"/>
          <w:szCs w:val="24"/>
        </w:rPr>
      </w:pPr>
      <w:r w:rsidRPr="00890D13">
        <w:rPr>
          <w:sz w:val="24"/>
          <w:szCs w:val="24"/>
        </w:rPr>
        <w:t>При изучении тем и разделов предмета студент должен опираться на имеющиеся базовые знания, полученные на предшествующей ступени образования. Желательным является самостоятельное повторение или как минимум ознакомление с основными понятиями, периодизацией и хронологией, основными фактами и содержанием темы которую только предстоит изучить в ходе лекции. При подготовке  к занятиям крайне важным представляется четкое осознание целей и задач изучения темы, чему в значительной степени может способствовать план занятия. При подготовке ответов на каждый из вопросов студент должен иметь в виду, что оценивается не только знание конкретных фактов, но и умение грамотно поставить вопрос, привести доказательную (фактологическую) базу в соответствии с принципом историзма. Необходимо продемонстрировать знание причинно-следственных связей, сделать верные выводы, не противоречащие существующим в современной исторической науке разработкам и  являющимися естественными исходя из привлекаемых фактов. Оценивается грамотное использование понятий и терминов. Использование научного аппарата. Важной составной частью подготовки ответа является ознакомление прежде всего с методическими рекомендациями по изучаемой теме, а так же ознакомление с источниками и рекомендованной литературой.</w:t>
      </w:r>
    </w:p>
    <w:p w:rsidR="00965DB8" w:rsidRPr="00890D13" w:rsidRDefault="00965DB8" w:rsidP="00890D13">
      <w:pPr>
        <w:ind w:firstLine="720"/>
        <w:jc w:val="both"/>
        <w:rPr>
          <w:b/>
          <w:bCs/>
          <w:sz w:val="24"/>
          <w:szCs w:val="24"/>
        </w:rPr>
      </w:pPr>
    </w:p>
    <w:p w:rsidR="00DD3AD4" w:rsidRPr="00890D13" w:rsidRDefault="00DD3AD4" w:rsidP="00890D13">
      <w:pPr>
        <w:ind w:firstLine="720"/>
        <w:jc w:val="both"/>
        <w:rPr>
          <w:iCs/>
          <w:sz w:val="24"/>
          <w:szCs w:val="24"/>
        </w:rPr>
      </w:pPr>
      <w:r w:rsidRPr="00890D13">
        <w:rPr>
          <w:b/>
          <w:bCs/>
          <w:sz w:val="24"/>
          <w:szCs w:val="24"/>
        </w:rPr>
        <w:t xml:space="preserve">Художник-живописец, преподаватель; Дизайнер, преподаватель; художник – мастер, преподаватель </w:t>
      </w:r>
      <w:r w:rsidRPr="00890D13">
        <w:rPr>
          <w:b/>
          <w:sz w:val="24"/>
          <w:szCs w:val="24"/>
        </w:rPr>
        <w:t xml:space="preserve">должен обладать общими </w:t>
      </w:r>
      <w:r w:rsidRPr="00890D13">
        <w:rPr>
          <w:b/>
          <w:iCs/>
          <w:sz w:val="24"/>
          <w:szCs w:val="24"/>
        </w:rPr>
        <w:t xml:space="preserve">компетенциями, </w:t>
      </w:r>
      <w:r w:rsidRPr="00890D13">
        <w:rPr>
          <w:iCs/>
          <w:sz w:val="24"/>
          <w:szCs w:val="24"/>
        </w:rPr>
        <w:t>включающими в себя способность:</w:t>
      </w:r>
    </w:p>
    <w:p w:rsidR="00DD3AD4" w:rsidRPr="00890D13" w:rsidRDefault="00DD3AD4" w:rsidP="00890D13">
      <w:pPr>
        <w:shd w:val="clear" w:color="auto" w:fill="FFFFFF"/>
        <w:ind w:left="5" w:right="10" w:firstLine="725"/>
        <w:jc w:val="both"/>
        <w:rPr>
          <w:sz w:val="24"/>
          <w:szCs w:val="24"/>
        </w:rPr>
      </w:pPr>
      <w:r w:rsidRPr="00890D13">
        <w:rPr>
          <w:sz w:val="24"/>
          <w:szCs w:val="24"/>
        </w:rPr>
        <w:t>ОК 1. Понимать сущность и социальную значимость своей будущей профессии, проявлять к ней устойчивый интерес.</w:t>
      </w:r>
    </w:p>
    <w:p w:rsidR="00DD3AD4" w:rsidRPr="00890D13" w:rsidRDefault="00DD3AD4" w:rsidP="00890D13">
      <w:pPr>
        <w:shd w:val="clear" w:color="auto" w:fill="FFFFFF"/>
        <w:ind w:left="5" w:right="10" w:firstLine="720"/>
        <w:jc w:val="both"/>
        <w:rPr>
          <w:sz w:val="24"/>
          <w:szCs w:val="24"/>
        </w:rPr>
      </w:pPr>
      <w:r w:rsidRPr="00890D13">
        <w:rPr>
          <w:spacing w:val="-2"/>
          <w:sz w:val="24"/>
          <w:szCs w:val="24"/>
        </w:rPr>
        <w:t xml:space="preserve">ОК 2. Организовывать собственную деятельность, определять методы и </w:t>
      </w:r>
      <w:r w:rsidRPr="00890D13">
        <w:rPr>
          <w:sz w:val="24"/>
          <w:szCs w:val="24"/>
        </w:rPr>
        <w:t>способы выполнения профессиональных задач, оценивать их эффективность и качество.</w:t>
      </w:r>
    </w:p>
    <w:p w:rsidR="00DD3AD4" w:rsidRPr="00890D13" w:rsidRDefault="00DD3AD4" w:rsidP="00890D13">
      <w:pPr>
        <w:shd w:val="clear" w:color="auto" w:fill="FFFFFF"/>
        <w:ind w:right="10" w:firstLine="720"/>
        <w:jc w:val="both"/>
        <w:rPr>
          <w:sz w:val="24"/>
          <w:szCs w:val="24"/>
        </w:rPr>
      </w:pPr>
      <w:r w:rsidRPr="00890D13">
        <w:rPr>
          <w:sz w:val="24"/>
          <w:szCs w:val="24"/>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DD3AD4" w:rsidRPr="00890D13" w:rsidRDefault="00DD3AD4" w:rsidP="00890D13">
      <w:pPr>
        <w:shd w:val="clear" w:color="auto" w:fill="FFFFFF"/>
        <w:ind w:right="10" w:firstLine="720"/>
        <w:jc w:val="both"/>
        <w:rPr>
          <w:sz w:val="24"/>
          <w:szCs w:val="24"/>
        </w:rPr>
      </w:pPr>
      <w:r w:rsidRPr="00890D13">
        <w:rPr>
          <w:sz w:val="24"/>
          <w:szCs w:val="24"/>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DD3AD4" w:rsidRPr="00890D13" w:rsidRDefault="00DD3AD4" w:rsidP="00890D13">
      <w:pPr>
        <w:pStyle w:val="a5"/>
        <w:widowControl w:val="0"/>
        <w:tabs>
          <w:tab w:val="left" w:pos="1620"/>
        </w:tabs>
        <w:ind w:left="0" w:firstLine="709"/>
        <w:jc w:val="both"/>
        <w:rPr>
          <w:rFonts w:ascii="Times New Roman" w:hAnsi="Times New Roman" w:cs="Times New Roman"/>
          <w:szCs w:val="24"/>
        </w:rPr>
      </w:pPr>
      <w:r w:rsidRPr="00890D13">
        <w:rPr>
          <w:rFonts w:ascii="Times New Roman" w:hAnsi="Times New Roman" w:cs="Times New Roman"/>
          <w:szCs w:val="24"/>
        </w:rPr>
        <w:t>ОК 12.</w:t>
      </w:r>
      <w:r w:rsidRPr="00890D13">
        <w:rPr>
          <w:rFonts w:ascii="Times New Roman" w:hAnsi="Times New Roman" w:cs="Times New Roman"/>
          <w:szCs w:val="24"/>
        </w:rPr>
        <w:tab/>
        <w:t>Использовать умения и знания профильных дисциплин федерального компонента среднего (полного) общего образования в профессиональной деятельности.</w:t>
      </w:r>
    </w:p>
    <w:p w:rsidR="00DD3AD4" w:rsidRPr="00890D13" w:rsidRDefault="00DD3AD4" w:rsidP="00890D13">
      <w:pPr>
        <w:jc w:val="both"/>
        <w:rPr>
          <w:b/>
          <w:sz w:val="24"/>
          <w:szCs w:val="24"/>
        </w:rPr>
      </w:pPr>
    </w:p>
    <w:p w:rsidR="00DD3AD4" w:rsidRPr="00890D13" w:rsidRDefault="00DD3AD4" w:rsidP="00890D13">
      <w:pPr>
        <w:jc w:val="both"/>
        <w:rPr>
          <w:b/>
          <w:sz w:val="24"/>
          <w:szCs w:val="24"/>
        </w:rPr>
      </w:pPr>
      <w:r w:rsidRPr="00890D13">
        <w:rPr>
          <w:b/>
          <w:sz w:val="24"/>
          <w:szCs w:val="24"/>
        </w:rPr>
        <w:t>Студент должен уметь:</w:t>
      </w:r>
    </w:p>
    <w:p w:rsidR="00DD3AD4" w:rsidRPr="00890D13" w:rsidRDefault="00DD3AD4" w:rsidP="00890D13">
      <w:pPr>
        <w:numPr>
          <w:ilvl w:val="0"/>
          <w:numId w:val="2"/>
        </w:numPr>
        <w:jc w:val="both"/>
        <w:rPr>
          <w:sz w:val="24"/>
          <w:szCs w:val="24"/>
        </w:rPr>
      </w:pPr>
      <w:r w:rsidRPr="00890D13">
        <w:rPr>
          <w:sz w:val="24"/>
          <w:szCs w:val="24"/>
        </w:rPr>
        <w:t>проводить поиск исторической информации в источниках разного типа;</w:t>
      </w:r>
    </w:p>
    <w:p w:rsidR="00DD3AD4" w:rsidRPr="00890D13" w:rsidRDefault="00DD3AD4" w:rsidP="00890D13">
      <w:pPr>
        <w:numPr>
          <w:ilvl w:val="0"/>
          <w:numId w:val="2"/>
        </w:numPr>
        <w:jc w:val="both"/>
        <w:rPr>
          <w:sz w:val="24"/>
          <w:szCs w:val="24"/>
        </w:rPr>
      </w:pPr>
      <w:r w:rsidRPr="00890D13">
        <w:rPr>
          <w:sz w:val="24"/>
          <w:szCs w:val="24"/>
        </w:rPr>
        <w:t>критически анализировать источник исторической информации (характеризовать авторство источника, время, обстоятельства и цели его создания);</w:t>
      </w:r>
    </w:p>
    <w:p w:rsidR="00DD3AD4" w:rsidRPr="00890D13" w:rsidRDefault="00DD3AD4" w:rsidP="00890D13">
      <w:pPr>
        <w:numPr>
          <w:ilvl w:val="0"/>
          <w:numId w:val="2"/>
        </w:numPr>
        <w:jc w:val="both"/>
        <w:rPr>
          <w:sz w:val="24"/>
          <w:szCs w:val="24"/>
        </w:rPr>
      </w:pPr>
      <w:r w:rsidRPr="00890D13">
        <w:rPr>
          <w:sz w:val="24"/>
          <w:szCs w:val="24"/>
        </w:rPr>
        <w:t>анализировать историческую информацию, представленную в разных системах (текстах, картах, таблицах, схемах, аудиовизуальных рядах);</w:t>
      </w:r>
    </w:p>
    <w:p w:rsidR="00DD3AD4" w:rsidRPr="00890D13" w:rsidRDefault="00DD3AD4" w:rsidP="00890D13">
      <w:pPr>
        <w:numPr>
          <w:ilvl w:val="0"/>
          <w:numId w:val="2"/>
        </w:numPr>
        <w:jc w:val="both"/>
        <w:rPr>
          <w:sz w:val="24"/>
          <w:szCs w:val="24"/>
        </w:rPr>
      </w:pPr>
      <w:r w:rsidRPr="00890D13">
        <w:rPr>
          <w:sz w:val="24"/>
          <w:szCs w:val="24"/>
        </w:rPr>
        <w:t>различать в исторической информации факты и мнения, исторические описания и исторические объяснения;</w:t>
      </w:r>
    </w:p>
    <w:p w:rsidR="00DD3AD4" w:rsidRPr="00890D13" w:rsidRDefault="00DD3AD4" w:rsidP="00890D13">
      <w:pPr>
        <w:numPr>
          <w:ilvl w:val="0"/>
          <w:numId w:val="2"/>
        </w:numPr>
        <w:jc w:val="both"/>
        <w:rPr>
          <w:sz w:val="24"/>
          <w:szCs w:val="24"/>
        </w:rPr>
      </w:pPr>
      <w:r w:rsidRPr="00890D13">
        <w:rPr>
          <w:sz w:val="24"/>
          <w:szCs w:val="24"/>
        </w:rPr>
        <w:t>устанавливать причинно-следственные связи между явлениями, пространственные и временные рамки изучаемых исторических процессов и явлений;</w:t>
      </w:r>
    </w:p>
    <w:p w:rsidR="00FF23BE" w:rsidRPr="00890D13" w:rsidRDefault="00DD3AD4" w:rsidP="00890D13">
      <w:pPr>
        <w:numPr>
          <w:ilvl w:val="0"/>
          <w:numId w:val="2"/>
        </w:numPr>
        <w:jc w:val="both"/>
        <w:rPr>
          <w:sz w:val="24"/>
          <w:szCs w:val="24"/>
        </w:rPr>
      </w:pPr>
      <w:r w:rsidRPr="00890D13">
        <w:rPr>
          <w:sz w:val="24"/>
          <w:szCs w:val="24"/>
        </w:rPr>
        <w:t xml:space="preserve">участвовать в дискуссиях по историческим проблемам, формулировать </w:t>
      </w:r>
      <w:r w:rsidRPr="00890D13">
        <w:rPr>
          <w:sz w:val="24"/>
          <w:szCs w:val="24"/>
        </w:rPr>
        <w:lastRenderedPageBreak/>
        <w:t>собственную позицию по обсуждаемым вопросам, используя для арг</w:t>
      </w:r>
      <w:r w:rsidR="00FF23BE" w:rsidRPr="00890D13">
        <w:rPr>
          <w:sz w:val="24"/>
          <w:szCs w:val="24"/>
        </w:rPr>
        <w:t>ументации исторические сведения.</w:t>
      </w:r>
    </w:p>
    <w:p w:rsidR="00DD3AD4" w:rsidRPr="00890D13" w:rsidRDefault="00DD3AD4" w:rsidP="00890D13">
      <w:pPr>
        <w:ind w:left="360"/>
        <w:jc w:val="both"/>
        <w:rPr>
          <w:sz w:val="24"/>
          <w:szCs w:val="24"/>
        </w:rPr>
      </w:pPr>
      <w:r w:rsidRPr="00890D13">
        <w:rPr>
          <w:sz w:val="24"/>
          <w:szCs w:val="24"/>
        </w:rPr>
        <w:t xml:space="preserve"> </w:t>
      </w:r>
    </w:p>
    <w:p w:rsidR="00DD3AD4" w:rsidRPr="00890D13" w:rsidRDefault="00DD3AD4" w:rsidP="00890D13">
      <w:pPr>
        <w:tabs>
          <w:tab w:val="left" w:pos="266"/>
        </w:tabs>
        <w:rPr>
          <w:b/>
          <w:sz w:val="24"/>
          <w:szCs w:val="24"/>
        </w:rPr>
      </w:pPr>
      <w:r w:rsidRPr="00890D13">
        <w:rPr>
          <w:b/>
          <w:sz w:val="24"/>
          <w:szCs w:val="24"/>
        </w:rPr>
        <w:t>Студент должен знать:</w:t>
      </w:r>
    </w:p>
    <w:p w:rsidR="00DD3AD4" w:rsidRPr="00890D13" w:rsidRDefault="00DD3AD4" w:rsidP="00890D13">
      <w:pPr>
        <w:numPr>
          <w:ilvl w:val="0"/>
          <w:numId w:val="2"/>
        </w:numPr>
        <w:tabs>
          <w:tab w:val="left" w:pos="266"/>
        </w:tabs>
        <w:rPr>
          <w:sz w:val="24"/>
          <w:szCs w:val="24"/>
        </w:rPr>
      </w:pPr>
      <w:r w:rsidRPr="00890D13">
        <w:rPr>
          <w:sz w:val="24"/>
          <w:szCs w:val="24"/>
        </w:rPr>
        <w:t>основные факты, процессы и явления, характеризующие целостность отечественной и всемирной истории;</w:t>
      </w:r>
    </w:p>
    <w:p w:rsidR="00DD3AD4" w:rsidRPr="00890D13" w:rsidRDefault="00DD3AD4" w:rsidP="00890D13">
      <w:pPr>
        <w:numPr>
          <w:ilvl w:val="0"/>
          <w:numId w:val="2"/>
        </w:numPr>
        <w:tabs>
          <w:tab w:val="left" w:pos="266"/>
        </w:tabs>
        <w:rPr>
          <w:sz w:val="24"/>
          <w:szCs w:val="24"/>
        </w:rPr>
      </w:pPr>
      <w:r w:rsidRPr="00890D13">
        <w:rPr>
          <w:sz w:val="24"/>
          <w:szCs w:val="24"/>
        </w:rPr>
        <w:t>периодизацию всемирной и отечественной истории;</w:t>
      </w:r>
    </w:p>
    <w:p w:rsidR="00DD3AD4" w:rsidRPr="00890D13" w:rsidRDefault="00DD3AD4" w:rsidP="00890D13">
      <w:pPr>
        <w:numPr>
          <w:ilvl w:val="0"/>
          <w:numId w:val="2"/>
        </w:numPr>
        <w:tabs>
          <w:tab w:val="left" w:pos="266"/>
        </w:tabs>
        <w:rPr>
          <w:sz w:val="24"/>
          <w:szCs w:val="24"/>
        </w:rPr>
      </w:pPr>
      <w:r w:rsidRPr="00890D13">
        <w:rPr>
          <w:sz w:val="24"/>
          <w:szCs w:val="24"/>
        </w:rPr>
        <w:t>современные версии и трактовки важнейших проблем отечественной и всемирной истории;</w:t>
      </w:r>
    </w:p>
    <w:p w:rsidR="00DD3AD4" w:rsidRPr="00890D13" w:rsidRDefault="00DD3AD4" w:rsidP="00890D13">
      <w:pPr>
        <w:numPr>
          <w:ilvl w:val="0"/>
          <w:numId w:val="2"/>
        </w:numPr>
        <w:jc w:val="both"/>
        <w:rPr>
          <w:sz w:val="24"/>
          <w:szCs w:val="24"/>
        </w:rPr>
      </w:pPr>
      <w:r w:rsidRPr="00890D13">
        <w:rPr>
          <w:sz w:val="24"/>
          <w:szCs w:val="24"/>
        </w:rPr>
        <w:t>историческую обусловленность современных общественных</w:t>
      </w:r>
    </w:p>
    <w:p w:rsidR="005C5FC7" w:rsidRPr="00890D13" w:rsidRDefault="00084D52"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90D13">
        <w:rPr>
          <w:b/>
          <w:sz w:val="24"/>
          <w:szCs w:val="24"/>
        </w:rPr>
        <w:t>1.4. Рекомендуемое количество часов на освоение программы дисциплины:</w:t>
      </w:r>
      <w:r w:rsidR="005C5FC7" w:rsidRPr="00890D13">
        <w:rPr>
          <w:sz w:val="24"/>
          <w:szCs w:val="24"/>
        </w:rPr>
        <w:t xml:space="preserve"> </w:t>
      </w:r>
    </w:p>
    <w:p w:rsidR="005C5FC7" w:rsidRPr="00890D13" w:rsidRDefault="005C5FC7"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90D13">
        <w:rPr>
          <w:sz w:val="24"/>
          <w:szCs w:val="24"/>
        </w:rPr>
        <w:t>максимальной учебной нагрузки обучающегося 108 часов, в том числе:</w:t>
      </w:r>
    </w:p>
    <w:p w:rsidR="005C5FC7" w:rsidRPr="00890D13" w:rsidRDefault="005C5FC7"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90D13">
        <w:rPr>
          <w:sz w:val="24"/>
          <w:szCs w:val="24"/>
        </w:rPr>
        <w:t>обязательной аудиторной учебной нагрузки обучающегося 72 часов;</w:t>
      </w:r>
    </w:p>
    <w:p w:rsidR="005C5FC7" w:rsidRPr="00890D13" w:rsidRDefault="005C5FC7"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90D13">
        <w:rPr>
          <w:sz w:val="24"/>
          <w:szCs w:val="24"/>
        </w:rPr>
        <w:t>самостоятельной работы обучающегося 36 часов.</w:t>
      </w:r>
    </w:p>
    <w:p w:rsidR="00084D52" w:rsidRPr="00890D13" w:rsidRDefault="00084D52"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970DDB" w:rsidRPr="00890D13" w:rsidRDefault="00970DDB" w:rsidP="00890D13">
      <w:pPr>
        <w:jc w:val="center"/>
        <w:rPr>
          <w:b/>
          <w:sz w:val="28"/>
        </w:rPr>
      </w:pPr>
    </w:p>
    <w:p w:rsidR="00881459" w:rsidRDefault="00881459"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en-US"/>
        </w:rPr>
      </w:pPr>
      <w:r w:rsidRPr="00890D13">
        <w:rPr>
          <w:b/>
          <w:sz w:val="28"/>
          <w:szCs w:val="28"/>
        </w:rPr>
        <w:t>2. СТРУКТУРА И СОДЕРЖАНИЕ УЧЕБНОЙ ДИСЦИПЛИНЫ</w:t>
      </w:r>
    </w:p>
    <w:p w:rsidR="006C648A" w:rsidRPr="006C648A" w:rsidRDefault="006C648A"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en-US"/>
        </w:rPr>
      </w:pPr>
    </w:p>
    <w:p w:rsidR="00881459" w:rsidRPr="00890D13" w:rsidRDefault="00881459"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sidRPr="00890D13">
        <w:rPr>
          <w:b/>
          <w:sz w:val="28"/>
          <w:szCs w:val="28"/>
        </w:rPr>
        <w:t>2.1. Объем учебной дисциплины и виды учебной работы</w:t>
      </w:r>
    </w:p>
    <w:p w:rsidR="00881459" w:rsidRPr="00890D13" w:rsidRDefault="00881459"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881459" w:rsidRPr="00890D13" w:rsidTr="00881459">
        <w:trPr>
          <w:trHeight w:val="460"/>
        </w:trPr>
        <w:tc>
          <w:tcPr>
            <w:tcW w:w="7904" w:type="dxa"/>
            <w:shd w:val="clear" w:color="auto" w:fill="auto"/>
          </w:tcPr>
          <w:p w:rsidR="00881459" w:rsidRPr="00890D13" w:rsidRDefault="00881459" w:rsidP="00890D13">
            <w:pPr>
              <w:jc w:val="center"/>
              <w:rPr>
                <w:sz w:val="28"/>
                <w:szCs w:val="28"/>
              </w:rPr>
            </w:pPr>
            <w:r w:rsidRPr="00890D13">
              <w:rPr>
                <w:b/>
                <w:sz w:val="28"/>
                <w:szCs w:val="28"/>
              </w:rPr>
              <w:t>Вид учебной работы</w:t>
            </w:r>
          </w:p>
        </w:tc>
        <w:tc>
          <w:tcPr>
            <w:tcW w:w="1800" w:type="dxa"/>
            <w:shd w:val="clear" w:color="auto" w:fill="auto"/>
          </w:tcPr>
          <w:p w:rsidR="00881459" w:rsidRPr="00890D13" w:rsidRDefault="00881459" w:rsidP="00890D13">
            <w:pPr>
              <w:jc w:val="center"/>
              <w:rPr>
                <w:i/>
                <w:iCs/>
                <w:sz w:val="28"/>
                <w:szCs w:val="28"/>
              </w:rPr>
            </w:pPr>
            <w:r w:rsidRPr="00890D13">
              <w:rPr>
                <w:b/>
                <w:i/>
                <w:iCs/>
                <w:sz w:val="28"/>
                <w:szCs w:val="28"/>
              </w:rPr>
              <w:t>Объем часов</w:t>
            </w:r>
          </w:p>
        </w:tc>
      </w:tr>
      <w:tr w:rsidR="00881459" w:rsidRPr="00890D13" w:rsidTr="00881459">
        <w:trPr>
          <w:trHeight w:val="285"/>
        </w:trPr>
        <w:tc>
          <w:tcPr>
            <w:tcW w:w="7904" w:type="dxa"/>
            <w:shd w:val="clear" w:color="auto" w:fill="auto"/>
          </w:tcPr>
          <w:p w:rsidR="00881459" w:rsidRPr="00890D13" w:rsidRDefault="00881459" w:rsidP="00890D13">
            <w:pPr>
              <w:rPr>
                <w:b/>
                <w:sz w:val="28"/>
                <w:szCs w:val="28"/>
              </w:rPr>
            </w:pPr>
            <w:r w:rsidRPr="00890D13">
              <w:rPr>
                <w:b/>
                <w:sz w:val="28"/>
                <w:szCs w:val="28"/>
              </w:rPr>
              <w:t>Максимальная учебная нагрузка (всего)</w:t>
            </w:r>
          </w:p>
        </w:tc>
        <w:tc>
          <w:tcPr>
            <w:tcW w:w="1800" w:type="dxa"/>
            <w:shd w:val="clear" w:color="auto" w:fill="auto"/>
          </w:tcPr>
          <w:p w:rsidR="00881459" w:rsidRPr="00890D13" w:rsidRDefault="00881459" w:rsidP="00890D13">
            <w:pPr>
              <w:jc w:val="center"/>
              <w:rPr>
                <w:i/>
                <w:iCs/>
                <w:sz w:val="28"/>
                <w:szCs w:val="28"/>
              </w:rPr>
            </w:pPr>
            <w:r w:rsidRPr="00890D13">
              <w:rPr>
                <w:i/>
                <w:iCs/>
                <w:sz w:val="28"/>
                <w:szCs w:val="28"/>
              </w:rPr>
              <w:t>108</w:t>
            </w:r>
          </w:p>
        </w:tc>
      </w:tr>
      <w:tr w:rsidR="00881459" w:rsidRPr="00890D13" w:rsidTr="00881459">
        <w:tc>
          <w:tcPr>
            <w:tcW w:w="7904" w:type="dxa"/>
            <w:shd w:val="clear" w:color="auto" w:fill="auto"/>
          </w:tcPr>
          <w:p w:rsidR="00881459" w:rsidRPr="00890D13" w:rsidRDefault="00881459" w:rsidP="00890D13">
            <w:pPr>
              <w:jc w:val="both"/>
              <w:rPr>
                <w:sz w:val="28"/>
                <w:szCs w:val="28"/>
              </w:rPr>
            </w:pPr>
            <w:r w:rsidRPr="00890D13">
              <w:rPr>
                <w:b/>
                <w:sz w:val="28"/>
                <w:szCs w:val="28"/>
              </w:rPr>
              <w:t xml:space="preserve">Обязательная аудиторная учебная нагрузка (всего) </w:t>
            </w:r>
          </w:p>
        </w:tc>
        <w:tc>
          <w:tcPr>
            <w:tcW w:w="1800" w:type="dxa"/>
            <w:shd w:val="clear" w:color="auto" w:fill="auto"/>
          </w:tcPr>
          <w:p w:rsidR="00881459" w:rsidRPr="00890D13" w:rsidRDefault="00881459" w:rsidP="00890D13">
            <w:pPr>
              <w:jc w:val="center"/>
              <w:rPr>
                <w:i/>
                <w:iCs/>
                <w:sz w:val="28"/>
                <w:szCs w:val="28"/>
              </w:rPr>
            </w:pPr>
            <w:r w:rsidRPr="00890D13">
              <w:rPr>
                <w:i/>
                <w:iCs/>
                <w:sz w:val="28"/>
                <w:szCs w:val="28"/>
              </w:rPr>
              <w:t>72</w:t>
            </w:r>
          </w:p>
        </w:tc>
      </w:tr>
      <w:tr w:rsidR="00881459" w:rsidRPr="00890D13" w:rsidTr="00881459">
        <w:tc>
          <w:tcPr>
            <w:tcW w:w="7904" w:type="dxa"/>
            <w:shd w:val="clear" w:color="auto" w:fill="auto"/>
          </w:tcPr>
          <w:p w:rsidR="00881459" w:rsidRPr="00890D13" w:rsidRDefault="00881459" w:rsidP="00890D13">
            <w:pPr>
              <w:jc w:val="both"/>
              <w:rPr>
                <w:sz w:val="28"/>
                <w:szCs w:val="28"/>
              </w:rPr>
            </w:pPr>
            <w:r w:rsidRPr="00890D13">
              <w:rPr>
                <w:sz w:val="28"/>
                <w:szCs w:val="28"/>
              </w:rPr>
              <w:t>в том числе:</w:t>
            </w:r>
          </w:p>
        </w:tc>
        <w:tc>
          <w:tcPr>
            <w:tcW w:w="1800" w:type="dxa"/>
            <w:shd w:val="clear" w:color="auto" w:fill="auto"/>
          </w:tcPr>
          <w:p w:rsidR="00881459" w:rsidRPr="00890D13" w:rsidRDefault="00881459" w:rsidP="00890D13">
            <w:pPr>
              <w:jc w:val="center"/>
              <w:rPr>
                <w:i/>
                <w:iCs/>
                <w:sz w:val="28"/>
                <w:szCs w:val="28"/>
              </w:rPr>
            </w:pPr>
          </w:p>
        </w:tc>
      </w:tr>
      <w:tr w:rsidR="00881459" w:rsidRPr="00890D13" w:rsidTr="00881459">
        <w:tc>
          <w:tcPr>
            <w:tcW w:w="7904" w:type="dxa"/>
            <w:shd w:val="clear" w:color="auto" w:fill="auto"/>
          </w:tcPr>
          <w:p w:rsidR="00881459" w:rsidRPr="00890D13" w:rsidRDefault="00881459" w:rsidP="00890D13">
            <w:pPr>
              <w:jc w:val="both"/>
              <w:rPr>
                <w:sz w:val="28"/>
                <w:szCs w:val="28"/>
              </w:rPr>
            </w:pPr>
            <w:r w:rsidRPr="00890D13">
              <w:rPr>
                <w:sz w:val="28"/>
                <w:szCs w:val="28"/>
              </w:rPr>
              <w:t xml:space="preserve">     лабораторные занятия</w:t>
            </w:r>
          </w:p>
        </w:tc>
        <w:tc>
          <w:tcPr>
            <w:tcW w:w="1800" w:type="dxa"/>
            <w:shd w:val="clear" w:color="auto" w:fill="auto"/>
          </w:tcPr>
          <w:p w:rsidR="00881459" w:rsidRPr="00890D13" w:rsidRDefault="00881459" w:rsidP="00890D13">
            <w:pPr>
              <w:jc w:val="center"/>
              <w:rPr>
                <w:i/>
                <w:iCs/>
                <w:sz w:val="28"/>
                <w:szCs w:val="28"/>
              </w:rPr>
            </w:pPr>
            <w:r w:rsidRPr="00890D13">
              <w:rPr>
                <w:i/>
                <w:iCs/>
                <w:sz w:val="28"/>
                <w:szCs w:val="28"/>
              </w:rPr>
              <w:t>-</w:t>
            </w:r>
          </w:p>
        </w:tc>
      </w:tr>
      <w:tr w:rsidR="00881459" w:rsidRPr="00890D13" w:rsidTr="00881459">
        <w:tc>
          <w:tcPr>
            <w:tcW w:w="7904" w:type="dxa"/>
            <w:shd w:val="clear" w:color="auto" w:fill="auto"/>
          </w:tcPr>
          <w:p w:rsidR="00881459" w:rsidRPr="00890D13" w:rsidRDefault="00881459" w:rsidP="00890D13">
            <w:pPr>
              <w:jc w:val="both"/>
              <w:rPr>
                <w:sz w:val="28"/>
                <w:szCs w:val="28"/>
              </w:rPr>
            </w:pPr>
            <w:r w:rsidRPr="00890D13">
              <w:rPr>
                <w:sz w:val="28"/>
                <w:szCs w:val="28"/>
              </w:rPr>
              <w:t xml:space="preserve">     практические занятия</w:t>
            </w:r>
          </w:p>
        </w:tc>
        <w:tc>
          <w:tcPr>
            <w:tcW w:w="1800" w:type="dxa"/>
            <w:shd w:val="clear" w:color="auto" w:fill="auto"/>
          </w:tcPr>
          <w:p w:rsidR="00881459" w:rsidRPr="00890D13" w:rsidRDefault="00881459" w:rsidP="00890D13">
            <w:pPr>
              <w:jc w:val="center"/>
              <w:rPr>
                <w:i/>
                <w:iCs/>
                <w:sz w:val="28"/>
                <w:szCs w:val="28"/>
              </w:rPr>
            </w:pPr>
            <w:r w:rsidRPr="00890D13">
              <w:rPr>
                <w:i/>
                <w:iCs/>
                <w:sz w:val="28"/>
                <w:szCs w:val="28"/>
              </w:rPr>
              <w:t>72</w:t>
            </w:r>
          </w:p>
        </w:tc>
      </w:tr>
      <w:tr w:rsidR="00881459" w:rsidRPr="00890D13" w:rsidTr="00881459">
        <w:tc>
          <w:tcPr>
            <w:tcW w:w="7904" w:type="dxa"/>
            <w:shd w:val="clear" w:color="auto" w:fill="auto"/>
          </w:tcPr>
          <w:p w:rsidR="00881459" w:rsidRPr="00890D13" w:rsidRDefault="00881459" w:rsidP="00890D13">
            <w:pPr>
              <w:jc w:val="both"/>
              <w:rPr>
                <w:sz w:val="28"/>
                <w:szCs w:val="28"/>
              </w:rPr>
            </w:pPr>
            <w:r w:rsidRPr="00890D13">
              <w:rPr>
                <w:sz w:val="28"/>
                <w:szCs w:val="28"/>
              </w:rPr>
              <w:t xml:space="preserve">     контрольные работы</w:t>
            </w:r>
          </w:p>
        </w:tc>
        <w:tc>
          <w:tcPr>
            <w:tcW w:w="1800" w:type="dxa"/>
            <w:shd w:val="clear" w:color="auto" w:fill="auto"/>
          </w:tcPr>
          <w:p w:rsidR="00881459" w:rsidRPr="00890D13" w:rsidRDefault="00881459" w:rsidP="00890D13">
            <w:pPr>
              <w:jc w:val="center"/>
              <w:rPr>
                <w:i/>
                <w:iCs/>
                <w:sz w:val="28"/>
                <w:szCs w:val="28"/>
              </w:rPr>
            </w:pPr>
            <w:r w:rsidRPr="00890D13">
              <w:rPr>
                <w:i/>
                <w:iCs/>
                <w:sz w:val="28"/>
                <w:szCs w:val="28"/>
              </w:rPr>
              <w:t>-</w:t>
            </w:r>
          </w:p>
        </w:tc>
      </w:tr>
      <w:tr w:rsidR="00881459" w:rsidRPr="00890D13" w:rsidTr="00881459">
        <w:tc>
          <w:tcPr>
            <w:tcW w:w="7904" w:type="dxa"/>
            <w:shd w:val="clear" w:color="auto" w:fill="auto"/>
          </w:tcPr>
          <w:p w:rsidR="00881459" w:rsidRPr="00890D13" w:rsidRDefault="00881459" w:rsidP="00890D13">
            <w:pPr>
              <w:jc w:val="both"/>
              <w:rPr>
                <w:i/>
                <w:sz w:val="28"/>
                <w:szCs w:val="28"/>
              </w:rPr>
            </w:pPr>
            <w:r w:rsidRPr="00890D13">
              <w:rPr>
                <w:sz w:val="28"/>
                <w:szCs w:val="28"/>
              </w:rPr>
              <w:t xml:space="preserve">     курсовая работа (проект) (</w:t>
            </w:r>
            <w:r w:rsidRPr="00890D13">
              <w:rPr>
                <w:i/>
                <w:sz w:val="28"/>
                <w:szCs w:val="28"/>
              </w:rPr>
              <w:t>если предусмотрено)</w:t>
            </w:r>
          </w:p>
        </w:tc>
        <w:tc>
          <w:tcPr>
            <w:tcW w:w="1800" w:type="dxa"/>
            <w:shd w:val="clear" w:color="auto" w:fill="auto"/>
          </w:tcPr>
          <w:p w:rsidR="00881459" w:rsidRPr="00890D13" w:rsidRDefault="00881459" w:rsidP="00890D13">
            <w:pPr>
              <w:jc w:val="center"/>
              <w:rPr>
                <w:i/>
                <w:iCs/>
                <w:sz w:val="28"/>
                <w:szCs w:val="28"/>
              </w:rPr>
            </w:pPr>
            <w:r w:rsidRPr="00890D13">
              <w:rPr>
                <w:i/>
                <w:iCs/>
                <w:sz w:val="28"/>
                <w:szCs w:val="28"/>
              </w:rPr>
              <w:t>-</w:t>
            </w:r>
          </w:p>
        </w:tc>
      </w:tr>
      <w:tr w:rsidR="00881459" w:rsidRPr="00890D13" w:rsidTr="00881459">
        <w:tc>
          <w:tcPr>
            <w:tcW w:w="7904" w:type="dxa"/>
            <w:shd w:val="clear" w:color="auto" w:fill="auto"/>
          </w:tcPr>
          <w:p w:rsidR="00881459" w:rsidRPr="00890D13" w:rsidRDefault="00881459" w:rsidP="00890D13">
            <w:pPr>
              <w:jc w:val="both"/>
              <w:rPr>
                <w:b/>
                <w:sz w:val="28"/>
                <w:szCs w:val="28"/>
              </w:rPr>
            </w:pPr>
            <w:r w:rsidRPr="00890D13">
              <w:rPr>
                <w:b/>
                <w:sz w:val="28"/>
                <w:szCs w:val="28"/>
              </w:rPr>
              <w:t>Самостоятельная работа обучающегося (всего)</w:t>
            </w:r>
          </w:p>
        </w:tc>
        <w:tc>
          <w:tcPr>
            <w:tcW w:w="1800" w:type="dxa"/>
            <w:shd w:val="clear" w:color="auto" w:fill="auto"/>
          </w:tcPr>
          <w:p w:rsidR="00881459" w:rsidRPr="00890D13" w:rsidRDefault="00881459" w:rsidP="00890D13">
            <w:pPr>
              <w:jc w:val="center"/>
              <w:rPr>
                <w:i/>
                <w:iCs/>
                <w:sz w:val="28"/>
                <w:szCs w:val="28"/>
              </w:rPr>
            </w:pPr>
            <w:r w:rsidRPr="00890D13">
              <w:rPr>
                <w:i/>
                <w:iCs/>
                <w:sz w:val="28"/>
                <w:szCs w:val="28"/>
              </w:rPr>
              <w:t>36</w:t>
            </w:r>
          </w:p>
        </w:tc>
      </w:tr>
      <w:tr w:rsidR="00881459" w:rsidRPr="00890D13" w:rsidTr="00881459">
        <w:trPr>
          <w:trHeight w:val="414"/>
        </w:trPr>
        <w:tc>
          <w:tcPr>
            <w:tcW w:w="7904" w:type="dxa"/>
            <w:shd w:val="clear" w:color="auto" w:fill="auto"/>
          </w:tcPr>
          <w:p w:rsidR="00881459" w:rsidRPr="00890D13" w:rsidRDefault="00881459" w:rsidP="00890D13">
            <w:pPr>
              <w:jc w:val="both"/>
              <w:rPr>
                <w:sz w:val="28"/>
                <w:szCs w:val="28"/>
              </w:rPr>
            </w:pPr>
            <w:r w:rsidRPr="00890D13">
              <w:rPr>
                <w:sz w:val="28"/>
                <w:szCs w:val="28"/>
              </w:rPr>
              <w:t>в том числе:</w:t>
            </w:r>
          </w:p>
        </w:tc>
        <w:tc>
          <w:tcPr>
            <w:tcW w:w="1800" w:type="dxa"/>
            <w:shd w:val="clear" w:color="auto" w:fill="auto"/>
          </w:tcPr>
          <w:p w:rsidR="00881459" w:rsidRPr="00890D13" w:rsidRDefault="00881459" w:rsidP="00890D13">
            <w:pPr>
              <w:jc w:val="center"/>
              <w:rPr>
                <w:i/>
                <w:iCs/>
                <w:sz w:val="28"/>
                <w:szCs w:val="28"/>
              </w:rPr>
            </w:pPr>
          </w:p>
        </w:tc>
      </w:tr>
      <w:tr w:rsidR="00881459" w:rsidRPr="00890D13" w:rsidTr="00881459">
        <w:tc>
          <w:tcPr>
            <w:tcW w:w="7904" w:type="dxa"/>
            <w:shd w:val="clear" w:color="auto" w:fill="auto"/>
          </w:tcPr>
          <w:p w:rsidR="00881459" w:rsidRPr="00890D13" w:rsidRDefault="00881459" w:rsidP="00890D13">
            <w:pPr>
              <w:jc w:val="both"/>
              <w:rPr>
                <w:sz w:val="28"/>
                <w:szCs w:val="28"/>
              </w:rPr>
            </w:pPr>
            <w:r w:rsidRPr="00890D13">
              <w:rPr>
                <w:sz w:val="28"/>
                <w:szCs w:val="28"/>
              </w:rPr>
              <w:t xml:space="preserve">-работа с конспектом лекции (обработка текста); </w:t>
            </w:r>
          </w:p>
          <w:p w:rsidR="00881459" w:rsidRPr="00890D13" w:rsidRDefault="00881459" w:rsidP="00890D13">
            <w:pPr>
              <w:jc w:val="both"/>
              <w:rPr>
                <w:sz w:val="28"/>
                <w:szCs w:val="28"/>
              </w:rPr>
            </w:pPr>
            <w:r w:rsidRPr="00890D13">
              <w:rPr>
                <w:sz w:val="28"/>
                <w:szCs w:val="28"/>
              </w:rPr>
              <w:t xml:space="preserve">-подготовка к аудиторным занятиям (лекциям, практическим, и выполнение соответствующих заданий); </w:t>
            </w:r>
          </w:p>
          <w:p w:rsidR="00881459" w:rsidRPr="00890D13" w:rsidRDefault="00881459" w:rsidP="00890D13">
            <w:pPr>
              <w:jc w:val="both"/>
              <w:rPr>
                <w:sz w:val="28"/>
                <w:szCs w:val="28"/>
              </w:rPr>
            </w:pPr>
            <w:r w:rsidRPr="00890D13">
              <w:rPr>
                <w:sz w:val="28"/>
                <w:szCs w:val="28"/>
              </w:rPr>
              <w:t>-работа над рефератом</w:t>
            </w:r>
          </w:p>
        </w:tc>
        <w:tc>
          <w:tcPr>
            <w:tcW w:w="1800" w:type="dxa"/>
            <w:shd w:val="clear" w:color="auto" w:fill="auto"/>
          </w:tcPr>
          <w:p w:rsidR="006606D8" w:rsidRPr="00890D13" w:rsidRDefault="006606D8" w:rsidP="00890D13">
            <w:pPr>
              <w:jc w:val="center"/>
              <w:rPr>
                <w:sz w:val="28"/>
                <w:szCs w:val="28"/>
              </w:rPr>
            </w:pPr>
          </w:p>
        </w:tc>
      </w:tr>
      <w:tr w:rsidR="00881459" w:rsidRPr="00890D13" w:rsidTr="00881459">
        <w:tc>
          <w:tcPr>
            <w:tcW w:w="9704" w:type="dxa"/>
            <w:gridSpan w:val="2"/>
            <w:shd w:val="clear" w:color="auto" w:fill="auto"/>
          </w:tcPr>
          <w:p w:rsidR="00881459" w:rsidRPr="00890D13" w:rsidRDefault="00881459" w:rsidP="00890D13">
            <w:pPr>
              <w:jc w:val="both"/>
              <w:rPr>
                <w:sz w:val="28"/>
                <w:szCs w:val="28"/>
              </w:rPr>
            </w:pPr>
            <w:r w:rsidRPr="00890D13">
              <w:rPr>
                <w:sz w:val="28"/>
                <w:szCs w:val="28"/>
              </w:rPr>
              <w:t>Текущая аттестация: оценка освоения отдельных опций и текущих задач</w:t>
            </w:r>
          </w:p>
          <w:p w:rsidR="00881459" w:rsidRPr="00890D13" w:rsidRDefault="00881459" w:rsidP="00890D13">
            <w:pPr>
              <w:jc w:val="both"/>
              <w:rPr>
                <w:sz w:val="28"/>
                <w:szCs w:val="28"/>
              </w:rPr>
            </w:pPr>
            <w:r w:rsidRPr="00890D13">
              <w:rPr>
                <w:sz w:val="28"/>
                <w:szCs w:val="28"/>
              </w:rPr>
              <w:t xml:space="preserve">Промежуточная аттестация в </w:t>
            </w:r>
            <w:r w:rsidR="006606D8" w:rsidRPr="00890D13">
              <w:rPr>
                <w:sz w:val="28"/>
                <w:szCs w:val="28"/>
              </w:rPr>
              <w:t>1</w:t>
            </w:r>
            <w:r w:rsidR="00743F5E" w:rsidRPr="00890D13">
              <w:rPr>
                <w:sz w:val="28"/>
                <w:szCs w:val="28"/>
              </w:rPr>
              <w:t xml:space="preserve"> семестре </w:t>
            </w:r>
            <w:r w:rsidRPr="00890D13">
              <w:rPr>
                <w:sz w:val="28"/>
                <w:szCs w:val="28"/>
              </w:rPr>
              <w:t xml:space="preserve">– </w:t>
            </w:r>
            <w:r w:rsidR="006606D8" w:rsidRPr="00890D13">
              <w:rPr>
                <w:sz w:val="28"/>
                <w:szCs w:val="28"/>
              </w:rPr>
              <w:t>дифференцированный зачёт</w:t>
            </w:r>
            <w:r w:rsidRPr="00890D13">
              <w:rPr>
                <w:sz w:val="28"/>
                <w:szCs w:val="28"/>
              </w:rPr>
              <w:t>.</w:t>
            </w:r>
          </w:p>
          <w:p w:rsidR="00881459" w:rsidRPr="00890D13" w:rsidRDefault="00881459" w:rsidP="00890D13">
            <w:pPr>
              <w:jc w:val="both"/>
              <w:rPr>
                <w:sz w:val="28"/>
                <w:szCs w:val="28"/>
              </w:rPr>
            </w:pPr>
            <w:r w:rsidRPr="00890D13">
              <w:rPr>
                <w:sz w:val="28"/>
                <w:szCs w:val="28"/>
              </w:rPr>
              <w:t>Итоговая аттестация в</w:t>
            </w:r>
            <w:r w:rsidR="006606D8" w:rsidRPr="00890D13">
              <w:rPr>
                <w:sz w:val="28"/>
                <w:szCs w:val="28"/>
              </w:rPr>
              <w:t>о</w:t>
            </w:r>
            <w:r w:rsidRPr="00890D13">
              <w:rPr>
                <w:sz w:val="28"/>
                <w:szCs w:val="28"/>
              </w:rPr>
              <w:t xml:space="preserve"> </w:t>
            </w:r>
            <w:r w:rsidR="006606D8" w:rsidRPr="00890D13">
              <w:rPr>
                <w:sz w:val="28"/>
                <w:szCs w:val="28"/>
              </w:rPr>
              <w:t>2</w:t>
            </w:r>
            <w:r w:rsidRPr="00890D13">
              <w:rPr>
                <w:sz w:val="28"/>
                <w:szCs w:val="28"/>
              </w:rPr>
              <w:t xml:space="preserve"> семестре в форме– дифференцированный зачёт</w:t>
            </w:r>
          </w:p>
          <w:p w:rsidR="00881459" w:rsidRPr="00890D13" w:rsidRDefault="00881459" w:rsidP="00890D13">
            <w:pPr>
              <w:jc w:val="both"/>
              <w:rPr>
                <w:sz w:val="28"/>
                <w:szCs w:val="28"/>
              </w:rPr>
            </w:pPr>
          </w:p>
        </w:tc>
      </w:tr>
    </w:tbl>
    <w:p w:rsidR="00970DDB" w:rsidRPr="00890D13" w:rsidRDefault="00970DDB" w:rsidP="00890D13">
      <w:pPr>
        <w:jc w:val="center"/>
        <w:rPr>
          <w:b/>
          <w:sz w:val="28"/>
        </w:rPr>
      </w:pPr>
    </w:p>
    <w:p w:rsidR="00970DDB" w:rsidRPr="00890D13" w:rsidRDefault="00970DDB" w:rsidP="00890D13">
      <w:pPr>
        <w:jc w:val="center"/>
        <w:rPr>
          <w:b/>
          <w:sz w:val="28"/>
        </w:rPr>
      </w:pPr>
    </w:p>
    <w:p w:rsidR="00970DDB" w:rsidRPr="00890D13" w:rsidRDefault="00970DDB" w:rsidP="00890D13">
      <w:pPr>
        <w:jc w:val="center"/>
        <w:rPr>
          <w:b/>
          <w:sz w:val="28"/>
        </w:rPr>
      </w:pPr>
    </w:p>
    <w:p w:rsidR="00FD3B31" w:rsidRPr="00890D13" w:rsidRDefault="00FD3B31"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sectPr w:rsidR="00FD3B31" w:rsidRPr="00890D13">
          <w:footerReference w:type="even" r:id="rId7"/>
          <w:footerReference w:type="default" r:id="rId8"/>
          <w:pgSz w:w="11906" w:h="16838"/>
          <w:pgMar w:top="1134" w:right="850" w:bottom="1134" w:left="1701"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6"/>
        <w:gridCol w:w="8511"/>
        <w:gridCol w:w="1517"/>
        <w:gridCol w:w="1532"/>
      </w:tblGrid>
      <w:tr w:rsidR="00FD3B31" w:rsidRPr="00890D13" w:rsidTr="00212240">
        <w:trPr>
          <w:trHeight w:val="20"/>
        </w:trPr>
        <w:tc>
          <w:tcPr>
            <w:tcW w:w="1091" w:type="pct"/>
            <w:shd w:val="clear" w:color="auto" w:fill="auto"/>
          </w:tcPr>
          <w:p w:rsidR="00FD3B31" w:rsidRPr="00890D13" w:rsidRDefault="00FD3B31"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90D13">
              <w:rPr>
                <w:b/>
                <w:bCs/>
              </w:rPr>
              <w:lastRenderedPageBreak/>
              <w:t>Наименование разделов и тем</w:t>
            </w:r>
          </w:p>
        </w:tc>
        <w:tc>
          <w:tcPr>
            <w:tcW w:w="2878" w:type="pct"/>
            <w:shd w:val="clear" w:color="auto" w:fill="auto"/>
          </w:tcPr>
          <w:p w:rsidR="00FD3B31" w:rsidRPr="00890D13" w:rsidRDefault="00FD3B31"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90D13">
              <w:rPr>
                <w:b/>
                <w:bCs/>
              </w:rPr>
              <w:t>Содержание учебного материала, лабораторные и практические работы, самостоятельная работа обучающихся, курсовая работ (проект)</w:t>
            </w:r>
            <w:r w:rsidRPr="00890D13">
              <w:rPr>
                <w:bCs/>
                <w:i/>
              </w:rPr>
              <w:t xml:space="preserve"> (если предусмотрены)</w:t>
            </w:r>
          </w:p>
        </w:tc>
        <w:tc>
          <w:tcPr>
            <w:tcW w:w="513" w:type="pct"/>
            <w:shd w:val="clear" w:color="auto" w:fill="auto"/>
          </w:tcPr>
          <w:p w:rsidR="00FD3B31" w:rsidRPr="00890D13" w:rsidRDefault="00FD3B31"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90D13">
              <w:rPr>
                <w:b/>
                <w:bCs/>
              </w:rPr>
              <w:t>Объем часов</w:t>
            </w:r>
          </w:p>
        </w:tc>
        <w:tc>
          <w:tcPr>
            <w:tcW w:w="518" w:type="pct"/>
          </w:tcPr>
          <w:p w:rsidR="00FD3B31" w:rsidRPr="00890D13" w:rsidRDefault="00FD3B31"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90D13">
              <w:rPr>
                <w:b/>
                <w:bCs/>
              </w:rPr>
              <w:t>Уровень освоен</w:t>
            </w:r>
          </w:p>
        </w:tc>
      </w:tr>
      <w:tr w:rsidR="00FD3B31" w:rsidRPr="00890D13" w:rsidTr="00212240">
        <w:trPr>
          <w:trHeight w:val="20"/>
        </w:trPr>
        <w:tc>
          <w:tcPr>
            <w:tcW w:w="1091" w:type="pct"/>
            <w:shd w:val="clear" w:color="auto" w:fill="auto"/>
          </w:tcPr>
          <w:p w:rsidR="00FD3B31" w:rsidRPr="00890D13" w:rsidRDefault="00FD3B31"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90D13">
              <w:rPr>
                <w:b/>
                <w:bCs/>
              </w:rPr>
              <w:t>1</w:t>
            </w:r>
          </w:p>
        </w:tc>
        <w:tc>
          <w:tcPr>
            <w:tcW w:w="2878" w:type="pct"/>
            <w:shd w:val="clear" w:color="auto" w:fill="auto"/>
          </w:tcPr>
          <w:p w:rsidR="00FD3B31" w:rsidRPr="00890D13" w:rsidRDefault="00FD3B31"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90D13">
              <w:rPr>
                <w:b/>
                <w:bCs/>
              </w:rPr>
              <w:t>2</w:t>
            </w:r>
          </w:p>
        </w:tc>
        <w:tc>
          <w:tcPr>
            <w:tcW w:w="513" w:type="pct"/>
            <w:shd w:val="clear" w:color="auto" w:fill="auto"/>
          </w:tcPr>
          <w:p w:rsidR="00FD3B31" w:rsidRPr="00890D13" w:rsidRDefault="00FD3B31"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90D13">
              <w:rPr>
                <w:b/>
                <w:bCs/>
              </w:rPr>
              <w:t>3</w:t>
            </w:r>
          </w:p>
        </w:tc>
        <w:tc>
          <w:tcPr>
            <w:tcW w:w="518" w:type="pct"/>
          </w:tcPr>
          <w:p w:rsidR="00FD3B31" w:rsidRPr="00890D13" w:rsidRDefault="00FD3B31"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90D13">
              <w:rPr>
                <w:b/>
                <w:bCs/>
              </w:rPr>
              <w:t>4</w:t>
            </w:r>
          </w:p>
        </w:tc>
      </w:tr>
      <w:tr w:rsidR="00FD3B31" w:rsidRPr="00890D13" w:rsidTr="00212240">
        <w:trPr>
          <w:trHeight w:val="20"/>
        </w:trPr>
        <w:tc>
          <w:tcPr>
            <w:tcW w:w="1091" w:type="pct"/>
            <w:shd w:val="clear" w:color="auto" w:fill="auto"/>
          </w:tcPr>
          <w:p w:rsidR="00FD3B31" w:rsidRPr="00890D13" w:rsidRDefault="00FD3B31"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2878" w:type="pct"/>
            <w:shd w:val="clear" w:color="auto" w:fill="auto"/>
          </w:tcPr>
          <w:p w:rsidR="00FD3B31" w:rsidRPr="00890D13" w:rsidRDefault="00FD3B31"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90D13">
              <w:rPr>
                <w:b/>
                <w:bCs/>
              </w:rPr>
              <w:t>1 семестр</w:t>
            </w:r>
          </w:p>
        </w:tc>
        <w:tc>
          <w:tcPr>
            <w:tcW w:w="513" w:type="pct"/>
            <w:shd w:val="clear" w:color="auto" w:fill="auto"/>
          </w:tcPr>
          <w:p w:rsidR="00FD3B31" w:rsidRPr="00890D13" w:rsidRDefault="00FD3B31"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90D13">
              <w:rPr>
                <w:b/>
                <w:bCs/>
              </w:rPr>
              <w:t>36</w:t>
            </w:r>
          </w:p>
        </w:tc>
        <w:tc>
          <w:tcPr>
            <w:tcW w:w="518" w:type="pct"/>
          </w:tcPr>
          <w:p w:rsidR="00FD3B31" w:rsidRPr="00890D13" w:rsidRDefault="00FD3B31"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D3B31" w:rsidRPr="00890D13" w:rsidTr="00212240">
        <w:trPr>
          <w:trHeight w:val="414"/>
        </w:trPr>
        <w:tc>
          <w:tcPr>
            <w:tcW w:w="1091" w:type="pct"/>
            <w:shd w:val="clear" w:color="auto" w:fill="auto"/>
          </w:tcPr>
          <w:p w:rsidR="00FD3B31" w:rsidRPr="00890D13" w:rsidRDefault="00FD3B31"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90D13">
              <w:rPr>
                <w:b/>
              </w:rPr>
              <w:t xml:space="preserve"> </w:t>
            </w:r>
            <w:r w:rsidRPr="00890D13">
              <w:t>Введение.</w:t>
            </w:r>
          </w:p>
        </w:tc>
        <w:tc>
          <w:tcPr>
            <w:tcW w:w="2878" w:type="pct"/>
            <w:shd w:val="clear" w:color="auto" w:fill="auto"/>
          </w:tcPr>
          <w:p w:rsidR="00FD3B31" w:rsidRPr="00890D13" w:rsidRDefault="00FD3B31" w:rsidP="00890D13">
            <w:pPr>
              <w:rPr>
                <w:bCs/>
                <w:i/>
              </w:rPr>
            </w:pPr>
          </w:p>
        </w:tc>
        <w:tc>
          <w:tcPr>
            <w:tcW w:w="513" w:type="pct"/>
            <w:shd w:val="clear" w:color="auto" w:fill="auto"/>
          </w:tcPr>
          <w:p w:rsidR="00FD3B31" w:rsidRPr="00890D13" w:rsidRDefault="00FD3B31"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FD3B31" w:rsidRPr="00890D13" w:rsidRDefault="00FD3B31"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1-2</w:t>
            </w:r>
          </w:p>
        </w:tc>
      </w:tr>
      <w:tr w:rsidR="00FD3B31" w:rsidRPr="00890D13" w:rsidTr="00212240">
        <w:trPr>
          <w:trHeight w:val="5566"/>
        </w:trPr>
        <w:tc>
          <w:tcPr>
            <w:tcW w:w="1091" w:type="pct"/>
            <w:shd w:val="clear" w:color="auto" w:fill="auto"/>
          </w:tcPr>
          <w:p w:rsidR="00FD3B31" w:rsidRPr="00890D13" w:rsidRDefault="00FD3B31" w:rsidP="00890D13">
            <w:pPr>
              <w:ind w:right="-108"/>
              <w:jc w:val="both"/>
              <w:rPr>
                <w:b/>
                <w:bCs/>
              </w:rPr>
            </w:pPr>
            <w:r w:rsidRPr="00890D13">
              <w:rPr>
                <w:b/>
                <w:bCs/>
              </w:rPr>
              <w:t>Тема 1.</w:t>
            </w:r>
            <w:r w:rsidRPr="00890D13">
              <w:t xml:space="preserve"> Появление человека на территории </w:t>
            </w:r>
            <w:r w:rsidR="002A2EB8" w:rsidRPr="00890D13">
              <w:t xml:space="preserve"> </w:t>
            </w:r>
            <w:r w:rsidRPr="00890D13">
              <w:t xml:space="preserve">Восточной Европы. Появление славян. Славяне в </w:t>
            </w:r>
            <w:r w:rsidRPr="00890D13">
              <w:rPr>
                <w:lang w:val="en-US"/>
              </w:rPr>
              <w:t>V</w:t>
            </w:r>
            <w:r w:rsidRPr="00890D13">
              <w:t>—</w:t>
            </w:r>
            <w:r w:rsidRPr="00890D13">
              <w:rPr>
                <w:lang w:val="en-US"/>
              </w:rPr>
              <w:t>VII</w:t>
            </w:r>
            <w:r w:rsidRPr="00890D13">
              <w:t xml:space="preserve"> вв. Религия древних славян.</w:t>
            </w:r>
          </w:p>
        </w:tc>
        <w:tc>
          <w:tcPr>
            <w:tcW w:w="2878" w:type="pct"/>
            <w:shd w:val="clear" w:color="auto" w:fill="auto"/>
          </w:tcPr>
          <w:p w:rsidR="00FD3B31" w:rsidRPr="00890D13" w:rsidRDefault="00FD3B31" w:rsidP="00890D13">
            <w:pPr>
              <w:ind w:firstLine="709"/>
              <w:jc w:val="both"/>
            </w:pPr>
            <w:r w:rsidRPr="00890D13">
              <w:t>Влияние географических особенностей Восточной Европы на образ жизни населявших ее людей. Выделение языковых семей. Индоевропейская языковая общность. Древнеевропейские диалекты и языки индоиранской группы в Восточной Европе. Готы. Гунны. Тюрки. Аварский и Хазарский каганаты. Финно-угорские племена. Византия и народы Восточной Европы. Заселение сл</w:t>
            </w:r>
            <w:r w:rsidRPr="00890D13">
              <w:t>а</w:t>
            </w:r>
            <w:r w:rsidRPr="00890D13">
              <w:t>вянами Балканского полуострова. Империя и славянство: мир цивилизации и мир варваров.</w:t>
            </w:r>
            <w:r w:rsidR="004E09C0" w:rsidRPr="00890D13">
              <w:t xml:space="preserve"> </w:t>
            </w:r>
          </w:p>
          <w:p w:rsidR="004E09C0" w:rsidRPr="00890D13" w:rsidRDefault="004E09C0" w:rsidP="00890D13">
            <w:pPr>
              <w:ind w:firstLine="709"/>
              <w:jc w:val="both"/>
            </w:pPr>
            <w:r w:rsidRPr="00890D13">
              <w:t xml:space="preserve">Заселение Восточной Европы. Племена и народы Северного Причерноморья в </w:t>
            </w:r>
            <w:r w:rsidRPr="00890D13">
              <w:rPr>
                <w:lang w:val="fr-FR"/>
              </w:rPr>
              <w:t>I</w:t>
            </w:r>
            <w:r w:rsidRPr="00890D13">
              <w:t xml:space="preserve"> тысячелетии до н. э. Споры о происхождении и прародине славян. Славяне и Великое переселение народов (IV—VI вв.). Его причины. Германские и славянские племена в Европе. Распад славянской общности. О</w:t>
            </w:r>
            <w:r w:rsidRPr="00890D13">
              <w:t>с</w:t>
            </w:r>
            <w:r w:rsidRPr="00890D13">
              <w:t>новные пути миграции славян.</w:t>
            </w:r>
          </w:p>
          <w:p w:rsidR="004E09C0" w:rsidRPr="00890D13" w:rsidRDefault="004E09C0" w:rsidP="00890D13">
            <w:pPr>
              <w:pStyle w:val="8"/>
              <w:spacing w:before="0" w:after="0"/>
              <w:ind w:firstLine="709"/>
              <w:jc w:val="both"/>
              <w:rPr>
                <w:i w:val="0"/>
                <w:sz w:val="20"/>
                <w:szCs w:val="20"/>
              </w:rPr>
            </w:pPr>
            <w:r w:rsidRPr="00890D13">
              <w:rPr>
                <w:i w:val="0"/>
                <w:sz w:val="20"/>
                <w:szCs w:val="20"/>
              </w:rPr>
              <w:t xml:space="preserve">Восточные славяне в </w:t>
            </w:r>
            <w:r w:rsidRPr="00890D13">
              <w:rPr>
                <w:i w:val="0"/>
                <w:sz w:val="20"/>
                <w:szCs w:val="20"/>
                <w:lang w:val="en-US"/>
              </w:rPr>
              <w:t>VII</w:t>
            </w:r>
            <w:r w:rsidRPr="00890D13">
              <w:rPr>
                <w:i w:val="0"/>
                <w:sz w:val="20"/>
                <w:szCs w:val="20"/>
              </w:rPr>
              <w:t>—</w:t>
            </w:r>
            <w:r w:rsidRPr="00890D13">
              <w:rPr>
                <w:i w:val="0"/>
                <w:sz w:val="20"/>
                <w:szCs w:val="20"/>
                <w:lang w:val="en-US"/>
              </w:rPr>
              <w:t>VIII</w:t>
            </w:r>
            <w:r w:rsidRPr="00890D13">
              <w:rPr>
                <w:i w:val="0"/>
                <w:sz w:val="20"/>
                <w:szCs w:val="20"/>
              </w:rPr>
              <w:t xml:space="preserve"> вв. Быт и хозяйство восточных славян. Жилище. Одежда. Формы хозяйствования. Общественные отношения. Семья. Роль женщин в общине. В</w:t>
            </w:r>
            <w:r w:rsidRPr="00890D13">
              <w:rPr>
                <w:i w:val="0"/>
                <w:sz w:val="20"/>
                <w:szCs w:val="20"/>
              </w:rPr>
              <w:t>е</w:t>
            </w:r>
            <w:r w:rsidRPr="00890D13">
              <w:rPr>
                <w:i w:val="0"/>
                <w:sz w:val="20"/>
                <w:szCs w:val="20"/>
              </w:rPr>
              <w:t>рования. Славянский пантеон и языческие обряды.</w:t>
            </w:r>
          </w:p>
          <w:p w:rsidR="00FD3B31" w:rsidRPr="00890D13" w:rsidRDefault="00FD3B31" w:rsidP="00890D13">
            <w:pPr>
              <w:jc w:val="both"/>
              <w:rPr>
                <w:bCs/>
              </w:rPr>
            </w:pPr>
            <w:r w:rsidRPr="00890D13">
              <w:rPr>
                <w:b/>
              </w:rPr>
              <w:t>Основные понятия:</w:t>
            </w:r>
            <w:r w:rsidRPr="00890D13">
              <w:t xml:space="preserve"> индоевропейская общность, крещение, племенные союзы, вече, князь, дружина, дань, данничество, боярство, национальная культура, раздробленность, междоусобицы, иго, экспансия, основы национального самосознания, уния, митрополит, патриарх, объединительный процесс, централизованное государство, Судебник, крепостное право, приказный строй, Боярская дума, помещики, дворяне, иосифляне, нестяжатели, царь, опричнина, террор, самодержавие, казачество, гражданская война, раскол, крестьянская война.</w:t>
            </w:r>
            <w:r w:rsidR="004E09C0" w:rsidRPr="00890D13">
              <w:t xml:space="preserve"> индоевропейская общность, крещение, племенные союзы, вече, князь, дружина, дань, данничество, боярство, национальная культура, раздробленность, междоусобицы, иго, экспансия, основы национального самосознания, уния, митрополит, патриарх, объ</w:t>
            </w:r>
            <w:r w:rsidR="004E09C0" w:rsidRPr="00890D13">
              <w:t>е</w:t>
            </w:r>
            <w:r w:rsidR="004E09C0" w:rsidRPr="00890D13">
              <w:t>динительный процесс, централизованное государство.</w:t>
            </w:r>
            <w:r w:rsidRPr="00890D13">
              <w:t xml:space="preserve"> </w:t>
            </w:r>
          </w:p>
        </w:tc>
        <w:tc>
          <w:tcPr>
            <w:tcW w:w="513" w:type="pct"/>
            <w:shd w:val="clear" w:color="auto" w:fill="auto"/>
          </w:tcPr>
          <w:p w:rsidR="00FD3B31" w:rsidRPr="00890D13" w:rsidRDefault="00FD3B31"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FD3B31" w:rsidRPr="00890D13" w:rsidRDefault="00FD3B31"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1-2</w:t>
            </w:r>
          </w:p>
        </w:tc>
      </w:tr>
      <w:tr w:rsidR="00FD3B31" w:rsidRPr="00890D13" w:rsidTr="00212240">
        <w:trPr>
          <w:trHeight w:val="341"/>
        </w:trPr>
        <w:tc>
          <w:tcPr>
            <w:tcW w:w="1091" w:type="pct"/>
            <w:shd w:val="clear" w:color="auto" w:fill="auto"/>
          </w:tcPr>
          <w:p w:rsidR="00FD3B31" w:rsidRPr="00890D13" w:rsidRDefault="00FD3B31" w:rsidP="00890D13">
            <w:pPr>
              <w:jc w:val="both"/>
              <w:rPr>
                <w:b/>
                <w:bCs/>
              </w:rPr>
            </w:pPr>
          </w:p>
        </w:tc>
        <w:tc>
          <w:tcPr>
            <w:tcW w:w="2878" w:type="pct"/>
            <w:shd w:val="clear" w:color="auto" w:fill="auto"/>
          </w:tcPr>
          <w:p w:rsidR="00FD3B31" w:rsidRPr="00890D13" w:rsidRDefault="00FD3B31"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890D13">
              <w:rPr>
                <w:bCs/>
              </w:rPr>
              <w:t>Самостоятельная работа обучающихся</w:t>
            </w:r>
          </w:p>
        </w:tc>
        <w:tc>
          <w:tcPr>
            <w:tcW w:w="513" w:type="pct"/>
            <w:shd w:val="clear" w:color="auto" w:fill="auto"/>
          </w:tcPr>
          <w:p w:rsidR="00FD3B31" w:rsidRPr="00890D13" w:rsidRDefault="00E775A9"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FD3B31" w:rsidRPr="00890D13" w:rsidRDefault="002F65CA"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1-2</w:t>
            </w:r>
          </w:p>
        </w:tc>
      </w:tr>
      <w:tr w:rsidR="004E09C0" w:rsidRPr="00890D13" w:rsidTr="00212240">
        <w:trPr>
          <w:trHeight w:val="2138"/>
        </w:trPr>
        <w:tc>
          <w:tcPr>
            <w:tcW w:w="1091" w:type="pct"/>
            <w:shd w:val="clear" w:color="auto" w:fill="auto"/>
          </w:tcPr>
          <w:p w:rsidR="004E09C0" w:rsidRPr="00890D13" w:rsidRDefault="004E09C0" w:rsidP="00890D13">
            <w:pPr>
              <w:jc w:val="both"/>
              <w:rPr>
                <w:b/>
                <w:bCs/>
              </w:rPr>
            </w:pPr>
            <w:r w:rsidRPr="00890D13">
              <w:rPr>
                <w:b/>
                <w:bCs/>
              </w:rPr>
              <w:lastRenderedPageBreak/>
              <w:t xml:space="preserve">Тема 2. </w:t>
            </w:r>
            <w:r w:rsidRPr="00890D13">
              <w:t>Предпосылки образования Древнерусского государства. Появление государства у восточных славян.</w:t>
            </w:r>
          </w:p>
        </w:tc>
        <w:tc>
          <w:tcPr>
            <w:tcW w:w="2878" w:type="pct"/>
            <w:shd w:val="clear" w:color="auto" w:fill="auto"/>
          </w:tcPr>
          <w:p w:rsidR="004E09C0" w:rsidRPr="00890D13" w:rsidRDefault="004E09C0" w:rsidP="00890D13">
            <w:pPr>
              <w:ind w:firstLine="709"/>
              <w:jc w:val="both"/>
            </w:pPr>
            <w:r w:rsidRPr="00890D13">
              <w:t>Предпосылки образования государства у восточных славян. Разложение первобытно-общинного строя. Формирование союзов племен. Славяне в Восточной Европе. Особенности ее хозяйственного освоения. Вече и его роль в древнеславянском обществе. Князья и дружинники: происхождение и социальный статус. Ка</w:t>
            </w:r>
            <w:r w:rsidRPr="00890D13">
              <w:t>р</w:t>
            </w:r>
            <w:r w:rsidRPr="00890D13">
              <w:t xml:space="preserve">та Восточной Европы к началу </w:t>
            </w:r>
            <w:r w:rsidRPr="00890D13">
              <w:rPr>
                <w:lang w:val="fr-FR"/>
              </w:rPr>
              <w:t>IX </w:t>
            </w:r>
            <w:r w:rsidRPr="00890D13">
              <w:t>в.</w:t>
            </w:r>
          </w:p>
          <w:p w:rsidR="004E09C0" w:rsidRPr="00890D13" w:rsidRDefault="004E09C0" w:rsidP="00890D13">
            <w:pPr>
              <w:ind w:firstLine="709"/>
              <w:jc w:val="both"/>
            </w:pPr>
            <w:r w:rsidRPr="00890D13">
              <w:t>Племенные союзы восточных славян. Общественный строй. Князья и их дружины. Свободные и несвободные. Религия и мифологические представления о природе и человеке. Хозяйс</w:t>
            </w:r>
            <w:r w:rsidRPr="00890D13">
              <w:t>т</w:t>
            </w:r>
            <w:r w:rsidRPr="00890D13">
              <w:t>во и быт, повседневная жизнь.</w:t>
            </w:r>
          </w:p>
          <w:p w:rsidR="004E09C0" w:rsidRPr="00890D13" w:rsidRDefault="004E09C0" w:rsidP="00890D13">
            <w:pPr>
              <w:ind w:firstLine="709"/>
              <w:jc w:val="both"/>
            </w:pPr>
            <w:r w:rsidRPr="00890D13">
              <w:t>«Путь из варяг в греки». Споры о происх</w:t>
            </w:r>
            <w:r w:rsidRPr="00890D13">
              <w:t>о</w:t>
            </w:r>
            <w:r w:rsidRPr="00890D13">
              <w:t>ждении и роли варягов. Точки зрения на природу государственности на Руси.</w:t>
            </w:r>
          </w:p>
          <w:p w:rsidR="004E09C0" w:rsidRPr="00890D13" w:rsidRDefault="004E09C0" w:rsidP="00890D13">
            <w:pPr>
              <w:ind w:firstLine="709"/>
              <w:jc w:val="both"/>
            </w:pPr>
            <w:r w:rsidRPr="00890D13">
              <w:t>Первые русские князья и их деятельность: военные походы и рефо</w:t>
            </w:r>
            <w:r w:rsidRPr="00890D13">
              <w:t>р</w:t>
            </w:r>
            <w:r w:rsidRPr="00890D13">
              <w:t>мы. Дань и данничество.</w:t>
            </w:r>
          </w:p>
          <w:p w:rsidR="004E09C0" w:rsidRPr="00890D13" w:rsidRDefault="004E09C0" w:rsidP="00890D13">
            <w:pPr>
              <w:ind w:firstLine="709"/>
              <w:jc w:val="both"/>
            </w:pPr>
            <w:r w:rsidRPr="00890D13">
              <w:rPr>
                <w:b/>
              </w:rPr>
              <w:t>Основные понятия:</w:t>
            </w:r>
            <w:r w:rsidRPr="00890D13">
              <w:t xml:space="preserve"> индоевропейская общность, крещение, племенные союзы, вече, князь, дружина, дань, данничество, боярство, национальная культура, раздробленность, междоусобицы, иго, экспансия, основы национального самосознания, уния, митрополит, патриарх, объединительный процесс, централизованное государство, Судебник, крепостное право, приказный строй, Боярская дума, помещики, дворяне, иосифляне, нестяжатели, царь, опричнина, террор, самодержавие, казачество, гражданская война, ра</w:t>
            </w:r>
            <w:r w:rsidRPr="00890D13">
              <w:t>с</w:t>
            </w:r>
            <w:r w:rsidRPr="00890D13">
              <w:t>кол, крестьянская война.</w:t>
            </w:r>
          </w:p>
          <w:p w:rsidR="004E09C0" w:rsidRPr="00890D13" w:rsidRDefault="004E09C0"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513" w:type="pct"/>
            <w:shd w:val="clear" w:color="auto" w:fill="auto"/>
          </w:tcPr>
          <w:p w:rsidR="004E09C0" w:rsidRPr="00890D13" w:rsidRDefault="002F65CA"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4E09C0" w:rsidRPr="00890D13" w:rsidRDefault="002F65CA"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1-2</w:t>
            </w:r>
          </w:p>
        </w:tc>
      </w:tr>
      <w:tr w:rsidR="00E775A9" w:rsidRPr="00890D13" w:rsidTr="00212240">
        <w:trPr>
          <w:trHeight w:val="341"/>
        </w:trPr>
        <w:tc>
          <w:tcPr>
            <w:tcW w:w="1091" w:type="pct"/>
            <w:shd w:val="clear" w:color="auto" w:fill="auto"/>
          </w:tcPr>
          <w:p w:rsidR="00E775A9" w:rsidRPr="00890D13" w:rsidRDefault="00E775A9" w:rsidP="00890D13">
            <w:pPr>
              <w:jc w:val="both"/>
              <w:rPr>
                <w:b/>
                <w:bCs/>
              </w:rPr>
            </w:pPr>
          </w:p>
        </w:tc>
        <w:tc>
          <w:tcPr>
            <w:tcW w:w="2878" w:type="pct"/>
            <w:shd w:val="clear" w:color="auto" w:fill="auto"/>
          </w:tcPr>
          <w:p w:rsidR="00E775A9" w:rsidRPr="00890D13" w:rsidRDefault="00E775A9" w:rsidP="00890D13">
            <w:pPr>
              <w:ind w:firstLine="709"/>
              <w:jc w:val="both"/>
            </w:pPr>
            <w:r w:rsidRPr="00890D13">
              <w:rPr>
                <w:bCs/>
              </w:rPr>
              <w:t>Самостоятельная работа обучающихся</w:t>
            </w:r>
          </w:p>
        </w:tc>
        <w:tc>
          <w:tcPr>
            <w:tcW w:w="513" w:type="pct"/>
            <w:shd w:val="clear" w:color="auto" w:fill="auto"/>
          </w:tcPr>
          <w:p w:rsidR="00E775A9" w:rsidRPr="00890D13" w:rsidRDefault="00E775A9"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E775A9" w:rsidRPr="00890D13" w:rsidRDefault="00E775A9"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4E09C0" w:rsidRPr="00890D13" w:rsidTr="00212240">
        <w:trPr>
          <w:trHeight w:val="4598"/>
        </w:trPr>
        <w:tc>
          <w:tcPr>
            <w:tcW w:w="1091" w:type="pct"/>
            <w:shd w:val="clear" w:color="auto" w:fill="auto"/>
          </w:tcPr>
          <w:p w:rsidR="004E09C0" w:rsidRPr="00890D13" w:rsidRDefault="004E09C0" w:rsidP="00890D13">
            <w:pPr>
              <w:jc w:val="both"/>
            </w:pPr>
            <w:r w:rsidRPr="00890D13">
              <w:rPr>
                <w:b/>
                <w:bCs/>
              </w:rPr>
              <w:t xml:space="preserve">Тема 3. </w:t>
            </w:r>
            <w:r w:rsidRPr="00890D13">
              <w:t xml:space="preserve">Русь во времена Владимира Святославича. </w:t>
            </w:r>
          </w:p>
          <w:p w:rsidR="004E09C0" w:rsidRPr="00890D13" w:rsidRDefault="004E09C0" w:rsidP="00890D13">
            <w:pPr>
              <w:jc w:val="both"/>
            </w:pPr>
            <w:r w:rsidRPr="00890D13">
              <w:t xml:space="preserve">Правление Ярослава Мудрого. Русское общество в </w:t>
            </w:r>
            <w:r w:rsidRPr="00890D13">
              <w:rPr>
                <w:lang w:val="en-US"/>
              </w:rPr>
              <w:t>XI</w:t>
            </w:r>
            <w:r w:rsidRPr="00890D13">
              <w:t xml:space="preserve"> в.</w:t>
            </w:r>
          </w:p>
          <w:p w:rsidR="004E09C0" w:rsidRPr="00890D13" w:rsidRDefault="004E09C0" w:rsidP="00890D13">
            <w:pPr>
              <w:jc w:val="both"/>
              <w:rPr>
                <w:b/>
                <w:bCs/>
              </w:rPr>
            </w:pPr>
          </w:p>
        </w:tc>
        <w:tc>
          <w:tcPr>
            <w:tcW w:w="2878" w:type="pct"/>
            <w:shd w:val="clear" w:color="auto" w:fill="auto"/>
          </w:tcPr>
          <w:p w:rsidR="004E09C0" w:rsidRPr="00890D13" w:rsidRDefault="004E09C0" w:rsidP="00890D13">
            <w:pPr>
              <w:ind w:firstLine="720"/>
              <w:jc w:val="both"/>
            </w:pPr>
            <w:r w:rsidRPr="00890D13">
              <w:t>Этнополитические особенности Древней Руси. Военные, дипломатические и торговые контакты Руси и Византии в IX–X вв. Владимир Святой. Введение христианства. Культурно-историческое значение христианизации. Синтез язычества и православия как особенность культуры и мировоззрения Древней Р</w:t>
            </w:r>
            <w:r w:rsidRPr="00890D13">
              <w:t>у</w:t>
            </w:r>
            <w:r w:rsidRPr="00890D13">
              <w:t>си.</w:t>
            </w:r>
          </w:p>
          <w:p w:rsidR="004E09C0" w:rsidRPr="00890D13" w:rsidRDefault="004E09C0" w:rsidP="00890D13">
            <w:pPr>
              <w:ind w:firstLine="539"/>
              <w:jc w:val="both"/>
            </w:pPr>
            <w:r w:rsidRPr="00890D13">
              <w:t>Взаимоотношения Руси и Византии в XI–XII вв. Роль православия в формировании самосознания русского средневекового общества, его вли</w:t>
            </w:r>
            <w:r w:rsidRPr="00890D13">
              <w:t>я</w:t>
            </w:r>
            <w:r w:rsidRPr="00890D13">
              <w:t>ние на мировосприятие и этику русского человека</w:t>
            </w:r>
          </w:p>
          <w:p w:rsidR="004E09C0" w:rsidRPr="00890D13" w:rsidRDefault="004E09C0" w:rsidP="00890D13">
            <w:pPr>
              <w:ind w:firstLine="709"/>
              <w:jc w:val="both"/>
            </w:pPr>
            <w:r w:rsidRPr="00890D13">
              <w:t>Русь и кочевые народы южнорусских степей: военное противостояние, этническое и культурное взаимовлияние. Русь в системе культурно-политических контактов между Западом и Во</w:t>
            </w:r>
            <w:r w:rsidRPr="00890D13">
              <w:t>с</w:t>
            </w:r>
            <w:r w:rsidRPr="00890D13">
              <w:t>током.</w:t>
            </w:r>
          </w:p>
          <w:p w:rsidR="004E09C0" w:rsidRPr="00890D13" w:rsidRDefault="004E09C0" w:rsidP="00890D13">
            <w:pPr>
              <w:ind w:firstLine="709"/>
              <w:jc w:val="both"/>
            </w:pPr>
            <w:r w:rsidRPr="00890D13">
              <w:t>Право в Древней Руси. Ярослав Мудрый. «Русская правда». Власть и собственность. Основные категории населения. Князь и боярство. Зна</w:t>
            </w:r>
            <w:r w:rsidRPr="00890D13">
              <w:t>т</w:t>
            </w:r>
            <w:r w:rsidRPr="00890D13">
              <w:t>ные и простолюдины. Свободные и несвободные. Город и горожане.</w:t>
            </w:r>
          </w:p>
          <w:p w:rsidR="004E09C0" w:rsidRPr="00890D13" w:rsidRDefault="004E09C0" w:rsidP="00890D13">
            <w:pPr>
              <w:jc w:val="both"/>
              <w:rPr>
                <w:bCs/>
                <w:u w:val="single"/>
              </w:rPr>
            </w:pPr>
            <w:r w:rsidRPr="00890D13">
              <w:rPr>
                <w:b/>
              </w:rPr>
              <w:t>Основные понятия:</w:t>
            </w:r>
            <w:r w:rsidRPr="00890D13">
              <w:t xml:space="preserve"> индоевропейская общность, крещение, племенные союзы, вече, князь, дружина, дань, данничество, боярство, национальная культура, раздробленность, междоусобицы, иго, экспансия, основы национального самосознания, уния, митрополит, патриарх, объединительный процесс, централизованное государство, Судебник, крепостное право, приказный строй, Боярская дума, помещики, дворяне, иосифляне, нестяжатели, царь, опричнина, террор, самодержавие, казачество, гражданская война, ра</w:t>
            </w:r>
            <w:r w:rsidRPr="00890D13">
              <w:t>с</w:t>
            </w:r>
            <w:r w:rsidRPr="00890D13">
              <w:t>кол, крестьянская война.</w:t>
            </w:r>
            <w:r w:rsidR="00AB70EA" w:rsidRPr="00890D13">
              <w:t xml:space="preserve"> </w:t>
            </w:r>
          </w:p>
        </w:tc>
        <w:tc>
          <w:tcPr>
            <w:tcW w:w="513" w:type="pct"/>
            <w:shd w:val="clear" w:color="auto" w:fill="auto"/>
          </w:tcPr>
          <w:p w:rsidR="004E09C0" w:rsidRPr="00890D13" w:rsidRDefault="00D72C46"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518" w:type="pct"/>
          </w:tcPr>
          <w:p w:rsidR="004E09C0" w:rsidRPr="00890D13" w:rsidRDefault="00AB70EA"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1-2</w:t>
            </w:r>
          </w:p>
        </w:tc>
      </w:tr>
      <w:tr w:rsidR="00E775A9" w:rsidRPr="00890D13" w:rsidTr="00212240">
        <w:trPr>
          <w:trHeight w:val="341"/>
        </w:trPr>
        <w:tc>
          <w:tcPr>
            <w:tcW w:w="1091" w:type="pct"/>
            <w:shd w:val="clear" w:color="auto" w:fill="auto"/>
          </w:tcPr>
          <w:p w:rsidR="00E775A9" w:rsidRPr="00890D13" w:rsidRDefault="00E775A9" w:rsidP="00890D13">
            <w:pPr>
              <w:jc w:val="both"/>
              <w:rPr>
                <w:b/>
                <w:bCs/>
              </w:rPr>
            </w:pPr>
          </w:p>
        </w:tc>
        <w:tc>
          <w:tcPr>
            <w:tcW w:w="2878" w:type="pct"/>
            <w:shd w:val="clear" w:color="auto" w:fill="auto"/>
          </w:tcPr>
          <w:p w:rsidR="00E775A9" w:rsidRPr="00890D13" w:rsidRDefault="00E775A9" w:rsidP="00890D13">
            <w:pPr>
              <w:ind w:firstLine="720"/>
              <w:jc w:val="both"/>
            </w:pPr>
            <w:r w:rsidRPr="00890D13">
              <w:rPr>
                <w:bCs/>
              </w:rPr>
              <w:t>Самостоятельная работа обучающихся</w:t>
            </w:r>
          </w:p>
        </w:tc>
        <w:tc>
          <w:tcPr>
            <w:tcW w:w="513" w:type="pct"/>
            <w:shd w:val="clear" w:color="auto" w:fill="auto"/>
          </w:tcPr>
          <w:p w:rsidR="00E775A9" w:rsidRPr="00890D13" w:rsidRDefault="00E775A9"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E775A9" w:rsidRPr="00890D13" w:rsidRDefault="00E775A9"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4E09C0" w:rsidRPr="00890D13" w:rsidTr="00212240">
        <w:trPr>
          <w:trHeight w:val="161"/>
        </w:trPr>
        <w:tc>
          <w:tcPr>
            <w:tcW w:w="1091" w:type="pct"/>
            <w:shd w:val="clear" w:color="auto" w:fill="auto"/>
          </w:tcPr>
          <w:p w:rsidR="004E09C0" w:rsidRPr="00890D13" w:rsidRDefault="00C2790C" w:rsidP="00890D13">
            <w:pPr>
              <w:jc w:val="both"/>
              <w:rPr>
                <w:b/>
                <w:bCs/>
              </w:rPr>
            </w:pPr>
            <w:r w:rsidRPr="00890D13">
              <w:rPr>
                <w:b/>
                <w:bCs/>
              </w:rPr>
              <w:t>Тема 4.</w:t>
            </w:r>
            <w:r w:rsidRPr="00890D13">
              <w:t xml:space="preserve"> Владимир Мономах — великий киевский князь. Политическая раздробленность Руси.</w:t>
            </w:r>
          </w:p>
        </w:tc>
        <w:tc>
          <w:tcPr>
            <w:tcW w:w="2878" w:type="pct"/>
            <w:shd w:val="clear" w:color="auto" w:fill="auto"/>
          </w:tcPr>
          <w:p w:rsidR="004E09C0" w:rsidRPr="00890D13" w:rsidRDefault="004E09C0" w:rsidP="00890D13">
            <w:pPr>
              <w:ind w:firstLine="540"/>
              <w:jc w:val="both"/>
            </w:pPr>
            <w:r w:rsidRPr="00890D13">
              <w:t>Сходное и различное в экономических, социальных, политических и культурных тенденциях в развитии Западной и Во</w:t>
            </w:r>
            <w:r w:rsidRPr="00890D13">
              <w:t>с</w:t>
            </w:r>
            <w:r w:rsidRPr="00890D13">
              <w:t>точной Европы.</w:t>
            </w:r>
          </w:p>
          <w:p w:rsidR="004E09C0" w:rsidRPr="00890D13" w:rsidRDefault="004E09C0" w:rsidP="00890D13">
            <w:pPr>
              <w:pStyle w:val="8"/>
              <w:spacing w:before="0" w:after="0"/>
              <w:ind w:firstLine="540"/>
              <w:jc w:val="both"/>
              <w:rPr>
                <w:i w:val="0"/>
                <w:sz w:val="20"/>
                <w:szCs w:val="20"/>
              </w:rPr>
            </w:pPr>
            <w:r w:rsidRPr="00890D13">
              <w:rPr>
                <w:i w:val="0"/>
                <w:sz w:val="20"/>
                <w:szCs w:val="20"/>
              </w:rPr>
              <w:t>Древняя Русь в эпоху политической раздро</w:t>
            </w:r>
            <w:r w:rsidRPr="00890D13">
              <w:rPr>
                <w:i w:val="0"/>
                <w:sz w:val="20"/>
                <w:szCs w:val="20"/>
              </w:rPr>
              <w:t>б</w:t>
            </w:r>
            <w:r w:rsidRPr="00890D13">
              <w:rPr>
                <w:i w:val="0"/>
                <w:sz w:val="20"/>
                <w:szCs w:val="20"/>
              </w:rPr>
              <w:t>ленности. Причины раздробленности. Междоусобная борьба князей. Древняя Русь и Великая степь.</w:t>
            </w:r>
          </w:p>
          <w:p w:rsidR="004E09C0" w:rsidRPr="00890D13" w:rsidRDefault="004E09C0" w:rsidP="00890D13">
            <w:pPr>
              <w:jc w:val="both"/>
              <w:rPr>
                <w:b/>
              </w:rPr>
            </w:pPr>
            <w:r w:rsidRPr="00890D13">
              <w:rPr>
                <w:b/>
              </w:rPr>
              <w:t>Основные понятия:</w:t>
            </w:r>
            <w:r w:rsidRPr="00890D13">
              <w:t xml:space="preserve"> индоевропейская общность, крещение, племенные союзы, вече, князь, дружина, дань, данничество, боярство, национальная культура, раздробленность, междоусобицы, иго, экспансия, основы национального самосознания, уния, митрополит, патриарх, объединительный процесс, централизованное государство, Судебник, крепостное право, приказный строй, Боярская дума, помещики, дворяне, иосифляне, нестяжатели, царь, опричнина, террор, самодержавие, казачество, гражданская война, ра</w:t>
            </w:r>
            <w:r w:rsidRPr="00890D13">
              <w:t>с</w:t>
            </w:r>
            <w:r w:rsidRPr="00890D13">
              <w:t>кол, крестьянская война.</w:t>
            </w:r>
          </w:p>
        </w:tc>
        <w:tc>
          <w:tcPr>
            <w:tcW w:w="513" w:type="pct"/>
            <w:shd w:val="clear" w:color="auto" w:fill="auto"/>
          </w:tcPr>
          <w:p w:rsidR="004E09C0" w:rsidRPr="00890D13" w:rsidRDefault="00742B98"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4E09C0" w:rsidRPr="00890D13" w:rsidRDefault="000D585E"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E775A9" w:rsidRPr="00890D13" w:rsidTr="00212240">
        <w:trPr>
          <w:trHeight w:val="161"/>
        </w:trPr>
        <w:tc>
          <w:tcPr>
            <w:tcW w:w="1091" w:type="pct"/>
            <w:shd w:val="clear" w:color="auto" w:fill="auto"/>
          </w:tcPr>
          <w:p w:rsidR="00E775A9" w:rsidRPr="00890D13" w:rsidRDefault="00E775A9" w:rsidP="00890D13">
            <w:pPr>
              <w:jc w:val="both"/>
              <w:rPr>
                <w:b/>
                <w:bCs/>
              </w:rPr>
            </w:pPr>
          </w:p>
        </w:tc>
        <w:tc>
          <w:tcPr>
            <w:tcW w:w="2878" w:type="pct"/>
            <w:shd w:val="clear" w:color="auto" w:fill="auto"/>
          </w:tcPr>
          <w:p w:rsidR="00E775A9" w:rsidRPr="00890D13" w:rsidRDefault="00E775A9" w:rsidP="00890D13">
            <w:pPr>
              <w:ind w:firstLine="540"/>
              <w:jc w:val="both"/>
            </w:pPr>
            <w:r w:rsidRPr="00890D13">
              <w:rPr>
                <w:bCs/>
              </w:rPr>
              <w:t>Самостоятельная работа обучающихся</w:t>
            </w:r>
          </w:p>
        </w:tc>
        <w:tc>
          <w:tcPr>
            <w:tcW w:w="513" w:type="pct"/>
            <w:shd w:val="clear" w:color="auto" w:fill="auto"/>
          </w:tcPr>
          <w:p w:rsidR="00E775A9" w:rsidRPr="00890D13" w:rsidRDefault="00E775A9"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E775A9" w:rsidRPr="00890D13" w:rsidRDefault="00E775A9"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C2790C" w:rsidRPr="00890D13" w:rsidTr="00212240">
        <w:trPr>
          <w:trHeight w:val="3528"/>
        </w:trPr>
        <w:tc>
          <w:tcPr>
            <w:tcW w:w="1091" w:type="pct"/>
            <w:shd w:val="clear" w:color="auto" w:fill="auto"/>
          </w:tcPr>
          <w:p w:rsidR="00C2790C" w:rsidRPr="00890D13" w:rsidRDefault="00C2790C" w:rsidP="00890D13">
            <w:pPr>
              <w:jc w:val="both"/>
              <w:rPr>
                <w:b/>
                <w:bCs/>
              </w:rPr>
            </w:pPr>
            <w:r w:rsidRPr="00890D13">
              <w:rPr>
                <w:b/>
                <w:bCs/>
              </w:rPr>
              <w:t>Тема</w:t>
            </w:r>
            <w:r w:rsidR="00363090" w:rsidRPr="00890D13">
              <w:rPr>
                <w:b/>
                <w:bCs/>
              </w:rPr>
              <w:t xml:space="preserve"> 5.</w:t>
            </w:r>
            <w:r w:rsidR="00363090" w:rsidRPr="00890D13">
              <w:t xml:space="preserve"> Киевское и Чернигово-Северское  княжества. Галицко-Волынское княжество. Новгородская земля. Северо-Восточная Русь в </w:t>
            </w:r>
            <w:r w:rsidR="00363090" w:rsidRPr="00890D13">
              <w:rPr>
                <w:lang w:val="en-US"/>
              </w:rPr>
              <w:t>XII</w:t>
            </w:r>
            <w:r w:rsidR="00363090" w:rsidRPr="00890D13">
              <w:t xml:space="preserve"> — начале </w:t>
            </w:r>
            <w:r w:rsidR="00363090" w:rsidRPr="00890D13">
              <w:rPr>
                <w:lang w:val="en-US"/>
              </w:rPr>
              <w:t>XIII</w:t>
            </w:r>
            <w:r w:rsidR="00363090" w:rsidRPr="00890D13">
              <w:t xml:space="preserve"> в.</w:t>
            </w:r>
            <w:r w:rsidR="00742B98" w:rsidRPr="00890D13">
              <w:t xml:space="preserve"> Культура Руси </w:t>
            </w:r>
            <w:r w:rsidR="00742B98" w:rsidRPr="00890D13">
              <w:rPr>
                <w:lang w:val="en-US"/>
              </w:rPr>
              <w:t>X</w:t>
            </w:r>
            <w:r w:rsidR="00742B98" w:rsidRPr="00890D13">
              <w:t xml:space="preserve"> — начала </w:t>
            </w:r>
            <w:r w:rsidR="00742B98" w:rsidRPr="00890D13">
              <w:rPr>
                <w:lang w:val="en-US"/>
              </w:rPr>
              <w:t>XIII</w:t>
            </w:r>
            <w:r w:rsidR="00742B98" w:rsidRPr="00890D13">
              <w:t xml:space="preserve"> в.</w:t>
            </w:r>
          </w:p>
        </w:tc>
        <w:tc>
          <w:tcPr>
            <w:tcW w:w="2878" w:type="pct"/>
            <w:shd w:val="clear" w:color="auto" w:fill="auto"/>
          </w:tcPr>
          <w:p w:rsidR="00742B98" w:rsidRPr="00890D13" w:rsidRDefault="00AF4251" w:rsidP="00890D13">
            <w:pPr>
              <w:ind w:firstLine="709"/>
              <w:jc w:val="both"/>
            </w:pPr>
            <w:r w:rsidRPr="00890D13">
              <w:t>Крупнейшие земли и княжества Руси, их особенности. Великий Новгород. Хозяйственное, социальное и политическое развитие. Владимиро-Суздальское княжество. Роль городов и ремесла. Политическое устройство. Галицко-Волынское княжество. Земледелие, города и ремесло. Роль боярства. Объединение княжества при Романе Мстиславиче и Данииле Г</w:t>
            </w:r>
            <w:r w:rsidRPr="00890D13">
              <w:t>а</w:t>
            </w:r>
            <w:r w:rsidRPr="00890D13">
              <w:t xml:space="preserve">лицком. </w:t>
            </w:r>
          </w:p>
          <w:p w:rsidR="00742B98" w:rsidRPr="00890D13" w:rsidRDefault="00742B98" w:rsidP="00890D13">
            <w:pPr>
              <w:ind w:firstLine="709"/>
              <w:jc w:val="both"/>
            </w:pPr>
            <w:r w:rsidRPr="00890D13">
              <w:t>Истоки русской культуры. Значение христианства в становлении национальной культуры. Устное народное творчество. Славянская письме</w:t>
            </w:r>
            <w:r w:rsidRPr="00890D13">
              <w:t>н</w:t>
            </w:r>
            <w:r w:rsidRPr="00890D13">
              <w:t>ность. Древнерусская литература. Архитектура. Живопись. Складывание местных культурных центров.</w:t>
            </w:r>
          </w:p>
          <w:p w:rsidR="00AF4251" w:rsidRPr="00890D13" w:rsidRDefault="00AF4251" w:rsidP="00890D13">
            <w:pPr>
              <w:ind w:firstLine="709"/>
              <w:jc w:val="both"/>
            </w:pPr>
          </w:p>
          <w:p w:rsidR="00C2790C" w:rsidRPr="00890D13" w:rsidRDefault="00AF4251" w:rsidP="00890D13">
            <w:pPr>
              <w:jc w:val="both"/>
              <w:rPr>
                <w:b/>
              </w:rPr>
            </w:pPr>
            <w:r w:rsidRPr="00890D13">
              <w:rPr>
                <w:b/>
              </w:rPr>
              <w:t>Основные понятия:</w:t>
            </w:r>
            <w:r w:rsidRPr="00890D13">
              <w:t xml:space="preserve"> индоевропейская общность, крещение, племенные союзы, вече, князь, дружина, дань, данничество, боярство, национальная культура, раздробленность, междоусобицы, иго, экспансия, основы национального самосознания, уния, митрополит, патриарх, объединительный процесс, централизованное государство, Судебник, крепостное право, приказный строй, Боярская дума, помещики, дворяне, иосифляне, нестяжатели, царь, опричнина, террор, самодержавие, казачество, гражданская война, ра</w:t>
            </w:r>
            <w:r w:rsidRPr="00890D13">
              <w:t>с</w:t>
            </w:r>
            <w:r w:rsidRPr="00890D13">
              <w:t>кол, крестьянская война.</w:t>
            </w:r>
          </w:p>
        </w:tc>
        <w:tc>
          <w:tcPr>
            <w:tcW w:w="513" w:type="pct"/>
            <w:shd w:val="clear" w:color="auto" w:fill="auto"/>
          </w:tcPr>
          <w:p w:rsidR="00C2790C" w:rsidRPr="00890D13" w:rsidRDefault="00742B98"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C2790C" w:rsidRPr="00890D13" w:rsidRDefault="000D585E"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E775A9" w:rsidRPr="00890D13" w:rsidTr="00212240">
        <w:trPr>
          <w:trHeight w:val="283"/>
        </w:trPr>
        <w:tc>
          <w:tcPr>
            <w:tcW w:w="1091" w:type="pct"/>
            <w:shd w:val="clear" w:color="auto" w:fill="auto"/>
          </w:tcPr>
          <w:p w:rsidR="00E775A9" w:rsidRPr="00890D13" w:rsidRDefault="00E775A9" w:rsidP="00890D13">
            <w:pPr>
              <w:jc w:val="both"/>
              <w:rPr>
                <w:b/>
                <w:bCs/>
              </w:rPr>
            </w:pPr>
          </w:p>
        </w:tc>
        <w:tc>
          <w:tcPr>
            <w:tcW w:w="2878" w:type="pct"/>
            <w:shd w:val="clear" w:color="auto" w:fill="auto"/>
          </w:tcPr>
          <w:p w:rsidR="00E775A9" w:rsidRPr="00890D13" w:rsidRDefault="00E775A9" w:rsidP="00890D13">
            <w:pPr>
              <w:ind w:firstLine="709"/>
              <w:jc w:val="both"/>
            </w:pPr>
            <w:r w:rsidRPr="00890D13">
              <w:rPr>
                <w:bCs/>
              </w:rPr>
              <w:t>Самостоятельная работа обучающихся</w:t>
            </w:r>
          </w:p>
        </w:tc>
        <w:tc>
          <w:tcPr>
            <w:tcW w:w="513" w:type="pct"/>
            <w:shd w:val="clear" w:color="auto" w:fill="auto"/>
          </w:tcPr>
          <w:p w:rsidR="00E775A9" w:rsidRPr="00890D13" w:rsidRDefault="00E775A9"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E775A9" w:rsidRPr="00890D13" w:rsidRDefault="00E775A9"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C2790C" w:rsidRPr="00890D13" w:rsidTr="00212240">
        <w:trPr>
          <w:trHeight w:val="58"/>
        </w:trPr>
        <w:tc>
          <w:tcPr>
            <w:tcW w:w="1091" w:type="pct"/>
            <w:shd w:val="clear" w:color="auto" w:fill="auto"/>
          </w:tcPr>
          <w:p w:rsidR="00C2790C" w:rsidRPr="00890D13" w:rsidRDefault="00C2790C" w:rsidP="00890D13">
            <w:pPr>
              <w:jc w:val="both"/>
              <w:rPr>
                <w:b/>
                <w:bCs/>
              </w:rPr>
            </w:pPr>
            <w:r w:rsidRPr="00890D13">
              <w:rPr>
                <w:b/>
                <w:bCs/>
              </w:rPr>
              <w:t>Тема</w:t>
            </w:r>
            <w:r w:rsidR="00363090" w:rsidRPr="00890D13">
              <w:rPr>
                <w:b/>
                <w:bCs/>
              </w:rPr>
              <w:t xml:space="preserve"> </w:t>
            </w:r>
            <w:r w:rsidR="00742B98" w:rsidRPr="00890D13">
              <w:rPr>
                <w:b/>
                <w:bCs/>
              </w:rPr>
              <w:t>6</w:t>
            </w:r>
            <w:r w:rsidR="00363090" w:rsidRPr="00890D13">
              <w:rPr>
                <w:b/>
                <w:bCs/>
              </w:rPr>
              <w:t xml:space="preserve">. </w:t>
            </w:r>
            <w:r w:rsidR="00363090" w:rsidRPr="00890D13">
              <w:t>Монголо-татарское нашествие на Русь. Вторжение крестоносцев. Александр Невский.</w:t>
            </w:r>
          </w:p>
        </w:tc>
        <w:tc>
          <w:tcPr>
            <w:tcW w:w="2878" w:type="pct"/>
            <w:shd w:val="clear" w:color="auto" w:fill="auto"/>
          </w:tcPr>
          <w:p w:rsidR="00AF4251" w:rsidRPr="00890D13" w:rsidRDefault="00AF4251" w:rsidP="00890D13">
            <w:pPr>
              <w:ind w:firstLine="709"/>
              <w:jc w:val="both"/>
            </w:pPr>
            <w:r w:rsidRPr="00890D13">
              <w:t>Общественно-экономический строй монгольских племен. Образов</w:t>
            </w:r>
            <w:r w:rsidRPr="00890D13">
              <w:t>а</w:t>
            </w:r>
            <w:r w:rsidRPr="00890D13">
              <w:t>ние державы Чингисхана и монгольские завоевания. Нашествие Батыя на Русь.</w:t>
            </w:r>
          </w:p>
          <w:p w:rsidR="00AF4251" w:rsidRPr="00890D13" w:rsidRDefault="00AF4251" w:rsidP="00890D13">
            <w:pPr>
              <w:ind w:firstLine="709"/>
              <w:jc w:val="both"/>
            </w:pPr>
            <w:r w:rsidRPr="00890D13">
              <w:t>Образование Золотой Орды, ее социально-экономическое и политическое устройство. Пол</w:t>
            </w:r>
            <w:r w:rsidRPr="00890D13">
              <w:t>и</w:t>
            </w:r>
            <w:r w:rsidRPr="00890D13">
              <w:t>тическое и культурное значение распространения ислама. Русь под властью Золотой Орды.</w:t>
            </w:r>
          </w:p>
          <w:p w:rsidR="00AF4251" w:rsidRPr="00890D13" w:rsidRDefault="00AF4251" w:rsidP="00890D13">
            <w:pPr>
              <w:ind w:firstLine="709"/>
              <w:jc w:val="both"/>
            </w:pPr>
            <w:r w:rsidRPr="00890D13">
              <w:t>Прибалтика в начале X</w:t>
            </w:r>
            <w:r w:rsidRPr="00890D13">
              <w:rPr>
                <w:lang w:val="en-US"/>
              </w:rPr>
              <w:t>III</w:t>
            </w:r>
            <w:r w:rsidRPr="00890D13">
              <w:t xml:space="preserve"> в. Агрессия крестоносцев в прибалтийские земли. Рыцарские ордена. Борьба народов Прибалтики и Руси против крестоносцев. Разгром шведов на Неве. Ледовое побоище. Князь Александр Невский: политика подчинения Орде и противодействия католицизму. Объединение литовских земель и становление литовского государства. Русские земли в составе Великого княжества Литовского. Распростран</w:t>
            </w:r>
            <w:r w:rsidRPr="00890D13">
              <w:t>е</w:t>
            </w:r>
            <w:r w:rsidRPr="00890D13">
              <w:t>ние католицизма на территории Литвы.</w:t>
            </w:r>
          </w:p>
          <w:p w:rsidR="00C2790C" w:rsidRPr="00890D13" w:rsidRDefault="00AF4251" w:rsidP="00890D13">
            <w:pPr>
              <w:jc w:val="both"/>
              <w:rPr>
                <w:b/>
              </w:rPr>
            </w:pPr>
            <w:r w:rsidRPr="00890D13">
              <w:rPr>
                <w:b/>
              </w:rPr>
              <w:lastRenderedPageBreak/>
              <w:t>Основные понятия:</w:t>
            </w:r>
            <w:r w:rsidRPr="00890D13">
              <w:t xml:space="preserve"> индоевропейская общность, крещение, племенные союзы, вече, князь, дружина, дань, данничество, боярство, национальная культура, раздробленность, междоусобицы, иго, экспансия, основы национального самосознания, уния, митрополит, патриарх, объединительный процесс, централизованное государство, Судебник, крепостное право, приказный строй, Боярская дума, помещики, дворяне, иосифляне, нестяжатели, царь, опричнина, террор, самодержавие, казачество, гражданская война, ра</w:t>
            </w:r>
            <w:r w:rsidRPr="00890D13">
              <w:t>с</w:t>
            </w:r>
            <w:r w:rsidRPr="00890D13">
              <w:t>кол, крестьянская война.</w:t>
            </w:r>
          </w:p>
        </w:tc>
        <w:tc>
          <w:tcPr>
            <w:tcW w:w="513" w:type="pct"/>
            <w:shd w:val="clear" w:color="auto" w:fill="auto"/>
          </w:tcPr>
          <w:p w:rsidR="00C2790C" w:rsidRPr="00890D13" w:rsidRDefault="00742B98"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lastRenderedPageBreak/>
              <w:t>2</w:t>
            </w:r>
          </w:p>
        </w:tc>
        <w:tc>
          <w:tcPr>
            <w:tcW w:w="518" w:type="pct"/>
          </w:tcPr>
          <w:p w:rsidR="00C2790C" w:rsidRPr="00890D13" w:rsidRDefault="000D585E"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C2790C" w:rsidRPr="00890D13" w:rsidTr="00212240">
        <w:trPr>
          <w:trHeight w:val="341"/>
        </w:trPr>
        <w:tc>
          <w:tcPr>
            <w:tcW w:w="1091" w:type="pct"/>
            <w:shd w:val="clear" w:color="auto" w:fill="auto"/>
          </w:tcPr>
          <w:p w:rsidR="00C2790C" w:rsidRPr="00890D13" w:rsidRDefault="00C2790C" w:rsidP="00890D13">
            <w:pPr>
              <w:jc w:val="both"/>
              <w:rPr>
                <w:b/>
                <w:bCs/>
              </w:rPr>
            </w:pPr>
            <w:r w:rsidRPr="00890D13">
              <w:rPr>
                <w:b/>
                <w:bCs/>
              </w:rPr>
              <w:lastRenderedPageBreak/>
              <w:t>Тема</w:t>
            </w:r>
            <w:r w:rsidR="00363090" w:rsidRPr="00890D13">
              <w:rPr>
                <w:b/>
                <w:bCs/>
              </w:rPr>
              <w:t xml:space="preserve"> </w:t>
            </w:r>
            <w:r w:rsidR="00742B98" w:rsidRPr="00890D13">
              <w:rPr>
                <w:b/>
                <w:bCs/>
              </w:rPr>
              <w:t>7</w:t>
            </w:r>
            <w:r w:rsidR="00363090" w:rsidRPr="00890D13">
              <w:rPr>
                <w:b/>
                <w:bCs/>
              </w:rPr>
              <w:t xml:space="preserve">. </w:t>
            </w:r>
            <w:r w:rsidR="00363090" w:rsidRPr="00890D13">
              <w:t xml:space="preserve">Хозяйство Руси и положение различных групп общества в </w:t>
            </w:r>
            <w:r w:rsidR="00363090" w:rsidRPr="00890D13">
              <w:rPr>
                <w:lang w:val="en-US"/>
              </w:rPr>
              <w:t>XIV</w:t>
            </w:r>
            <w:r w:rsidR="00363090" w:rsidRPr="00890D13">
              <w:t>—</w:t>
            </w:r>
            <w:r w:rsidR="00363090" w:rsidRPr="00890D13">
              <w:rPr>
                <w:lang w:val="en-US"/>
              </w:rPr>
              <w:t>XV</w:t>
            </w:r>
            <w:r w:rsidR="00363090" w:rsidRPr="00890D13">
              <w:t xml:space="preserve"> вв.</w:t>
            </w:r>
          </w:p>
        </w:tc>
        <w:tc>
          <w:tcPr>
            <w:tcW w:w="2878" w:type="pct"/>
            <w:shd w:val="clear" w:color="auto" w:fill="auto"/>
          </w:tcPr>
          <w:p w:rsidR="00AF4251" w:rsidRPr="00890D13" w:rsidRDefault="00AF4251" w:rsidP="00890D13">
            <w:pPr>
              <w:ind w:firstLine="720"/>
              <w:jc w:val="both"/>
            </w:pPr>
            <w:r w:rsidRPr="00890D13">
              <w:t xml:space="preserve">Политическая и конфессиональная карта Восточной Европы в </w:t>
            </w:r>
            <w:r w:rsidRPr="00890D13">
              <w:rPr>
                <w:lang w:val="fr-FR"/>
              </w:rPr>
              <w:t>XIV</w:t>
            </w:r>
            <w:r w:rsidRPr="00890D13">
              <w:t>–</w:t>
            </w:r>
            <w:r w:rsidRPr="00890D13">
              <w:rPr>
                <w:lang w:val="en-US"/>
              </w:rPr>
              <w:t>XV</w:t>
            </w:r>
            <w:r w:rsidRPr="00890D13">
              <w:t xml:space="preserve"> вв. Восстановление экономического уровня после нашествия монголо-татар. Земледелие и землевладение. Формы собственности и категории населения. Князь и его приближенные. Роль боярства. Формирование дворянства. Город и ремесло. Церковь и духовенство. Роль монастырей в хозяйственном освоении Сев</w:t>
            </w:r>
            <w:r w:rsidRPr="00890D13">
              <w:t>е</w:t>
            </w:r>
            <w:r w:rsidRPr="00890D13">
              <w:t>ро-Восточной Руси.</w:t>
            </w:r>
          </w:p>
          <w:p w:rsidR="00AF4251" w:rsidRPr="00890D13" w:rsidRDefault="00AF4251" w:rsidP="00890D13">
            <w:pPr>
              <w:ind w:firstLine="709"/>
              <w:jc w:val="both"/>
            </w:pPr>
            <w:r w:rsidRPr="00890D13">
              <w:t>Русь и Золотая Орда в XIV в. Борьба за великое княжение. Эконом</w:t>
            </w:r>
            <w:r w:rsidRPr="00890D13">
              <w:t>и</w:t>
            </w:r>
            <w:r w:rsidRPr="00890D13">
              <w:t xml:space="preserve">ческое и политическое усиление Московского княжества. Борьба Москвы и Твери. Иван Калита. </w:t>
            </w:r>
          </w:p>
          <w:p w:rsidR="00C2790C" w:rsidRPr="00890D13" w:rsidRDefault="00AF4251" w:rsidP="00890D13">
            <w:pPr>
              <w:jc w:val="both"/>
              <w:rPr>
                <w:b/>
              </w:rPr>
            </w:pPr>
            <w:r w:rsidRPr="00890D13">
              <w:rPr>
                <w:b/>
              </w:rPr>
              <w:t>Основные понятия:</w:t>
            </w:r>
            <w:r w:rsidRPr="00890D13">
              <w:t xml:space="preserve"> индоевропейская общность, крещение, племенные союзы, вече, князь, дружина, дань, данничество, боярство, национальная культура, раздробленность, междоусобицы, иго, экспансия, основы национального самосознания, уния, митрополит, патриарх, объединительный процесс, централизованное государство, Судебник, крепостное право, приказный строй, Боярская дума, помещики, дворяне, иосифляне, нестяжатели, царь, опричнина, террор, самодержавие, казачество, гражданская война, ра</w:t>
            </w:r>
            <w:r w:rsidRPr="00890D13">
              <w:t>с</w:t>
            </w:r>
            <w:r w:rsidRPr="00890D13">
              <w:t>кол, крестьянская война.</w:t>
            </w:r>
          </w:p>
        </w:tc>
        <w:tc>
          <w:tcPr>
            <w:tcW w:w="513" w:type="pct"/>
            <w:shd w:val="clear" w:color="auto" w:fill="auto"/>
          </w:tcPr>
          <w:p w:rsidR="00C2790C" w:rsidRPr="00890D13" w:rsidRDefault="00742B98"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C2790C" w:rsidRPr="00890D13" w:rsidRDefault="000D585E"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E775A9" w:rsidRPr="00890D13" w:rsidTr="00212240">
        <w:trPr>
          <w:trHeight w:val="341"/>
        </w:trPr>
        <w:tc>
          <w:tcPr>
            <w:tcW w:w="1091" w:type="pct"/>
            <w:shd w:val="clear" w:color="auto" w:fill="auto"/>
          </w:tcPr>
          <w:p w:rsidR="00E775A9" w:rsidRPr="00890D13" w:rsidRDefault="00E775A9" w:rsidP="00890D13">
            <w:pPr>
              <w:jc w:val="both"/>
              <w:rPr>
                <w:b/>
                <w:bCs/>
              </w:rPr>
            </w:pPr>
          </w:p>
        </w:tc>
        <w:tc>
          <w:tcPr>
            <w:tcW w:w="2878" w:type="pct"/>
            <w:shd w:val="clear" w:color="auto" w:fill="auto"/>
          </w:tcPr>
          <w:p w:rsidR="00E775A9" w:rsidRPr="00890D13" w:rsidRDefault="00E775A9" w:rsidP="00890D13">
            <w:pPr>
              <w:ind w:firstLine="720"/>
              <w:jc w:val="both"/>
            </w:pPr>
            <w:r w:rsidRPr="00890D13">
              <w:rPr>
                <w:bCs/>
              </w:rPr>
              <w:t>Самостоятельная работа обучающихся</w:t>
            </w:r>
          </w:p>
        </w:tc>
        <w:tc>
          <w:tcPr>
            <w:tcW w:w="513" w:type="pct"/>
            <w:shd w:val="clear" w:color="auto" w:fill="auto"/>
          </w:tcPr>
          <w:p w:rsidR="00E775A9" w:rsidRPr="00890D13" w:rsidRDefault="00E775A9"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E775A9" w:rsidRPr="00890D13" w:rsidRDefault="00E775A9"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C2790C" w:rsidRPr="00890D13" w:rsidTr="00212240">
        <w:trPr>
          <w:trHeight w:val="341"/>
        </w:trPr>
        <w:tc>
          <w:tcPr>
            <w:tcW w:w="1091" w:type="pct"/>
            <w:shd w:val="clear" w:color="auto" w:fill="auto"/>
          </w:tcPr>
          <w:p w:rsidR="00C2790C" w:rsidRPr="00890D13" w:rsidRDefault="00C2790C" w:rsidP="00890D13">
            <w:pPr>
              <w:jc w:val="both"/>
              <w:rPr>
                <w:b/>
                <w:bCs/>
              </w:rPr>
            </w:pPr>
            <w:r w:rsidRPr="00890D13">
              <w:rPr>
                <w:b/>
                <w:bCs/>
              </w:rPr>
              <w:t>Тема</w:t>
            </w:r>
            <w:r w:rsidR="00363090" w:rsidRPr="00890D13">
              <w:rPr>
                <w:b/>
                <w:bCs/>
              </w:rPr>
              <w:t xml:space="preserve"> </w:t>
            </w:r>
            <w:r w:rsidR="00742B98" w:rsidRPr="00890D13">
              <w:rPr>
                <w:b/>
                <w:bCs/>
              </w:rPr>
              <w:t>8</w:t>
            </w:r>
            <w:r w:rsidR="00363090" w:rsidRPr="00890D13">
              <w:rPr>
                <w:b/>
                <w:bCs/>
              </w:rPr>
              <w:t>.</w:t>
            </w:r>
            <w:r w:rsidR="00363090" w:rsidRPr="00890D13">
              <w:t xml:space="preserve"> Москва — центр объединения русских земель. Дмитрий Донской.</w:t>
            </w:r>
          </w:p>
        </w:tc>
        <w:tc>
          <w:tcPr>
            <w:tcW w:w="2878" w:type="pct"/>
            <w:shd w:val="clear" w:color="auto" w:fill="auto"/>
          </w:tcPr>
          <w:p w:rsidR="00AF4251" w:rsidRPr="00890D13" w:rsidRDefault="00AF4251" w:rsidP="00890D13">
            <w:pPr>
              <w:ind w:firstLine="709"/>
              <w:jc w:val="both"/>
            </w:pPr>
            <w:r w:rsidRPr="00890D13">
              <w:t>Дмитрий Донской и начало борьбы за свержение ордынского ига. Куликовская битва и ее зн</w:t>
            </w:r>
            <w:r w:rsidRPr="00890D13">
              <w:t>а</w:t>
            </w:r>
            <w:r w:rsidRPr="00890D13">
              <w:t>чение.</w:t>
            </w:r>
          </w:p>
          <w:p w:rsidR="00AF4251" w:rsidRPr="00890D13" w:rsidRDefault="00AF4251" w:rsidP="00890D13">
            <w:pPr>
              <w:ind w:firstLine="709"/>
              <w:jc w:val="both"/>
            </w:pPr>
            <w:r w:rsidRPr="00890D13">
              <w:t>Церковь в период объединения Руси. Перенос митрополии в Москву. Митрополит Алексей и Сергий Радонежский. Флоре</w:t>
            </w:r>
            <w:r w:rsidRPr="00890D13">
              <w:t>н</w:t>
            </w:r>
            <w:r w:rsidRPr="00890D13">
              <w:t>тийская уния.</w:t>
            </w:r>
          </w:p>
          <w:p w:rsidR="00AF4251" w:rsidRPr="00890D13" w:rsidRDefault="00AF4251" w:rsidP="00890D13">
            <w:pPr>
              <w:ind w:firstLine="709"/>
              <w:jc w:val="both"/>
            </w:pPr>
            <w:r w:rsidRPr="00890D13">
              <w:t>Обособление западных территорий Руси. Великое княжество Лито</w:t>
            </w:r>
            <w:r w:rsidRPr="00890D13">
              <w:t>в</w:t>
            </w:r>
            <w:r w:rsidRPr="00890D13">
              <w:t>ское и Польша. Борьба Руси, Литвы и Орды за политическое господство в Восточной Европе.</w:t>
            </w:r>
          </w:p>
          <w:p w:rsidR="00AF4251" w:rsidRPr="00890D13" w:rsidRDefault="00AF4251" w:rsidP="00890D13">
            <w:pPr>
              <w:ind w:firstLine="709"/>
              <w:jc w:val="both"/>
            </w:pPr>
            <w:r w:rsidRPr="00890D13">
              <w:t>Особое положение Новгородской республики. «Вольности» новгородские. Еретические движения. «Стригольники» и «жидовствующие». О</w:t>
            </w:r>
            <w:r w:rsidRPr="00890D13">
              <w:t>т</w:t>
            </w:r>
            <w:r w:rsidRPr="00890D13">
              <w:t>ношения с Москвой.</w:t>
            </w:r>
          </w:p>
          <w:p w:rsidR="00C2790C" w:rsidRPr="00890D13" w:rsidRDefault="00AF4251" w:rsidP="00890D13">
            <w:pPr>
              <w:jc w:val="both"/>
              <w:rPr>
                <w:b/>
              </w:rPr>
            </w:pPr>
            <w:r w:rsidRPr="00890D13">
              <w:rPr>
                <w:b/>
              </w:rPr>
              <w:t>Основные понятия:</w:t>
            </w:r>
            <w:r w:rsidRPr="00890D13">
              <w:t xml:space="preserve"> индоевропейская общность, крещение, племенные союзы, вече, князь, дружина, дань, данничество, боярство, национальная культура, раздробленность, междоусобицы, иго, экспансия, основы национального самосознания, уния, митрополит, патриарх, объединительный процесс, централизованное государство, Судебник, крепостное право, приказный строй, Боярская дума, помещики, дворяне, иосифляне, нестяжатели, царь, опричнина, террор, самодержавие, казачество, гражданская война, ра</w:t>
            </w:r>
            <w:r w:rsidRPr="00890D13">
              <w:t>с</w:t>
            </w:r>
            <w:r w:rsidRPr="00890D13">
              <w:t>кол, крестьянская война.</w:t>
            </w:r>
          </w:p>
        </w:tc>
        <w:tc>
          <w:tcPr>
            <w:tcW w:w="513" w:type="pct"/>
            <w:shd w:val="clear" w:color="auto" w:fill="auto"/>
          </w:tcPr>
          <w:p w:rsidR="00C2790C" w:rsidRPr="00890D13" w:rsidRDefault="00742B98"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C2790C" w:rsidRPr="00890D13" w:rsidRDefault="000D585E"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E775A9" w:rsidRPr="00890D13" w:rsidTr="00212240">
        <w:trPr>
          <w:trHeight w:val="341"/>
        </w:trPr>
        <w:tc>
          <w:tcPr>
            <w:tcW w:w="1091" w:type="pct"/>
            <w:shd w:val="clear" w:color="auto" w:fill="auto"/>
          </w:tcPr>
          <w:p w:rsidR="00E775A9" w:rsidRPr="00890D13" w:rsidRDefault="00E775A9" w:rsidP="00890D13">
            <w:pPr>
              <w:jc w:val="both"/>
              <w:rPr>
                <w:b/>
                <w:bCs/>
              </w:rPr>
            </w:pPr>
          </w:p>
        </w:tc>
        <w:tc>
          <w:tcPr>
            <w:tcW w:w="2878" w:type="pct"/>
            <w:shd w:val="clear" w:color="auto" w:fill="auto"/>
          </w:tcPr>
          <w:p w:rsidR="00E775A9" w:rsidRPr="00890D13" w:rsidRDefault="00E775A9" w:rsidP="00890D13">
            <w:pPr>
              <w:ind w:firstLine="709"/>
              <w:jc w:val="both"/>
            </w:pPr>
            <w:r w:rsidRPr="00890D13">
              <w:rPr>
                <w:bCs/>
              </w:rPr>
              <w:t>Самостоятельная работа обучающихся</w:t>
            </w:r>
          </w:p>
        </w:tc>
        <w:tc>
          <w:tcPr>
            <w:tcW w:w="513" w:type="pct"/>
            <w:shd w:val="clear" w:color="auto" w:fill="auto"/>
          </w:tcPr>
          <w:p w:rsidR="00E775A9" w:rsidRPr="00890D13" w:rsidRDefault="00E775A9"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E775A9" w:rsidRPr="00890D13" w:rsidRDefault="00E775A9"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C2790C" w:rsidRPr="00890D13" w:rsidTr="00212240">
        <w:trPr>
          <w:trHeight w:val="341"/>
        </w:trPr>
        <w:tc>
          <w:tcPr>
            <w:tcW w:w="1091" w:type="pct"/>
            <w:shd w:val="clear" w:color="auto" w:fill="auto"/>
          </w:tcPr>
          <w:p w:rsidR="00C2790C" w:rsidRPr="00890D13" w:rsidRDefault="00C2790C" w:rsidP="00890D13">
            <w:pPr>
              <w:jc w:val="both"/>
              <w:rPr>
                <w:b/>
                <w:bCs/>
              </w:rPr>
            </w:pPr>
            <w:r w:rsidRPr="00890D13">
              <w:rPr>
                <w:b/>
                <w:bCs/>
              </w:rPr>
              <w:t>Тема</w:t>
            </w:r>
            <w:r w:rsidR="00363090" w:rsidRPr="00890D13">
              <w:rPr>
                <w:b/>
                <w:bCs/>
              </w:rPr>
              <w:t xml:space="preserve"> </w:t>
            </w:r>
            <w:r w:rsidR="00742B98" w:rsidRPr="00890D13">
              <w:rPr>
                <w:b/>
                <w:bCs/>
              </w:rPr>
              <w:t>9</w:t>
            </w:r>
            <w:r w:rsidR="00363090" w:rsidRPr="00890D13">
              <w:rPr>
                <w:b/>
                <w:bCs/>
              </w:rPr>
              <w:t>.</w:t>
            </w:r>
            <w:r w:rsidR="00363090" w:rsidRPr="00890D13">
              <w:t xml:space="preserve"> Образование единого государства России. Иван </w:t>
            </w:r>
            <w:r w:rsidR="00363090" w:rsidRPr="00890D13">
              <w:rPr>
                <w:lang w:val="en-US"/>
              </w:rPr>
              <w:t>III</w:t>
            </w:r>
            <w:r w:rsidR="00363090" w:rsidRPr="00890D13">
              <w:t>.</w:t>
            </w:r>
          </w:p>
        </w:tc>
        <w:tc>
          <w:tcPr>
            <w:tcW w:w="2878" w:type="pct"/>
            <w:shd w:val="clear" w:color="auto" w:fill="auto"/>
          </w:tcPr>
          <w:p w:rsidR="00AF4251" w:rsidRPr="00890D13" w:rsidRDefault="00AF4251" w:rsidP="00890D13">
            <w:pPr>
              <w:ind w:firstLine="709"/>
              <w:jc w:val="both"/>
            </w:pPr>
            <w:r w:rsidRPr="00890D13">
              <w:t xml:space="preserve">Социальная структура русского общества. Соотношение социальных, экономических, внутри- и внешнеполитических факторов, единство культуры. Характер и особенности объединения Руси. Иван </w:t>
            </w:r>
            <w:r w:rsidRPr="00890D13">
              <w:rPr>
                <w:lang w:val="en-US"/>
              </w:rPr>
              <w:t>III</w:t>
            </w:r>
            <w:r w:rsidRPr="00890D13">
              <w:t>. Присоединение Новгорода и других земель. Свержение ордынского ига (</w:t>
            </w:r>
            <w:smartTag w:uri="urn:schemas-microsoft-com:office:smarttags" w:element="metricconverter">
              <w:smartTagPr>
                <w:attr w:name="ProductID" w:val="1480 г"/>
              </w:smartTagPr>
              <w:r w:rsidRPr="00890D13">
                <w:t>1480 г</w:t>
              </w:r>
            </w:smartTag>
            <w:r w:rsidRPr="00890D13">
              <w:t>.). Завершение образования единого Русского гос</w:t>
            </w:r>
            <w:r w:rsidRPr="00890D13">
              <w:t>у</w:t>
            </w:r>
            <w:r w:rsidRPr="00890D13">
              <w:t xml:space="preserve">дарства. </w:t>
            </w:r>
          </w:p>
          <w:p w:rsidR="00AF4251" w:rsidRPr="00890D13" w:rsidRDefault="00AF4251" w:rsidP="00890D13">
            <w:pPr>
              <w:ind w:firstLine="709"/>
              <w:jc w:val="both"/>
            </w:pPr>
            <w:r w:rsidRPr="00890D13">
              <w:lastRenderedPageBreak/>
              <w:t xml:space="preserve">Предпосылки централизации. Политический строй. Судебник </w:t>
            </w:r>
            <w:smartTag w:uri="urn:schemas-microsoft-com:office:smarttags" w:element="metricconverter">
              <w:smartTagPr>
                <w:attr w:name="ProductID" w:val="1497 г"/>
              </w:smartTagPr>
              <w:r w:rsidRPr="00890D13">
                <w:t>1497 г</w:t>
              </w:r>
            </w:smartTag>
            <w:r w:rsidRPr="00890D13">
              <w:t>. Формирование органов центральной и местной власти. Зарождение приказного строя. Боярская дума. Государев двор. Организация войска. Це</w:t>
            </w:r>
            <w:r w:rsidRPr="00890D13">
              <w:t>р</w:t>
            </w:r>
            <w:r w:rsidRPr="00890D13">
              <w:t>ковь и великокняжеская власть. Иосифляне и нестяжатели.</w:t>
            </w:r>
          </w:p>
          <w:p w:rsidR="00AF4251" w:rsidRPr="00890D13" w:rsidRDefault="00AF4251" w:rsidP="00890D13">
            <w:pPr>
              <w:ind w:firstLine="709"/>
              <w:jc w:val="both"/>
            </w:pPr>
            <w:r w:rsidRPr="00890D13">
              <w:t>Церковно-политическая теория «Москва — третий Рим» и ее роль в противостоянии распр</w:t>
            </w:r>
            <w:r w:rsidRPr="00890D13">
              <w:t>о</w:t>
            </w:r>
            <w:r w:rsidRPr="00890D13">
              <w:t>странению западных идей. Вклад православной церкви в укрепление единого государства.</w:t>
            </w:r>
          </w:p>
          <w:p w:rsidR="00C2790C" w:rsidRPr="00890D13" w:rsidRDefault="00AF4251" w:rsidP="00890D13">
            <w:pPr>
              <w:jc w:val="both"/>
              <w:rPr>
                <w:b/>
              </w:rPr>
            </w:pPr>
            <w:r w:rsidRPr="00890D13">
              <w:rPr>
                <w:b/>
              </w:rPr>
              <w:t>Основные понятия:</w:t>
            </w:r>
            <w:r w:rsidRPr="00890D13">
              <w:t xml:space="preserve"> индоевропейская общность, крещение, племенные союзы, вече, князь, дружина, дань, данничество, боярство, национальная культура, раздробленность, междоусобицы, иго, экспансия, основы национального самосознания, уния, митрополит, патриарх, объединительный процесс, централизованное государство, Судебник, крепостное право, приказный строй, Боярская дума, помещики, дворяне, иосифляне, нестяжатели, царь, опричнина, террор, самодержавие, казачество, гражданская война, ра</w:t>
            </w:r>
            <w:r w:rsidRPr="00890D13">
              <w:t>с</w:t>
            </w:r>
            <w:r w:rsidRPr="00890D13">
              <w:t>кол, крестьянская война.</w:t>
            </w:r>
          </w:p>
        </w:tc>
        <w:tc>
          <w:tcPr>
            <w:tcW w:w="513" w:type="pct"/>
            <w:shd w:val="clear" w:color="auto" w:fill="auto"/>
          </w:tcPr>
          <w:p w:rsidR="00C2790C" w:rsidRPr="00890D13" w:rsidRDefault="00742B98"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lastRenderedPageBreak/>
              <w:t>2</w:t>
            </w:r>
          </w:p>
        </w:tc>
        <w:tc>
          <w:tcPr>
            <w:tcW w:w="518" w:type="pct"/>
          </w:tcPr>
          <w:p w:rsidR="00C2790C" w:rsidRPr="00890D13" w:rsidRDefault="000D585E"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E775A9" w:rsidRPr="00890D13" w:rsidTr="00212240">
        <w:trPr>
          <w:trHeight w:val="341"/>
        </w:trPr>
        <w:tc>
          <w:tcPr>
            <w:tcW w:w="1091" w:type="pct"/>
            <w:shd w:val="clear" w:color="auto" w:fill="auto"/>
          </w:tcPr>
          <w:p w:rsidR="00E775A9" w:rsidRPr="00890D13" w:rsidRDefault="00E775A9" w:rsidP="00890D13">
            <w:pPr>
              <w:jc w:val="both"/>
              <w:rPr>
                <w:b/>
                <w:bCs/>
              </w:rPr>
            </w:pPr>
          </w:p>
        </w:tc>
        <w:tc>
          <w:tcPr>
            <w:tcW w:w="2878" w:type="pct"/>
            <w:shd w:val="clear" w:color="auto" w:fill="auto"/>
          </w:tcPr>
          <w:p w:rsidR="00E775A9" w:rsidRPr="00890D13" w:rsidRDefault="00E775A9" w:rsidP="00890D13">
            <w:pPr>
              <w:ind w:firstLine="709"/>
              <w:jc w:val="both"/>
            </w:pPr>
            <w:r w:rsidRPr="00890D13">
              <w:rPr>
                <w:bCs/>
              </w:rPr>
              <w:t>Самостоятельная работа обучающихся</w:t>
            </w:r>
          </w:p>
        </w:tc>
        <w:tc>
          <w:tcPr>
            <w:tcW w:w="513" w:type="pct"/>
            <w:shd w:val="clear" w:color="auto" w:fill="auto"/>
          </w:tcPr>
          <w:p w:rsidR="00E775A9" w:rsidRPr="00890D13" w:rsidRDefault="00E775A9"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E775A9" w:rsidRPr="00890D13" w:rsidRDefault="00E775A9"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C2790C" w:rsidRPr="00890D13" w:rsidTr="00212240">
        <w:trPr>
          <w:trHeight w:val="341"/>
        </w:trPr>
        <w:tc>
          <w:tcPr>
            <w:tcW w:w="1091" w:type="pct"/>
            <w:shd w:val="clear" w:color="auto" w:fill="auto"/>
          </w:tcPr>
          <w:p w:rsidR="00C2790C" w:rsidRPr="00890D13" w:rsidRDefault="00C2790C" w:rsidP="00890D13">
            <w:pPr>
              <w:jc w:val="both"/>
              <w:rPr>
                <w:b/>
                <w:bCs/>
              </w:rPr>
            </w:pPr>
            <w:r w:rsidRPr="00890D13">
              <w:rPr>
                <w:b/>
                <w:bCs/>
              </w:rPr>
              <w:t>Тема</w:t>
            </w:r>
            <w:r w:rsidR="00363090" w:rsidRPr="00890D13">
              <w:rPr>
                <w:b/>
                <w:bCs/>
              </w:rPr>
              <w:t xml:space="preserve"> </w:t>
            </w:r>
            <w:r w:rsidR="00742B98" w:rsidRPr="00890D13">
              <w:rPr>
                <w:b/>
                <w:bCs/>
              </w:rPr>
              <w:t>10</w:t>
            </w:r>
            <w:r w:rsidR="00363090" w:rsidRPr="00890D13">
              <w:rPr>
                <w:b/>
                <w:bCs/>
              </w:rPr>
              <w:t>.</w:t>
            </w:r>
            <w:r w:rsidR="00363090" w:rsidRPr="00890D13">
              <w:t xml:space="preserve"> Реформы Ивана Грозного. Внешняя политика Ивана Грозного. Культура и быт конца </w:t>
            </w:r>
            <w:r w:rsidR="00363090" w:rsidRPr="00890D13">
              <w:rPr>
                <w:lang w:val="en-US"/>
              </w:rPr>
              <w:t>XIV</w:t>
            </w:r>
            <w:r w:rsidR="00363090" w:rsidRPr="00890D13">
              <w:t>—</w:t>
            </w:r>
            <w:r w:rsidR="00363090" w:rsidRPr="00890D13">
              <w:rPr>
                <w:lang w:val="en-US"/>
              </w:rPr>
              <w:t>XVI</w:t>
            </w:r>
            <w:r w:rsidR="00363090" w:rsidRPr="00890D13">
              <w:t xml:space="preserve"> в.</w:t>
            </w:r>
          </w:p>
        </w:tc>
        <w:tc>
          <w:tcPr>
            <w:tcW w:w="2878" w:type="pct"/>
            <w:shd w:val="clear" w:color="auto" w:fill="auto"/>
          </w:tcPr>
          <w:p w:rsidR="00AF4251" w:rsidRPr="00890D13" w:rsidRDefault="00AF4251" w:rsidP="00890D13">
            <w:pPr>
              <w:ind w:firstLine="709"/>
              <w:jc w:val="both"/>
            </w:pPr>
            <w:r w:rsidRPr="00890D13">
              <w:t>Территория и население России в X</w:t>
            </w:r>
            <w:r w:rsidRPr="00890D13">
              <w:rPr>
                <w:lang w:val="en-US"/>
              </w:rPr>
              <w:t>VI</w:t>
            </w:r>
            <w:r w:rsidRPr="00890D13">
              <w:t xml:space="preserve"> в. К</w:t>
            </w:r>
            <w:r w:rsidRPr="00890D13">
              <w:t>а</w:t>
            </w:r>
            <w:r w:rsidRPr="00890D13">
              <w:t>тегории населения. Власть и собственность, закон и право. Города.</w:t>
            </w:r>
          </w:p>
          <w:p w:rsidR="00AF4251" w:rsidRPr="00890D13" w:rsidRDefault="00AF4251" w:rsidP="00890D13">
            <w:pPr>
              <w:ind w:firstLine="709"/>
              <w:jc w:val="both"/>
            </w:pPr>
            <w:r w:rsidRPr="00890D13">
              <w:t xml:space="preserve">Елена Глинская. Боярское правление. Венчание на царство Ивана Грозного, формирование самодержавной идеологии. Избранная Рада и ее реформы. Элементы сословно-представительной монархии в России. Судебник </w:t>
            </w:r>
            <w:smartTag w:uri="urn:schemas-microsoft-com:office:smarttags" w:element="metricconverter">
              <w:smartTagPr>
                <w:attr w:name="ProductID" w:val="1550 г"/>
              </w:smartTagPr>
              <w:r w:rsidRPr="00890D13">
                <w:t>1550 г</w:t>
              </w:r>
            </w:smartTag>
            <w:r w:rsidRPr="00890D13">
              <w:t>. Церковь и государство. Стоглавый собор. Военные прео</w:t>
            </w:r>
            <w:r w:rsidRPr="00890D13">
              <w:t>б</w:t>
            </w:r>
            <w:r w:rsidRPr="00890D13">
              <w:t>разования.</w:t>
            </w:r>
          </w:p>
          <w:p w:rsidR="00AF4251" w:rsidRPr="00890D13" w:rsidRDefault="00AF4251" w:rsidP="00890D13">
            <w:pPr>
              <w:ind w:firstLine="709"/>
              <w:jc w:val="both"/>
            </w:pPr>
            <w:r w:rsidRPr="00890D13">
              <w:t>Опричнина и причины ее введения. Опричный террор. Социально-экономические и политические последствия опричнины. Иван Грозный и Андрей Курбский. Митрополит Филипп. Экономическое положение и социально-политические противоречия в русском обществе конца XVI в. Мнения историков о сущности о</w:t>
            </w:r>
            <w:r w:rsidRPr="00890D13">
              <w:t>п</w:t>
            </w:r>
            <w:r w:rsidRPr="00890D13">
              <w:t>ричнины.</w:t>
            </w:r>
          </w:p>
          <w:p w:rsidR="00AF4251" w:rsidRPr="00890D13" w:rsidRDefault="00AF4251" w:rsidP="00890D13">
            <w:pPr>
              <w:ind w:firstLine="709"/>
              <w:jc w:val="both"/>
            </w:pPr>
            <w:r w:rsidRPr="00890D13">
              <w:t>Основные направления внешней политики Ивана Грозного. Присоединение Казанского и Астраханского ханств. Вхождение башкирских земель в состав России. Укрепление позиций России на Кавказе. Отношения с Крымским ханством. «Дикое поле». К</w:t>
            </w:r>
            <w:r w:rsidRPr="00890D13">
              <w:t>а</w:t>
            </w:r>
            <w:r w:rsidRPr="00890D13">
              <w:t>зачество.</w:t>
            </w:r>
          </w:p>
          <w:p w:rsidR="00AF4251" w:rsidRPr="00890D13" w:rsidRDefault="00AF4251" w:rsidP="00890D13">
            <w:pPr>
              <w:ind w:firstLine="709"/>
              <w:jc w:val="both"/>
            </w:pPr>
            <w:r w:rsidRPr="00890D13">
              <w:t>Борьба за выход к Балтийскому морю. Ливонская война (1558–1583 гг.). Образование Речи Посполитой (</w:t>
            </w:r>
            <w:smartTag w:uri="urn:schemas-microsoft-com:office:smarttags" w:element="metricconverter">
              <w:smartTagPr>
                <w:attr w:name="ProductID" w:val="1569 г"/>
              </w:smartTagPr>
              <w:r w:rsidRPr="00890D13">
                <w:t>1569 г</w:t>
              </w:r>
            </w:smartTag>
            <w:r w:rsidRPr="00890D13">
              <w:t>.). Поражение и территориал</w:t>
            </w:r>
            <w:r w:rsidRPr="00890D13">
              <w:t>ь</w:t>
            </w:r>
            <w:r w:rsidRPr="00890D13">
              <w:t>ные потери России.</w:t>
            </w:r>
          </w:p>
          <w:p w:rsidR="00AF4251" w:rsidRPr="00890D13" w:rsidRDefault="00AF4251" w:rsidP="00890D13">
            <w:pPr>
              <w:ind w:firstLine="709"/>
              <w:jc w:val="both"/>
            </w:pPr>
            <w:r w:rsidRPr="00890D13">
              <w:t>Народы Урала и Приуралья в составе Сибирского ханства. Поход Ермака. Вхождение Западной Сибири в состав Российск</w:t>
            </w:r>
            <w:r w:rsidRPr="00890D13">
              <w:t>о</w:t>
            </w:r>
            <w:r w:rsidRPr="00890D13">
              <w:t>го государства.</w:t>
            </w:r>
          </w:p>
          <w:p w:rsidR="00742B98" w:rsidRPr="00890D13" w:rsidRDefault="00742B98" w:rsidP="00890D13">
            <w:pPr>
              <w:pStyle w:val="8"/>
              <w:spacing w:before="0" w:after="0"/>
              <w:ind w:firstLine="709"/>
              <w:jc w:val="both"/>
              <w:rPr>
                <w:b/>
                <w:sz w:val="20"/>
                <w:szCs w:val="20"/>
              </w:rPr>
            </w:pPr>
            <w:r w:rsidRPr="00890D13">
              <w:rPr>
                <w:i w:val="0"/>
                <w:sz w:val="20"/>
                <w:szCs w:val="20"/>
              </w:rPr>
              <w:t>Литература, живопись, архитектура. Религиозные споры. Публиц</w:t>
            </w:r>
            <w:r w:rsidRPr="00890D13">
              <w:rPr>
                <w:i w:val="0"/>
                <w:sz w:val="20"/>
                <w:szCs w:val="20"/>
              </w:rPr>
              <w:t>и</w:t>
            </w:r>
            <w:r w:rsidRPr="00890D13">
              <w:rPr>
                <w:i w:val="0"/>
                <w:sz w:val="20"/>
                <w:szCs w:val="20"/>
              </w:rPr>
              <w:t xml:space="preserve">стика. Быт и нравы. </w:t>
            </w:r>
          </w:p>
          <w:p w:rsidR="00C2790C" w:rsidRPr="00890D13" w:rsidRDefault="00AF4251" w:rsidP="00890D13">
            <w:pPr>
              <w:ind w:firstLine="709"/>
              <w:jc w:val="both"/>
              <w:rPr>
                <w:b/>
              </w:rPr>
            </w:pPr>
            <w:r w:rsidRPr="00890D13">
              <w:rPr>
                <w:b/>
              </w:rPr>
              <w:t>Основные понятия:</w:t>
            </w:r>
            <w:r w:rsidRPr="00890D13">
              <w:t xml:space="preserve"> индоевропейская общность, крещение, племенные союзы, вече, князь, дружина, дань, данничество, боярство, национальная культура, раздробленность, междоусобицы, иго, экспансия, основы национального самосознания, уния, митрополит, патриарх, объединительный процесс, централизованное государство, Судебник, крепостное право, приказный строй, Боярская дума, помещики, дворяне, иосифляне, нестяжатели, царь, опричнина, террор, самодержавие, казачество, гражданская война, ра</w:t>
            </w:r>
            <w:r w:rsidRPr="00890D13">
              <w:t>с</w:t>
            </w:r>
            <w:r w:rsidRPr="00890D13">
              <w:t>кол, крестьянская война.</w:t>
            </w:r>
          </w:p>
        </w:tc>
        <w:tc>
          <w:tcPr>
            <w:tcW w:w="513" w:type="pct"/>
            <w:shd w:val="clear" w:color="auto" w:fill="auto"/>
          </w:tcPr>
          <w:p w:rsidR="00C2790C" w:rsidRPr="00890D13" w:rsidRDefault="00742B98"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C2790C" w:rsidRPr="00890D13" w:rsidRDefault="000D585E"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C94C75" w:rsidRPr="00890D13" w:rsidTr="00212240">
        <w:trPr>
          <w:trHeight w:val="341"/>
        </w:trPr>
        <w:tc>
          <w:tcPr>
            <w:tcW w:w="1091" w:type="pct"/>
            <w:shd w:val="clear" w:color="auto" w:fill="auto"/>
          </w:tcPr>
          <w:p w:rsidR="00C94C75" w:rsidRPr="00890D13" w:rsidRDefault="00C94C75" w:rsidP="00890D13">
            <w:pPr>
              <w:jc w:val="both"/>
              <w:rPr>
                <w:b/>
                <w:bCs/>
              </w:rPr>
            </w:pPr>
          </w:p>
        </w:tc>
        <w:tc>
          <w:tcPr>
            <w:tcW w:w="2878" w:type="pct"/>
            <w:shd w:val="clear" w:color="auto" w:fill="auto"/>
          </w:tcPr>
          <w:p w:rsidR="00C94C75" w:rsidRPr="00890D13" w:rsidRDefault="00C94C75" w:rsidP="00890D13">
            <w:pPr>
              <w:ind w:firstLine="709"/>
              <w:jc w:val="both"/>
            </w:pPr>
            <w:r w:rsidRPr="00890D13">
              <w:rPr>
                <w:bCs/>
              </w:rPr>
              <w:t>Самостоятельная работа обучающихся</w:t>
            </w:r>
          </w:p>
        </w:tc>
        <w:tc>
          <w:tcPr>
            <w:tcW w:w="513" w:type="pct"/>
            <w:shd w:val="clear" w:color="auto" w:fill="auto"/>
          </w:tcPr>
          <w:p w:rsidR="00C94C75" w:rsidRPr="00890D13" w:rsidRDefault="00C94C75"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C94C75" w:rsidRPr="00890D13" w:rsidRDefault="00C94C75"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363090" w:rsidRPr="00890D13" w:rsidTr="00212240">
        <w:trPr>
          <w:trHeight w:val="341"/>
        </w:trPr>
        <w:tc>
          <w:tcPr>
            <w:tcW w:w="1091" w:type="pct"/>
            <w:shd w:val="clear" w:color="auto" w:fill="auto"/>
          </w:tcPr>
          <w:p w:rsidR="00363090" w:rsidRPr="00890D13" w:rsidRDefault="00363090" w:rsidP="00890D13">
            <w:pPr>
              <w:jc w:val="both"/>
            </w:pPr>
            <w:r w:rsidRPr="00890D13">
              <w:rPr>
                <w:b/>
              </w:rPr>
              <w:lastRenderedPageBreak/>
              <w:t>Тема 1</w:t>
            </w:r>
            <w:r w:rsidR="00742B98" w:rsidRPr="00890D13">
              <w:rPr>
                <w:b/>
              </w:rPr>
              <w:t>1</w:t>
            </w:r>
            <w:r w:rsidRPr="00890D13">
              <w:rPr>
                <w:b/>
              </w:rPr>
              <w:t>.</w:t>
            </w:r>
            <w:r w:rsidRPr="00890D13">
              <w:t xml:space="preserve"> Смутное время.</w:t>
            </w:r>
          </w:p>
        </w:tc>
        <w:tc>
          <w:tcPr>
            <w:tcW w:w="2878" w:type="pct"/>
            <w:shd w:val="clear" w:color="auto" w:fill="auto"/>
          </w:tcPr>
          <w:p w:rsidR="00AF4251" w:rsidRPr="00890D13" w:rsidRDefault="00AF4251" w:rsidP="00890D13">
            <w:pPr>
              <w:ind w:firstLine="709"/>
              <w:jc w:val="both"/>
            </w:pPr>
            <w:r w:rsidRPr="00890D13">
              <w:t>Предпосылки Смуты в России. Династический вопрос. Борис Годунов и его политика. У</w:t>
            </w:r>
            <w:r w:rsidRPr="00890D13">
              <w:t>ч</w:t>
            </w:r>
            <w:r w:rsidRPr="00890D13">
              <w:t>реждение патриаршества.</w:t>
            </w:r>
          </w:p>
          <w:p w:rsidR="00AF4251" w:rsidRPr="00890D13" w:rsidRDefault="00AF4251" w:rsidP="00890D13">
            <w:pPr>
              <w:ind w:firstLine="709"/>
              <w:jc w:val="both"/>
            </w:pPr>
            <w:r w:rsidRPr="00890D13">
              <w:t>Начало гражданской войны в России. Самозванцы. Народные во</w:t>
            </w:r>
            <w:r w:rsidRPr="00890D13">
              <w:t>с</w:t>
            </w:r>
            <w:r w:rsidRPr="00890D13">
              <w:t>стания.</w:t>
            </w:r>
          </w:p>
          <w:p w:rsidR="00AF4251" w:rsidRPr="00890D13" w:rsidRDefault="00AF4251" w:rsidP="00890D13">
            <w:pPr>
              <w:ind w:firstLine="709"/>
              <w:jc w:val="both"/>
            </w:pPr>
            <w:r w:rsidRPr="00890D13">
              <w:t xml:space="preserve">Вмешательство Польши и Швеции во внутренние дела России. Семибоярщина. Польские войска в Москве. Первое и второе ополчения. Кузьма Минин и Дмитрий Пожарский. Земский собор </w:t>
            </w:r>
            <w:smartTag w:uri="urn:schemas-microsoft-com:office:smarttags" w:element="metricconverter">
              <w:smartTagPr>
                <w:attr w:name="ProductID" w:val="1613 г"/>
              </w:smartTagPr>
              <w:r w:rsidRPr="00890D13">
                <w:t>1613 г</w:t>
              </w:r>
            </w:smartTag>
            <w:r w:rsidRPr="00890D13">
              <w:t>. и начало правления Романовых. Окончание гражданской войны. Причины и условия становления сословно-представительной м</w:t>
            </w:r>
            <w:r w:rsidRPr="00890D13">
              <w:t>о</w:t>
            </w:r>
            <w:r w:rsidRPr="00890D13">
              <w:t>нархии и ее особенности в России.</w:t>
            </w:r>
          </w:p>
          <w:p w:rsidR="00363090" w:rsidRPr="00890D13" w:rsidRDefault="00AF4251" w:rsidP="00890D13">
            <w:pPr>
              <w:jc w:val="both"/>
              <w:rPr>
                <w:b/>
              </w:rPr>
            </w:pPr>
            <w:r w:rsidRPr="00890D13">
              <w:rPr>
                <w:b/>
              </w:rPr>
              <w:t>Основные понятия:</w:t>
            </w:r>
            <w:r w:rsidRPr="00890D13">
              <w:t xml:space="preserve"> индоевропейская общность, крещение, племенные союзы, вече, князь, дружина, дань, данничество, боярство, национальная культура, раздробленность, междоусобицы, иго, экспансия, основы национального самосознания, уния, митрополит, патриарх, объединительный процесс, централизованное государство, Судебник, крепостное право, приказный строй, Боярская дума, помещики, дворяне, иосифляне, нестяжатели, царь, опричнина, террор, самодержавие, казачество, гражданская война, ра</w:t>
            </w:r>
            <w:r w:rsidRPr="00890D13">
              <w:t>с</w:t>
            </w:r>
            <w:r w:rsidRPr="00890D13">
              <w:t>кол, крестьянская война.</w:t>
            </w:r>
            <w:r w:rsidR="00C94C75" w:rsidRPr="00890D13">
              <w:t xml:space="preserve"> </w:t>
            </w:r>
          </w:p>
        </w:tc>
        <w:tc>
          <w:tcPr>
            <w:tcW w:w="513" w:type="pct"/>
            <w:shd w:val="clear" w:color="auto" w:fill="auto"/>
          </w:tcPr>
          <w:p w:rsidR="00363090" w:rsidRPr="00890D13" w:rsidRDefault="00742B98"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363090" w:rsidRPr="00890D13" w:rsidRDefault="000D585E"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C94C75" w:rsidRPr="00890D13" w:rsidTr="00212240">
        <w:trPr>
          <w:trHeight w:val="341"/>
        </w:trPr>
        <w:tc>
          <w:tcPr>
            <w:tcW w:w="1091" w:type="pct"/>
            <w:shd w:val="clear" w:color="auto" w:fill="auto"/>
          </w:tcPr>
          <w:p w:rsidR="00C94C75" w:rsidRPr="00890D13" w:rsidRDefault="00C94C75" w:rsidP="00890D13">
            <w:pPr>
              <w:jc w:val="both"/>
              <w:rPr>
                <w:b/>
              </w:rPr>
            </w:pPr>
          </w:p>
        </w:tc>
        <w:tc>
          <w:tcPr>
            <w:tcW w:w="2878" w:type="pct"/>
            <w:shd w:val="clear" w:color="auto" w:fill="auto"/>
          </w:tcPr>
          <w:p w:rsidR="00C94C75" w:rsidRPr="00890D13" w:rsidRDefault="00C94C75" w:rsidP="00890D13">
            <w:pPr>
              <w:ind w:firstLine="734"/>
              <w:rPr>
                <w:b/>
              </w:rPr>
            </w:pPr>
            <w:r w:rsidRPr="00890D13">
              <w:rPr>
                <w:bCs/>
              </w:rPr>
              <w:t>Самостоятельная работа обучающихся</w:t>
            </w:r>
          </w:p>
        </w:tc>
        <w:tc>
          <w:tcPr>
            <w:tcW w:w="513" w:type="pct"/>
            <w:shd w:val="clear" w:color="auto" w:fill="auto"/>
          </w:tcPr>
          <w:p w:rsidR="00C94C75" w:rsidRPr="00890D13" w:rsidRDefault="00C94C75"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C94C75" w:rsidRPr="00890D13" w:rsidRDefault="00C94C75"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CC6DD2" w:rsidRPr="00890D13" w:rsidTr="00212240">
        <w:trPr>
          <w:trHeight w:val="341"/>
        </w:trPr>
        <w:tc>
          <w:tcPr>
            <w:tcW w:w="1091" w:type="pct"/>
            <w:shd w:val="clear" w:color="auto" w:fill="auto"/>
          </w:tcPr>
          <w:p w:rsidR="00CC6DD2" w:rsidRPr="00890D13" w:rsidRDefault="00CC6DD2" w:rsidP="00890D13">
            <w:pPr>
              <w:jc w:val="both"/>
            </w:pPr>
            <w:r w:rsidRPr="00890D13">
              <w:rPr>
                <w:b/>
                <w:bCs/>
              </w:rPr>
              <w:t>Тема 1</w:t>
            </w:r>
            <w:r w:rsidR="00742B98" w:rsidRPr="00890D13">
              <w:rPr>
                <w:b/>
                <w:bCs/>
              </w:rPr>
              <w:t>2</w:t>
            </w:r>
            <w:r w:rsidRPr="00890D13">
              <w:rPr>
                <w:b/>
                <w:bCs/>
              </w:rPr>
              <w:t>.</w:t>
            </w:r>
            <w:r w:rsidRPr="00890D13">
              <w:t xml:space="preserve"> «Священство» и «царство». «Бунташный» век.</w:t>
            </w:r>
          </w:p>
        </w:tc>
        <w:tc>
          <w:tcPr>
            <w:tcW w:w="2878" w:type="pct"/>
            <w:shd w:val="clear" w:color="auto" w:fill="auto"/>
          </w:tcPr>
          <w:p w:rsidR="00CC6DD2" w:rsidRPr="00890D13" w:rsidRDefault="00CC6DD2" w:rsidP="00890D13">
            <w:pPr>
              <w:ind w:firstLine="709"/>
              <w:jc w:val="both"/>
            </w:pPr>
            <w:r w:rsidRPr="00890D13">
              <w:t xml:space="preserve">Городские восстания середины </w:t>
            </w:r>
            <w:r w:rsidRPr="00890D13">
              <w:rPr>
                <w:lang w:val="en-US"/>
              </w:rPr>
              <w:t>XVII</w:t>
            </w:r>
            <w:r w:rsidRPr="00890D13">
              <w:t xml:space="preserve"> столетия. Крестьянская война под предводительством Степана Раз</w:t>
            </w:r>
            <w:r w:rsidRPr="00890D13">
              <w:t>и</w:t>
            </w:r>
            <w:r w:rsidRPr="00890D13">
              <w:t xml:space="preserve">на. </w:t>
            </w:r>
          </w:p>
          <w:p w:rsidR="00CC6DD2" w:rsidRPr="00890D13" w:rsidRDefault="00CC6DD2" w:rsidP="00890D13">
            <w:pPr>
              <w:ind w:firstLine="709"/>
              <w:jc w:val="both"/>
            </w:pPr>
            <w:r w:rsidRPr="00890D13">
              <w:t>Реформы Никона и церковный раскол. Культурное и политическое значение.</w:t>
            </w:r>
          </w:p>
          <w:p w:rsidR="00CC6DD2" w:rsidRPr="00890D13" w:rsidRDefault="00CC6DD2" w:rsidP="00890D13">
            <w:pPr>
              <w:jc w:val="both"/>
              <w:rPr>
                <w:b/>
              </w:rPr>
            </w:pPr>
            <w:r w:rsidRPr="00890D13">
              <w:rPr>
                <w:b/>
              </w:rPr>
              <w:t>Основные понятия:</w:t>
            </w:r>
            <w:r w:rsidRPr="00890D13">
              <w:t xml:space="preserve"> индоевропейская общность, крещение, племенные союзы, вече, князь, дружина, дань, данничество, боярство, национальная культура, раздробленность, междоусобицы, иго, экспансия, основы национального самосознания, уния, митрополит, патриарх, объединительный процесс, централизованное государство, Судебник, крепостное право, приказный строй, Боярская дума, помещики, дворяне, иосифляне, нестяжатели, царь, опричнина, террор, самодержавие, казачество, гражданская война, ра</w:t>
            </w:r>
            <w:r w:rsidRPr="00890D13">
              <w:t>с</w:t>
            </w:r>
            <w:r w:rsidRPr="00890D13">
              <w:t>кол, крестьянская война.</w:t>
            </w:r>
          </w:p>
        </w:tc>
        <w:tc>
          <w:tcPr>
            <w:tcW w:w="513" w:type="pct"/>
            <w:shd w:val="clear" w:color="auto" w:fill="auto"/>
          </w:tcPr>
          <w:p w:rsidR="00CC6DD2" w:rsidRPr="00890D13" w:rsidRDefault="00742B98"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CC6DD2" w:rsidRPr="00890D13" w:rsidRDefault="000D585E"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C94C75" w:rsidRPr="00890D13" w:rsidTr="00212240">
        <w:trPr>
          <w:trHeight w:val="341"/>
        </w:trPr>
        <w:tc>
          <w:tcPr>
            <w:tcW w:w="1091" w:type="pct"/>
            <w:shd w:val="clear" w:color="auto" w:fill="auto"/>
          </w:tcPr>
          <w:p w:rsidR="00C94C75" w:rsidRPr="00890D13" w:rsidRDefault="00C94C75" w:rsidP="00890D13">
            <w:pPr>
              <w:jc w:val="both"/>
              <w:rPr>
                <w:b/>
                <w:bCs/>
              </w:rPr>
            </w:pPr>
          </w:p>
        </w:tc>
        <w:tc>
          <w:tcPr>
            <w:tcW w:w="2878" w:type="pct"/>
            <w:shd w:val="clear" w:color="auto" w:fill="auto"/>
          </w:tcPr>
          <w:p w:rsidR="00C94C75" w:rsidRPr="00890D13" w:rsidRDefault="00C94C75" w:rsidP="00890D13">
            <w:pPr>
              <w:jc w:val="center"/>
              <w:rPr>
                <w:b/>
              </w:rPr>
            </w:pPr>
            <w:r w:rsidRPr="00890D13">
              <w:rPr>
                <w:bCs/>
              </w:rPr>
              <w:t>Самостоятельная работа обучающихся</w:t>
            </w:r>
          </w:p>
        </w:tc>
        <w:tc>
          <w:tcPr>
            <w:tcW w:w="513" w:type="pct"/>
            <w:shd w:val="clear" w:color="auto" w:fill="auto"/>
          </w:tcPr>
          <w:p w:rsidR="00C94C75" w:rsidRPr="00890D13" w:rsidRDefault="00C94C75"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C94C75" w:rsidRPr="00890D13" w:rsidRDefault="00C94C75"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363090" w:rsidRPr="00890D13" w:rsidTr="00212240">
        <w:trPr>
          <w:trHeight w:val="341"/>
        </w:trPr>
        <w:tc>
          <w:tcPr>
            <w:tcW w:w="1091" w:type="pct"/>
            <w:shd w:val="clear" w:color="auto" w:fill="auto"/>
          </w:tcPr>
          <w:p w:rsidR="00363090" w:rsidRPr="00890D13" w:rsidRDefault="00742B98" w:rsidP="00890D13">
            <w:pPr>
              <w:jc w:val="both"/>
              <w:rPr>
                <w:b/>
                <w:bCs/>
              </w:rPr>
            </w:pPr>
            <w:r w:rsidRPr="00890D13">
              <w:rPr>
                <w:b/>
              </w:rPr>
              <w:t>Тема 13</w:t>
            </w:r>
            <w:r w:rsidRPr="00890D13">
              <w:t xml:space="preserve">. </w:t>
            </w:r>
            <w:r w:rsidR="00363090" w:rsidRPr="00890D13">
              <w:t xml:space="preserve">Первые Романовы. Хозяйство и сословия.  </w:t>
            </w:r>
          </w:p>
        </w:tc>
        <w:tc>
          <w:tcPr>
            <w:tcW w:w="2878" w:type="pct"/>
            <w:shd w:val="clear" w:color="auto" w:fill="auto"/>
          </w:tcPr>
          <w:p w:rsidR="00AF4251" w:rsidRPr="00890D13" w:rsidRDefault="00AF4251" w:rsidP="00890D13">
            <w:pPr>
              <w:ind w:firstLine="709"/>
              <w:jc w:val="both"/>
            </w:pPr>
            <w:r w:rsidRPr="00890D13">
              <w:t>Территория и население. Формы землепользования. Города. Ремесла. Торговля. Политика протекционизма. Внутренний рынок. Рост вли</w:t>
            </w:r>
            <w:r w:rsidRPr="00890D13">
              <w:t>я</w:t>
            </w:r>
            <w:r w:rsidRPr="00890D13">
              <w:t xml:space="preserve">ния и значения дворянства. </w:t>
            </w:r>
          </w:p>
          <w:p w:rsidR="00AF4251" w:rsidRPr="00890D13" w:rsidRDefault="00AF4251" w:rsidP="00890D13">
            <w:pPr>
              <w:ind w:firstLine="709"/>
              <w:jc w:val="both"/>
            </w:pPr>
            <w:r w:rsidRPr="00890D13">
              <w:t xml:space="preserve">Соборное уложение </w:t>
            </w:r>
            <w:smartTag w:uri="urn:schemas-microsoft-com:office:smarttags" w:element="metricconverter">
              <w:smartTagPr>
                <w:attr w:name="ProductID" w:val="1649 г"/>
              </w:smartTagPr>
              <w:r w:rsidRPr="00890D13">
                <w:t>1649 г</w:t>
              </w:r>
            </w:smartTag>
            <w:r w:rsidRPr="00890D13">
              <w:t>. Юридическое оформление крепостного права. Политический строй России. Развитие приказной системы. Падение роли Боярской думы и земских соборов. Характер и особенности росси</w:t>
            </w:r>
            <w:r w:rsidRPr="00890D13">
              <w:t>й</w:t>
            </w:r>
            <w:r w:rsidRPr="00890D13">
              <w:t>ского самодержавия.</w:t>
            </w:r>
          </w:p>
          <w:p w:rsidR="00AF4251" w:rsidRPr="00890D13" w:rsidRDefault="00AF4251" w:rsidP="00890D13">
            <w:pPr>
              <w:ind w:firstLine="709"/>
              <w:jc w:val="both"/>
            </w:pPr>
            <w:r w:rsidRPr="00890D13">
              <w:rPr>
                <w:b/>
              </w:rPr>
              <w:t>Основные понятия:</w:t>
            </w:r>
            <w:r w:rsidRPr="00890D13">
              <w:t xml:space="preserve"> индоевропейская общность, крещение, племенные союзы, вече, князь, дружина, дань, данничество, боярство, национальная культура, раздробленность, междоусобицы, иго, экспансия, основы национального самосознания, уния, митрополит, патриарх, объединительный процесс, централизованное государство, Судебник, крепостное право, приказный строй, Боярская дума, помещики, дворяне, иосифляне, нестяжатели, царь, опричнина, террор, самодержавие, казачество, гражданская война, ра</w:t>
            </w:r>
            <w:r w:rsidRPr="00890D13">
              <w:t>с</w:t>
            </w:r>
            <w:r w:rsidRPr="00890D13">
              <w:t>кол, крестьянская война.</w:t>
            </w:r>
          </w:p>
          <w:p w:rsidR="00363090" w:rsidRPr="00890D13" w:rsidRDefault="00363090" w:rsidP="00890D13">
            <w:pPr>
              <w:jc w:val="center"/>
              <w:rPr>
                <w:b/>
              </w:rPr>
            </w:pPr>
          </w:p>
        </w:tc>
        <w:tc>
          <w:tcPr>
            <w:tcW w:w="513" w:type="pct"/>
            <w:shd w:val="clear" w:color="auto" w:fill="auto"/>
          </w:tcPr>
          <w:p w:rsidR="00363090" w:rsidRPr="00890D13" w:rsidRDefault="00742B98"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363090" w:rsidRPr="00890D13" w:rsidRDefault="000D585E"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C94C75" w:rsidRPr="00890D13" w:rsidTr="00212240">
        <w:trPr>
          <w:trHeight w:val="341"/>
        </w:trPr>
        <w:tc>
          <w:tcPr>
            <w:tcW w:w="1091" w:type="pct"/>
            <w:shd w:val="clear" w:color="auto" w:fill="auto"/>
          </w:tcPr>
          <w:p w:rsidR="00C94C75" w:rsidRPr="00890D13" w:rsidRDefault="00C94C75" w:rsidP="00890D13">
            <w:pPr>
              <w:jc w:val="both"/>
              <w:rPr>
                <w:b/>
              </w:rPr>
            </w:pPr>
          </w:p>
        </w:tc>
        <w:tc>
          <w:tcPr>
            <w:tcW w:w="2878" w:type="pct"/>
            <w:shd w:val="clear" w:color="auto" w:fill="auto"/>
          </w:tcPr>
          <w:p w:rsidR="00C94C75" w:rsidRPr="00890D13" w:rsidRDefault="00C94C75" w:rsidP="00890D13">
            <w:pPr>
              <w:jc w:val="center"/>
              <w:rPr>
                <w:b/>
              </w:rPr>
            </w:pPr>
            <w:r w:rsidRPr="00890D13">
              <w:rPr>
                <w:bCs/>
              </w:rPr>
              <w:t>Самостоятельная работа обучающихся</w:t>
            </w:r>
          </w:p>
        </w:tc>
        <w:tc>
          <w:tcPr>
            <w:tcW w:w="513" w:type="pct"/>
            <w:shd w:val="clear" w:color="auto" w:fill="auto"/>
          </w:tcPr>
          <w:p w:rsidR="00C94C75" w:rsidRPr="00890D13" w:rsidRDefault="00C94C75"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C94C75" w:rsidRPr="00890D13" w:rsidRDefault="00C94C75"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CC6DD2" w:rsidRPr="00890D13" w:rsidTr="00212240">
        <w:trPr>
          <w:trHeight w:val="341"/>
        </w:trPr>
        <w:tc>
          <w:tcPr>
            <w:tcW w:w="1091" w:type="pct"/>
            <w:shd w:val="clear" w:color="auto" w:fill="auto"/>
          </w:tcPr>
          <w:p w:rsidR="00CC6DD2" w:rsidRPr="00890D13" w:rsidRDefault="00CC6DD2" w:rsidP="00890D13">
            <w:pPr>
              <w:pStyle w:val="8"/>
              <w:spacing w:before="0" w:after="0"/>
              <w:rPr>
                <w:i w:val="0"/>
                <w:sz w:val="20"/>
                <w:szCs w:val="20"/>
              </w:rPr>
            </w:pPr>
            <w:r w:rsidRPr="00890D13">
              <w:rPr>
                <w:b/>
                <w:bCs/>
                <w:sz w:val="20"/>
                <w:szCs w:val="20"/>
              </w:rPr>
              <w:lastRenderedPageBreak/>
              <w:t>Тема 1</w:t>
            </w:r>
            <w:r w:rsidR="00742B98" w:rsidRPr="00890D13">
              <w:rPr>
                <w:b/>
                <w:bCs/>
                <w:sz w:val="20"/>
                <w:szCs w:val="20"/>
              </w:rPr>
              <w:t>4</w:t>
            </w:r>
            <w:r w:rsidRPr="00890D13">
              <w:rPr>
                <w:b/>
                <w:bCs/>
                <w:sz w:val="20"/>
                <w:szCs w:val="20"/>
              </w:rPr>
              <w:t>.</w:t>
            </w:r>
            <w:r w:rsidRPr="00890D13">
              <w:rPr>
                <w:color w:val="000000"/>
                <w:sz w:val="20"/>
                <w:szCs w:val="20"/>
              </w:rPr>
              <w:t xml:space="preserve"> </w:t>
            </w:r>
            <w:r w:rsidRPr="00890D13">
              <w:rPr>
                <w:i w:val="0"/>
                <w:sz w:val="20"/>
                <w:szCs w:val="20"/>
              </w:rPr>
              <w:t xml:space="preserve">Внешняя политика России в </w:t>
            </w:r>
            <w:r w:rsidRPr="00890D13">
              <w:rPr>
                <w:i w:val="0"/>
                <w:sz w:val="20"/>
                <w:szCs w:val="20"/>
                <w:lang w:val="en-US"/>
              </w:rPr>
              <w:t>XVII</w:t>
            </w:r>
            <w:r w:rsidRPr="00890D13">
              <w:rPr>
                <w:i w:val="0"/>
                <w:sz w:val="20"/>
                <w:szCs w:val="20"/>
              </w:rPr>
              <w:t xml:space="preserve"> в.  Правление Федора Алексеевича и Софьи Алексеевны. Культура и быт </w:t>
            </w:r>
            <w:r w:rsidRPr="00890D13">
              <w:rPr>
                <w:i w:val="0"/>
                <w:sz w:val="20"/>
                <w:szCs w:val="20"/>
                <w:lang w:val="en-US"/>
              </w:rPr>
              <w:t>XVII</w:t>
            </w:r>
            <w:r w:rsidRPr="00890D13">
              <w:rPr>
                <w:i w:val="0"/>
                <w:sz w:val="20"/>
                <w:szCs w:val="20"/>
              </w:rPr>
              <w:t xml:space="preserve"> в.</w:t>
            </w:r>
          </w:p>
          <w:p w:rsidR="00CC6DD2" w:rsidRPr="00890D13" w:rsidRDefault="00CC6DD2" w:rsidP="00890D13">
            <w:pPr>
              <w:jc w:val="both"/>
            </w:pPr>
          </w:p>
        </w:tc>
        <w:tc>
          <w:tcPr>
            <w:tcW w:w="2878" w:type="pct"/>
            <w:shd w:val="clear" w:color="auto" w:fill="auto"/>
          </w:tcPr>
          <w:p w:rsidR="00CC6DD2" w:rsidRPr="00890D13" w:rsidRDefault="00CC6DD2" w:rsidP="00890D13">
            <w:pPr>
              <w:pStyle w:val="8"/>
              <w:spacing w:before="0" w:after="0"/>
              <w:ind w:firstLine="709"/>
              <w:jc w:val="both"/>
              <w:rPr>
                <w:i w:val="0"/>
                <w:sz w:val="20"/>
                <w:szCs w:val="20"/>
              </w:rPr>
            </w:pPr>
            <w:r w:rsidRPr="00890D13">
              <w:rPr>
                <w:i w:val="0"/>
                <w:sz w:val="20"/>
                <w:szCs w:val="20"/>
              </w:rPr>
              <w:t>Основные направления внешней политики России. Присоединение Левобережной Украины. Войны со Швецией и Турцией. Освоение Сибири и Дальнего Востока. Характер российской колон</w:t>
            </w:r>
            <w:r w:rsidRPr="00890D13">
              <w:rPr>
                <w:i w:val="0"/>
                <w:sz w:val="20"/>
                <w:szCs w:val="20"/>
              </w:rPr>
              <w:t>и</w:t>
            </w:r>
            <w:r w:rsidRPr="00890D13">
              <w:rPr>
                <w:i w:val="0"/>
                <w:sz w:val="20"/>
                <w:szCs w:val="20"/>
              </w:rPr>
              <w:t>зации.</w:t>
            </w:r>
          </w:p>
          <w:p w:rsidR="00C82403" w:rsidRPr="00890D13" w:rsidRDefault="00C82403" w:rsidP="00890D13">
            <w:pPr>
              <w:ind w:firstLine="709"/>
              <w:jc w:val="both"/>
            </w:pPr>
            <w:r w:rsidRPr="00890D13">
              <w:t>Литература, живопись, архитектура. Религиозные споры. Публицистика. «Домострой». Социальная роль женщины. Быт и нравы. «Обмирщение» русской культуры в X</w:t>
            </w:r>
            <w:r w:rsidRPr="00890D13">
              <w:rPr>
                <w:lang w:val="en-US"/>
              </w:rPr>
              <w:t>VII</w:t>
            </w:r>
            <w:r w:rsidRPr="00890D13">
              <w:t xml:space="preserve"> в. Расширение культурных связей с Западной Европой. Создание школ. Славяно-греко-латинская академия. Новые жанры в литературе. Симеон Полоцкий. Прот</w:t>
            </w:r>
            <w:r w:rsidRPr="00890D13">
              <w:t>о</w:t>
            </w:r>
            <w:r w:rsidRPr="00890D13">
              <w:t>поп Аввакум.</w:t>
            </w:r>
          </w:p>
          <w:p w:rsidR="00C82403" w:rsidRPr="00890D13" w:rsidRDefault="00C82403" w:rsidP="00890D13"/>
          <w:p w:rsidR="00CC6DD2" w:rsidRPr="00890D13" w:rsidRDefault="00CC6DD2" w:rsidP="00890D13">
            <w:pPr>
              <w:jc w:val="both"/>
              <w:rPr>
                <w:b/>
              </w:rPr>
            </w:pPr>
            <w:r w:rsidRPr="00890D13">
              <w:rPr>
                <w:b/>
              </w:rPr>
              <w:t>Основные понятия:</w:t>
            </w:r>
            <w:r w:rsidRPr="00890D13">
              <w:t xml:space="preserve"> индоевропейская общность, крещение, племенные союзы, вече, князь, дружина, дань, данничество, боярство, национальная культура, раздробленность, междоусобицы, иго, экспансия, основы национального самосознания, уния, митрополит, патриарх, объединительный процесс, централизованное государство, Судебник, крепостное право, приказный строй, Боярская дума, помещики, дворяне, иосифляне, нестяжатели, царь, опричнина, террор, самодержавие, казачество, гражданская война, ра</w:t>
            </w:r>
            <w:r w:rsidRPr="00890D13">
              <w:t>с</w:t>
            </w:r>
            <w:r w:rsidRPr="00890D13">
              <w:t>кол, крестьянская война.</w:t>
            </w:r>
            <w:r w:rsidRPr="00890D13">
              <w:rPr>
                <w:b/>
                <w:i/>
              </w:rPr>
              <w:t xml:space="preserve"> </w:t>
            </w:r>
          </w:p>
        </w:tc>
        <w:tc>
          <w:tcPr>
            <w:tcW w:w="513" w:type="pct"/>
            <w:shd w:val="clear" w:color="auto" w:fill="auto"/>
          </w:tcPr>
          <w:p w:rsidR="00CC6DD2" w:rsidRPr="00890D13" w:rsidRDefault="00742B98"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CC6DD2" w:rsidRPr="00890D13" w:rsidRDefault="000D585E"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C94C75" w:rsidRPr="00890D13" w:rsidTr="00212240">
        <w:trPr>
          <w:trHeight w:val="341"/>
        </w:trPr>
        <w:tc>
          <w:tcPr>
            <w:tcW w:w="1091" w:type="pct"/>
            <w:shd w:val="clear" w:color="auto" w:fill="auto"/>
          </w:tcPr>
          <w:p w:rsidR="00C94C75" w:rsidRPr="00890D13" w:rsidRDefault="00C94C75" w:rsidP="00890D13">
            <w:pPr>
              <w:pStyle w:val="8"/>
              <w:spacing w:before="0" w:after="0"/>
              <w:jc w:val="center"/>
              <w:rPr>
                <w:b/>
                <w:bCs/>
                <w:sz w:val="20"/>
                <w:szCs w:val="20"/>
              </w:rPr>
            </w:pPr>
          </w:p>
        </w:tc>
        <w:tc>
          <w:tcPr>
            <w:tcW w:w="2878" w:type="pct"/>
            <w:shd w:val="clear" w:color="auto" w:fill="auto"/>
          </w:tcPr>
          <w:p w:rsidR="00C94C75" w:rsidRPr="00890D13" w:rsidRDefault="00C94C75" w:rsidP="00890D13">
            <w:pPr>
              <w:jc w:val="center"/>
              <w:rPr>
                <w:b/>
              </w:rPr>
            </w:pPr>
            <w:r w:rsidRPr="00890D13">
              <w:rPr>
                <w:bCs/>
              </w:rPr>
              <w:t>Самостоятельная работа обучающихся</w:t>
            </w:r>
          </w:p>
        </w:tc>
        <w:tc>
          <w:tcPr>
            <w:tcW w:w="513" w:type="pct"/>
            <w:shd w:val="clear" w:color="auto" w:fill="auto"/>
          </w:tcPr>
          <w:p w:rsidR="00C94C75" w:rsidRPr="00890D13" w:rsidRDefault="00C94C75"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C94C75" w:rsidRPr="00890D13" w:rsidRDefault="00C94C75"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363090" w:rsidRPr="00890D13" w:rsidTr="00212240">
        <w:trPr>
          <w:trHeight w:val="341"/>
        </w:trPr>
        <w:tc>
          <w:tcPr>
            <w:tcW w:w="1091" w:type="pct"/>
            <w:shd w:val="clear" w:color="auto" w:fill="auto"/>
          </w:tcPr>
          <w:p w:rsidR="00363090" w:rsidRPr="00890D13" w:rsidRDefault="00742B98" w:rsidP="00890D13">
            <w:pPr>
              <w:jc w:val="both"/>
              <w:rPr>
                <w:b/>
                <w:bCs/>
              </w:rPr>
            </w:pPr>
            <w:r w:rsidRPr="00890D13">
              <w:rPr>
                <w:b/>
                <w:bCs/>
              </w:rPr>
              <w:t xml:space="preserve">Тема 15. </w:t>
            </w:r>
            <w:r w:rsidR="00363090" w:rsidRPr="00890D13">
              <w:rPr>
                <w:color w:val="000000"/>
              </w:rPr>
              <w:t>Эпоха   Петра   Великого.   Северная   война   и   преоб</w:t>
            </w:r>
            <w:r w:rsidR="00363090" w:rsidRPr="00890D13">
              <w:rPr>
                <w:color w:val="000000"/>
              </w:rPr>
              <w:softHyphen/>
              <w:t>разования. Реформы   Петра   Великого.</w:t>
            </w:r>
          </w:p>
        </w:tc>
        <w:tc>
          <w:tcPr>
            <w:tcW w:w="2878" w:type="pct"/>
            <w:shd w:val="clear" w:color="auto" w:fill="auto"/>
          </w:tcPr>
          <w:p w:rsidR="00CC6DD2" w:rsidRPr="00890D13" w:rsidRDefault="00CC6DD2" w:rsidP="00890D13">
            <w:pPr>
              <w:shd w:val="clear" w:color="auto" w:fill="FFFFFF"/>
              <w:tabs>
                <w:tab w:val="left" w:pos="5736"/>
              </w:tabs>
              <w:ind w:firstLine="709"/>
              <w:jc w:val="both"/>
              <w:rPr>
                <w:color w:val="000000"/>
              </w:rPr>
            </w:pPr>
            <w:r w:rsidRPr="00890D13">
              <w:rPr>
                <w:color w:val="000000"/>
              </w:rPr>
              <w:t xml:space="preserve">Северная война и ее итоги. Изменение места России в мире, провозглашение ее империей. Социально-экономическая политика Петра </w:t>
            </w:r>
            <w:r w:rsidRPr="00890D13">
              <w:rPr>
                <w:color w:val="000000"/>
                <w:lang w:val="en-US"/>
              </w:rPr>
              <w:t>I</w:t>
            </w:r>
            <w:r w:rsidRPr="00890D13">
              <w:rPr>
                <w:color w:val="000000"/>
              </w:rPr>
              <w:t xml:space="preserve"> и социальная структура русского общества. Крепостная экономика. «Регулярное госуда</w:t>
            </w:r>
            <w:r w:rsidRPr="00890D13">
              <w:rPr>
                <w:color w:val="000000"/>
              </w:rPr>
              <w:t>р</w:t>
            </w:r>
            <w:r w:rsidRPr="00890D13">
              <w:rPr>
                <w:color w:val="000000"/>
              </w:rPr>
              <w:t>ство».</w:t>
            </w:r>
          </w:p>
          <w:p w:rsidR="00CC6DD2" w:rsidRPr="00890D13" w:rsidRDefault="00CC6DD2" w:rsidP="00890D13">
            <w:pPr>
              <w:shd w:val="clear" w:color="auto" w:fill="FFFFFF"/>
              <w:tabs>
                <w:tab w:val="left" w:pos="5736"/>
              </w:tabs>
              <w:ind w:firstLine="709"/>
              <w:jc w:val="both"/>
              <w:rPr>
                <w:color w:val="000000"/>
              </w:rPr>
            </w:pPr>
            <w:r w:rsidRPr="00890D13">
              <w:t xml:space="preserve">Культурный переворот петровского времени. Просвещение и наука. Архитектура и градостроительство. Искусство. Реформа быта. </w:t>
            </w:r>
            <w:r w:rsidRPr="00890D13">
              <w:rPr>
                <w:color w:val="000000"/>
              </w:rPr>
              <w:t>Восприятие «преображенной России» современник</w:t>
            </w:r>
            <w:r w:rsidRPr="00890D13">
              <w:rPr>
                <w:color w:val="000000"/>
              </w:rPr>
              <w:t>а</w:t>
            </w:r>
            <w:r w:rsidRPr="00890D13">
              <w:rPr>
                <w:color w:val="000000"/>
              </w:rPr>
              <w:t>ми.</w:t>
            </w:r>
          </w:p>
          <w:p w:rsidR="00363090" w:rsidRPr="00890D13" w:rsidRDefault="00CC6DD2" w:rsidP="00890D13">
            <w:pPr>
              <w:jc w:val="both"/>
              <w:rPr>
                <w:b/>
              </w:rPr>
            </w:pPr>
            <w:r w:rsidRPr="00890D13">
              <w:rPr>
                <w:b/>
              </w:rPr>
              <w:t>Основные понятия:</w:t>
            </w:r>
            <w:r w:rsidRPr="00890D13">
              <w:t xml:space="preserve"> монополии, государственно-монополистический капитализм, социал-демократия, феминизм, правовое государство, век масс, информационные потоки, социальные стереотипы, военно-политический блок, национальная политика, техносфера, тоталитарная идеология, Учредительное собрание, «военный коммунизм», интервенция, однопартийная система, декрет, «экспорт рев</w:t>
            </w:r>
            <w:r w:rsidRPr="00890D13">
              <w:t>о</w:t>
            </w:r>
            <w:r w:rsidRPr="00890D13">
              <w:t>люции».</w:t>
            </w:r>
          </w:p>
        </w:tc>
        <w:tc>
          <w:tcPr>
            <w:tcW w:w="513" w:type="pct"/>
            <w:shd w:val="clear" w:color="auto" w:fill="auto"/>
          </w:tcPr>
          <w:p w:rsidR="00363090" w:rsidRPr="00890D13" w:rsidRDefault="00742B98"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363090" w:rsidRPr="00890D13" w:rsidRDefault="000D585E"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194834" w:rsidRPr="00890D13" w:rsidTr="00212240">
        <w:trPr>
          <w:trHeight w:val="341"/>
        </w:trPr>
        <w:tc>
          <w:tcPr>
            <w:tcW w:w="1091" w:type="pct"/>
            <w:shd w:val="clear" w:color="auto" w:fill="auto"/>
          </w:tcPr>
          <w:p w:rsidR="00194834" w:rsidRPr="00890D13" w:rsidRDefault="00194834" w:rsidP="00890D13">
            <w:pPr>
              <w:jc w:val="both"/>
              <w:rPr>
                <w:b/>
                <w:bCs/>
              </w:rPr>
            </w:pPr>
          </w:p>
        </w:tc>
        <w:tc>
          <w:tcPr>
            <w:tcW w:w="2878" w:type="pct"/>
            <w:shd w:val="clear" w:color="auto" w:fill="auto"/>
          </w:tcPr>
          <w:p w:rsidR="00194834" w:rsidRPr="00890D13" w:rsidRDefault="00194834" w:rsidP="00890D13">
            <w:pPr>
              <w:shd w:val="clear" w:color="auto" w:fill="FFFFFF"/>
              <w:tabs>
                <w:tab w:val="left" w:pos="5736"/>
              </w:tabs>
              <w:ind w:firstLine="709"/>
              <w:jc w:val="center"/>
              <w:rPr>
                <w:b/>
                <w:color w:val="000000"/>
              </w:rPr>
            </w:pPr>
            <w:r w:rsidRPr="00890D13">
              <w:rPr>
                <w:bCs/>
              </w:rPr>
              <w:t>Самостоятельная работа обучающихся</w:t>
            </w:r>
          </w:p>
        </w:tc>
        <w:tc>
          <w:tcPr>
            <w:tcW w:w="513" w:type="pct"/>
            <w:shd w:val="clear" w:color="auto" w:fill="auto"/>
          </w:tcPr>
          <w:p w:rsidR="00194834" w:rsidRPr="00890D13" w:rsidRDefault="009F4CF5"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194834" w:rsidRPr="00890D13" w:rsidRDefault="00194834"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363090" w:rsidRPr="00890D13" w:rsidTr="00212240">
        <w:trPr>
          <w:trHeight w:val="341"/>
        </w:trPr>
        <w:tc>
          <w:tcPr>
            <w:tcW w:w="1091" w:type="pct"/>
            <w:shd w:val="clear" w:color="auto" w:fill="auto"/>
          </w:tcPr>
          <w:p w:rsidR="00363090" w:rsidRPr="00890D13" w:rsidRDefault="00363090" w:rsidP="00890D13">
            <w:pPr>
              <w:jc w:val="both"/>
              <w:rPr>
                <w:b/>
                <w:bCs/>
              </w:rPr>
            </w:pPr>
          </w:p>
        </w:tc>
        <w:tc>
          <w:tcPr>
            <w:tcW w:w="2878" w:type="pct"/>
            <w:shd w:val="clear" w:color="auto" w:fill="auto"/>
          </w:tcPr>
          <w:p w:rsidR="00363090" w:rsidRPr="00890D13" w:rsidRDefault="00735304" w:rsidP="00890D13">
            <w:pPr>
              <w:jc w:val="center"/>
              <w:rPr>
                <w:b/>
              </w:rPr>
            </w:pPr>
            <w:r w:rsidRPr="00890D13">
              <w:rPr>
                <w:b/>
              </w:rPr>
              <w:t>Зачет.</w:t>
            </w:r>
          </w:p>
        </w:tc>
        <w:tc>
          <w:tcPr>
            <w:tcW w:w="513" w:type="pct"/>
            <w:shd w:val="clear" w:color="auto" w:fill="auto"/>
          </w:tcPr>
          <w:p w:rsidR="00363090" w:rsidRPr="00890D13" w:rsidRDefault="00735304"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363090" w:rsidRPr="00890D13" w:rsidRDefault="00E775A9"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735304" w:rsidRPr="00890D13" w:rsidTr="00212240">
        <w:trPr>
          <w:trHeight w:val="341"/>
        </w:trPr>
        <w:tc>
          <w:tcPr>
            <w:tcW w:w="1091" w:type="pct"/>
            <w:shd w:val="clear" w:color="auto" w:fill="auto"/>
          </w:tcPr>
          <w:p w:rsidR="00735304" w:rsidRPr="00890D13" w:rsidRDefault="00735304" w:rsidP="00890D13">
            <w:pPr>
              <w:jc w:val="both"/>
              <w:rPr>
                <w:b/>
                <w:bCs/>
              </w:rPr>
            </w:pPr>
          </w:p>
        </w:tc>
        <w:tc>
          <w:tcPr>
            <w:tcW w:w="2878" w:type="pct"/>
            <w:shd w:val="clear" w:color="auto" w:fill="auto"/>
          </w:tcPr>
          <w:p w:rsidR="00735304" w:rsidRPr="00890D13" w:rsidRDefault="00735304" w:rsidP="00890D13">
            <w:pPr>
              <w:jc w:val="center"/>
              <w:rPr>
                <w:b/>
              </w:rPr>
            </w:pPr>
            <w:r w:rsidRPr="00890D13">
              <w:rPr>
                <w:b/>
              </w:rPr>
              <w:t>2 семестр</w:t>
            </w:r>
          </w:p>
        </w:tc>
        <w:tc>
          <w:tcPr>
            <w:tcW w:w="513" w:type="pct"/>
            <w:shd w:val="clear" w:color="auto" w:fill="auto"/>
          </w:tcPr>
          <w:p w:rsidR="00735304" w:rsidRPr="00890D13" w:rsidRDefault="00735304"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518" w:type="pct"/>
          </w:tcPr>
          <w:p w:rsidR="00735304" w:rsidRPr="00890D13" w:rsidRDefault="00735304"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363090" w:rsidRPr="00890D13" w:rsidTr="00212240">
        <w:trPr>
          <w:trHeight w:val="341"/>
        </w:trPr>
        <w:tc>
          <w:tcPr>
            <w:tcW w:w="1091" w:type="pct"/>
            <w:shd w:val="clear" w:color="auto" w:fill="auto"/>
          </w:tcPr>
          <w:p w:rsidR="00363090" w:rsidRPr="00890D13" w:rsidRDefault="00363090" w:rsidP="00890D13">
            <w:pPr>
              <w:jc w:val="both"/>
              <w:rPr>
                <w:b/>
                <w:bCs/>
              </w:rPr>
            </w:pPr>
            <w:r w:rsidRPr="00890D13">
              <w:rPr>
                <w:b/>
                <w:bCs/>
              </w:rPr>
              <w:t>Тема</w:t>
            </w:r>
            <w:r w:rsidR="00735304" w:rsidRPr="00890D13">
              <w:rPr>
                <w:b/>
                <w:bCs/>
              </w:rPr>
              <w:t xml:space="preserve"> 1</w:t>
            </w:r>
            <w:r w:rsidR="00742B98" w:rsidRPr="00890D13">
              <w:rPr>
                <w:b/>
                <w:bCs/>
              </w:rPr>
              <w:t>6</w:t>
            </w:r>
            <w:r w:rsidR="00735304" w:rsidRPr="00890D13">
              <w:rPr>
                <w:b/>
                <w:bCs/>
              </w:rPr>
              <w:t>.</w:t>
            </w:r>
            <w:r w:rsidR="00735304" w:rsidRPr="00890D13">
              <w:rPr>
                <w:color w:val="000000"/>
              </w:rPr>
              <w:t xml:space="preserve"> Эпоха дворцовых переворотов. Золотой  век  Екатерины  </w:t>
            </w:r>
            <w:r w:rsidR="00735304" w:rsidRPr="00890D13">
              <w:rPr>
                <w:color w:val="000000"/>
                <w:lang w:val="en-US"/>
              </w:rPr>
              <w:t>II</w:t>
            </w:r>
            <w:r w:rsidR="00735304" w:rsidRPr="00890D13">
              <w:rPr>
                <w:color w:val="000000"/>
              </w:rPr>
              <w:t>.</w:t>
            </w:r>
          </w:p>
        </w:tc>
        <w:tc>
          <w:tcPr>
            <w:tcW w:w="2878" w:type="pct"/>
            <w:shd w:val="clear" w:color="auto" w:fill="auto"/>
          </w:tcPr>
          <w:p w:rsidR="00CC6DD2" w:rsidRPr="00890D13" w:rsidRDefault="00CC6DD2" w:rsidP="00890D13">
            <w:pPr>
              <w:shd w:val="clear" w:color="auto" w:fill="FFFFFF"/>
              <w:ind w:firstLine="709"/>
              <w:jc w:val="both"/>
              <w:rPr>
                <w:color w:val="000000"/>
              </w:rPr>
            </w:pPr>
            <w:r w:rsidRPr="00890D13">
              <w:rPr>
                <w:color w:val="000000"/>
              </w:rPr>
              <w:t xml:space="preserve">Причины дворцовых переворотов. Екатерина </w:t>
            </w:r>
            <w:r w:rsidRPr="00890D13">
              <w:rPr>
                <w:color w:val="000000"/>
                <w:lang w:val="en-US"/>
              </w:rPr>
              <w:t>I</w:t>
            </w:r>
            <w:r w:rsidRPr="00890D13">
              <w:rPr>
                <w:color w:val="000000"/>
              </w:rPr>
              <w:t xml:space="preserve">. Верховный Тайный совет. Петр </w:t>
            </w:r>
            <w:r w:rsidRPr="00890D13">
              <w:rPr>
                <w:color w:val="000000"/>
                <w:lang w:val="en-US"/>
              </w:rPr>
              <w:t>II</w:t>
            </w:r>
            <w:r w:rsidRPr="00890D13">
              <w:rPr>
                <w:color w:val="000000"/>
              </w:rPr>
              <w:t xml:space="preserve">. «Затейка» верховников и воцарение Анны Иоанновны. Бироновщина. Политическая борьба и дворцовый переворот </w:t>
            </w:r>
            <w:smartTag w:uri="urn:schemas-microsoft-com:office:smarttags" w:element="metricconverter">
              <w:smartTagPr>
                <w:attr w:name="ProductID" w:val="1741 г"/>
              </w:smartTagPr>
              <w:r w:rsidRPr="00890D13">
                <w:rPr>
                  <w:color w:val="000000"/>
                </w:rPr>
                <w:t>1741 г</w:t>
              </w:r>
            </w:smartTag>
            <w:r w:rsidRPr="00890D13">
              <w:rPr>
                <w:color w:val="000000"/>
              </w:rPr>
              <w:t xml:space="preserve">. Социально-экономическая политика Елизаветы Петровны. Участие России в Семилетней войне. Правление Петра </w:t>
            </w:r>
            <w:r w:rsidRPr="00890D13">
              <w:rPr>
                <w:color w:val="000000"/>
                <w:lang w:val="en-US"/>
              </w:rPr>
              <w:t>III</w:t>
            </w:r>
            <w:r w:rsidRPr="00890D13">
              <w:rPr>
                <w:color w:val="000000"/>
              </w:rPr>
              <w:t>. Дворцовый пер</w:t>
            </w:r>
            <w:r w:rsidRPr="00890D13">
              <w:rPr>
                <w:color w:val="000000"/>
              </w:rPr>
              <w:t>е</w:t>
            </w:r>
            <w:r w:rsidRPr="00890D13">
              <w:rPr>
                <w:color w:val="000000"/>
              </w:rPr>
              <w:t xml:space="preserve">ворот </w:t>
            </w:r>
            <w:smartTag w:uri="urn:schemas-microsoft-com:office:smarttags" w:element="metricconverter">
              <w:smartTagPr>
                <w:attr w:name="ProductID" w:val="1762 г"/>
              </w:smartTagPr>
              <w:r w:rsidRPr="00890D13">
                <w:rPr>
                  <w:color w:val="000000"/>
                </w:rPr>
                <w:t>1762 г</w:t>
              </w:r>
            </w:smartTag>
            <w:r w:rsidRPr="00890D13">
              <w:rPr>
                <w:color w:val="000000"/>
              </w:rPr>
              <w:t xml:space="preserve">. и воцарение Екатерины </w:t>
            </w:r>
            <w:r w:rsidRPr="00890D13">
              <w:rPr>
                <w:color w:val="000000"/>
                <w:lang w:val="en-US"/>
              </w:rPr>
              <w:t>II</w:t>
            </w:r>
            <w:r w:rsidRPr="00890D13">
              <w:rPr>
                <w:color w:val="000000"/>
              </w:rPr>
              <w:t>.</w:t>
            </w:r>
          </w:p>
          <w:p w:rsidR="00CC6DD2" w:rsidRPr="00890D13" w:rsidRDefault="00CC6DD2" w:rsidP="00890D13">
            <w:pPr>
              <w:shd w:val="clear" w:color="auto" w:fill="FFFFFF"/>
              <w:ind w:firstLine="709"/>
              <w:jc w:val="both"/>
              <w:rPr>
                <w:color w:val="000000"/>
              </w:rPr>
            </w:pPr>
            <w:r w:rsidRPr="00890D13">
              <w:rPr>
                <w:color w:val="000000"/>
              </w:rPr>
              <w:t xml:space="preserve"> «Просвещенный абсолютизм» Екатерины </w:t>
            </w:r>
            <w:r w:rsidRPr="00890D13">
              <w:rPr>
                <w:color w:val="000000"/>
                <w:lang w:val="en-US"/>
              </w:rPr>
              <w:t>II</w:t>
            </w:r>
            <w:r w:rsidRPr="00890D13">
              <w:rPr>
                <w:color w:val="000000"/>
              </w:rPr>
              <w:t xml:space="preserve">. Восстание под предводительством Емельяна Пугачева. Характер и направленность реформ Екатерины Великой. Оценка личности императрицы и итоги екатерининского царствования. Павел </w:t>
            </w:r>
            <w:r w:rsidRPr="00890D13">
              <w:rPr>
                <w:color w:val="000000"/>
                <w:lang w:val="en-US"/>
              </w:rPr>
              <w:t>I</w:t>
            </w:r>
            <w:r w:rsidRPr="00890D13">
              <w:rPr>
                <w:color w:val="000000"/>
              </w:rPr>
              <w:t xml:space="preserve"> — характеристика личности и основные направления его п</w:t>
            </w:r>
            <w:r w:rsidRPr="00890D13">
              <w:rPr>
                <w:color w:val="000000"/>
              </w:rPr>
              <w:t>о</w:t>
            </w:r>
            <w:r w:rsidRPr="00890D13">
              <w:rPr>
                <w:color w:val="000000"/>
              </w:rPr>
              <w:t>литики.</w:t>
            </w:r>
          </w:p>
          <w:p w:rsidR="00CC6DD2" w:rsidRPr="00890D13" w:rsidRDefault="00CC6DD2" w:rsidP="00890D13">
            <w:pPr>
              <w:shd w:val="clear" w:color="auto" w:fill="FFFFFF"/>
              <w:ind w:firstLine="709"/>
              <w:jc w:val="both"/>
              <w:rPr>
                <w:color w:val="000000"/>
              </w:rPr>
            </w:pPr>
            <w:r w:rsidRPr="00890D13">
              <w:rPr>
                <w:color w:val="000000"/>
              </w:rPr>
              <w:lastRenderedPageBreak/>
              <w:t xml:space="preserve">Внешняя политика России во второй половине </w:t>
            </w:r>
            <w:r w:rsidRPr="00890D13">
              <w:rPr>
                <w:color w:val="000000"/>
                <w:lang w:val="en-US"/>
              </w:rPr>
              <w:t>XVIII</w:t>
            </w:r>
            <w:r w:rsidRPr="00890D13">
              <w:rPr>
                <w:color w:val="000000"/>
              </w:rPr>
              <w:t xml:space="preserve"> в. Выход России к Черному морю. Разделы Речи Посполитой и вхождение украи</w:t>
            </w:r>
            <w:r w:rsidRPr="00890D13">
              <w:rPr>
                <w:color w:val="000000"/>
              </w:rPr>
              <w:t>н</w:t>
            </w:r>
            <w:r w:rsidRPr="00890D13">
              <w:rPr>
                <w:color w:val="000000"/>
              </w:rPr>
              <w:t>ских и белорусских земель в состав Российской империи.</w:t>
            </w:r>
          </w:p>
          <w:p w:rsidR="00363090" w:rsidRPr="00890D13" w:rsidRDefault="00CC6DD2" w:rsidP="00890D13">
            <w:pPr>
              <w:jc w:val="both"/>
              <w:rPr>
                <w:b/>
              </w:rPr>
            </w:pPr>
            <w:r w:rsidRPr="00890D13">
              <w:rPr>
                <w:b/>
              </w:rPr>
              <w:t>Основные понятия:</w:t>
            </w:r>
            <w:r w:rsidRPr="00890D13">
              <w:t xml:space="preserve"> монополии, государственно-монополистический капитализм, социал-демократия, феминизм, правовое государство, век масс, информационные потоки, социальные стереотипы, военно-политический блок, национальная политика, техносфера, тоталитарная идеология, Учредительное собрание, «военный коммунизм», интервенция, однопартийная система, декрет, «экспорт рев</w:t>
            </w:r>
            <w:r w:rsidRPr="00890D13">
              <w:t>о</w:t>
            </w:r>
            <w:r w:rsidRPr="00890D13">
              <w:t>люции».</w:t>
            </w:r>
          </w:p>
        </w:tc>
        <w:tc>
          <w:tcPr>
            <w:tcW w:w="513" w:type="pct"/>
            <w:shd w:val="clear" w:color="auto" w:fill="auto"/>
          </w:tcPr>
          <w:p w:rsidR="00363090" w:rsidRPr="00890D13" w:rsidRDefault="00C03589"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lastRenderedPageBreak/>
              <w:t>2</w:t>
            </w:r>
          </w:p>
        </w:tc>
        <w:tc>
          <w:tcPr>
            <w:tcW w:w="518" w:type="pct"/>
          </w:tcPr>
          <w:p w:rsidR="00363090" w:rsidRPr="00890D13" w:rsidRDefault="000701AC"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1C384F" w:rsidRPr="00890D13" w:rsidTr="00212240">
        <w:trPr>
          <w:trHeight w:val="341"/>
        </w:trPr>
        <w:tc>
          <w:tcPr>
            <w:tcW w:w="1091" w:type="pct"/>
            <w:shd w:val="clear" w:color="auto" w:fill="auto"/>
          </w:tcPr>
          <w:p w:rsidR="001C384F" w:rsidRPr="00890D13" w:rsidRDefault="001C384F" w:rsidP="00890D13">
            <w:pPr>
              <w:jc w:val="both"/>
              <w:rPr>
                <w:b/>
                <w:bCs/>
              </w:rPr>
            </w:pPr>
          </w:p>
        </w:tc>
        <w:tc>
          <w:tcPr>
            <w:tcW w:w="2878" w:type="pct"/>
            <w:shd w:val="clear" w:color="auto" w:fill="auto"/>
          </w:tcPr>
          <w:p w:rsidR="001C384F" w:rsidRPr="00890D13" w:rsidRDefault="001C384F" w:rsidP="00890D13">
            <w:pPr>
              <w:shd w:val="clear" w:color="auto" w:fill="FFFFFF"/>
              <w:ind w:firstLine="709"/>
              <w:jc w:val="both"/>
              <w:rPr>
                <w:color w:val="000000"/>
              </w:rPr>
            </w:pPr>
            <w:r w:rsidRPr="00890D13">
              <w:rPr>
                <w:bCs/>
              </w:rPr>
              <w:t>Самостоятельная работа обучающихся</w:t>
            </w:r>
          </w:p>
        </w:tc>
        <w:tc>
          <w:tcPr>
            <w:tcW w:w="513" w:type="pct"/>
            <w:shd w:val="clear" w:color="auto" w:fill="auto"/>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363090" w:rsidRPr="00890D13" w:rsidTr="00212240">
        <w:trPr>
          <w:trHeight w:val="341"/>
        </w:trPr>
        <w:tc>
          <w:tcPr>
            <w:tcW w:w="1091" w:type="pct"/>
            <w:shd w:val="clear" w:color="auto" w:fill="auto"/>
          </w:tcPr>
          <w:p w:rsidR="00363090" w:rsidRPr="00890D13" w:rsidRDefault="00363090" w:rsidP="00890D13">
            <w:pPr>
              <w:jc w:val="both"/>
              <w:rPr>
                <w:b/>
                <w:bCs/>
              </w:rPr>
            </w:pPr>
            <w:r w:rsidRPr="00890D13">
              <w:rPr>
                <w:b/>
                <w:bCs/>
              </w:rPr>
              <w:t>Тема</w:t>
            </w:r>
            <w:r w:rsidR="00735304" w:rsidRPr="00890D13">
              <w:rPr>
                <w:b/>
                <w:bCs/>
              </w:rPr>
              <w:t xml:space="preserve"> 1</w:t>
            </w:r>
            <w:r w:rsidR="00C03589" w:rsidRPr="00890D13">
              <w:rPr>
                <w:b/>
                <w:bCs/>
              </w:rPr>
              <w:t>7</w:t>
            </w:r>
            <w:r w:rsidR="00735304" w:rsidRPr="00890D13">
              <w:rPr>
                <w:b/>
                <w:bCs/>
              </w:rPr>
              <w:t xml:space="preserve">. </w:t>
            </w:r>
            <w:r w:rsidR="00735304" w:rsidRPr="00890D13">
              <w:rPr>
                <w:color w:val="000000"/>
              </w:rPr>
              <w:t xml:space="preserve">Культура, духовная жизнь и быт в </w:t>
            </w:r>
            <w:r w:rsidR="00735304" w:rsidRPr="00890D13">
              <w:rPr>
                <w:color w:val="000000"/>
                <w:lang w:val="en-US"/>
              </w:rPr>
              <w:t>XVIII</w:t>
            </w:r>
            <w:r w:rsidR="00735304" w:rsidRPr="00890D13">
              <w:rPr>
                <w:color w:val="000000"/>
              </w:rPr>
              <w:t xml:space="preserve"> в.</w:t>
            </w:r>
          </w:p>
        </w:tc>
        <w:tc>
          <w:tcPr>
            <w:tcW w:w="2878" w:type="pct"/>
            <w:shd w:val="clear" w:color="auto" w:fill="auto"/>
          </w:tcPr>
          <w:p w:rsidR="00CC6DD2" w:rsidRPr="00890D13" w:rsidRDefault="00CC6DD2" w:rsidP="00890D13">
            <w:pPr>
              <w:shd w:val="clear" w:color="auto" w:fill="FFFFFF"/>
              <w:ind w:firstLine="709"/>
              <w:jc w:val="both"/>
              <w:rPr>
                <w:b/>
              </w:rPr>
            </w:pPr>
            <w:r w:rsidRPr="00890D13">
              <w:t xml:space="preserve">Русская культура в середине </w:t>
            </w:r>
            <w:r w:rsidRPr="00890D13">
              <w:rPr>
                <w:lang w:val="en-US"/>
              </w:rPr>
              <w:t>XVIII</w:t>
            </w:r>
            <w:r w:rsidRPr="00890D13">
              <w:t xml:space="preserve"> в. Идеи Просвещения и просв</w:t>
            </w:r>
            <w:r w:rsidRPr="00890D13">
              <w:t>е</w:t>
            </w:r>
            <w:r w:rsidRPr="00890D13">
              <w:t xml:space="preserve">щенное общество в России. Достижения архитектуры и изобразительного искусства. Барокко и классицизм в России. Быт и нравы, повседневная жизнь различных слоев общества. Итоги развития русской культуры в </w:t>
            </w:r>
            <w:r w:rsidRPr="00890D13">
              <w:rPr>
                <w:lang w:val="en-US"/>
              </w:rPr>
              <w:t>XVIII</w:t>
            </w:r>
            <w:r w:rsidRPr="00890D13">
              <w:t xml:space="preserve"> в.</w:t>
            </w:r>
          </w:p>
          <w:p w:rsidR="00363090" w:rsidRPr="00890D13" w:rsidRDefault="00CC6DD2" w:rsidP="00890D13">
            <w:pPr>
              <w:jc w:val="both"/>
              <w:rPr>
                <w:b/>
              </w:rPr>
            </w:pPr>
            <w:r w:rsidRPr="00890D13">
              <w:rPr>
                <w:b/>
              </w:rPr>
              <w:t>Основные понятия:</w:t>
            </w:r>
            <w:r w:rsidRPr="00890D13">
              <w:t xml:space="preserve"> монополии, государственно-монополистический капитализм, социал-демократия, феминизм, правовое государство, век масс, информационные потоки, социальные стереотипы, военно-политический блок, национальная политика, техносфера, тоталитарная идеология, Учредительное собрание, «военный коммунизм», интервенция, однопартийная система, декрет, «экспорт рев</w:t>
            </w:r>
            <w:r w:rsidRPr="00890D13">
              <w:t>о</w:t>
            </w:r>
            <w:r w:rsidRPr="00890D13">
              <w:t>люции».</w:t>
            </w:r>
            <w:r w:rsidR="000701AC" w:rsidRPr="00890D13">
              <w:t xml:space="preserve"> </w:t>
            </w:r>
          </w:p>
        </w:tc>
        <w:tc>
          <w:tcPr>
            <w:tcW w:w="513" w:type="pct"/>
            <w:shd w:val="clear" w:color="auto" w:fill="auto"/>
          </w:tcPr>
          <w:p w:rsidR="00363090" w:rsidRPr="00890D13" w:rsidRDefault="000701AC"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363090" w:rsidRPr="00890D13" w:rsidRDefault="000701AC"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1-2</w:t>
            </w:r>
          </w:p>
        </w:tc>
      </w:tr>
      <w:tr w:rsidR="001C384F" w:rsidRPr="00890D13" w:rsidTr="00212240">
        <w:trPr>
          <w:trHeight w:val="341"/>
        </w:trPr>
        <w:tc>
          <w:tcPr>
            <w:tcW w:w="1091" w:type="pct"/>
            <w:shd w:val="clear" w:color="auto" w:fill="auto"/>
          </w:tcPr>
          <w:p w:rsidR="001C384F" w:rsidRPr="00890D13" w:rsidRDefault="001C384F" w:rsidP="00890D13">
            <w:pPr>
              <w:jc w:val="both"/>
              <w:rPr>
                <w:b/>
                <w:bCs/>
              </w:rPr>
            </w:pPr>
          </w:p>
        </w:tc>
        <w:tc>
          <w:tcPr>
            <w:tcW w:w="2878" w:type="pct"/>
            <w:shd w:val="clear" w:color="auto" w:fill="auto"/>
          </w:tcPr>
          <w:p w:rsidR="001C384F" w:rsidRPr="00890D13" w:rsidRDefault="001C384F" w:rsidP="00890D13">
            <w:pPr>
              <w:shd w:val="clear" w:color="auto" w:fill="FFFFFF"/>
              <w:ind w:firstLine="709"/>
              <w:jc w:val="both"/>
            </w:pPr>
            <w:r w:rsidRPr="00890D13">
              <w:rPr>
                <w:bCs/>
              </w:rPr>
              <w:t>Самостоятельная работа обучающихся</w:t>
            </w:r>
          </w:p>
        </w:tc>
        <w:tc>
          <w:tcPr>
            <w:tcW w:w="513" w:type="pct"/>
            <w:shd w:val="clear" w:color="auto" w:fill="auto"/>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363090" w:rsidRPr="00890D13" w:rsidTr="00212240">
        <w:trPr>
          <w:trHeight w:val="341"/>
        </w:trPr>
        <w:tc>
          <w:tcPr>
            <w:tcW w:w="1091" w:type="pct"/>
            <w:shd w:val="clear" w:color="auto" w:fill="auto"/>
          </w:tcPr>
          <w:p w:rsidR="00363090" w:rsidRPr="00890D13" w:rsidRDefault="00363090" w:rsidP="00890D13">
            <w:pPr>
              <w:jc w:val="both"/>
              <w:rPr>
                <w:b/>
                <w:bCs/>
              </w:rPr>
            </w:pPr>
            <w:r w:rsidRPr="00890D13">
              <w:rPr>
                <w:b/>
                <w:bCs/>
              </w:rPr>
              <w:t>Тема</w:t>
            </w:r>
            <w:r w:rsidR="00735304" w:rsidRPr="00890D13">
              <w:rPr>
                <w:b/>
                <w:bCs/>
              </w:rPr>
              <w:t xml:space="preserve"> 1</w:t>
            </w:r>
            <w:r w:rsidR="00C03589" w:rsidRPr="00890D13">
              <w:rPr>
                <w:b/>
                <w:bCs/>
              </w:rPr>
              <w:t>8</w:t>
            </w:r>
            <w:r w:rsidR="00735304" w:rsidRPr="00890D13">
              <w:rPr>
                <w:b/>
                <w:bCs/>
              </w:rPr>
              <w:t>.</w:t>
            </w:r>
            <w:r w:rsidR="00735304" w:rsidRPr="00890D13">
              <w:rPr>
                <w:color w:val="000000"/>
              </w:rPr>
              <w:t xml:space="preserve"> Россия в начале </w:t>
            </w:r>
            <w:r w:rsidR="00735304" w:rsidRPr="00890D13">
              <w:rPr>
                <w:color w:val="000000"/>
                <w:lang w:val="en-US"/>
              </w:rPr>
              <w:t>XIX</w:t>
            </w:r>
            <w:r w:rsidR="00735304" w:rsidRPr="00890D13">
              <w:rPr>
                <w:color w:val="000000"/>
              </w:rPr>
              <w:t xml:space="preserve"> в. Отечественная война  1812  г. Восстание декабристов.</w:t>
            </w:r>
          </w:p>
        </w:tc>
        <w:tc>
          <w:tcPr>
            <w:tcW w:w="2878" w:type="pct"/>
            <w:shd w:val="clear" w:color="auto" w:fill="auto"/>
          </w:tcPr>
          <w:p w:rsidR="00CC6DD2" w:rsidRPr="00890D13" w:rsidRDefault="00CC6DD2" w:rsidP="00890D13">
            <w:pPr>
              <w:ind w:firstLine="709"/>
              <w:jc w:val="both"/>
            </w:pPr>
            <w:r w:rsidRPr="00890D13">
              <w:t>Территория и население империи. Особенности российской колонизации. Роль географического фактора в социально-экономическом и пол</w:t>
            </w:r>
            <w:r w:rsidRPr="00890D13">
              <w:t>и</w:t>
            </w:r>
            <w:r w:rsidRPr="00890D13">
              <w:t>тическом развитии России. Национальный вопрос.</w:t>
            </w:r>
          </w:p>
          <w:p w:rsidR="00CC6DD2" w:rsidRPr="00890D13" w:rsidRDefault="00CC6DD2" w:rsidP="00890D13">
            <w:pPr>
              <w:ind w:firstLine="709"/>
              <w:jc w:val="both"/>
            </w:pPr>
            <w:r w:rsidRPr="00890D13">
              <w:t>Социальная структура. Дворянство. Духовенство. Городское население. Крестьянство. Казачество. Социальный и культурный разрыв ме</w:t>
            </w:r>
            <w:r w:rsidRPr="00890D13">
              <w:t>ж</w:t>
            </w:r>
            <w:r w:rsidRPr="00890D13">
              <w:t>ду сословиями. Аристократическая культура и «культура безмолвствующего большинства».</w:t>
            </w:r>
          </w:p>
          <w:p w:rsidR="00CC6DD2" w:rsidRPr="00890D13" w:rsidRDefault="00CC6DD2" w:rsidP="00890D13">
            <w:pPr>
              <w:ind w:firstLine="709"/>
              <w:jc w:val="both"/>
              <w:rPr>
                <w:lang w:val="en-US"/>
              </w:rPr>
            </w:pPr>
            <w:r w:rsidRPr="00890D13">
              <w:t xml:space="preserve">Реформы начала царствования Александра </w:t>
            </w:r>
            <w:r w:rsidRPr="00890D13">
              <w:rPr>
                <w:lang w:val="en-US"/>
              </w:rPr>
              <w:t>I</w:t>
            </w:r>
            <w:r w:rsidRPr="00890D13">
              <w:t>. Проблема соотношения просвещения и самодержавия. Дворянский консерватизм. Аристократическая оппозиция. Идейная борьба. М.М. Сперанский и Н.М. Кара</w:t>
            </w:r>
            <w:r w:rsidRPr="00890D13">
              <w:t>м</w:t>
            </w:r>
            <w:r w:rsidRPr="00890D13">
              <w:t>зин.</w:t>
            </w:r>
          </w:p>
          <w:p w:rsidR="00CC6DD2" w:rsidRPr="00890D13" w:rsidRDefault="00CC6DD2" w:rsidP="00890D13">
            <w:pPr>
              <w:ind w:firstLine="709"/>
              <w:jc w:val="both"/>
            </w:pPr>
            <w:r w:rsidRPr="00890D13">
              <w:t xml:space="preserve">Геополитическое положение России к началу </w:t>
            </w:r>
            <w:r w:rsidRPr="00890D13">
              <w:rPr>
                <w:lang w:val="en-US"/>
              </w:rPr>
              <w:t>XIX</w:t>
            </w:r>
            <w:r w:rsidRPr="00890D13">
              <w:t xml:space="preserve"> в. Основные направления и принципы внешней политики. Антифранцузские коалиции и От</w:t>
            </w:r>
            <w:r w:rsidRPr="00890D13">
              <w:t>е</w:t>
            </w:r>
            <w:r w:rsidRPr="00890D13">
              <w:t xml:space="preserve">чественная война </w:t>
            </w:r>
            <w:smartTag w:uri="urn:schemas-microsoft-com:office:smarttags" w:element="metricconverter">
              <w:smartTagPr>
                <w:attr w:name="ProductID" w:val="1812 г"/>
              </w:smartTagPr>
              <w:r w:rsidRPr="00890D13">
                <w:t>1812 г</w:t>
              </w:r>
            </w:smartTag>
            <w:r w:rsidRPr="00890D13">
              <w:t>.</w:t>
            </w:r>
          </w:p>
          <w:p w:rsidR="00CC6DD2" w:rsidRPr="00890D13" w:rsidRDefault="00CC6DD2" w:rsidP="00890D13">
            <w:pPr>
              <w:ind w:firstLine="709"/>
              <w:jc w:val="both"/>
              <w:rPr>
                <w:lang w:val="en-US"/>
              </w:rPr>
            </w:pPr>
            <w:r w:rsidRPr="00890D13">
              <w:t xml:space="preserve">Россия в 1815–1825 гг. Конституционные проекты. Причины неудач реформ Александра </w:t>
            </w:r>
            <w:r w:rsidRPr="00890D13">
              <w:rPr>
                <w:lang w:val="en-US"/>
              </w:rPr>
              <w:t>I</w:t>
            </w:r>
            <w:r w:rsidRPr="00890D13">
              <w:t>. А.А.Аракчеев. Военные поселения. Общественное движение. Декабристы.</w:t>
            </w:r>
          </w:p>
          <w:p w:rsidR="00363090" w:rsidRPr="00890D13" w:rsidRDefault="00CC6DD2" w:rsidP="00890D13">
            <w:pPr>
              <w:jc w:val="both"/>
              <w:rPr>
                <w:b/>
              </w:rPr>
            </w:pPr>
            <w:r w:rsidRPr="00890D13">
              <w:rPr>
                <w:b/>
              </w:rPr>
              <w:t>Основные понятия:</w:t>
            </w:r>
            <w:r w:rsidRPr="00890D13">
              <w:t xml:space="preserve"> монополии, государственно-монополистический капитализм, социал-демократия, феминизм, правовое государство, век масс, информационные потоки, социальные стереотипы, военно-политический блок, национальная политика, техносфера, тоталитарная идеология, Учредительное собрание, «военный коммунизм», интервенция, однопартийная система, декрет, «экспорт рев</w:t>
            </w:r>
            <w:r w:rsidRPr="00890D13">
              <w:t>о</w:t>
            </w:r>
            <w:r w:rsidRPr="00890D13">
              <w:t>люции».</w:t>
            </w:r>
            <w:r w:rsidR="000701AC" w:rsidRPr="00890D13">
              <w:t xml:space="preserve"> </w:t>
            </w:r>
          </w:p>
        </w:tc>
        <w:tc>
          <w:tcPr>
            <w:tcW w:w="513" w:type="pct"/>
            <w:shd w:val="clear" w:color="auto" w:fill="auto"/>
          </w:tcPr>
          <w:p w:rsidR="00363090" w:rsidRPr="00890D13" w:rsidRDefault="000701AC"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363090" w:rsidRPr="00890D13" w:rsidRDefault="000701AC"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1C384F" w:rsidRPr="00890D13" w:rsidTr="00212240">
        <w:trPr>
          <w:trHeight w:val="341"/>
        </w:trPr>
        <w:tc>
          <w:tcPr>
            <w:tcW w:w="1091" w:type="pct"/>
            <w:shd w:val="clear" w:color="auto" w:fill="auto"/>
          </w:tcPr>
          <w:p w:rsidR="001C384F" w:rsidRPr="00890D13" w:rsidRDefault="001C384F" w:rsidP="00890D13">
            <w:pPr>
              <w:jc w:val="both"/>
              <w:rPr>
                <w:b/>
                <w:bCs/>
              </w:rPr>
            </w:pPr>
          </w:p>
        </w:tc>
        <w:tc>
          <w:tcPr>
            <w:tcW w:w="2878" w:type="pct"/>
            <w:shd w:val="clear" w:color="auto" w:fill="auto"/>
          </w:tcPr>
          <w:p w:rsidR="001C384F" w:rsidRPr="00890D13" w:rsidRDefault="001C384F" w:rsidP="00890D13">
            <w:pPr>
              <w:ind w:firstLine="709"/>
              <w:jc w:val="both"/>
            </w:pPr>
            <w:r w:rsidRPr="00890D13">
              <w:rPr>
                <w:bCs/>
              </w:rPr>
              <w:t>Самостоятельная работа обучающихся</w:t>
            </w:r>
          </w:p>
        </w:tc>
        <w:tc>
          <w:tcPr>
            <w:tcW w:w="513" w:type="pct"/>
            <w:shd w:val="clear" w:color="auto" w:fill="auto"/>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363090" w:rsidRPr="00890D13" w:rsidTr="00212240">
        <w:trPr>
          <w:trHeight w:val="341"/>
        </w:trPr>
        <w:tc>
          <w:tcPr>
            <w:tcW w:w="1091" w:type="pct"/>
            <w:shd w:val="clear" w:color="auto" w:fill="auto"/>
          </w:tcPr>
          <w:p w:rsidR="00363090" w:rsidRPr="00890D13" w:rsidRDefault="00363090" w:rsidP="00890D13">
            <w:pPr>
              <w:jc w:val="both"/>
              <w:rPr>
                <w:b/>
                <w:bCs/>
              </w:rPr>
            </w:pPr>
            <w:r w:rsidRPr="00890D13">
              <w:rPr>
                <w:b/>
                <w:bCs/>
              </w:rPr>
              <w:lastRenderedPageBreak/>
              <w:t>Тема</w:t>
            </w:r>
            <w:r w:rsidR="00735304" w:rsidRPr="00890D13">
              <w:rPr>
                <w:b/>
                <w:bCs/>
              </w:rPr>
              <w:t xml:space="preserve"> 1</w:t>
            </w:r>
            <w:r w:rsidR="00C03589" w:rsidRPr="00890D13">
              <w:rPr>
                <w:b/>
                <w:bCs/>
              </w:rPr>
              <w:t>9</w:t>
            </w:r>
            <w:r w:rsidR="00735304" w:rsidRPr="00890D13">
              <w:rPr>
                <w:b/>
                <w:bCs/>
              </w:rPr>
              <w:t xml:space="preserve">. </w:t>
            </w:r>
            <w:r w:rsidR="00735304" w:rsidRPr="00890D13">
              <w:rPr>
                <w:color w:val="000000"/>
              </w:rPr>
              <w:t xml:space="preserve">Правление Николая </w:t>
            </w:r>
            <w:r w:rsidR="00735304" w:rsidRPr="00890D13">
              <w:rPr>
                <w:color w:val="000000"/>
                <w:lang w:val="en-US"/>
              </w:rPr>
              <w:t>I</w:t>
            </w:r>
            <w:r w:rsidR="00735304" w:rsidRPr="00890D13">
              <w:rPr>
                <w:color w:val="000000"/>
              </w:rPr>
              <w:t>. Попытки укрепить империю. Крымская война.</w:t>
            </w:r>
          </w:p>
        </w:tc>
        <w:tc>
          <w:tcPr>
            <w:tcW w:w="2878" w:type="pct"/>
            <w:shd w:val="clear" w:color="auto" w:fill="auto"/>
          </w:tcPr>
          <w:p w:rsidR="00CC6DD2" w:rsidRPr="00890D13" w:rsidRDefault="00CC6DD2" w:rsidP="00890D13">
            <w:pPr>
              <w:ind w:firstLine="709"/>
              <w:jc w:val="both"/>
            </w:pPr>
            <w:r w:rsidRPr="00890D13">
              <w:t xml:space="preserve">Николай </w:t>
            </w:r>
            <w:r w:rsidRPr="00890D13">
              <w:rPr>
                <w:lang w:val="en-US"/>
              </w:rPr>
              <w:t>I</w:t>
            </w:r>
            <w:r w:rsidRPr="00890D13">
              <w:t>. Смена политических приоритетов. Роль бюрократии. Официальный национализм. Консерватизм в государственно-правовой и идеологической сферах. Кризис идеологии самодерж</w:t>
            </w:r>
            <w:r w:rsidRPr="00890D13">
              <w:t>а</w:t>
            </w:r>
            <w:r w:rsidRPr="00890D13">
              <w:t>вия.</w:t>
            </w:r>
          </w:p>
          <w:p w:rsidR="00CC6DD2" w:rsidRPr="00890D13" w:rsidRDefault="00CC6DD2" w:rsidP="00890D13">
            <w:pPr>
              <w:ind w:firstLine="709"/>
              <w:jc w:val="both"/>
            </w:pPr>
            <w:r w:rsidRPr="00890D13">
              <w:t>Борьба с Османской империй. Россия и христианские народы Балканского полуострова. Российская империя и мусульманские народы Ка</w:t>
            </w:r>
            <w:r w:rsidRPr="00890D13">
              <w:t>в</w:t>
            </w:r>
            <w:r w:rsidRPr="00890D13">
              <w:t>каза. Кавказская война.</w:t>
            </w:r>
          </w:p>
          <w:p w:rsidR="00CC6DD2" w:rsidRPr="00890D13" w:rsidRDefault="00CC6DD2" w:rsidP="00890D13">
            <w:pPr>
              <w:ind w:firstLine="709"/>
              <w:jc w:val="both"/>
            </w:pPr>
            <w:r w:rsidRPr="00890D13">
              <w:t>Закавказье в политике Российской империи; борьба с Ираном за территории и влияние. Вхо</w:t>
            </w:r>
            <w:r w:rsidRPr="00890D13">
              <w:t>ж</w:t>
            </w:r>
            <w:r w:rsidRPr="00890D13">
              <w:t>дение Закавказья в состав России.</w:t>
            </w:r>
          </w:p>
          <w:p w:rsidR="00CC6DD2" w:rsidRPr="00890D13" w:rsidRDefault="00CC6DD2" w:rsidP="00890D13">
            <w:pPr>
              <w:ind w:firstLine="709"/>
              <w:jc w:val="both"/>
            </w:pPr>
            <w:r w:rsidRPr="00890D13">
              <w:t>Россия и европейские революции 1830–1831 гг., 1848–1849 гг. Крымская война и крах «Ве</w:t>
            </w:r>
            <w:r w:rsidRPr="00890D13">
              <w:t>н</w:t>
            </w:r>
            <w:r w:rsidRPr="00890D13">
              <w:t>ской системы».</w:t>
            </w:r>
          </w:p>
          <w:p w:rsidR="00CC6DD2" w:rsidRPr="00890D13" w:rsidRDefault="00CC6DD2" w:rsidP="00890D13">
            <w:pPr>
              <w:ind w:firstLine="709"/>
              <w:jc w:val="both"/>
              <w:rPr>
                <w:color w:val="000000"/>
              </w:rPr>
            </w:pPr>
            <w:r w:rsidRPr="00890D13">
              <w:t>Российский феномен: философия, литература и литературная критика вместо политической борьбы. Политические идеалы: иллюзии и реал</w:t>
            </w:r>
            <w:r w:rsidRPr="00890D13">
              <w:t>ь</w:t>
            </w:r>
            <w:r w:rsidRPr="00890D13">
              <w:t>ность.</w:t>
            </w:r>
          </w:p>
          <w:p w:rsidR="00CC6DD2" w:rsidRPr="00890D13" w:rsidRDefault="00CC6DD2" w:rsidP="00890D13">
            <w:pPr>
              <w:ind w:firstLine="709"/>
              <w:jc w:val="both"/>
            </w:pPr>
            <w:r w:rsidRPr="00890D13">
              <w:t xml:space="preserve">Общественно-политическая борьба и поиск национально-политической идентичности. </w:t>
            </w:r>
            <w:r w:rsidRPr="00890D13">
              <w:rPr>
                <w:color w:val="000000"/>
              </w:rPr>
              <w:t xml:space="preserve">Славянофилы. Западники. </w:t>
            </w:r>
            <w:r w:rsidRPr="00890D13">
              <w:t>Правительственная идеология и рождение теории «официальной н</w:t>
            </w:r>
            <w:r w:rsidRPr="00890D13">
              <w:t>а</w:t>
            </w:r>
            <w:r w:rsidRPr="00890D13">
              <w:t>родности».</w:t>
            </w:r>
          </w:p>
          <w:p w:rsidR="00CC6DD2" w:rsidRPr="00890D13" w:rsidRDefault="00CC6DD2" w:rsidP="00890D13">
            <w:pPr>
              <w:pStyle w:val="a4"/>
              <w:spacing w:after="0"/>
              <w:ind w:left="0" w:firstLine="709"/>
              <w:jc w:val="both"/>
              <w:rPr>
                <w:sz w:val="20"/>
                <w:szCs w:val="20"/>
              </w:rPr>
            </w:pPr>
            <w:r w:rsidRPr="00890D13">
              <w:rPr>
                <w:sz w:val="20"/>
                <w:szCs w:val="20"/>
              </w:rPr>
              <w:t>Развитие науки и техники в России в первой половине XIX в. Рост национального самосознания. Реформа системы образования. Университеты и научные общества. Правительственная политика в отношении обр</w:t>
            </w:r>
            <w:r w:rsidRPr="00890D13">
              <w:rPr>
                <w:sz w:val="20"/>
                <w:szCs w:val="20"/>
              </w:rPr>
              <w:t>а</w:t>
            </w:r>
            <w:r w:rsidRPr="00890D13">
              <w:rPr>
                <w:sz w:val="20"/>
                <w:szCs w:val="20"/>
              </w:rPr>
              <w:t>зования.</w:t>
            </w:r>
          </w:p>
          <w:p w:rsidR="00CC6DD2" w:rsidRPr="00890D13" w:rsidRDefault="00CC6DD2" w:rsidP="00890D13">
            <w:pPr>
              <w:pStyle w:val="a4"/>
              <w:spacing w:after="0"/>
              <w:ind w:left="0" w:firstLine="709"/>
              <w:jc w:val="both"/>
              <w:rPr>
                <w:sz w:val="20"/>
                <w:szCs w:val="20"/>
              </w:rPr>
            </w:pPr>
            <w:r w:rsidRPr="00890D13">
              <w:rPr>
                <w:sz w:val="20"/>
                <w:szCs w:val="20"/>
              </w:rPr>
              <w:t>Открытия и технические изобретения. Литература и книгоиздание. Стили и направления в литературе: сентиментализм, романтизм, реализм. Музыкальная культура. Живопись: от классицизма к романтизму и ре</w:t>
            </w:r>
            <w:r w:rsidRPr="00890D13">
              <w:rPr>
                <w:sz w:val="20"/>
                <w:szCs w:val="20"/>
              </w:rPr>
              <w:t>а</w:t>
            </w:r>
            <w:r w:rsidRPr="00890D13">
              <w:rPr>
                <w:sz w:val="20"/>
                <w:szCs w:val="20"/>
              </w:rPr>
              <w:t>лизму. Архитектура. Театр.</w:t>
            </w:r>
          </w:p>
          <w:p w:rsidR="00363090" w:rsidRPr="00890D13" w:rsidRDefault="00CC6DD2" w:rsidP="00890D13">
            <w:pPr>
              <w:jc w:val="both"/>
              <w:rPr>
                <w:b/>
              </w:rPr>
            </w:pPr>
            <w:r w:rsidRPr="00890D13">
              <w:rPr>
                <w:b/>
              </w:rPr>
              <w:t>Основные понятия:</w:t>
            </w:r>
            <w:r w:rsidRPr="00890D13">
              <w:t xml:space="preserve"> монополии, государственно-монополистический капитализм, социал-демократия, феминизм, правовое государство, век масс, информационные потоки, социальные стереотипы, военно-политический блок, национальная политика, техносфера, тоталитарная идеология, Учредительное собрание, «военный коммунизм», интервенция, однопартийная система, декрет, «экспорт рев</w:t>
            </w:r>
            <w:r w:rsidRPr="00890D13">
              <w:t>о</w:t>
            </w:r>
            <w:r w:rsidRPr="00890D13">
              <w:t>люции».</w:t>
            </w:r>
          </w:p>
        </w:tc>
        <w:tc>
          <w:tcPr>
            <w:tcW w:w="513" w:type="pct"/>
            <w:shd w:val="clear" w:color="auto" w:fill="auto"/>
          </w:tcPr>
          <w:p w:rsidR="00363090" w:rsidRPr="00890D13" w:rsidRDefault="000701AC"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363090" w:rsidRPr="00890D13" w:rsidRDefault="000701AC"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1C384F" w:rsidRPr="00890D13" w:rsidTr="00212240">
        <w:trPr>
          <w:trHeight w:val="341"/>
        </w:trPr>
        <w:tc>
          <w:tcPr>
            <w:tcW w:w="1091" w:type="pct"/>
            <w:shd w:val="clear" w:color="auto" w:fill="auto"/>
          </w:tcPr>
          <w:p w:rsidR="001C384F" w:rsidRPr="00890D13" w:rsidRDefault="001C384F" w:rsidP="00890D13">
            <w:pPr>
              <w:jc w:val="both"/>
              <w:rPr>
                <w:b/>
                <w:bCs/>
              </w:rPr>
            </w:pPr>
          </w:p>
        </w:tc>
        <w:tc>
          <w:tcPr>
            <w:tcW w:w="2878" w:type="pct"/>
            <w:shd w:val="clear" w:color="auto" w:fill="auto"/>
          </w:tcPr>
          <w:p w:rsidR="001C384F" w:rsidRPr="00890D13" w:rsidRDefault="001C384F" w:rsidP="00890D13">
            <w:pPr>
              <w:ind w:firstLine="709"/>
              <w:jc w:val="both"/>
            </w:pPr>
            <w:r w:rsidRPr="00890D13">
              <w:rPr>
                <w:bCs/>
              </w:rPr>
              <w:t>Самостоятельная работа обучающихся</w:t>
            </w:r>
          </w:p>
        </w:tc>
        <w:tc>
          <w:tcPr>
            <w:tcW w:w="513" w:type="pct"/>
            <w:shd w:val="clear" w:color="auto" w:fill="auto"/>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363090" w:rsidRPr="00890D13" w:rsidTr="00212240">
        <w:trPr>
          <w:trHeight w:val="341"/>
        </w:trPr>
        <w:tc>
          <w:tcPr>
            <w:tcW w:w="1091" w:type="pct"/>
            <w:shd w:val="clear" w:color="auto" w:fill="auto"/>
          </w:tcPr>
          <w:p w:rsidR="00363090" w:rsidRPr="00890D13" w:rsidRDefault="00363090" w:rsidP="00890D13">
            <w:pPr>
              <w:jc w:val="both"/>
              <w:rPr>
                <w:b/>
                <w:bCs/>
              </w:rPr>
            </w:pPr>
            <w:r w:rsidRPr="00890D13">
              <w:rPr>
                <w:b/>
                <w:bCs/>
              </w:rPr>
              <w:t>Тема</w:t>
            </w:r>
            <w:r w:rsidR="00735304" w:rsidRPr="00890D13">
              <w:rPr>
                <w:b/>
                <w:bCs/>
              </w:rPr>
              <w:t xml:space="preserve"> </w:t>
            </w:r>
            <w:r w:rsidR="00C03589" w:rsidRPr="00890D13">
              <w:rPr>
                <w:b/>
                <w:bCs/>
              </w:rPr>
              <w:t>20</w:t>
            </w:r>
            <w:r w:rsidR="00735304" w:rsidRPr="00890D13">
              <w:rPr>
                <w:b/>
                <w:bCs/>
              </w:rPr>
              <w:t xml:space="preserve">. </w:t>
            </w:r>
            <w:r w:rsidR="00735304" w:rsidRPr="00890D13">
              <w:rPr>
                <w:color w:val="000000"/>
              </w:rPr>
              <w:t>Отмена  крепостного  права  в   России. Либеральные реформы 60—70-х гг. Сельское хозяйство после отмены крепостного права. Промышленность и транспорт в пореформенной Рос</w:t>
            </w:r>
            <w:r w:rsidR="00735304" w:rsidRPr="00890D13">
              <w:rPr>
                <w:color w:val="000000"/>
              </w:rPr>
              <w:softHyphen/>
              <w:t>сии.</w:t>
            </w:r>
          </w:p>
        </w:tc>
        <w:tc>
          <w:tcPr>
            <w:tcW w:w="2878" w:type="pct"/>
            <w:shd w:val="clear" w:color="auto" w:fill="auto"/>
          </w:tcPr>
          <w:p w:rsidR="00CC6DD2" w:rsidRPr="00890D13" w:rsidRDefault="00CC6DD2" w:rsidP="00890D13">
            <w:pPr>
              <w:ind w:firstLine="709"/>
              <w:jc w:val="both"/>
            </w:pPr>
            <w:r w:rsidRPr="00890D13">
              <w:t xml:space="preserve">Россия после Крымской войны. Александр </w:t>
            </w:r>
            <w:r w:rsidRPr="00890D13">
              <w:rPr>
                <w:lang w:val="en-US"/>
              </w:rPr>
              <w:t>II</w:t>
            </w:r>
            <w:r w:rsidRPr="00890D13">
              <w:t>. Подготовка крестьянской реформы. Отмена крепостного права. Судебная, земская и военная реформы. Финансовые преобразования. Реформы в области просвещения и печати. Итоги реформ, их историческое зн</w:t>
            </w:r>
            <w:r w:rsidRPr="00890D13">
              <w:t>а</w:t>
            </w:r>
            <w:r w:rsidRPr="00890D13">
              <w:t>чение.</w:t>
            </w:r>
          </w:p>
          <w:p w:rsidR="00CC6DD2" w:rsidRPr="00890D13" w:rsidRDefault="00CC6DD2" w:rsidP="00890D13">
            <w:pPr>
              <w:ind w:firstLine="709"/>
              <w:jc w:val="both"/>
            </w:pPr>
            <w:r w:rsidRPr="00890D13">
              <w:t>Власть и общество. Формы общественного движения. Основные направления общественной мысли. Либералы и консерваторы власти. Реакция на польское восстание. Особенности государственно-политического консерватизма второй пол</w:t>
            </w:r>
            <w:r w:rsidRPr="00890D13">
              <w:t>о</w:t>
            </w:r>
            <w:r w:rsidRPr="00890D13">
              <w:t xml:space="preserve">вины </w:t>
            </w:r>
            <w:r w:rsidRPr="00890D13">
              <w:rPr>
                <w:lang w:val="en-US"/>
              </w:rPr>
              <w:t>XIX</w:t>
            </w:r>
            <w:r w:rsidRPr="00890D13">
              <w:t xml:space="preserve"> в. Российский либерализм.</w:t>
            </w:r>
          </w:p>
          <w:p w:rsidR="00363090" w:rsidRPr="00890D13" w:rsidRDefault="00CC6DD2" w:rsidP="00890D13">
            <w:pPr>
              <w:jc w:val="both"/>
              <w:rPr>
                <w:b/>
              </w:rPr>
            </w:pPr>
            <w:r w:rsidRPr="00890D13">
              <w:rPr>
                <w:b/>
              </w:rPr>
              <w:t>Основные понятия:</w:t>
            </w:r>
            <w:r w:rsidRPr="00890D13">
              <w:t xml:space="preserve"> монополии, государственно-монополистический капитализм, социал-демократия, феминизм, правовое государство, век масс, информационные потоки, социальные стереотипы, военно-политический блок, национальная политика, техносфера, тоталитарная идеология, Учредительное собрание, «военный коммунизм», интервенция, однопартийная система, декрет, «экспорт рев</w:t>
            </w:r>
            <w:r w:rsidRPr="00890D13">
              <w:t>о</w:t>
            </w:r>
            <w:r w:rsidRPr="00890D13">
              <w:t>люции».</w:t>
            </w:r>
          </w:p>
        </w:tc>
        <w:tc>
          <w:tcPr>
            <w:tcW w:w="513" w:type="pct"/>
            <w:shd w:val="clear" w:color="auto" w:fill="auto"/>
          </w:tcPr>
          <w:p w:rsidR="00363090" w:rsidRPr="00890D13" w:rsidRDefault="000701AC"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363090" w:rsidRPr="00890D13" w:rsidRDefault="000701AC"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1C384F" w:rsidRPr="00890D13" w:rsidTr="00212240">
        <w:trPr>
          <w:trHeight w:val="341"/>
        </w:trPr>
        <w:tc>
          <w:tcPr>
            <w:tcW w:w="1091" w:type="pct"/>
            <w:shd w:val="clear" w:color="auto" w:fill="auto"/>
          </w:tcPr>
          <w:p w:rsidR="001C384F" w:rsidRPr="00890D13" w:rsidRDefault="001C384F" w:rsidP="00890D13">
            <w:pPr>
              <w:jc w:val="both"/>
              <w:rPr>
                <w:b/>
                <w:bCs/>
              </w:rPr>
            </w:pPr>
          </w:p>
        </w:tc>
        <w:tc>
          <w:tcPr>
            <w:tcW w:w="2878" w:type="pct"/>
            <w:shd w:val="clear" w:color="auto" w:fill="auto"/>
          </w:tcPr>
          <w:p w:rsidR="001C384F" w:rsidRPr="00890D13" w:rsidRDefault="001C384F" w:rsidP="00890D13">
            <w:pPr>
              <w:ind w:firstLine="709"/>
              <w:jc w:val="both"/>
            </w:pPr>
            <w:r w:rsidRPr="00890D13">
              <w:rPr>
                <w:bCs/>
              </w:rPr>
              <w:t>Самостоятельная работа обучающихся</w:t>
            </w:r>
          </w:p>
        </w:tc>
        <w:tc>
          <w:tcPr>
            <w:tcW w:w="513" w:type="pct"/>
            <w:shd w:val="clear" w:color="auto" w:fill="auto"/>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363090" w:rsidRPr="00890D13" w:rsidTr="00212240">
        <w:trPr>
          <w:trHeight w:val="341"/>
        </w:trPr>
        <w:tc>
          <w:tcPr>
            <w:tcW w:w="1091" w:type="pct"/>
            <w:shd w:val="clear" w:color="auto" w:fill="auto"/>
          </w:tcPr>
          <w:p w:rsidR="00363090" w:rsidRPr="00890D13" w:rsidRDefault="00363090" w:rsidP="00890D13">
            <w:pPr>
              <w:jc w:val="both"/>
              <w:rPr>
                <w:b/>
                <w:bCs/>
              </w:rPr>
            </w:pPr>
            <w:r w:rsidRPr="00890D13">
              <w:rPr>
                <w:b/>
                <w:bCs/>
              </w:rPr>
              <w:t>Тема</w:t>
            </w:r>
            <w:r w:rsidR="00735304" w:rsidRPr="00890D13">
              <w:rPr>
                <w:b/>
                <w:bCs/>
              </w:rPr>
              <w:t xml:space="preserve"> 2</w:t>
            </w:r>
            <w:r w:rsidR="00C03589" w:rsidRPr="00890D13">
              <w:rPr>
                <w:b/>
                <w:bCs/>
              </w:rPr>
              <w:t>1</w:t>
            </w:r>
            <w:r w:rsidR="00735304" w:rsidRPr="00890D13">
              <w:rPr>
                <w:b/>
                <w:bCs/>
              </w:rPr>
              <w:t>.</w:t>
            </w:r>
            <w:r w:rsidR="00735304" w:rsidRPr="00890D13">
              <w:rPr>
                <w:color w:val="000000"/>
              </w:rPr>
              <w:t xml:space="preserve"> Общественное движение в 60—70-х гг. </w:t>
            </w:r>
            <w:r w:rsidR="00735304" w:rsidRPr="00890D13">
              <w:rPr>
                <w:color w:val="000000"/>
                <w:lang w:val="en-US"/>
              </w:rPr>
              <w:t>XIX</w:t>
            </w:r>
            <w:r w:rsidR="00735304" w:rsidRPr="00890D13">
              <w:rPr>
                <w:color w:val="000000"/>
              </w:rPr>
              <w:t xml:space="preserve"> в. Россия   в   конце   </w:t>
            </w:r>
            <w:r w:rsidR="00735304" w:rsidRPr="00890D13">
              <w:rPr>
                <w:color w:val="000000"/>
                <w:lang w:val="en-US"/>
              </w:rPr>
              <w:t>XIX</w:t>
            </w:r>
            <w:r w:rsidR="00735304" w:rsidRPr="00890D13">
              <w:rPr>
                <w:color w:val="000000"/>
              </w:rPr>
              <w:t xml:space="preserve">   в.</w:t>
            </w:r>
          </w:p>
        </w:tc>
        <w:tc>
          <w:tcPr>
            <w:tcW w:w="2878" w:type="pct"/>
            <w:shd w:val="clear" w:color="auto" w:fill="auto"/>
          </w:tcPr>
          <w:p w:rsidR="00CC6DD2" w:rsidRPr="00890D13" w:rsidRDefault="00CC6DD2" w:rsidP="00890D13">
            <w:pPr>
              <w:ind w:firstLine="709"/>
              <w:jc w:val="both"/>
            </w:pPr>
            <w:r w:rsidRPr="00890D13">
              <w:t xml:space="preserve">Социалистические идеи в России. Российские радикалы: от нигилистов к бунтарям, пропагандистам и заговорщикам. От народнических кружков к «Народной воле». Правительственные репрессии и революционный террор. Цареубийство 1 марта </w:t>
            </w:r>
            <w:smartTag w:uri="urn:schemas-microsoft-com:office:smarttags" w:element="metricconverter">
              <w:smartTagPr>
                <w:attr w:name="ProductID" w:val="1881 г"/>
              </w:smartTagPr>
              <w:r w:rsidRPr="00890D13">
                <w:t>1881 г</w:t>
              </w:r>
            </w:smartTag>
            <w:r w:rsidRPr="00890D13">
              <w:t>. и его после</w:t>
            </w:r>
            <w:r w:rsidRPr="00890D13">
              <w:t>д</w:t>
            </w:r>
            <w:r w:rsidRPr="00890D13">
              <w:t>ствия.</w:t>
            </w:r>
          </w:p>
          <w:p w:rsidR="00CC6DD2" w:rsidRPr="00890D13" w:rsidRDefault="00CC6DD2" w:rsidP="00890D13">
            <w:pPr>
              <w:ind w:firstLine="709"/>
              <w:jc w:val="both"/>
            </w:pPr>
            <w:r w:rsidRPr="00890D13">
              <w:t>Общество и государство. Завершение промышленного переворота. Общество и рынок. Урбанизация. Изменения социальной структуры общества в условиях индустриального развития. Разложение дворянства. Расслоение крестьянства. Формирование новых социальных слоев. Буржуазия и пролетариат. Феномен российской интелл</w:t>
            </w:r>
            <w:r w:rsidRPr="00890D13">
              <w:t>и</w:t>
            </w:r>
            <w:r w:rsidRPr="00890D13">
              <w:t>генции.</w:t>
            </w:r>
          </w:p>
          <w:p w:rsidR="00CC6DD2" w:rsidRPr="00890D13" w:rsidRDefault="00CC6DD2" w:rsidP="00890D13">
            <w:pPr>
              <w:ind w:firstLine="709"/>
              <w:jc w:val="both"/>
            </w:pPr>
            <w:r w:rsidRPr="00890D13">
              <w:t xml:space="preserve">Консервативный курс Александра </w:t>
            </w:r>
            <w:r w:rsidRPr="00890D13">
              <w:rPr>
                <w:lang w:val="en-US"/>
              </w:rPr>
              <w:t>III</w:t>
            </w:r>
            <w:r w:rsidRPr="00890D13">
              <w:t>. Ограничение реформ. Ужесточение цензуры. Сословная и национальная политика правительства. Идеология самодержавия. К.П. Победоносцев и офиц</w:t>
            </w:r>
            <w:r w:rsidRPr="00890D13">
              <w:t>и</w:t>
            </w:r>
            <w:r w:rsidRPr="00890D13">
              <w:t xml:space="preserve">альный консерватизм. </w:t>
            </w:r>
          </w:p>
          <w:p w:rsidR="00CC6DD2" w:rsidRPr="00890D13" w:rsidRDefault="00CC6DD2" w:rsidP="00890D13">
            <w:pPr>
              <w:ind w:firstLine="709"/>
              <w:jc w:val="both"/>
            </w:pPr>
            <w:r w:rsidRPr="00890D13">
              <w:t>Общественное движение: спад и новый подъем. Неолибералы и неонародники. Первые ма</w:t>
            </w:r>
            <w:r w:rsidRPr="00890D13">
              <w:t>р</w:t>
            </w:r>
            <w:r w:rsidRPr="00890D13">
              <w:t>ксисты.</w:t>
            </w:r>
          </w:p>
          <w:p w:rsidR="00363090" w:rsidRPr="00890D13" w:rsidRDefault="00CC6DD2" w:rsidP="00890D13">
            <w:pPr>
              <w:jc w:val="both"/>
              <w:rPr>
                <w:b/>
              </w:rPr>
            </w:pPr>
            <w:r w:rsidRPr="00890D13">
              <w:rPr>
                <w:b/>
              </w:rPr>
              <w:t>Основные понятия:</w:t>
            </w:r>
            <w:r w:rsidRPr="00890D13">
              <w:t xml:space="preserve"> монополии, государственно-монополистический капитализм, социал-демократия, феминизм, правовое государство, век масс, информационные потоки, социальные стереотипы, военно-политический блок, национальная политика, техносфера, тоталитарная идеология, Учредительное собрание, «военный коммунизм», интервенция, однопартийная система, декрет, «экспорт рев</w:t>
            </w:r>
            <w:r w:rsidRPr="00890D13">
              <w:t>о</w:t>
            </w:r>
            <w:r w:rsidRPr="00890D13">
              <w:t>люции».</w:t>
            </w:r>
            <w:r w:rsidR="004055EE" w:rsidRPr="00890D13">
              <w:t xml:space="preserve"> </w:t>
            </w:r>
          </w:p>
        </w:tc>
        <w:tc>
          <w:tcPr>
            <w:tcW w:w="513" w:type="pct"/>
            <w:shd w:val="clear" w:color="auto" w:fill="auto"/>
          </w:tcPr>
          <w:p w:rsidR="00363090" w:rsidRPr="00890D13" w:rsidRDefault="004055EE"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363090" w:rsidRPr="00890D13" w:rsidRDefault="004055EE"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1C384F" w:rsidRPr="00890D13" w:rsidTr="00212240">
        <w:trPr>
          <w:trHeight w:val="341"/>
        </w:trPr>
        <w:tc>
          <w:tcPr>
            <w:tcW w:w="1091" w:type="pct"/>
            <w:shd w:val="clear" w:color="auto" w:fill="auto"/>
          </w:tcPr>
          <w:p w:rsidR="001C384F" w:rsidRPr="00890D13" w:rsidRDefault="001C384F" w:rsidP="00890D13">
            <w:pPr>
              <w:jc w:val="both"/>
              <w:rPr>
                <w:b/>
                <w:bCs/>
              </w:rPr>
            </w:pPr>
          </w:p>
        </w:tc>
        <w:tc>
          <w:tcPr>
            <w:tcW w:w="2878" w:type="pct"/>
            <w:shd w:val="clear" w:color="auto" w:fill="auto"/>
          </w:tcPr>
          <w:p w:rsidR="001C384F" w:rsidRPr="00890D13" w:rsidRDefault="001C384F" w:rsidP="00890D13">
            <w:pPr>
              <w:ind w:firstLine="709"/>
              <w:jc w:val="both"/>
            </w:pPr>
            <w:r w:rsidRPr="00890D13">
              <w:rPr>
                <w:bCs/>
              </w:rPr>
              <w:t>Самостоятельная работа обучающихся</w:t>
            </w:r>
          </w:p>
        </w:tc>
        <w:tc>
          <w:tcPr>
            <w:tcW w:w="513" w:type="pct"/>
            <w:shd w:val="clear" w:color="auto" w:fill="auto"/>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363090" w:rsidRPr="00890D13" w:rsidTr="00212240">
        <w:trPr>
          <w:trHeight w:val="341"/>
        </w:trPr>
        <w:tc>
          <w:tcPr>
            <w:tcW w:w="1091" w:type="pct"/>
            <w:shd w:val="clear" w:color="auto" w:fill="auto"/>
          </w:tcPr>
          <w:p w:rsidR="00363090" w:rsidRPr="00890D13" w:rsidRDefault="00363090" w:rsidP="00890D13">
            <w:pPr>
              <w:jc w:val="both"/>
              <w:rPr>
                <w:b/>
                <w:bCs/>
              </w:rPr>
            </w:pPr>
            <w:r w:rsidRPr="00890D13">
              <w:rPr>
                <w:b/>
                <w:bCs/>
              </w:rPr>
              <w:t>Тема</w:t>
            </w:r>
            <w:r w:rsidR="00735304" w:rsidRPr="00890D13">
              <w:rPr>
                <w:b/>
                <w:bCs/>
              </w:rPr>
              <w:t xml:space="preserve"> 2</w:t>
            </w:r>
            <w:r w:rsidR="00C03589" w:rsidRPr="00890D13">
              <w:rPr>
                <w:b/>
                <w:bCs/>
              </w:rPr>
              <w:t>2</w:t>
            </w:r>
            <w:r w:rsidR="00735304" w:rsidRPr="00890D13">
              <w:rPr>
                <w:b/>
                <w:bCs/>
              </w:rPr>
              <w:t xml:space="preserve">. </w:t>
            </w:r>
            <w:r w:rsidR="00735304" w:rsidRPr="00890D13">
              <w:t>Николай П. Политический портрет. Денежная реформа С.Ю. Витте.</w:t>
            </w:r>
          </w:p>
        </w:tc>
        <w:tc>
          <w:tcPr>
            <w:tcW w:w="2878" w:type="pct"/>
            <w:shd w:val="clear" w:color="auto" w:fill="auto"/>
          </w:tcPr>
          <w:p w:rsidR="00CC6DD2" w:rsidRPr="00890D13" w:rsidRDefault="00CC6DD2" w:rsidP="00890D13">
            <w:pPr>
              <w:pStyle w:val="a6"/>
              <w:spacing w:after="0"/>
              <w:ind w:firstLine="709"/>
              <w:jc w:val="both"/>
              <w:rPr>
                <w:lang w:val="en-US"/>
              </w:rPr>
            </w:pPr>
            <w:r w:rsidRPr="00890D13">
              <w:t>Социальный и демографический состав российского общества. Быт и культура. Уровень образования. Особенности формирования городского населения. Сельское население в период модернизации. Миграционные процессы. Кризис сословного дел</w:t>
            </w:r>
            <w:r w:rsidRPr="00890D13">
              <w:t>е</w:t>
            </w:r>
            <w:r w:rsidRPr="00890D13">
              <w:t>ния. Социальные стереотипы.</w:t>
            </w:r>
          </w:p>
          <w:p w:rsidR="00CC6DD2" w:rsidRPr="00890D13" w:rsidRDefault="00CC6DD2" w:rsidP="00890D13">
            <w:pPr>
              <w:pStyle w:val="a6"/>
              <w:spacing w:after="0"/>
              <w:ind w:firstLine="709"/>
              <w:jc w:val="both"/>
            </w:pPr>
            <w:r w:rsidRPr="00890D13">
              <w:t>Российская правовая система. Свод законов Российской империи. Особенности развития судебной системы. Уголовное, гражданское, процессуальное, семейное право. Роль традиционного права в жизни общества. Правовая культура н</w:t>
            </w:r>
            <w:r w:rsidRPr="00890D13">
              <w:t>а</w:t>
            </w:r>
            <w:r w:rsidRPr="00890D13">
              <w:t>селения.</w:t>
            </w:r>
          </w:p>
          <w:p w:rsidR="00CC6DD2" w:rsidRPr="00890D13" w:rsidRDefault="00CC6DD2" w:rsidP="00890D13">
            <w:pPr>
              <w:pStyle w:val="a6"/>
              <w:spacing w:after="0"/>
              <w:ind w:firstLine="709"/>
              <w:jc w:val="both"/>
            </w:pPr>
            <w:r w:rsidRPr="00890D13">
              <w:t>Государство. Особенности российской монархии. Система министерств. Становление российского парламентаризма. Государственная дума и Государственный совет. Региональная структура управления. Мес</w:t>
            </w:r>
            <w:r w:rsidRPr="00890D13">
              <w:t>т</w:t>
            </w:r>
            <w:r w:rsidRPr="00890D13">
              <w:t>ное самоуправление.</w:t>
            </w:r>
          </w:p>
          <w:p w:rsidR="00CC6DD2" w:rsidRPr="00890D13" w:rsidRDefault="00CC6DD2" w:rsidP="00890D13">
            <w:pPr>
              <w:pStyle w:val="a6"/>
              <w:spacing w:after="0"/>
              <w:ind w:firstLine="709"/>
              <w:jc w:val="both"/>
            </w:pPr>
            <w:r w:rsidRPr="00890D13">
              <w:t>Экономические реформы С.Ю. Витте. Степень готовности общества к экономической модернизации по западным обра</w:t>
            </w:r>
            <w:r w:rsidRPr="00890D13">
              <w:t>з</w:t>
            </w:r>
            <w:r w:rsidRPr="00890D13">
              <w:t>цам.</w:t>
            </w:r>
          </w:p>
          <w:p w:rsidR="00363090" w:rsidRPr="00890D13" w:rsidRDefault="00CC6DD2" w:rsidP="00890D13">
            <w:pPr>
              <w:jc w:val="both"/>
              <w:rPr>
                <w:b/>
              </w:rPr>
            </w:pPr>
            <w:r w:rsidRPr="00890D13">
              <w:rPr>
                <w:b/>
              </w:rPr>
              <w:t>Основные понятия:</w:t>
            </w:r>
            <w:r w:rsidRPr="00890D13">
              <w:t xml:space="preserve"> монополии, государственно-монополистический капитализм, социал-демократия, феминизм, правовое государство, век масс, информационные потоки, социальные стереотипы, военно-политический блок, национальная политика, техносфера, тоталитарная идеология, Учредительное собрание, «военный коммунизм», интервенция, однопартийная система, декрет, «экспорт рев</w:t>
            </w:r>
            <w:r w:rsidRPr="00890D13">
              <w:t>о</w:t>
            </w:r>
            <w:r w:rsidRPr="00890D13">
              <w:t>люции».</w:t>
            </w:r>
          </w:p>
        </w:tc>
        <w:tc>
          <w:tcPr>
            <w:tcW w:w="513" w:type="pct"/>
            <w:shd w:val="clear" w:color="auto" w:fill="auto"/>
          </w:tcPr>
          <w:p w:rsidR="00363090" w:rsidRPr="00890D13" w:rsidRDefault="004055EE"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363090" w:rsidRPr="00890D13" w:rsidRDefault="004055EE"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1C384F" w:rsidRPr="00890D13" w:rsidTr="00212240">
        <w:trPr>
          <w:trHeight w:val="341"/>
        </w:trPr>
        <w:tc>
          <w:tcPr>
            <w:tcW w:w="1091" w:type="pct"/>
            <w:shd w:val="clear" w:color="auto" w:fill="auto"/>
          </w:tcPr>
          <w:p w:rsidR="001C384F" w:rsidRPr="00890D13" w:rsidRDefault="001C384F" w:rsidP="00890D13">
            <w:pPr>
              <w:jc w:val="both"/>
              <w:rPr>
                <w:b/>
                <w:bCs/>
              </w:rPr>
            </w:pPr>
          </w:p>
        </w:tc>
        <w:tc>
          <w:tcPr>
            <w:tcW w:w="2878" w:type="pct"/>
            <w:shd w:val="clear" w:color="auto" w:fill="auto"/>
          </w:tcPr>
          <w:p w:rsidR="001C384F" w:rsidRPr="00890D13" w:rsidRDefault="001C384F" w:rsidP="00890D13">
            <w:pPr>
              <w:pStyle w:val="a6"/>
              <w:spacing w:after="0"/>
              <w:ind w:firstLine="709"/>
              <w:jc w:val="both"/>
            </w:pPr>
            <w:r w:rsidRPr="00890D13">
              <w:rPr>
                <w:bCs/>
              </w:rPr>
              <w:t>Самостоятельная работа обучающихся</w:t>
            </w:r>
          </w:p>
        </w:tc>
        <w:tc>
          <w:tcPr>
            <w:tcW w:w="513" w:type="pct"/>
            <w:shd w:val="clear" w:color="auto" w:fill="auto"/>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363090" w:rsidRPr="00890D13" w:rsidTr="00212240">
        <w:trPr>
          <w:trHeight w:val="341"/>
        </w:trPr>
        <w:tc>
          <w:tcPr>
            <w:tcW w:w="1091" w:type="pct"/>
            <w:shd w:val="clear" w:color="auto" w:fill="auto"/>
          </w:tcPr>
          <w:p w:rsidR="00363090" w:rsidRPr="00890D13" w:rsidRDefault="00363090" w:rsidP="00890D13">
            <w:pPr>
              <w:jc w:val="both"/>
              <w:rPr>
                <w:b/>
                <w:bCs/>
              </w:rPr>
            </w:pPr>
            <w:r w:rsidRPr="00890D13">
              <w:rPr>
                <w:b/>
                <w:bCs/>
              </w:rPr>
              <w:t>Тема</w:t>
            </w:r>
            <w:r w:rsidR="00C758E4" w:rsidRPr="00890D13">
              <w:rPr>
                <w:b/>
                <w:bCs/>
              </w:rPr>
              <w:t xml:space="preserve"> 2</w:t>
            </w:r>
            <w:r w:rsidR="00C03589" w:rsidRPr="00890D13">
              <w:rPr>
                <w:b/>
                <w:bCs/>
              </w:rPr>
              <w:t>3</w:t>
            </w:r>
            <w:r w:rsidR="00C758E4" w:rsidRPr="00890D13">
              <w:rPr>
                <w:b/>
                <w:bCs/>
              </w:rPr>
              <w:t>.</w:t>
            </w:r>
            <w:r w:rsidR="00C758E4" w:rsidRPr="00890D13">
              <w:t xml:space="preserve"> Русско-японская война 1904-1905 гг. Первая российская революция 1905-1907 гг.</w:t>
            </w:r>
          </w:p>
        </w:tc>
        <w:tc>
          <w:tcPr>
            <w:tcW w:w="2878" w:type="pct"/>
            <w:shd w:val="clear" w:color="auto" w:fill="auto"/>
          </w:tcPr>
          <w:p w:rsidR="00CC6DD2" w:rsidRPr="00890D13" w:rsidRDefault="00CC6DD2" w:rsidP="00890D13">
            <w:pPr>
              <w:pStyle w:val="a6"/>
              <w:spacing w:after="0"/>
              <w:ind w:firstLine="709"/>
              <w:jc w:val="both"/>
            </w:pPr>
            <w:r w:rsidRPr="00890D13">
              <w:t>Общественная жизнь. Либерализм и консерватизм. Революция 1905–1907 гг.: социальный заказ на модернизацию или протест против нее. Традиционализм и модернизм в левом движении: народнические и марксис</w:t>
            </w:r>
            <w:r w:rsidRPr="00890D13">
              <w:t>т</w:t>
            </w:r>
            <w:r w:rsidRPr="00890D13">
              <w:t>ские партии.</w:t>
            </w:r>
          </w:p>
          <w:p w:rsidR="00CC6DD2" w:rsidRPr="00890D13" w:rsidRDefault="00CC6DD2" w:rsidP="00890D13">
            <w:pPr>
              <w:pStyle w:val="a6"/>
              <w:spacing w:after="0"/>
              <w:ind w:firstLine="709"/>
              <w:jc w:val="both"/>
            </w:pPr>
            <w:r w:rsidRPr="00890D13">
              <w:t>Россия в системе международных отношений. Проблемы догоняющей модернизации. «Восточный вопрос» во внешней полит</w:t>
            </w:r>
            <w:r w:rsidRPr="00890D13">
              <w:t>и</w:t>
            </w:r>
            <w:r w:rsidRPr="00890D13">
              <w:t>ке Российской империи. Русско-японская война. Военно-политические блоки.</w:t>
            </w:r>
          </w:p>
          <w:p w:rsidR="00CC6DD2" w:rsidRPr="00890D13" w:rsidRDefault="00CC6DD2" w:rsidP="00890D13">
            <w:pPr>
              <w:pStyle w:val="a6"/>
              <w:spacing w:after="0"/>
              <w:ind w:firstLine="709"/>
              <w:jc w:val="both"/>
            </w:pPr>
            <w:r w:rsidRPr="00890D13">
              <w:t>Плюсы и минусы российской национальной политики. Русификация и «мягкая» колонизация. Организация общинного, сословного, городского и сельского управления у различных народов империи. Национальные элиты в системе государственного управл</w:t>
            </w:r>
            <w:r w:rsidRPr="00890D13">
              <w:t>е</w:t>
            </w:r>
            <w:r w:rsidRPr="00890D13">
              <w:t>ния империи.</w:t>
            </w:r>
          </w:p>
          <w:p w:rsidR="00363090" w:rsidRPr="00890D13" w:rsidRDefault="00CC6DD2" w:rsidP="00890D13">
            <w:pPr>
              <w:jc w:val="both"/>
              <w:rPr>
                <w:b/>
              </w:rPr>
            </w:pPr>
            <w:r w:rsidRPr="00890D13">
              <w:rPr>
                <w:b/>
              </w:rPr>
              <w:t>Основные понятия:</w:t>
            </w:r>
            <w:r w:rsidRPr="00890D13">
              <w:t xml:space="preserve"> монополии, государственно-монополистический капитализм, социал-демократия, феминизм, правовое государство, век масс, информационные потоки, социальные стереотипы, военно-политический блок, национальная политика, техносфера, тоталитарная идеология, Учредительное собрание, «военный коммунизм», интервенция, однопартийная система, декрет, «экспорт рев</w:t>
            </w:r>
            <w:r w:rsidRPr="00890D13">
              <w:t>о</w:t>
            </w:r>
            <w:r w:rsidRPr="00890D13">
              <w:t>люции».</w:t>
            </w:r>
          </w:p>
        </w:tc>
        <w:tc>
          <w:tcPr>
            <w:tcW w:w="513" w:type="pct"/>
            <w:shd w:val="clear" w:color="auto" w:fill="auto"/>
          </w:tcPr>
          <w:p w:rsidR="00363090" w:rsidRPr="00890D13" w:rsidRDefault="00830771"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363090" w:rsidRPr="00890D13" w:rsidRDefault="00830771"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1C384F" w:rsidRPr="00890D13" w:rsidTr="00212240">
        <w:trPr>
          <w:trHeight w:val="341"/>
        </w:trPr>
        <w:tc>
          <w:tcPr>
            <w:tcW w:w="1091" w:type="pct"/>
            <w:shd w:val="clear" w:color="auto" w:fill="auto"/>
          </w:tcPr>
          <w:p w:rsidR="001C384F" w:rsidRPr="00890D13" w:rsidRDefault="001C384F" w:rsidP="00890D13">
            <w:pPr>
              <w:jc w:val="both"/>
              <w:rPr>
                <w:b/>
                <w:bCs/>
              </w:rPr>
            </w:pPr>
          </w:p>
        </w:tc>
        <w:tc>
          <w:tcPr>
            <w:tcW w:w="2878" w:type="pct"/>
            <w:shd w:val="clear" w:color="auto" w:fill="auto"/>
          </w:tcPr>
          <w:p w:rsidR="001C384F" w:rsidRPr="00890D13" w:rsidRDefault="001C384F" w:rsidP="00890D13">
            <w:pPr>
              <w:pStyle w:val="a6"/>
              <w:spacing w:after="0"/>
              <w:ind w:firstLine="709"/>
              <w:jc w:val="both"/>
            </w:pPr>
            <w:r w:rsidRPr="00890D13">
              <w:rPr>
                <w:bCs/>
              </w:rPr>
              <w:t>Самостоятельная работа обучающихся</w:t>
            </w:r>
          </w:p>
        </w:tc>
        <w:tc>
          <w:tcPr>
            <w:tcW w:w="513" w:type="pct"/>
            <w:shd w:val="clear" w:color="auto" w:fill="auto"/>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363090" w:rsidRPr="00890D13" w:rsidTr="00212240">
        <w:trPr>
          <w:trHeight w:val="341"/>
        </w:trPr>
        <w:tc>
          <w:tcPr>
            <w:tcW w:w="1091" w:type="pct"/>
            <w:shd w:val="clear" w:color="auto" w:fill="auto"/>
          </w:tcPr>
          <w:p w:rsidR="00363090" w:rsidRPr="00890D13" w:rsidRDefault="00363090" w:rsidP="00890D13">
            <w:pPr>
              <w:jc w:val="both"/>
              <w:rPr>
                <w:b/>
                <w:bCs/>
              </w:rPr>
            </w:pPr>
            <w:r w:rsidRPr="00890D13">
              <w:rPr>
                <w:b/>
                <w:bCs/>
              </w:rPr>
              <w:t>Тема</w:t>
            </w:r>
            <w:r w:rsidR="00C758E4" w:rsidRPr="00890D13">
              <w:rPr>
                <w:b/>
                <w:bCs/>
              </w:rPr>
              <w:t xml:space="preserve"> 2</w:t>
            </w:r>
            <w:r w:rsidR="00C03589" w:rsidRPr="00890D13">
              <w:rPr>
                <w:b/>
                <w:bCs/>
              </w:rPr>
              <w:t>4</w:t>
            </w:r>
            <w:r w:rsidR="00C758E4" w:rsidRPr="00890D13">
              <w:rPr>
                <w:b/>
                <w:bCs/>
              </w:rPr>
              <w:t xml:space="preserve">. </w:t>
            </w:r>
            <w:r w:rsidR="00C758E4" w:rsidRPr="00890D13">
              <w:t>Столыпинские реформы. Первая мировая война 1914-1918 гг.</w:t>
            </w:r>
          </w:p>
        </w:tc>
        <w:tc>
          <w:tcPr>
            <w:tcW w:w="2878" w:type="pct"/>
            <w:shd w:val="clear" w:color="auto" w:fill="auto"/>
          </w:tcPr>
          <w:p w:rsidR="00CC6DD2" w:rsidRPr="00890D13" w:rsidRDefault="00CC6DD2" w:rsidP="00890D13">
            <w:pPr>
              <w:pStyle w:val="a6"/>
              <w:spacing w:after="0"/>
              <w:ind w:firstLine="709"/>
              <w:jc w:val="both"/>
            </w:pPr>
            <w:r w:rsidRPr="00890D13">
              <w:t>Экономические реформы П.А. Столыпина. Степень готовности общества к экономической модернизации по западным обра</w:t>
            </w:r>
            <w:r w:rsidRPr="00890D13">
              <w:t>з</w:t>
            </w:r>
            <w:r w:rsidRPr="00890D13">
              <w:t>цам.</w:t>
            </w:r>
          </w:p>
          <w:p w:rsidR="00CC6DD2" w:rsidRPr="00890D13" w:rsidRDefault="00CC6DD2" w:rsidP="00890D13">
            <w:pPr>
              <w:pStyle w:val="a6"/>
              <w:spacing w:after="0"/>
              <w:ind w:firstLine="709"/>
              <w:jc w:val="both"/>
            </w:pPr>
            <w:r w:rsidRPr="00890D13">
              <w:t>Влияние войны на общество. Изменения в социальной структуре. Диспропорции в государственной системе, экономике и национальной политике. Армия и общество: перекос во взаимоотношениях. Государство и общественные организации: попытки взаимной интеграции; замыслы и результат. Изменение правовой системы. Чрезвычайное законодательство и его восприятие общес</w:t>
            </w:r>
            <w:r w:rsidRPr="00890D13">
              <w:t>т</w:t>
            </w:r>
            <w:r w:rsidRPr="00890D13">
              <w:t>вом.</w:t>
            </w:r>
          </w:p>
          <w:p w:rsidR="00363090" w:rsidRPr="00890D13" w:rsidRDefault="00CC6DD2" w:rsidP="00890D13">
            <w:pPr>
              <w:jc w:val="both"/>
              <w:rPr>
                <w:b/>
              </w:rPr>
            </w:pPr>
            <w:r w:rsidRPr="00890D13">
              <w:rPr>
                <w:b/>
              </w:rPr>
              <w:t>Основные понятия:</w:t>
            </w:r>
            <w:r w:rsidRPr="00890D13">
              <w:t xml:space="preserve"> монополии, государственно-монополистический капитализм, социал-демократия, феминизм, правовое государство, век масс, информационные потоки, социальные стереотипы, военно-политический блок, национальная политика, техносфера, тоталитарная идеология, Учредительное собрание, «военный коммунизм», интервенция, однопартийная система, декрет, «экспорт рев</w:t>
            </w:r>
            <w:r w:rsidRPr="00890D13">
              <w:t>о</w:t>
            </w:r>
            <w:r w:rsidRPr="00890D13">
              <w:t>люции».</w:t>
            </w:r>
            <w:r w:rsidR="002F40BE" w:rsidRPr="00890D13">
              <w:t xml:space="preserve"> </w:t>
            </w:r>
          </w:p>
        </w:tc>
        <w:tc>
          <w:tcPr>
            <w:tcW w:w="513" w:type="pct"/>
            <w:shd w:val="clear" w:color="auto" w:fill="auto"/>
          </w:tcPr>
          <w:p w:rsidR="00363090" w:rsidRPr="00890D13" w:rsidRDefault="00830771"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363090" w:rsidRPr="00890D13" w:rsidRDefault="00830771"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1C384F" w:rsidRPr="00890D13" w:rsidTr="00212240">
        <w:trPr>
          <w:trHeight w:val="341"/>
        </w:trPr>
        <w:tc>
          <w:tcPr>
            <w:tcW w:w="1091" w:type="pct"/>
            <w:shd w:val="clear" w:color="auto" w:fill="auto"/>
          </w:tcPr>
          <w:p w:rsidR="001C384F" w:rsidRPr="00890D13" w:rsidRDefault="001C384F" w:rsidP="00890D13">
            <w:pPr>
              <w:jc w:val="both"/>
              <w:rPr>
                <w:b/>
                <w:bCs/>
              </w:rPr>
            </w:pPr>
          </w:p>
        </w:tc>
        <w:tc>
          <w:tcPr>
            <w:tcW w:w="2878" w:type="pct"/>
            <w:shd w:val="clear" w:color="auto" w:fill="auto"/>
          </w:tcPr>
          <w:p w:rsidR="001C384F" w:rsidRPr="00890D13" w:rsidRDefault="001C384F" w:rsidP="00890D13">
            <w:pPr>
              <w:pStyle w:val="a6"/>
              <w:spacing w:after="0"/>
              <w:ind w:firstLine="709"/>
              <w:jc w:val="both"/>
            </w:pPr>
            <w:r w:rsidRPr="00890D13">
              <w:rPr>
                <w:bCs/>
              </w:rPr>
              <w:t>Самостоятельная работа обучающихся</w:t>
            </w:r>
          </w:p>
        </w:tc>
        <w:tc>
          <w:tcPr>
            <w:tcW w:w="513" w:type="pct"/>
            <w:shd w:val="clear" w:color="auto" w:fill="auto"/>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363090" w:rsidRPr="00890D13" w:rsidTr="00212240">
        <w:trPr>
          <w:trHeight w:val="341"/>
        </w:trPr>
        <w:tc>
          <w:tcPr>
            <w:tcW w:w="1091" w:type="pct"/>
            <w:shd w:val="clear" w:color="auto" w:fill="auto"/>
          </w:tcPr>
          <w:p w:rsidR="00363090" w:rsidRPr="00890D13" w:rsidRDefault="00363090" w:rsidP="00890D13">
            <w:pPr>
              <w:jc w:val="both"/>
              <w:rPr>
                <w:b/>
                <w:bCs/>
              </w:rPr>
            </w:pPr>
            <w:r w:rsidRPr="00890D13">
              <w:rPr>
                <w:b/>
                <w:bCs/>
              </w:rPr>
              <w:t>Тема</w:t>
            </w:r>
            <w:r w:rsidR="00C758E4" w:rsidRPr="00890D13">
              <w:rPr>
                <w:b/>
                <w:bCs/>
              </w:rPr>
              <w:t xml:space="preserve"> 2</w:t>
            </w:r>
            <w:r w:rsidR="00C03589" w:rsidRPr="00890D13">
              <w:rPr>
                <w:b/>
                <w:bCs/>
              </w:rPr>
              <w:t>5</w:t>
            </w:r>
            <w:r w:rsidR="00C758E4" w:rsidRPr="00890D13">
              <w:rPr>
                <w:b/>
                <w:bCs/>
              </w:rPr>
              <w:t>.</w:t>
            </w:r>
            <w:r w:rsidR="00C758E4" w:rsidRPr="00890D13">
              <w:t xml:space="preserve"> Февральская буржуазная революция </w:t>
            </w:r>
            <w:smartTag w:uri="urn:schemas-microsoft-com:office:smarttags" w:element="metricconverter">
              <w:smartTagPr>
                <w:attr w:name="ProductID" w:val="1917 г"/>
              </w:smartTagPr>
              <w:r w:rsidR="00C758E4" w:rsidRPr="00890D13">
                <w:t>1917 г</w:t>
              </w:r>
            </w:smartTag>
            <w:r w:rsidR="00C758E4" w:rsidRPr="00890D13">
              <w:t xml:space="preserve">. Двоевластие. Октябрьский переворот </w:t>
            </w:r>
            <w:smartTag w:uri="urn:schemas-microsoft-com:office:smarttags" w:element="metricconverter">
              <w:smartTagPr>
                <w:attr w:name="ProductID" w:val="1917 г"/>
              </w:smartTagPr>
              <w:r w:rsidR="00C758E4" w:rsidRPr="00890D13">
                <w:t>1917 г</w:t>
              </w:r>
            </w:smartTag>
            <w:r w:rsidR="00C758E4" w:rsidRPr="00890D13">
              <w:t>.</w:t>
            </w:r>
          </w:p>
        </w:tc>
        <w:tc>
          <w:tcPr>
            <w:tcW w:w="2878" w:type="pct"/>
            <w:shd w:val="clear" w:color="auto" w:fill="auto"/>
          </w:tcPr>
          <w:p w:rsidR="00CC6DD2" w:rsidRPr="00890D13" w:rsidRDefault="00CC6DD2" w:rsidP="00890D13">
            <w:pPr>
              <w:pStyle w:val="8"/>
              <w:spacing w:before="0" w:after="0"/>
              <w:ind w:firstLine="720"/>
              <w:jc w:val="both"/>
              <w:rPr>
                <w:i w:val="0"/>
                <w:sz w:val="20"/>
                <w:szCs w:val="20"/>
              </w:rPr>
            </w:pPr>
            <w:r w:rsidRPr="00890D13">
              <w:rPr>
                <w:i w:val="0"/>
                <w:sz w:val="20"/>
                <w:szCs w:val="20"/>
              </w:rPr>
              <w:t xml:space="preserve">Причины и ход революции. Эволюция власти и общества от февраля к октябрю </w:t>
            </w:r>
            <w:smartTag w:uri="urn:schemas-microsoft-com:office:smarttags" w:element="metricconverter">
              <w:smartTagPr>
                <w:attr w:name="ProductID" w:val="1917 г"/>
              </w:smartTagPr>
              <w:r w:rsidRPr="00890D13">
                <w:rPr>
                  <w:i w:val="0"/>
                  <w:sz w:val="20"/>
                  <w:szCs w:val="20"/>
                </w:rPr>
                <w:t>1917 г</w:t>
              </w:r>
            </w:smartTag>
            <w:r w:rsidRPr="00890D13">
              <w:rPr>
                <w:i w:val="0"/>
                <w:sz w:val="20"/>
                <w:szCs w:val="20"/>
              </w:rPr>
              <w:t>. Двоевластие. Кризисы Временного правительства. Пр</w:t>
            </w:r>
            <w:r w:rsidRPr="00890D13">
              <w:rPr>
                <w:i w:val="0"/>
                <w:sz w:val="20"/>
                <w:szCs w:val="20"/>
              </w:rPr>
              <w:t>и</w:t>
            </w:r>
            <w:r w:rsidRPr="00890D13">
              <w:rPr>
                <w:i w:val="0"/>
                <w:sz w:val="20"/>
                <w:szCs w:val="20"/>
              </w:rPr>
              <w:t>чины радикализации большевиков к власти в России.</w:t>
            </w:r>
          </w:p>
          <w:p w:rsidR="00CC6DD2" w:rsidRPr="00890D13" w:rsidRDefault="00CC6DD2" w:rsidP="00890D13">
            <w:pPr>
              <w:pStyle w:val="8"/>
              <w:spacing w:before="0" w:after="0"/>
              <w:ind w:firstLine="720"/>
              <w:jc w:val="both"/>
              <w:rPr>
                <w:i w:val="0"/>
                <w:sz w:val="20"/>
                <w:szCs w:val="20"/>
              </w:rPr>
            </w:pPr>
            <w:r w:rsidRPr="00890D13">
              <w:rPr>
                <w:i w:val="0"/>
                <w:sz w:val="20"/>
                <w:szCs w:val="20"/>
              </w:rPr>
              <w:t xml:space="preserve">Споры об Октябре </w:t>
            </w:r>
            <w:smartTag w:uri="urn:schemas-microsoft-com:office:smarttags" w:element="metricconverter">
              <w:smartTagPr>
                <w:attr w:name="ProductID" w:val="1917 г"/>
              </w:smartTagPr>
              <w:r w:rsidRPr="00890D13">
                <w:rPr>
                  <w:i w:val="0"/>
                  <w:sz w:val="20"/>
                  <w:szCs w:val="20"/>
                </w:rPr>
                <w:t>1917 г</w:t>
              </w:r>
            </w:smartTag>
            <w:r w:rsidRPr="00890D13">
              <w:rPr>
                <w:i w:val="0"/>
                <w:sz w:val="20"/>
                <w:szCs w:val="20"/>
              </w:rPr>
              <w:t>.: логическое развитие февральских событий или «заговор»? Первые шаги советской власти. Трансформация дореволюционных идей большевиков: государственное управление, армия, экономика. Формирование однопартийной системы. Становление новой правовой системы: от первых декретов до Констит</w:t>
            </w:r>
            <w:r w:rsidRPr="00890D13">
              <w:rPr>
                <w:i w:val="0"/>
                <w:sz w:val="20"/>
                <w:szCs w:val="20"/>
              </w:rPr>
              <w:t>у</w:t>
            </w:r>
            <w:r w:rsidRPr="00890D13">
              <w:rPr>
                <w:i w:val="0"/>
                <w:sz w:val="20"/>
                <w:szCs w:val="20"/>
              </w:rPr>
              <w:t xml:space="preserve">ции </w:t>
            </w:r>
            <w:smartTag w:uri="urn:schemas-microsoft-com:office:smarttags" w:element="metricconverter">
              <w:smartTagPr>
                <w:attr w:name="ProductID" w:val="1918 г"/>
              </w:smartTagPr>
              <w:r w:rsidRPr="00890D13">
                <w:rPr>
                  <w:i w:val="0"/>
                  <w:sz w:val="20"/>
                  <w:szCs w:val="20"/>
                </w:rPr>
                <w:t>1918 г</w:t>
              </w:r>
            </w:smartTag>
            <w:r w:rsidRPr="00890D13">
              <w:rPr>
                <w:i w:val="0"/>
                <w:sz w:val="20"/>
                <w:szCs w:val="20"/>
              </w:rPr>
              <w:t>.</w:t>
            </w:r>
          </w:p>
          <w:p w:rsidR="00CC6DD2" w:rsidRPr="00890D13" w:rsidRDefault="00CC6DD2" w:rsidP="00890D13">
            <w:pPr>
              <w:pStyle w:val="a6"/>
              <w:spacing w:after="0"/>
              <w:ind w:firstLine="709"/>
            </w:pPr>
            <w:r w:rsidRPr="00890D13">
              <w:t>Государственное устройство. «Советская демократия» и партийные органы. Замена конституционных органов власти чрезвычайными. Централизация власти. Однопартийная система: от демократии внутри партии до «демократии» внутри руков</w:t>
            </w:r>
            <w:r w:rsidRPr="00890D13">
              <w:t>о</w:t>
            </w:r>
            <w:r w:rsidRPr="00890D13">
              <w:t>дства.</w:t>
            </w:r>
          </w:p>
          <w:p w:rsidR="00CC6DD2" w:rsidRPr="00890D13" w:rsidRDefault="00CC6DD2" w:rsidP="00890D13">
            <w:pPr>
              <w:pStyle w:val="a6"/>
              <w:spacing w:after="0"/>
              <w:ind w:firstLine="709"/>
            </w:pPr>
            <w:r w:rsidRPr="00890D13">
              <w:t>Экономика. «Военный коммунизм»: чрезвычайная мера или форсированная модернизация? Экономические, социальные и политические а</w:t>
            </w:r>
            <w:r w:rsidRPr="00890D13">
              <w:t>с</w:t>
            </w:r>
            <w:r w:rsidRPr="00890D13">
              <w:t>пекты политики «военного коммунизма».</w:t>
            </w:r>
          </w:p>
          <w:p w:rsidR="00363090" w:rsidRPr="00890D13" w:rsidRDefault="00CC6DD2" w:rsidP="00890D13">
            <w:pPr>
              <w:jc w:val="both"/>
              <w:rPr>
                <w:b/>
              </w:rPr>
            </w:pPr>
            <w:r w:rsidRPr="00890D13">
              <w:rPr>
                <w:b/>
              </w:rPr>
              <w:t>Основные понятия:</w:t>
            </w:r>
            <w:r w:rsidRPr="00890D13">
              <w:t xml:space="preserve"> монополии, государственно-монополистический капитализм, социал-демократия, феминизм, правовое государство, век масс, информационные потоки, социальные стереотипы, военно-политический блок, национальная политика, техносфера, тоталитарная идеология, Учредительное собрание, «военный коммунизм», интервенция, однопартийная система, декрет, «экспорт рев</w:t>
            </w:r>
            <w:r w:rsidRPr="00890D13">
              <w:t>о</w:t>
            </w:r>
            <w:r w:rsidRPr="00890D13">
              <w:t>люции».</w:t>
            </w:r>
          </w:p>
        </w:tc>
        <w:tc>
          <w:tcPr>
            <w:tcW w:w="513" w:type="pct"/>
            <w:shd w:val="clear" w:color="auto" w:fill="auto"/>
          </w:tcPr>
          <w:p w:rsidR="00363090" w:rsidRPr="00890D13" w:rsidRDefault="002F40BE"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363090" w:rsidRPr="00890D13" w:rsidRDefault="002F40BE"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1C384F" w:rsidRPr="00890D13" w:rsidTr="00212240">
        <w:trPr>
          <w:trHeight w:val="341"/>
        </w:trPr>
        <w:tc>
          <w:tcPr>
            <w:tcW w:w="1091" w:type="pct"/>
            <w:shd w:val="clear" w:color="auto" w:fill="auto"/>
          </w:tcPr>
          <w:p w:rsidR="001C384F" w:rsidRPr="00890D13" w:rsidRDefault="001C384F" w:rsidP="00890D13">
            <w:pPr>
              <w:jc w:val="both"/>
              <w:rPr>
                <w:b/>
                <w:bCs/>
              </w:rPr>
            </w:pPr>
          </w:p>
        </w:tc>
        <w:tc>
          <w:tcPr>
            <w:tcW w:w="2878" w:type="pct"/>
            <w:shd w:val="clear" w:color="auto" w:fill="auto"/>
          </w:tcPr>
          <w:p w:rsidR="001C384F" w:rsidRPr="00890D13" w:rsidRDefault="001C384F" w:rsidP="00890D13">
            <w:pPr>
              <w:pStyle w:val="8"/>
              <w:spacing w:before="0" w:after="0"/>
              <w:ind w:firstLine="720"/>
              <w:jc w:val="both"/>
              <w:rPr>
                <w:i w:val="0"/>
                <w:sz w:val="20"/>
                <w:szCs w:val="20"/>
              </w:rPr>
            </w:pPr>
            <w:r w:rsidRPr="00890D13">
              <w:rPr>
                <w:bCs/>
              </w:rPr>
              <w:t>Самостоятельная работа обучающихся</w:t>
            </w:r>
          </w:p>
        </w:tc>
        <w:tc>
          <w:tcPr>
            <w:tcW w:w="513" w:type="pct"/>
            <w:shd w:val="clear" w:color="auto" w:fill="auto"/>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363090" w:rsidRPr="00890D13" w:rsidTr="00212240">
        <w:trPr>
          <w:trHeight w:val="341"/>
        </w:trPr>
        <w:tc>
          <w:tcPr>
            <w:tcW w:w="1091" w:type="pct"/>
            <w:shd w:val="clear" w:color="auto" w:fill="auto"/>
          </w:tcPr>
          <w:p w:rsidR="00363090" w:rsidRPr="00890D13" w:rsidRDefault="00363090" w:rsidP="00890D13">
            <w:pPr>
              <w:jc w:val="both"/>
              <w:rPr>
                <w:b/>
                <w:bCs/>
              </w:rPr>
            </w:pPr>
            <w:r w:rsidRPr="00890D13">
              <w:rPr>
                <w:b/>
                <w:bCs/>
              </w:rPr>
              <w:t>Тема</w:t>
            </w:r>
            <w:r w:rsidR="00C758E4" w:rsidRPr="00890D13">
              <w:rPr>
                <w:b/>
                <w:bCs/>
              </w:rPr>
              <w:t xml:space="preserve"> 2</w:t>
            </w:r>
            <w:r w:rsidR="00C03589" w:rsidRPr="00890D13">
              <w:rPr>
                <w:b/>
                <w:bCs/>
              </w:rPr>
              <w:t>6</w:t>
            </w:r>
            <w:r w:rsidR="00C758E4" w:rsidRPr="00890D13">
              <w:rPr>
                <w:b/>
                <w:bCs/>
              </w:rPr>
              <w:t>.</w:t>
            </w:r>
            <w:r w:rsidR="00C758E4" w:rsidRPr="00890D13">
              <w:t xml:space="preserve"> Гражданская война в России.</w:t>
            </w:r>
          </w:p>
        </w:tc>
        <w:tc>
          <w:tcPr>
            <w:tcW w:w="2878" w:type="pct"/>
            <w:shd w:val="clear" w:color="auto" w:fill="auto"/>
          </w:tcPr>
          <w:p w:rsidR="00CC6DD2" w:rsidRPr="00890D13" w:rsidRDefault="00CC6DD2" w:rsidP="00890D13">
            <w:pPr>
              <w:pStyle w:val="a6"/>
              <w:spacing w:after="0"/>
              <w:ind w:firstLine="709"/>
              <w:jc w:val="both"/>
            </w:pPr>
            <w:r w:rsidRPr="00890D13">
              <w:t>Гражданская война: причины, действующие лица, политические программы сторон. Красный и белый террор. Причины поражения антибол</w:t>
            </w:r>
            <w:r w:rsidRPr="00890D13">
              <w:t>ь</w:t>
            </w:r>
            <w:r w:rsidRPr="00890D13">
              <w:t>шевистских сил. Российская эмиграция.</w:t>
            </w:r>
          </w:p>
          <w:p w:rsidR="00CC6DD2" w:rsidRPr="00890D13" w:rsidRDefault="00CC6DD2" w:rsidP="00890D13">
            <w:pPr>
              <w:pStyle w:val="a6"/>
              <w:spacing w:after="0"/>
              <w:ind w:firstLine="709"/>
              <w:jc w:val="both"/>
            </w:pPr>
            <w:r w:rsidRPr="00890D13">
              <w:t>Советская Россия на международной арене. Брестский мир. Военная интервенции стран Антанты. Изоляция Советской России. Коминтерн. «Экспорт революции». Советская Россия и бывшие о</w:t>
            </w:r>
            <w:r w:rsidRPr="00890D13">
              <w:t>к</w:t>
            </w:r>
            <w:r w:rsidRPr="00890D13">
              <w:t>раины Российской империи.</w:t>
            </w:r>
          </w:p>
          <w:p w:rsidR="00363090" w:rsidRPr="00890D13" w:rsidRDefault="00CC6DD2" w:rsidP="00890D13">
            <w:pPr>
              <w:jc w:val="both"/>
              <w:rPr>
                <w:b/>
              </w:rPr>
            </w:pPr>
            <w:r w:rsidRPr="00890D13">
              <w:rPr>
                <w:b/>
              </w:rPr>
              <w:t>Основные понятия:</w:t>
            </w:r>
            <w:r w:rsidRPr="00890D13">
              <w:t xml:space="preserve"> монополии, государственно-монополистический капитализм, социал-демократия, феминизм, правовое государство, век масс, информационные потоки, социальные стереотипы, военно-политический блок, национальная политика, техносфера, тоталитарная идеология, Учредительное собрание, «военный коммунизм», интервенция, однопартийная система, декрет, «экспорт рев</w:t>
            </w:r>
            <w:r w:rsidRPr="00890D13">
              <w:t>о</w:t>
            </w:r>
            <w:r w:rsidRPr="00890D13">
              <w:t>люции».</w:t>
            </w:r>
          </w:p>
        </w:tc>
        <w:tc>
          <w:tcPr>
            <w:tcW w:w="513" w:type="pct"/>
            <w:shd w:val="clear" w:color="auto" w:fill="auto"/>
          </w:tcPr>
          <w:p w:rsidR="00363090" w:rsidRPr="00890D13" w:rsidRDefault="003C61EC"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363090" w:rsidRPr="00890D13" w:rsidRDefault="003C61EC"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1C384F" w:rsidRPr="00890D13" w:rsidTr="00212240">
        <w:trPr>
          <w:trHeight w:val="341"/>
        </w:trPr>
        <w:tc>
          <w:tcPr>
            <w:tcW w:w="1091" w:type="pct"/>
            <w:shd w:val="clear" w:color="auto" w:fill="auto"/>
          </w:tcPr>
          <w:p w:rsidR="001C384F" w:rsidRPr="00890D13" w:rsidRDefault="001C384F" w:rsidP="00890D13">
            <w:pPr>
              <w:jc w:val="both"/>
              <w:rPr>
                <w:b/>
                <w:bCs/>
              </w:rPr>
            </w:pPr>
          </w:p>
        </w:tc>
        <w:tc>
          <w:tcPr>
            <w:tcW w:w="2878" w:type="pct"/>
            <w:shd w:val="clear" w:color="auto" w:fill="auto"/>
          </w:tcPr>
          <w:p w:rsidR="001C384F" w:rsidRPr="00890D13" w:rsidRDefault="001C384F" w:rsidP="00890D13">
            <w:pPr>
              <w:pStyle w:val="a6"/>
              <w:spacing w:after="0"/>
              <w:ind w:firstLine="709"/>
              <w:jc w:val="both"/>
            </w:pPr>
            <w:r w:rsidRPr="00890D13">
              <w:rPr>
                <w:bCs/>
              </w:rPr>
              <w:t>Самостоятельная работа обучающихся</w:t>
            </w:r>
          </w:p>
        </w:tc>
        <w:tc>
          <w:tcPr>
            <w:tcW w:w="513" w:type="pct"/>
            <w:shd w:val="clear" w:color="auto" w:fill="auto"/>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363090" w:rsidRPr="00890D13" w:rsidTr="00212240">
        <w:trPr>
          <w:trHeight w:val="341"/>
        </w:trPr>
        <w:tc>
          <w:tcPr>
            <w:tcW w:w="1091" w:type="pct"/>
            <w:shd w:val="clear" w:color="auto" w:fill="auto"/>
          </w:tcPr>
          <w:p w:rsidR="00363090" w:rsidRPr="00890D13" w:rsidRDefault="00363090" w:rsidP="00890D13">
            <w:pPr>
              <w:rPr>
                <w:b/>
                <w:bCs/>
              </w:rPr>
            </w:pPr>
            <w:r w:rsidRPr="00890D13">
              <w:rPr>
                <w:b/>
                <w:bCs/>
              </w:rPr>
              <w:t>Тема</w:t>
            </w:r>
            <w:r w:rsidR="00C758E4" w:rsidRPr="00890D13">
              <w:rPr>
                <w:b/>
                <w:bCs/>
              </w:rPr>
              <w:t xml:space="preserve"> 2</w:t>
            </w:r>
            <w:r w:rsidR="00C03589" w:rsidRPr="00890D13">
              <w:rPr>
                <w:b/>
                <w:bCs/>
              </w:rPr>
              <w:t>7</w:t>
            </w:r>
            <w:r w:rsidR="00C758E4" w:rsidRPr="00890D13">
              <w:rPr>
                <w:b/>
                <w:bCs/>
              </w:rPr>
              <w:t xml:space="preserve">. </w:t>
            </w:r>
            <w:r w:rsidR="00C758E4" w:rsidRPr="00890D13">
              <w:t>Новая экономическая политика. Образование СССР.</w:t>
            </w:r>
          </w:p>
        </w:tc>
        <w:tc>
          <w:tcPr>
            <w:tcW w:w="2878" w:type="pct"/>
            <w:shd w:val="clear" w:color="auto" w:fill="auto"/>
          </w:tcPr>
          <w:p w:rsidR="00CC6DD2" w:rsidRPr="00890D13" w:rsidRDefault="00CC6DD2" w:rsidP="00890D13">
            <w:pPr>
              <w:pStyle w:val="a6"/>
              <w:spacing w:after="0"/>
              <w:ind w:firstLine="709"/>
              <w:jc w:val="both"/>
            </w:pPr>
            <w:r w:rsidRPr="00890D13">
              <w:t>Кризис «военного коммунизма». Новая экономическая политика (нэп): сущность и направления. Диспропорция экономического и социал</w:t>
            </w:r>
            <w:r w:rsidRPr="00890D13">
              <w:t>ь</w:t>
            </w:r>
            <w:r w:rsidRPr="00890D13">
              <w:t>но-правового статуса личности.</w:t>
            </w:r>
          </w:p>
          <w:p w:rsidR="00CC6DD2" w:rsidRPr="00890D13" w:rsidRDefault="00CC6DD2" w:rsidP="00890D13">
            <w:pPr>
              <w:pStyle w:val="a6"/>
              <w:spacing w:after="0"/>
              <w:ind w:firstLine="709"/>
              <w:jc w:val="both"/>
            </w:pPr>
            <w:r w:rsidRPr="00890D13">
              <w:t xml:space="preserve">Постепенный отход от идей «мировой революции. Приоритеты внутригосударственного строительства. Образование СССР. Выбор путей объединения. Конституция СССР </w:t>
            </w:r>
            <w:smartTag w:uri="urn:schemas-microsoft-com:office:smarttags" w:element="metricconverter">
              <w:smartTagPr>
                <w:attr w:name="ProductID" w:val="1924 г"/>
              </w:smartTagPr>
              <w:r w:rsidRPr="00890D13">
                <w:t>1924 г</w:t>
              </w:r>
            </w:smartTag>
            <w:r w:rsidRPr="00890D13">
              <w:t>. Основные направления национально-государственного строительства. Це</w:t>
            </w:r>
            <w:r w:rsidRPr="00890D13">
              <w:t>н</w:t>
            </w:r>
            <w:r w:rsidRPr="00890D13">
              <w:t>трализация государственного аппарата.</w:t>
            </w:r>
          </w:p>
          <w:p w:rsidR="00363090" w:rsidRPr="00890D13" w:rsidRDefault="00CC6DD2" w:rsidP="00890D13">
            <w:pPr>
              <w:jc w:val="both"/>
              <w:rPr>
                <w:b/>
              </w:rPr>
            </w:pPr>
            <w:r w:rsidRPr="00890D13">
              <w:rPr>
                <w:b/>
              </w:rPr>
              <w:t>Основные понятия:</w:t>
            </w:r>
            <w:r w:rsidRPr="00890D13">
              <w:t xml:space="preserve"> догоняющее развитие, маргинализация, тоталитаризм, авторитарный режим, мировой экономический кризис, нацизм, кейнсианство, каудильизм, реваншизм, новая экономическая политика, «мировая революция», культ личности, индустриализация, коллективизация, традиционализм, «культурная револ</w:t>
            </w:r>
            <w:r w:rsidRPr="00890D13">
              <w:t>ю</w:t>
            </w:r>
            <w:r w:rsidRPr="00890D13">
              <w:t>ция»</w:t>
            </w:r>
          </w:p>
        </w:tc>
        <w:tc>
          <w:tcPr>
            <w:tcW w:w="513" w:type="pct"/>
            <w:shd w:val="clear" w:color="auto" w:fill="auto"/>
          </w:tcPr>
          <w:p w:rsidR="00363090" w:rsidRPr="00890D13" w:rsidRDefault="003C61EC"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363090" w:rsidRPr="00890D13" w:rsidRDefault="003C61EC"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1C384F" w:rsidRPr="00890D13" w:rsidTr="00212240">
        <w:trPr>
          <w:trHeight w:val="341"/>
        </w:trPr>
        <w:tc>
          <w:tcPr>
            <w:tcW w:w="1091" w:type="pct"/>
            <w:shd w:val="clear" w:color="auto" w:fill="auto"/>
          </w:tcPr>
          <w:p w:rsidR="001C384F" w:rsidRPr="00890D13" w:rsidRDefault="001C384F" w:rsidP="00890D13">
            <w:pPr>
              <w:rPr>
                <w:b/>
                <w:bCs/>
              </w:rPr>
            </w:pPr>
          </w:p>
        </w:tc>
        <w:tc>
          <w:tcPr>
            <w:tcW w:w="2878" w:type="pct"/>
            <w:shd w:val="clear" w:color="auto" w:fill="auto"/>
          </w:tcPr>
          <w:p w:rsidR="001C384F" w:rsidRPr="00890D13" w:rsidRDefault="001C384F" w:rsidP="00890D13">
            <w:pPr>
              <w:pStyle w:val="a6"/>
              <w:spacing w:after="0"/>
              <w:ind w:firstLine="709"/>
              <w:jc w:val="both"/>
            </w:pPr>
            <w:r w:rsidRPr="00890D13">
              <w:rPr>
                <w:bCs/>
              </w:rPr>
              <w:t>Самостоятельная работа обучающихся</w:t>
            </w:r>
          </w:p>
        </w:tc>
        <w:tc>
          <w:tcPr>
            <w:tcW w:w="513" w:type="pct"/>
            <w:shd w:val="clear" w:color="auto" w:fill="auto"/>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363090" w:rsidRPr="00890D13" w:rsidTr="00212240">
        <w:trPr>
          <w:trHeight w:val="341"/>
        </w:trPr>
        <w:tc>
          <w:tcPr>
            <w:tcW w:w="1091" w:type="pct"/>
            <w:shd w:val="clear" w:color="auto" w:fill="auto"/>
          </w:tcPr>
          <w:p w:rsidR="00363090" w:rsidRPr="00890D13" w:rsidRDefault="00363090" w:rsidP="00890D13">
            <w:pPr>
              <w:jc w:val="both"/>
              <w:rPr>
                <w:b/>
                <w:bCs/>
              </w:rPr>
            </w:pPr>
            <w:r w:rsidRPr="00890D13">
              <w:rPr>
                <w:b/>
                <w:bCs/>
              </w:rPr>
              <w:t>Тема</w:t>
            </w:r>
            <w:r w:rsidR="00C758E4" w:rsidRPr="00890D13">
              <w:rPr>
                <w:b/>
                <w:bCs/>
              </w:rPr>
              <w:t xml:space="preserve"> 2</w:t>
            </w:r>
            <w:r w:rsidR="00C03589" w:rsidRPr="00890D13">
              <w:rPr>
                <w:b/>
                <w:bCs/>
              </w:rPr>
              <w:t>8</w:t>
            </w:r>
            <w:r w:rsidR="00EE479F" w:rsidRPr="00890D13">
              <w:rPr>
                <w:b/>
                <w:bCs/>
              </w:rPr>
              <w:t>.</w:t>
            </w:r>
            <w:r w:rsidR="00EE479F" w:rsidRPr="00890D13">
              <w:t xml:space="preserve"> Первые пятилетки. Убийство С</w:t>
            </w:r>
            <w:r w:rsidR="00CC6DD2" w:rsidRPr="00890D13">
              <w:t>.</w:t>
            </w:r>
            <w:r w:rsidR="00EE479F" w:rsidRPr="00890D13">
              <w:t>М. Кирова и развертывание массового террора в СССР.</w:t>
            </w:r>
          </w:p>
        </w:tc>
        <w:tc>
          <w:tcPr>
            <w:tcW w:w="2878" w:type="pct"/>
            <w:shd w:val="clear" w:color="auto" w:fill="auto"/>
          </w:tcPr>
          <w:p w:rsidR="00EF5601" w:rsidRPr="00890D13" w:rsidRDefault="00EF5601" w:rsidP="00890D13">
            <w:pPr>
              <w:pStyle w:val="a6"/>
              <w:spacing w:after="0"/>
              <w:ind w:firstLine="709"/>
              <w:jc w:val="both"/>
            </w:pPr>
            <w:r w:rsidRPr="00890D13">
              <w:t>Основные направления общественно-политического и государственного развития СССР в 20–30-е годы. Внутрипартийная борьба: дискуссии о путях социалистической модернизации общества. Становление единоличной власти И.В. Сталина. Культ личности. Переход от революционной идеологии к традиционалистским принципам. Ритуализация коммунистической идеологии. Борьба с инакомыслием. Массовые р</w:t>
            </w:r>
            <w:r w:rsidRPr="00890D13">
              <w:t>е</w:t>
            </w:r>
            <w:r w:rsidRPr="00890D13">
              <w:t xml:space="preserve">прессии. </w:t>
            </w:r>
          </w:p>
          <w:p w:rsidR="00EF5601" w:rsidRPr="00890D13" w:rsidRDefault="00EF5601" w:rsidP="00890D13">
            <w:pPr>
              <w:pStyle w:val="a6"/>
              <w:spacing w:after="0"/>
              <w:ind w:firstLine="709"/>
              <w:jc w:val="both"/>
            </w:pPr>
            <w:r w:rsidRPr="00890D13">
              <w:t>Городское и сельское население: быт, повседневность, социальные стереотипы. Национально-культурная унификация населения. Рождение о</w:t>
            </w:r>
            <w:r w:rsidRPr="00890D13">
              <w:t>б</w:t>
            </w:r>
            <w:r w:rsidRPr="00890D13">
              <w:t>раза советского человека. Развитие советской культуры.</w:t>
            </w:r>
          </w:p>
          <w:p w:rsidR="00EF5601" w:rsidRPr="00890D13" w:rsidRDefault="00EF5601" w:rsidP="00890D13">
            <w:pPr>
              <w:pStyle w:val="a6"/>
              <w:spacing w:after="0"/>
              <w:ind w:firstLine="709"/>
              <w:jc w:val="both"/>
            </w:pPr>
            <w:r w:rsidRPr="00890D13">
              <w:t>Развитие экономики СССР в конце 20–30-х годов</w:t>
            </w:r>
            <w:r w:rsidRPr="00890D13">
              <w:rPr>
                <w:bCs/>
              </w:rPr>
              <w:t>.</w:t>
            </w:r>
            <w:r w:rsidRPr="00890D13">
              <w:t xml:space="preserve"> Форсированная модернизация. Причины свертывания нэпа. Индустриализация. Коллективизация. Соотношение традиционализма в социальной жизни и модернизма в экономике. Успехи и недостатки экономич</w:t>
            </w:r>
            <w:r w:rsidRPr="00890D13">
              <w:t>е</w:t>
            </w:r>
            <w:r w:rsidRPr="00890D13">
              <w:t>ского курса.</w:t>
            </w:r>
          </w:p>
          <w:p w:rsidR="00EF5601" w:rsidRPr="00890D13" w:rsidRDefault="00EF5601" w:rsidP="00890D13">
            <w:pPr>
              <w:pStyle w:val="a6"/>
              <w:spacing w:after="0"/>
              <w:ind w:firstLine="709"/>
              <w:jc w:val="both"/>
            </w:pPr>
            <w:r w:rsidRPr="00890D13">
              <w:t>Внешняя политика СССР в 20–30-е годы: от конфронтации к поиску контактов. Попытки возврата к границам Российской империи: советско-финляндская война; присоединение Прибалтики, Бессарабии, Северной Буковины, Западной Украины и З</w:t>
            </w:r>
            <w:r w:rsidRPr="00890D13">
              <w:t>а</w:t>
            </w:r>
            <w:r w:rsidRPr="00890D13">
              <w:t>падной Белоруссии.</w:t>
            </w:r>
          </w:p>
          <w:p w:rsidR="00EF5601" w:rsidRPr="00890D13" w:rsidRDefault="00EF5601" w:rsidP="00890D13">
            <w:pPr>
              <w:pStyle w:val="a6"/>
              <w:spacing w:after="0"/>
              <w:ind w:firstLine="709"/>
              <w:jc w:val="both"/>
            </w:pPr>
            <w:r w:rsidRPr="00890D13">
              <w:t>«Культурная революция».</w:t>
            </w:r>
            <w:r w:rsidRPr="00890D13">
              <w:rPr>
                <w:iCs/>
              </w:rPr>
              <w:t xml:space="preserve"> </w:t>
            </w:r>
            <w:r w:rsidRPr="00890D13">
              <w:t>Создание советской системы о</w:t>
            </w:r>
            <w:r w:rsidRPr="00890D13">
              <w:t>б</w:t>
            </w:r>
            <w:r w:rsidRPr="00890D13">
              <w:t>разования. Достижения и потери в сфере науки и искусства.</w:t>
            </w:r>
          </w:p>
          <w:p w:rsidR="00363090" w:rsidRPr="00890D13" w:rsidRDefault="00EF5601" w:rsidP="00890D13">
            <w:pPr>
              <w:jc w:val="both"/>
              <w:rPr>
                <w:b/>
              </w:rPr>
            </w:pPr>
            <w:r w:rsidRPr="00890D13">
              <w:rPr>
                <w:b/>
              </w:rPr>
              <w:t>Основные понятия:</w:t>
            </w:r>
            <w:r w:rsidRPr="00890D13">
              <w:t xml:space="preserve"> догоняющее развитие, маргинализация, тоталитаризм, авторитарный режим, мировой экономический кризис, нацизм, кейнсианство, каудильизм, реваншизм, новая экономическая политика, «мировая революция», культ личности, индустриализация, коллективизация, традиционализм, «культурная револ</w:t>
            </w:r>
            <w:r w:rsidRPr="00890D13">
              <w:t>ю</w:t>
            </w:r>
            <w:r w:rsidRPr="00890D13">
              <w:t>ция».</w:t>
            </w:r>
          </w:p>
        </w:tc>
        <w:tc>
          <w:tcPr>
            <w:tcW w:w="513" w:type="pct"/>
            <w:shd w:val="clear" w:color="auto" w:fill="auto"/>
          </w:tcPr>
          <w:p w:rsidR="00363090" w:rsidRPr="00890D13" w:rsidRDefault="003C61EC"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363090" w:rsidRPr="00890D13" w:rsidRDefault="003C61EC"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1C384F" w:rsidRPr="00890D13" w:rsidTr="00212240">
        <w:trPr>
          <w:trHeight w:val="341"/>
        </w:trPr>
        <w:tc>
          <w:tcPr>
            <w:tcW w:w="1091" w:type="pct"/>
            <w:shd w:val="clear" w:color="auto" w:fill="auto"/>
          </w:tcPr>
          <w:p w:rsidR="001C384F" w:rsidRPr="00890D13" w:rsidRDefault="001C384F" w:rsidP="00890D13">
            <w:pPr>
              <w:jc w:val="both"/>
              <w:rPr>
                <w:b/>
                <w:bCs/>
              </w:rPr>
            </w:pPr>
          </w:p>
        </w:tc>
        <w:tc>
          <w:tcPr>
            <w:tcW w:w="2878" w:type="pct"/>
            <w:shd w:val="clear" w:color="auto" w:fill="auto"/>
          </w:tcPr>
          <w:p w:rsidR="001C384F" w:rsidRPr="00890D13" w:rsidRDefault="001C384F" w:rsidP="00890D13">
            <w:pPr>
              <w:pStyle w:val="a6"/>
              <w:spacing w:after="0"/>
              <w:ind w:firstLine="709"/>
              <w:jc w:val="both"/>
            </w:pPr>
            <w:r w:rsidRPr="00890D13">
              <w:rPr>
                <w:bCs/>
              </w:rPr>
              <w:t>Самостоятельная работа обучающихся</w:t>
            </w:r>
          </w:p>
        </w:tc>
        <w:tc>
          <w:tcPr>
            <w:tcW w:w="513" w:type="pct"/>
            <w:shd w:val="clear" w:color="auto" w:fill="auto"/>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363090" w:rsidRPr="00890D13" w:rsidTr="00212240">
        <w:trPr>
          <w:trHeight w:val="341"/>
        </w:trPr>
        <w:tc>
          <w:tcPr>
            <w:tcW w:w="1091" w:type="pct"/>
            <w:shd w:val="clear" w:color="auto" w:fill="auto"/>
          </w:tcPr>
          <w:p w:rsidR="00363090" w:rsidRPr="00890D13" w:rsidRDefault="00363090" w:rsidP="00890D13">
            <w:pPr>
              <w:jc w:val="both"/>
              <w:rPr>
                <w:b/>
                <w:bCs/>
              </w:rPr>
            </w:pPr>
            <w:r w:rsidRPr="00890D13">
              <w:rPr>
                <w:b/>
                <w:bCs/>
              </w:rPr>
              <w:t>Тема</w:t>
            </w:r>
            <w:r w:rsidR="00EE479F" w:rsidRPr="00890D13">
              <w:rPr>
                <w:b/>
                <w:bCs/>
              </w:rPr>
              <w:t xml:space="preserve"> </w:t>
            </w:r>
            <w:r w:rsidR="00C03589" w:rsidRPr="00890D13">
              <w:rPr>
                <w:b/>
                <w:bCs/>
              </w:rPr>
              <w:t>29.</w:t>
            </w:r>
            <w:r w:rsidR="00EE479F" w:rsidRPr="00890D13">
              <w:t xml:space="preserve"> Причины Второй мировой войны. Великая Отечественная война 1941-1945 гг., ее ход и итоги. Восстановление народного хозяйства. 1945-1953 гг.</w:t>
            </w:r>
          </w:p>
        </w:tc>
        <w:tc>
          <w:tcPr>
            <w:tcW w:w="2878" w:type="pct"/>
            <w:shd w:val="clear" w:color="auto" w:fill="auto"/>
          </w:tcPr>
          <w:p w:rsidR="00EF5601" w:rsidRPr="00890D13" w:rsidRDefault="00EF5601" w:rsidP="00890D13">
            <w:pPr>
              <w:pStyle w:val="a6"/>
              <w:spacing w:after="0"/>
              <w:ind w:firstLine="709"/>
              <w:jc w:val="both"/>
            </w:pPr>
            <w:r w:rsidRPr="00890D13">
              <w:t>Общество в годы войны. Отношение к войне различных национальных, культурных и социальных групп: приоритет патриотизма или коммунистических идеалов? Пропаганда и контрпропаганда. Роль традиционных ценностей и политических стереотипов. Советская культура и идеология в годы войны. Повседневная жизнь на фронте и в тылу. Население на оккупированных территориях. Партизанское движение. Национальная полит</w:t>
            </w:r>
            <w:r w:rsidRPr="00890D13">
              <w:t>и</w:t>
            </w:r>
            <w:r w:rsidRPr="00890D13">
              <w:t>ка.</w:t>
            </w:r>
          </w:p>
          <w:p w:rsidR="00EF5601" w:rsidRPr="00890D13" w:rsidRDefault="00EF5601" w:rsidP="00890D13">
            <w:pPr>
              <w:pStyle w:val="a6"/>
              <w:spacing w:after="0"/>
              <w:ind w:firstLine="709"/>
              <w:jc w:val="both"/>
            </w:pPr>
            <w:r w:rsidRPr="00890D13">
              <w:t>Основные этапы военных действий. Советское военное искусство. Героизм советских людей в годы войны. Роль советского тыла. Государственный строй. Милитаризация аппарата. Управление экономикой в военное время. Влияние довоенной модерниз</w:t>
            </w:r>
            <w:r w:rsidRPr="00890D13">
              <w:t>а</w:t>
            </w:r>
            <w:r w:rsidRPr="00890D13">
              <w:t xml:space="preserve">ции экономики на ход военных действий.Решающая роль СССР в разгроме нацизма. Значение и цена Победы в Великой Отечественной войне. </w:t>
            </w:r>
          </w:p>
          <w:p w:rsidR="00EF5601" w:rsidRPr="00890D13" w:rsidRDefault="00EF5601" w:rsidP="00890D13">
            <w:pPr>
              <w:pStyle w:val="a6"/>
              <w:spacing w:after="0"/>
              <w:ind w:firstLine="709"/>
              <w:jc w:val="both"/>
            </w:pPr>
            <w:r w:rsidRPr="00890D13">
              <w:t>Восстановление хозяйства. Влияние международной ситуации на направление развития экономики. Плюсы и минусы советской послевоенной модернизации. ГУЛАГ в системе советской экономики. Противоречия между экономическим развитием г</w:t>
            </w:r>
            <w:r w:rsidRPr="00890D13">
              <w:t>о</w:t>
            </w:r>
            <w:r w:rsidRPr="00890D13">
              <w:t>сударства и положением индивида.</w:t>
            </w:r>
          </w:p>
          <w:p w:rsidR="00EF5601" w:rsidRPr="00890D13" w:rsidRDefault="00EF5601" w:rsidP="00890D13">
            <w:pPr>
              <w:pStyle w:val="a6"/>
              <w:spacing w:after="0"/>
              <w:ind w:firstLine="709"/>
              <w:jc w:val="both"/>
            </w:pPr>
            <w:r w:rsidRPr="00890D13">
              <w:t>Советский человек в послевоенный период. Быт, культура, образование. Восприятие своей роли в обществе. Государство и ли</w:t>
            </w:r>
            <w:r w:rsidRPr="00890D13">
              <w:t>ч</w:t>
            </w:r>
            <w:r w:rsidRPr="00890D13">
              <w:t>ность.</w:t>
            </w:r>
          </w:p>
          <w:p w:rsidR="00EF5601" w:rsidRPr="00890D13" w:rsidRDefault="00EF5601" w:rsidP="00890D13">
            <w:pPr>
              <w:pStyle w:val="a6"/>
              <w:spacing w:after="0"/>
              <w:ind w:firstLine="709"/>
              <w:jc w:val="both"/>
            </w:pPr>
            <w:r w:rsidRPr="00890D13">
              <w:t>Усиление традиционализма в общественной жизни. Интеграция коммунистической идеологии в систему традиционных ценностей. Национальная политика: появление элементов государственного шовинизма и ксенофобии. Усиление этно-культурной унификации. Апогей культа личности И.В. Сталина. Политические пр</w:t>
            </w:r>
            <w:r w:rsidRPr="00890D13">
              <w:t>о</w:t>
            </w:r>
            <w:r w:rsidRPr="00890D13">
              <w:t>цессы.</w:t>
            </w:r>
          </w:p>
          <w:p w:rsidR="00EF5601" w:rsidRPr="00890D13" w:rsidRDefault="00EF5601" w:rsidP="00890D13">
            <w:pPr>
              <w:pStyle w:val="a6"/>
              <w:spacing w:after="0"/>
              <w:ind w:firstLine="709"/>
              <w:jc w:val="both"/>
            </w:pPr>
            <w:r w:rsidRPr="00890D13">
              <w:t>Место СССР в послевоенном мире. Влияние «холодной войны» на экономику и внешнюю политику. Советский Союз и «сталинизация» стран «народной демократии». Позиция СССР в локал</w:t>
            </w:r>
            <w:r w:rsidRPr="00890D13">
              <w:t>ь</w:t>
            </w:r>
            <w:r w:rsidRPr="00890D13">
              <w:t>ных конфликтах.</w:t>
            </w:r>
          </w:p>
          <w:p w:rsidR="00363090" w:rsidRPr="00890D13" w:rsidRDefault="00EF5601" w:rsidP="00890D13">
            <w:pPr>
              <w:jc w:val="both"/>
              <w:rPr>
                <w:b/>
              </w:rPr>
            </w:pPr>
            <w:r w:rsidRPr="00890D13">
              <w:rPr>
                <w:b/>
              </w:rPr>
              <w:t>Основные понятия:</w:t>
            </w:r>
            <w:r w:rsidRPr="00890D13">
              <w:t xml:space="preserve"> блицкриг, антигитлеровская коалиция, биполярный мир, партизанское движение, милитаризация, гер</w:t>
            </w:r>
            <w:r w:rsidRPr="00890D13">
              <w:t>о</w:t>
            </w:r>
            <w:r w:rsidRPr="00890D13">
              <w:t>изм, патриотизм.</w:t>
            </w:r>
          </w:p>
        </w:tc>
        <w:tc>
          <w:tcPr>
            <w:tcW w:w="513" w:type="pct"/>
            <w:shd w:val="clear" w:color="auto" w:fill="auto"/>
          </w:tcPr>
          <w:p w:rsidR="00363090" w:rsidRPr="00890D13" w:rsidRDefault="003C61EC"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363090" w:rsidRPr="00890D13" w:rsidRDefault="003C61EC"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1C384F" w:rsidRPr="00890D13" w:rsidTr="00212240">
        <w:trPr>
          <w:trHeight w:val="341"/>
        </w:trPr>
        <w:tc>
          <w:tcPr>
            <w:tcW w:w="1091" w:type="pct"/>
            <w:shd w:val="clear" w:color="auto" w:fill="auto"/>
          </w:tcPr>
          <w:p w:rsidR="001C384F" w:rsidRPr="00890D13" w:rsidRDefault="001C384F" w:rsidP="00890D13">
            <w:pPr>
              <w:jc w:val="both"/>
              <w:rPr>
                <w:b/>
                <w:bCs/>
              </w:rPr>
            </w:pPr>
          </w:p>
        </w:tc>
        <w:tc>
          <w:tcPr>
            <w:tcW w:w="2878" w:type="pct"/>
            <w:shd w:val="clear" w:color="auto" w:fill="auto"/>
          </w:tcPr>
          <w:p w:rsidR="001C384F" w:rsidRPr="00890D13" w:rsidRDefault="001C384F" w:rsidP="00890D13">
            <w:pPr>
              <w:pStyle w:val="a6"/>
              <w:spacing w:after="0"/>
              <w:ind w:firstLine="709"/>
              <w:jc w:val="both"/>
            </w:pPr>
            <w:r w:rsidRPr="00890D13">
              <w:rPr>
                <w:bCs/>
              </w:rPr>
              <w:t>Самостоятельная работа обучающихся</w:t>
            </w:r>
          </w:p>
        </w:tc>
        <w:tc>
          <w:tcPr>
            <w:tcW w:w="513" w:type="pct"/>
            <w:shd w:val="clear" w:color="auto" w:fill="auto"/>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363090" w:rsidRPr="00890D13" w:rsidTr="00212240">
        <w:trPr>
          <w:trHeight w:val="341"/>
        </w:trPr>
        <w:tc>
          <w:tcPr>
            <w:tcW w:w="1091" w:type="pct"/>
            <w:shd w:val="clear" w:color="auto" w:fill="auto"/>
          </w:tcPr>
          <w:p w:rsidR="00363090" w:rsidRPr="00890D13" w:rsidRDefault="00363090" w:rsidP="00890D13">
            <w:pPr>
              <w:jc w:val="both"/>
              <w:rPr>
                <w:b/>
                <w:bCs/>
              </w:rPr>
            </w:pPr>
            <w:r w:rsidRPr="00890D13">
              <w:rPr>
                <w:b/>
                <w:bCs/>
              </w:rPr>
              <w:t>Тема</w:t>
            </w:r>
            <w:r w:rsidR="00EE479F" w:rsidRPr="00890D13">
              <w:rPr>
                <w:b/>
                <w:bCs/>
              </w:rPr>
              <w:t xml:space="preserve"> </w:t>
            </w:r>
            <w:r w:rsidR="00C03589" w:rsidRPr="00890D13">
              <w:rPr>
                <w:b/>
                <w:bCs/>
              </w:rPr>
              <w:t>30</w:t>
            </w:r>
            <w:r w:rsidR="00EE479F" w:rsidRPr="00890D13">
              <w:rPr>
                <w:b/>
                <w:bCs/>
              </w:rPr>
              <w:t>.</w:t>
            </w:r>
            <w:r w:rsidR="00EE479F" w:rsidRPr="00890D13">
              <w:t xml:space="preserve"> XX съезд КПСС и разоблачение культа личности Сталина. Н.С, Хрущев. Политический портрет.</w:t>
            </w:r>
          </w:p>
        </w:tc>
        <w:tc>
          <w:tcPr>
            <w:tcW w:w="2878" w:type="pct"/>
            <w:shd w:val="clear" w:color="auto" w:fill="auto"/>
          </w:tcPr>
          <w:p w:rsidR="00EF5601" w:rsidRPr="00890D13" w:rsidRDefault="00EF5601" w:rsidP="00890D13">
            <w:pPr>
              <w:pStyle w:val="a6"/>
              <w:spacing w:after="0"/>
              <w:ind w:firstLine="709"/>
              <w:jc w:val="both"/>
            </w:pPr>
            <w:r w:rsidRPr="00890D13">
              <w:t xml:space="preserve">Борьба за власть после смерти И.В. Сталина. Приход к власти Н.С. Хрущева. Попытки преодоления культа личности. </w:t>
            </w:r>
            <w:r w:rsidRPr="00890D13">
              <w:rPr>
                <w:lang w:val="en-US"/>
              </w:rPr>
              <w:t>XX</w:t>
            </w:r>
            <w:r w:rsidRPr="00890D13">
              <w:t xml:space="preserve"> съезд КПСС. Либерализация сверху. Концепция построения коммунизма. Реформа государственного аппарата. Увелич</w:t>
            </w:r>
            <w:r w:rsidRPr="00890D13">
              <w:t>е</w:t>
            </w:r>
            <w:r w:rsidRPr="00890D13">
              <w:t>ние роли права в жизни общества.</w:t>
            </w:r>
          </w:p>
          <w:p w:rsidR="00EF5601" w:rsidRPr="00890D13" w:rsidRDefault="00EF5601" w:rsidP="00890D13">
            <w:pPr>
              <w:pStyle w:val="a6"/>
              <w:spacing w:after="0"/>
              <w:ind w:firstLine="709"/>
              <w:jc w:val="both"/>
            </w:pPr>
            <w:r w:rsidRPr="00890D13">
              <w:t>Культурная жизнь общества. «Оттепель». Литература, кинематограф. Расширение культурных контактов с Западом. Роль периодических изданий. Советский человек периода «Оттепели»: быт, повседневная жизнь, материальное положение, система це</w:t>
            </w:r>
            <w:r w:rsidRPr="00890D13">
              <w:t>н</w:t>
            </w:r>
            <w:r w:rsidRPr="00890D13">
              <w:t>ностей.</w:t>
            </w:r>
          </w:p>
          <w:p w:rsidR="00EF5601" w:rsidRPr="00890D13" w:rsidRDefault="00EF5601" w:rsidP="00890D13">
            <w:pPr>
              <w:pStyle w:val="a6"/>
              <w:spacing w:after="0"/>
              <w:ind w:firstLine="709"/>
              <w:jc w:val="both"/>
            </w:pPr>
            <w:r w:rsidRPr="00890D13">
              <w:t>Экономические реформы 1950–1960-х годов, причины их неудач. Промышленность: снижение темпов модернизации. Элементы волюнт</w:t>
            </w:r>
            <w:r w:rsidRPr="00890D13">
              <w:t>а</w:t>
            </w:r>
            <w:r w:rsidRPr="00890D13">
              <w:t>ризма в сельскохозяйственном производстве.</w:t>
            </w:r>
          </w:p>
          <w:p w:rsidR="00EF5601" w:rsidRPr="00890D13" w:rsidRDefault="00EF5601" w:rsidP="00890D13">
            <w:pPr>
              <w:pStyle w:val="a6"/>
              <w:spacing w:after="0"/>
              <w:ind w:firstLine="709"/>
              <w:jc w:val="both"/>
            </w:pPr>
            <w:r w:rsidRPr="00890D13">
              <w:t>Внешняя политика СССР. Социалистический лагерь. Конфликты из-за различий в восприятии курса «десталинизации»: Венгрия, Польша, К</w:t>
            </w:r>
            <w:r w:rsidRPr="00890D13">
              <w:t>и</w:t>
            </w:r>
            <w:r w:rsidRPr="00890D13">
              <w:t>тай, Албания.</w:t>
            </w:r>
          </w:p>
          <w:p w:rsidR="00EF5601" w:rsidRPr="00890D13" w:rsidRDefault="00EF5601" w:rsidP="00890D13">
            <w:pPr>
              <w:pStyle w:val="a6"/>
              <w:spacing w:after="0"/>
              <w:ind w:firstLine="709"/>
              <w:jc w:val="both"/>
            </w:pPr>
            <w:r w:rsidRPr="00890D13">
              <w:t>Либерализация внешней политики. Попытки диалога с Западом. М</w:t>
            </w:r>
            <w:r w:rsidRPr="00890D13">
              <w:t>е</w:t>
            </w:r>
            <w:r w:rsidRPr="00890D13">
              <w:t>ждународные кризисы.</w:t>
            </w:r>
          </w:p>
          <w:p w:rsidR="00363090" w:rsidRPr="00890D13" w:rsidRDefault="00EF5601" w:rsidP="00890D13">
            <w:pPr>
              <w:jc w:val="both"/>
              <w:rPr>
                <w:b/>
              </w:rPr>
            </w:pPr>
            <w:r w:rsidRPr="00890D13">
              <w:rPr>
                <w:b/>
              </w:rPr>
              <w:t>Основные понятия:</w:t>
            </w:r>
            <w:r w:rsidRPr="00890D13">
              <w:t xml:space="preserve"> наукоемкие технологии, волюнтаризм, идеологизация, рентабельность, экстенсивное и интенсивное развитие, ротация ка</w:t>
            </w:r>
            <w:r w:rsidRPr="00890D13">
              <w:t>д</w:t>
            </w:r>
            <w:r w:rsidRPr="00890D13">
              <w:t>ров, разрядка.</w:t>
            </w:r>
          </w:p>
        </w:tc>
        <w:tc>
          <w:tcPr>
            <w:tcW w:w="513" w:type="pct"/>
            <w:shd w:val="clear" w:color="auto" w:fill="auto"/>
          </w:tcPr>
          <w:p w:rsidR="00363090" w:rsidRPr="00890D13" w:rsidRDefault="003C61EC"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363090" w:rsidRPr="00890D13" w:rsidRDefault="003C61EC"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1C384F" w:rsidRPr="00890D13" w:rsidTr="00212240">
        <w:trPr>
          <w:trHeight w:val="341"/>
        </w:trPr>
        <w:tc>
          <w:tcPr>
            <w:tcW w:w="1091" w:type="pct"/>
            <w:shd w:val="clear" w:color="auto" w:fill="auto"/>
          </w:tcPr>
          <w:p w:rsidR="001C384F" w:rsidRPr="00890D13" w:rsidRDefault="001C384F" w:rsidP="00890D13">
            <w:pPr>
              <w:jc w:val="both"/>
              <w:rPr>
                <w:b/>
                <w:bCs/>
              </w:rPr>
            </w:pPr>
          </w:p>
        </w:tc>
        <w:tc>
          <w:tcPr>
            <w:tcW w:w="2878" w:type="pct"/>
            <w:shd w:val="clear" w:color="auto" w:fill="auto"/>
          </w:tcPr>
          <w:p w:rsidR="001C384F" w:rsidRPr="00890D13" w:rsidRDefault="001C384F" w:rsidP="00890D13">
            <w:pPr>
              <w:pStyle w:val="a6"/>
              <w:spacing w:after="0"/>
              <w:ind w:firstLine="709"/>
              <w:jc w:val="both"/>
            </w:pPr>
            <w:r w:rsidRPr="00890D13">
              <w:rPr>
                <w:bCs/>
              </w:rPr>
              <w:t>Самостоятельная работа обучающихся</w:t>
            </w:r>
          </w:p>
        </w:tc>
        <w:tc>
          <w:tcPr>
            <w:tcW w:w="513" w:type="pct"/>
            <w:shd w:val="clear" w:color="auto" w:fill="auto"/>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363090" w:rsidRPr="00890D13" w:rsidTr="00212240">
        <w:trPr>
          <w:trHeight w:val="341"/>
        </w:trPr>
        <w:tc>
          <w:tcPr>
            <w:tcW w:w="1091" w:type="pct"/>
            <w:shd w:val="clear" w:color="auto" w:fill="auto"/>
          </w:tcPr>
          <w:p w:rsidR="00363090" w:rsidRPr="00890D13" w:rsidRDefault="00363090" w:rsidP="00890D13">
            <w:pPr>
              <w:jc w:val="both"/>
              <w:rPr>
                <w:b/>
                <w:bCs/>
              </w:rPr>
            </w:pPr>
            <w:r w:rsidRPr="00890D13">
              <w:rPr>
                <w:b/>
                <w:bCs/>
              </w:rPr>
              <w:t>Тема</w:t>
            </w:r>
            <w:r w:rsidR="00EE479F" w:rsidRPr="00890D13">
              <w:rPr>
                <w:b/>
                <w:bCs/>
              </w:rPr>
              <w:t xml:space="preserve"> </w:t>
            </w:r>
            <w:r w:rsidR="00C03589" w:rsidRPr="00890D13">
              <w:rPr>
                <w:b/>
                <w:bCs/>
              </w:rPr>
              <w:t>31</w:t>
            </w:r>
            <w:r w:rsidR="00EE479F" w:rsidRPr="00890D13">
              <w:rPr>
                <w:b/>
                <w:bCs/>
              </w:rPr>
              <w:t>.</w:t>
            </w:r>
            <w:r w:rsidR="00EE479F" w:rsidRPr="00890D13">
              <w:t xml:space="preserve"> Реформы второй половины 1960-х годов и причины их неудач. Тенденции и противоречия социально-экономического развития страны. Л.И. Брежнев. Ю.В. Андропов. К.У. Черненко. Политические портреты. Общественно-политическая и духовная жизнь страны (1965-1985).</w:t>
            </w:r>
          </w:p>
        </w:tc>
        <w:tc>
          <w:tcPr>
            <w:tcW w:w="2878" w:type="pct"/>
            <w:shd w:val="clear" w:color="auto" w:fill="auto"/>
          </w:tcPr>
          <w:p w:rsidR="00EF5601" w:rsidRPr="00890D13" w:rsidRDefault="00EF5601" w:rsidP="00890D13">
            <w:pPr>
              <w:pStyle w:val="a6"/>
              <w:spacing w:after="0"/>
              <w:ind w:firstLine="709"/>
              <w:jc w:val="both"/>
            </w:pPr>
            <w:r w:rsidRPr="00890D13">
              <w:t>Общественно-политическое развитие СССР. «Неосталинизм». Идеологизация режима. Теория развитого социализма. Политическая апатия общества. Диссидентское и правозащитное движение. «Самиздат». Советский человек: быт, интересы, самоидентифик</w:t>
            </w:r>
            <w:r w:rsidRPr="00890D13">
              <w:t>а</w:t>
            </w:r>
            <w:r w:rsidRPr="00890D13">
              <w:t>ция.</w:t>
            </w:r>
          </w:p>
          <w:p w:rsidR="00EF5601" w:rsidRPr="00890D13" w:rsidRDefault="00EF5601" w:rsidP="00890D13">
            <w:pPr>
              <w:pStyle w:val="a6"/>
              <w:spacing w:after="0"/>
              <w:ind w:firstLine="709"/>
              <w:jc w:val="both"/>
            </w:pPr>
            <w:r w:rsidRPr="00890D13">
              <w:t>Экономика СССР. Роль сырьевых ресурсов. Зависимость от западных высоких технологий. Зависимость сельского хозяйства от государственных инвестиций. Попытки модернизации: реформа А.Н. Косыгина. Снижение темпов развития по отношению к западным странам.</w:t>
            </w:r>
            <w:r w:rsidRPr="00890D13">
              <w:rPr>
                <w:iCs/>
              </w:rPr>
              <w:t xml:space="preserve"> </w:t>
            </w:r>
            <w:r w:rsidRPr="00890D13">
              <w:t>Ю.В. Андропов и попытка административного решения кризисных пр</w:t>
            </w:r>
            <w:r w:rsidRPr="00890D13">
              <w:t>о</w:t>
            </w:r>
            <w:r w:rsidRPr="00890D13">
              <w:t>блем.</w:t>
            </w:r>
          </w:p>
          <w:p w:rsidR="00EF5601" w:rsidRPr="00890D13" w:rsidRDefault="00EF5601" w:rsidP="00890D13">
            <w:pPr>
              <w:pStyle w:val="a6"/>
              <w:spacing w:after="0"/>
              <w:ind w:firstLine="709"/>
              <w:jc w:val="both"/>
            </w:pPr>
            <w:r w:rsidRPr="00890D13">
              <w:t>Международное положение. Попытки консервации существующего миропорядка в начале 70-х годов. «Разрядка». Улучшение отношений с Западом. Хельсинские соглашения. Обострение отношений в конце 70-х — начале 80-х годов. Война в Афганистане. Заключительный этап «холо</w:t>
            </w:r>
            <w:r w:rsidRPr="00890D13">
              <w:t>д</w:t>
            </w:r>
            <w:r w:rsidRPr="00890D13">
              <w:t>ной войны».</w:t>
            </w:r>
          </w:p>
          <w:p w:rsidR="00363090" w:rsidRPr="00890D13" w:rsidRDefault="00EF5601" w:rsidP="00890D13">
            <w:pPr>
              <w:jc w:val="both"/>
              <w:rPr>
                <w:b/>
              </w:rPr>
            </w:pPr>
            <w:r w:rsidRPr="00890D13">
              <w:rPr>
                <w:b/>
              </w:rPr>
              <w:t>Основные понятия:</w:t>
            </w:r>
            <w:r w:rsidRPr="00890D13">
              <w:t xml:space="preserve"> </w:t>
            </w:r>
            <w:r w:rsidR="003C61EC" w:rsidRPr="00890D13">
              <w:t>наукоемкие технологии, волюнтаризм, идеологизация, рентабельность, экстенсивное и интенсивное развитие, ротация ка</w:t>
            </w:r>
            <w:r w:rsidR="003C61EC" w:rsidRPr="00890D13">
              <w:t>д</w:t>
            </w:r>
            <w:r w:rsidR="003C61EC" w:rsidRPr="00890D13">
              <w:t>ров, разрядка.</w:t>
            </w:r>
          </w:p>
        </w:tc>
        <w:tc>
          <w:tcPr>
            <w:tcW w:w="513" w:type="pct"/>
            <w:shd w:val="clear" w:color="auto" w:fill="auto"/>
          </w:tcPr>
          <w:p w:rsidR="00363090" w:rsidRPr="00890D13" w:rsidRDefault="003C61EC"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363090" w:rsidRPr="00890D13" w:rsidRDefault="003C61EC"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1C384F" w:rsidRPr="00890D13" w:rsidTr="00212240">
        <w:trPr>
          <w:trHeight w:val="341"/>
        </w:trPr>
        <w:tc>
          <w:tcPr>
            <w:tcW w:w="1091" w:type="pct"/>
            <w:shd w:val="clear" w:color="auto" w:fill="auto"/>
          </w:tcPr>
          <w:p w:rsidR="001C384F" w:rsidRPr="00890D13" w:rsidRDefault="001C384F" w:rsidP="00890D13">
            <w:pPr>
              <w:jc w:val="both"/>
              <w:rPr>
                <w:b/>
                <w:bCs/>
              </w:rPr>
            </w:pPr>
          </w:p>
        </w:tc>
        <w:tc>
          <w:tcPr>
            <w:tcW w:w="2878" w:type="pct"/>
            <w:shd w:val="clear" w:color="auto" w:fill="auto"/>
          </w:tcPr>
          <w:p w:rsidR="001C384F" w:rsidRPr="00890D13" w:rsidRDefault="001C384F" w:rsidP="00890D13">
            <w:pPr>
              <w:pStyle w:val="a6"/>
              <w:spacing w:after="0"/>
              <w:ind w:firstLine="709"/>
              <w:jc w:val="both"/>
            </w:pPr>
            <w:r w:rsidRPr="00890D13">
              <w:rPr>
                <w:bCs/>
              </w:rPr>
              <w:t>Самостоятельная работа обучающихся</w:t>
            </w:r>
          </w:p>
        </w:tc>
        <w:tc>
          <w:tcPr>
            <w:tcW w:w="513" w:type="pct"/>
            <w:shd w:val="clear" w:color="auto" w:fill="auto"/>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DA4BCF" w:rsidRPr="00890D13" w:rsidTr="00212240">
        <w:trPr>
          <w:trHeight w:val="341"/>
        </w:trPr>
        <w:tc>
          <w:tcPr>
            <w:tcW w:w="1091" w:type="pct"/>
            <w:shd w:val="clear" w:color="auto" w:fill="auto"/>
          </w:tcPr>
          <w:p w:rsidR="00DA4BCF" w:rsidRPr="00890D13" w:rsidRDefault="00DA4BCF" w:rsidP="00890D13">
            <w:pPr>
              <w:jc w:val="both"/>
              <w:rPr>
                <w:b/>
                <w:bCs/>
              </w:rPr>
            </w:pPr>
            <w:r w:rsidRPr="00890D13">
              <w:rPr>
                <w:b/>
                <w:bCs/>
              </w:rPr>
              <w:t>Тема</w:t>
            </w:r>
            <w:r w:rsidR="00384E32" w:rsidRPr="00890D13">
              <w:rPr>
                <w:b/>
                <w:bCs/>
              </w:rPr>
              <w:t xml:space="preserve"> 3</w:t>
            </w:r>
            <w:r w:rsidR="00C03589" w:rsidRPr="00890D13">
              <w:rPr>
                <w:b/>
                <w:bCs/>
              </w:rPr>
              <w:t>2</w:t>
            </w:r>
            <w:r w:rsidR="00384E32" w:rsidRPr="00890D13">
              <w:rPr>
                <w:b/>
                <w:bCs/>
              </w:rPr>
              <w:t xml:space="preserve">. </w:t>
            </w:r>
            <w:r w:rsidR="00384E32" w:rsidRPr="00890D13">
              <w:t>Реформы в экономике и политике (1985-1991). Деятельность М.С. Горбачева. Радикальные реформы в экономике и политике (1991-2007). Основные  направления  внешней политики  СССР-России (1985-1991).</w:t>
            </w:r>
          </w:p>
        </w:tc>
        <w:tc>
          <w:tcPr>
            <w:tcW w:w="2878" w:type="pct"/>
            <w:shd w:val="clear" w:color="auto" w:fill="auto"/>
          </w:tcPr>
          <w:p w:rsidR="00EF5601" w:rsidRPr="00890D13" w:rsidRDefault="00EF5601" w:rsidP="00890D13">
            <w:pPr>
              <w:pStyle w:val="a6"/>
              <w:spacing w:after="0"/>
              <w:ind w:firstLine="709"/>
              <w:jc w:val="both"/>
            </w:pPr>
            <w:r w:rsidRPr="00890D13">
              <w:t>Причины реформ М.С. Горбачева. Кризис классической советской модели социализма. Попытки экономической модернизации. Первый этап реформ: ускорение экономического развития. Причины неудач. Второй этап: реформирование политической системы. Углубление экономических реформ. Сопротивление аппарата. Несовместимость либеральной экономики и командно-административной системы. Третий этап: неуправляемый процесс реформирования. Векторы реформирования «сверху» и «снизу». Движущие силы. Готовность общества к переменам. Прагматизм и идеализм. Изменения в правовой и государственной системе. Отказ от советского традиционализма в пользу з</w:t>
            </w:r>
            <w:r w:rsidRPr="00890D13">
              <w:t>а</w:t>
            </w:r>
            <w:r w:rsidRPr="00890D13">
              <w:t xml:space="preserve">падного либерализма. </w:t>
            </w:r>
          </w:p>
          <w:p w:rsidR="00EF5601" w:rsidRPr="00890D13" w:rsidRDefault="00EF5601" w:rsidP="00890D13">
            <w:pPr>
              <w:pStyle w:val="a6"/>
              <w:spacing w:after="0"/>
              <w:ind w:firstLine="709"/>
              <w:jc w:val="both"/>
            </w:pPr>
            <w:r w:rsidRPr="00890D13">
              <w:t xml:space="preserve">Крах политики перестройки. Распад СССР: причины, объективные и субъективные факторы, последствия. Становление новой российской государственно-правовой системы. Парламентская или президентская модель. Политический кризис осени </w:t>
            </w:r>
            <w:smartTag w:uri="urn:schemas-microsoft-com:office:smarttags" w:element="metricconverter">
              <w:smartTagPr>
                <w:attr w:name="ProductID" w:val="1993 г"/>
              </w:smartTagPr>
              <w:r w:rsidRPr="00890D13">
                <w:t>1993 г</w:t>
              </w:r>
            </w:smartTag>
            <w:r w:rsidRPr="00890D13">
              <w:t>. Конституция РФ. Система разделения властей. Президент. Государственная Дума. Принципы федер</w:t>
            </w:r>
            <w:r w:rsidRPr="00890D13">
              <w:t>а</w:t>
            </w:r>
            <w:r w:rsidRPr="00890D13">
              <w:t>лизма.</w:t>
            </w:r>
          </w:p>
          <w:p w:rsidR="00EF5601" w:rsidRPr="00890D13" w:rsidRDefault="00EF5601" w:rsidP="00890D13">
            <w:pPr>
              <w:pStyle w:val="a6"/>
              <w:spacing w:after="0"/>
              <w:ind w:firstLine="709"/>
              <w:jc w:val="both"/>
            </w:pPr>
            <w:r w:rsidRPr="00890D13">
              <w:t>Российское общество. Либеральные идеи и социальная инерция. С</w:t>
            </w:r>
            <w:r w:rsidRPr="00890D13">
              <w:t>о</w:t>
            </w:r>
            <w:r w:rsidRPr="00890D13">
              <w:t>циальное расслоение.</w:t>
            </w:r>
          </w:p>
          <w:p w:rsidR="00EF5601" w:rsidRPr="00890D13" w:rsidRDefault="00EF5601" w:rsidP="00890D13">
            <w:pPr>
              <w:pStyle w:val="a6"/>
              <w:spacing w:after="0"/>
              <w:ind w:firstLine="709"/>
              <w:jc w:val="both"/>
            </w:pPr>
            <w:r w:rsidRPr="00890D13">
              <w:rPr>
                <w:b/>
              </w:rPr>
              <w:t>Основные понятия:</w:t>
            </w:r>
            <w:r w:rsidRPr="00890D13">
              <w:t xml:space="preserve"> наукоемкие технологии, волюнтаризм, идеологизация, рентабельность, экстенсивное и интенсивное развитие, ротация ка</w:t>
            </w:r>
            <w:r w:rsidRPr="00890D13">
              <w:t>д</w:t>
            </w:r>
            <w:r w:rsidRPr="00890D13">
              <w:t>ров, разрядка.</w:t>
            </w:r>
          </w:p>
          <w:p w:rsidR="00EF5601" w:rsidRPr="00890D13" w:rsidRDefault="00EF5601" w:rsidP="00890D13">
            <w:pPr>
              <w:pStyle w:val="a6"/>
              <w:spacing w:after="0"/>
              <w:ind w:firstLine="709"/>
              <w:jc w:val="both"/>
            </w:pPr>
          </w:p>
          <w:p w:rsidR="00DA4BCF" w:rsidRPr="00890D13" w:rsidRDefault="00DA4BCF" w:rsidP="00890D13">
            <w:pPr>
              <w:jc w:val="center"/>
              <w:rPr>
                <w:b/>
              </w:rPr>
            </w:pPr>
          </w:p>
        </w:tc>
        <w:tc>
          <w:tcPr>
            <w:tcW w:w="513" w:type="pct"/>
            <w:shd w:val="clear" w:color="auto" w:fill="auto"/>
          </w:tcPr>
          <w:p w:rsidR="00DA4BCF" w:rsidRPr="00890D13" w:rsidRDefault="00D72C46"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4</w:t>
            </w:r>
          </w:p>
        </w:tc>
        <w:tc>
          <w:tcPr>
            <w:tcW w:w="518" w:type="pct"/>
          </w:tcPr>
          <w:p w:rsidR="00DA4BCF" w:rsidRPr="00890D13" w:rsidRDefault="003C61EC"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1C384F" w:rsidRPr="00890D13" w:rsidTr="00212240">
        <w:trPr>
          <w:trHeight w:val="341"/>
        </w:trPr>
        <w:tc>
          <w:tcPr>
            <w:tcW w:w="1091" w:type="pct"/>
            <w:shd w:val="clear" w:color="auto" w:fill="auto"/>
          </w:tcPr>
          <w:p w:rsidR="001C384F" w:rsidRPr="00890D13" w:rsidRDefault="001C384F" w:rsidP="00890D13">
            <w:pPr>
              <w:jc w:val="both"/>
              <w:rPr>
                <w:b/>
                <w:bCs/>
              </w:rPr>
            </w:pPr>
          </w:p>
        </w:tc>
        <w:tc>
          <w:tcPr>
            <w:tcW w:w="2878" w:type="pct"/>
            <w:shd w:val="clear" w:color="auto" w:fill="auto"/>
          </w:tcPr>
          <w:p w:rsidR="001C384F" w:rsidRPr="00890D13" w:rsidRDefault="001C384F" w:rsidP="00890D13">
            <w:pPr>
              <w:pStyle w:val="a6"/>
              <w:spacing w:after="0"/>
              <w:ind w:firstLine="709"/>
              <w:jc w:val="both"/>
            </w:pPr>
            <w:r w:rsidRPr="00890D13">
              <w:rPr>
                <w:bCs/>
              </w:rPr>
              <w:t>Самостоятельная работа обучающихся</w:t>
            </w:r>
          </w:p>
        </w:tc>
        <w:tc>
          <w:tcPr>
            <w:tcW w:w="513" w:type="pct"/>
            <w:shd w:val="clear" w:color="auto" w:fill="auto"/>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1</w:t>
            </w:r>
          </w:p>
        </w:tc>
        <w:tc>
          <w:tcPr>
            <w:tcW w:w="518" w:type="pct"/>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DA4BCF" w:rsidRPr="00890D13" w:rsidTr="00212240">
        <w:trPr>
          <w:trHeight w:val="341"/>
        </w:trPr>
        <w:tc>
          <w:tcPr>
            <w:tcW w:w="1091" w:type="pct"/>
            <w:shd w:val="clear" w:color="auto" w:fill="auto"/>
          </w:tcPr>
          <w:p w:rsidR="00DA4BCF" w:rsidRPr="00890D13" w:rsidRDefault="00DA4BCF" w:rsidP="00890D13">
            <w:pPr>
              <w:jc w:val="both"/>
              <w:rPr>
                <w:b/>
                <w:bCs/>
              </w:rPr>
            </w:pPr>
            <w:r w:rsidRPr="00890D13">
              <w:rPr>
                <w:b/>
                <w:bCs/>
              </w:rPr>
              <w:t>Тема</w:t>
            </w:r>
            <w:r w:rsidR="00384E32" w:rsidRPr="00890D13">
              <w:rPr>
                <w:b/>
                <w:bCs/>
              </w:rPr>
              <w:t xml:space="preserve"> 3</w:t>
            </w:r>
            <w:r w:rsidR="00C03589" w:rsidRPr="00890D13">
              <w:rPr>
                <w:b/>
                <w:bCs/>
              </w:rPr>
              <w:t>3</w:t>
            </w:r>
            <w:r w:rsidR="00384E32" w:rsidRPr="00890D13">
              <w:rPr>
                <w:b/>
                <w:bCs/>
              </w:rPr>
              <w:t xml:space="preserve">. </w:t>
            </w:r>
            <w:r w:rsidR="00384E32" w:rsidRPr="00890D13">
              <w:t xml:space="preserve">Россия на современном этапе развития (2000-2015).  </w:t>
            </w:r>
          </w:p>
        </w:tc>
        <w:tc>
          <w:tcPr>
            <w:tcW w:w="2878" w:type="pct"/>
            <w:shd w:val="clear" w:color="auto" w:fill="auto"/>
          </w:tcPr>
          <w:p w:rsidR="00EF5601" w:rsidRPr="00890D13" w:rsidRDefault="00EF5601" w:rsidP="00890D13">
            <w:pPr>
              <w:pStyle w:val="a6"/>
              <w:spacing w:after="0"/>
              <w:ind w:firstLine="709"/>
              <w:jc w:val="both"/>
            </w:pPr>
            <w:r w:rsidRPr="00890D13">
              <w:t>Попытка компромисса между прозападной либеральной экономической модернизацией и социально-политическим традиционализмом. Президентские выборы 2000 и 2004 гг. Курс на укрепление государственности, экономический подъем, социальную и политическую стабильность, укре</w:t>
            </w:r>
            <w:r w:rsidRPr="00890D13">
              <w:t>п</w:t>
            </w:r>
            <w:r w:rsidRPr="00890D13">
              <w:t>ление национальной безопасности.</w:t>
            </w:r>
          </w:p>
          <w:p w:rsidR="00EF5601" w:rsidRPr="00890D13" w:rsidRDefault="00EF5601" w:rsidP="00890D13">
            <w:pPr>
              <w:pStyle w:val="a6"/>
              <w:spacing w:after="0"/>
              <w:ind w:firstLine="709"/>
              <w:jc w:val="both"/>
            </w:pPr>
            <w:r w:rsidRPr="00890D13">
              <w:t>Экономика. Переход к рыночным отношениям: реформы и их последствия. Плюсы и минусы форсированной либеральной модернизации. Спады и подъемы российской экономики, их причины и последствия для общества. Роль сырьевых ресурсов. Российская экономика в мировой эк</w:t>
            </w:r>
            <w:r w:rsidRPr="00890D13">
              <w:t>о</w:t>
            </w:r>
            <w:r w:rsidRPr="00890D13">
              <w:t>номической системе.</w:t>
            </w:r>
          </w:p>
          <w:p w:rsidR="00DA4BCF" w:rsidRPr="00890D13" w:rsidRDefault="00DA4BCF" w:rsidP="00890D13">
            <w:pPr>
              <w:jc w:val="center"/>
              <w:rPr>
                <w:b/>
              </w:rPr>
            </w:pPr>
          </w:p>
        </w:tc>
        <w:tc>
          <w:tcPr>
            <w:tcW w:w="513" w:type="pct"/>
            <w:shd w:val="clear" w:color="auto" w:fill="auto"/>
          </w:tcPr>
          <w:p w:rsidR="00DA4BCF" w:rsidRPr="00890D13" w:rsidRDefault="003C61EC"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DA4BCF" w:rsidRPr="00890D13" w:rsidRDefault="003C61EC"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2-3</w:t>
            </w:r>
          </w:p>
        </w:tc>
      </w:tr>
      <w:tr w:rsidR="001C384F" w:rsidRPr="00890D13" w:rsidTr="00212240">
        <w:trPr>
          <w:trHeight w:val="341"/>
        </w:trPr>
        <w:tc>
          <w:tcPr>
            <w:tcW w:w="1091" w:type="pct"/>
            <w:shd w:val="clear" w:color="auto" w:fill="auto"/>
          </w:tcPr>
          <w:p w:rsidR="001C384F" w:rsidRPr="00890D13" w:rsidRDefault="001C384F" w:rsidP="00890D13">
            <w:pPr>
              <w:jc w:val="both"/>
              <w:rPr>
                <w:b/>
                <w:bCs/>
              </w:rPr>
            </w:pPr>
          </w:p>
        </w:tc>
        <w:tc>
          <w:tcPr>
            <w:tcW w:w="2878" w:type="pct"/>
            <w:shd w:val="clear" w:color="auto" w:fill="auto"/>
          </w:tcPr>
          <w:p w:rsidR="001C384F" w:rsidRPr="00890D13" w:rsidRDefault="001C384F" w:rsidP="00890D13">
            <w:pPr>
              <w:pStyle w:val="a6"/>
              <w:spacing w:after="0"/>
              <w:ind w:firstLine="709"/>
              <w:jc w:val="both"/>
            </w:pPr>
            <w:r w:rsidRPr="00890D13">
              <w:rPr>
                <w:bCs/>
              </w:rPr>
              <w:t>Самостоятельная работа обучающихся</w:t>
            </w:r>
          </w:p>
        </w:tc>
        <w:tc>
          <w:tcPr>
            <w:tcW w:w="513" w:type="pct"/>
            <w:shd w:val="clear" w:color="auto" w:fill="auto"/>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1C384F" w:rsidRPr="00890D13" w:rsidRDefault="001C384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DA4BCF" w:rsidRPr="00890D13" w:rsidTr="00212240">
        <w:trPr>
          <w:trHeight w:val="341"/>
        </w:trPr>
        <w:tc>
          <w:tcPr>
            <w:tcW w:w="1091" w:type="pct"/>
            <w:shd w:val="clear" w:color="auto" w:fill="auto"/>
          </w:tcPr>
          <w:p w:rsidR="00DA4BCF" w:rsidRPr="00890D13" w:rsidRDefault="00DA4BCF" w:rsidP="00890D13">
            <w:pPr>
              <w:jc w:val="both"/>
              <w:rPr>
                <w:b/>
                <w:bCs/>
              </w:rPr>
            </w:pPr>
          </w:p>
        </w:tc>
        <w:tc>
          <w:tcPr>
            <w:tcW w:w="2878" w:type="pct"/>
            <w:shd w:val="clear" w:color="auto" w:fill="auto"/>
          </w:tcPr>
          <w:p w:rsidR="00DA4BCF" w:rsidRPr="00890D13" w:rsidRDefault="00384E32" w:rsidP="00890D13">
            <w:pPr>
              <w:jc w:val="center"/>
              <w:rPr>
                <w:b/>
              </w:rPr>
            </w:pPr>
            <w:r w:rsidRPr="00890D13">
              <w:t>Итоговое занятие. Зачет.</w:t>
            </w:r>
          </w:p>
        </w:tc>
        <w:tc>
          <w:tcPr>
            <w:tcW w:w="513" w:type="pct"/>
            <w:shd w:val="clear" w:color="auto" w:fill="auto"/>
          </w:tcPr>
          <w:p w:rsidR="00DA4BCF" w:rsidRPr="00890D13" w:rsidRDefault="00AF4251"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890D13">
              <w:rPr>
                <w:bCs/>
                <w:i/>
              </w:rPr>
              <w:t>2</w:t>
            </w:r>
          </w:p>
        </w:tc>
        <w:tc>
          <w:tcPr>
            <w:tcW w:w="518" w:type="pct"/>
          </w:tcPr>
          <w:p w:rsidR="00DA4BCF" w:rsidRPr="00890D13" w:rsidRDefault="00DA4BCF"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bl>
    <w:p w:rsidR="00212240" w:rsidRPr="00890D13" w:rsidRDefault="00212240"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890D13">
        <w:t>Для характеристики уровня освоения учебного материала используются следующие обозначения:</w:t>
      </w:r>
    </w:p>
    <w:p w:rsidR="00212240" w:rsidRPr="00890D13" w:rsidRDefault="00212240"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890D13">
        <w:t xml:space="preserve">1. – ознакомительный (узнавание ранее изученных объектов, свойств); </w:t>
      </w:r>
    </w:p>
    <w:p w:rsidR="00212240" w:rsidRPr="00890D13" w:rsidRDefault="00212240"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890D13">
        <w:t>2. – репродуктивный (выполнение деятельности по образцу, инструкции или под руководством)</w:t>
      </w:r>
    </w:p>
    <w:p w:rsidR="00212240" w:rsidRPr="00890D13" w:rsidRDefault="00212240"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890D13">
        <w:t>3. – продуктивный (планирование и самостоятельное выполнение деятельности, решение проблемных задач)</w:t>
      </w:r>
    </w:p>
    <w:p w:rsidR="00212240" w:rsidRDefault="00212240" w:rsidP="00890D13">
      <w:pPr>
        <w:jc w:val="center"/>
        <w:rPr>
          <w:b/>
          <w:sz w:val="28"/>
        </w:rPr>
      </w:pPr>
    </w:p>
    <w:p w:rsidR="002F7A20" w:rsidRDefault="002F7A20" w:rsidP="00890D13">
      <w:pPr>
        <w:jc w:val="center"/>
        <w:rPr>
          <w:b/>
          <w:sz w:val="28"/>
        </w:rPr>
      </w:pPr>
    </w:p>
    <w:p w:rsidR="002F7A20" w:rsidRDefault="002F7A20" w:rsidP="00890D13">
      <w:pPr>
        <w:jc w:val="center"/>
        <w:rPr>
          <w:b/>
          <w:sz w:val="28"/>
        </w:rPr>
      </w:pPr>
    </w:p>
    <w:p w:rsidR="002F7A20" w:rsidRDefault="002F7A20" w:rsidP="00890D13">
      <w:pPr>
        <w:jc w:val="center"/>
        <w:rPr>
          <w:b/>
          <w:sz w:val="28"/>
        </w:rPr>
      </w:pPr>
    </w:p>
    <w:p w:rsidR="002F7A20" w:rsidRDefault="002F7A20" w:rsidP="00890D13">
      <w:pPr>
        <w:jc w:val="center"/>
        <w:rPr>
          <w:b/>
          <w:sz w:val="28"/>
        </w:rPr>
      </w:pPr>
    </w:p>
    <w:p w:rsidR="002F7A20" w:rsidRDefault="002F7A20" w:rsidP="00890D13">
      <w:pPr>
        <w:jc w:val="center"/>
        <w:rPr>
          <w:b/>
          <w:sz w:val="28"/>
        </w:rPr>
      </w:pPr>
    </w:p>
    <w:p w:rsidR="002F7A20" w:rsidRPr="00890D13" w:rsidRDefault="002F7A20" w:rsidP="00890D13">
      <w:pPr>
        <w:jc w:val="center"/>
        <w:rPr>
          <w:b/>
          <w:sz w:val="28"/>
        </w:rPr>
        <w:sectPr w:rsidR="002F7A20" w:rsidRPr="00890D13" w:rsidSect="00212240">
          <w:pgSz w:w="16838" w:h="11906" w:orient="landscape"/>
          <w:pgMar w:top="1701" w:right="1134" w:bottom="851" w:left="1134" w:header="709" w:footer="709" w:gutter="0"/>
          <w:cols w:space="708"/>
          <w:docGrid w:linePitch="360"/>
        </w:sectPr>
      </w:pPr>
    </w:p>
    <w:p w:rsidR="00953EF3" w:rsidRPr="00890D13" w:rsidRDefault="00953EF3" w:rsidP="00890D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cs="Times New Roman"/>
          <w:caps/>
          <w:sz w:val="28"/>
          <w:szCs w:val="28"/>
        </w:rPr>
      </w:pPr>
      <w:r w:rsidRPr="00890D13">
        <w:rPr>
          <w:rFonts w:ascii="Times New Roman" w:hAnsi="Times New Roman" w:cs="Times New Roman"/>
          <w:caps/>
          <w:sz w:val="28"/>
          <w:szCs w:val="28"/>
        </w:rPr>
        <w:t>3. условия реализации программы дисциплины</w:t>
      </w:r>
    </w:p>
    <w:p w:rsidR="00953EF3" w:rsidRPr="00890D13" w:rsidRDefault="00953EF3"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890D13">
        <w:rPr>
          <w:b/>
          <w:bCs/>
          <w:sz w:val="28"/>
          <w:szCs w:val="28"/>
        </w:rPr>
        <w:t>3.1. Требования к минимальному материально-техническому обеспечению</w:t>
      </w:r>
      <w:r w:rsidR="00BA0388" w:rsidRPr="00890D13">
        <w:rPr>
          <w:b/>
          <w:bCs/>
          <w:sz w:val="28"/>
          <w:szCs w:val="28"/>
        </w:rPr>
        <w:t>:</w:t>
      </w:r>
    </w:p>
    <w:p w:rsidR="00BA0388" w:rsidRPr="00890D13" w:rsidRDefault="00BA0388" w:rsidP="00890D13">
      <w:pPr>
        <w:tabs>
          <w:tab w:val="left" w:pos="567"/>
        </w:tabs>
        <w:ind w:left="567"/>
        <w:jc w:val="both"/>
        <w:rPr>
          <w:sz w:val="28"/>
          <w:szCs w:val="28"/>
        </w:rPr>
      </w:pPr>
      <w:r w:rsidRPr="00890D13">
        <w:rPr>
          <w:sz w:val="28"/>
          <w:szCs w:val="28"/>
        </w:rPr>
        <w:t>Наличие учебного кабинета</w:t>
      </w:r>
    </w:p>
    <w:p w:rsidR="00BA0388" w:rsidRPr="00890D13" w:rsidRDefault="00BA0388" w:rsidP="00890D13">
      <w:pPr>
        <w:tabs>
          <w:tab w:val="left" w:pos="567"/>
        </w:tabs>
        <w:ind w:left="567"/>
        <w:jc w:val="both"/>
        <w:rPr>
          <w:sz w:val="28"/>
          <w:szCs w:val="28"/>
        </w:rPr>
      </w:pPr>
      <w:r w:rsidRPr="00890D13">
        <w:rPr>
          <w:sz w:val="28"/>
          <w:szCs w:val="28"/>
        </w:rPr>
        <w:t>Оборудование учебного кабинета: классная доска, парты, стулья, П</w:t>
      </w:r>
      <w:r w:rsidR="00B9662C" w:rsidRPr="00890D13">
        <w:rPr>
          <w:sz w:val="28"/>
          <w:szCs w:val="28"/>
        </w:rPr>
        <w:t>К</w:t>
      </w:r>
      <w:r w:rsidRPr="00890D13">
        <w:rPr>
          <w:sz w:val="28"/>
          <w:szCs w:val="28"/>
        </w:rPr>
        <w:t>, учебные пособия.</w:t>
      </w:r>
    </w:p>
    <w:p w:rsidR="00BA0388" w:rsidRPr="00890D13" w:rsidRDefault="00BA0388" w:rsidP="00890D13">
      <w:pPr>
        <w:tabs>
          <w:tab w:val="left" w:pos="567"/>
        </w:tabs>
        <w:ind w:left="567"/>
        <w:jc w:val="both"/>
        <w:rPr>
          <w:sz w:val="28"/>
          <w:szCs w:val="28"/>
        </w:rPr>
      </w:pPr>
      <w:r w:rsidRPr="00890D13">
        <w:rPr>
          <w:sz w:val="28"/>
          <w:szCs w:val="28"/>
        </w:rPr>
        <w:t>Технические средства обучения: П</w:t>
      </w:r>
      <w:r w:rsidR="00B9662C" w:rsidRPr="00890D13">
        <w:rPr>
          <w:sz w:val="28"/>
          <w:szCs w:val="28"/>
        </w:rPr>
        <w:t>К</w:t>
      </w:r>
      <w:r w:rsidRPr="00890D13">
        <w:rPr>
          <w:sz w:val="28"/>
          <w:szCs w:val="28"/>
        </w:rPr>
        <w:t xml:space="preserve"> подключенный к сети интернет.</w:t>
      </w:r>
    </w:p>
    <w:p w:rsidR="00953EF3" w:rsidRPr="00890D13" w:rsidRDefault="00953EF3" w:rsidP="00890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B71AF6" w:rsidRPr="00890D13" w:rsidRDefault="00B71AF6" w:rsidP="00890D13">
      <w:pPr>
        <w:tabs>
          <w:tab w:val="left" w:pos="567"/>
        </w:tabs>
        <w:ind w:left="567"/>
        <w:rPr>
          <w:b/>
          <w:sz w:val="28"/>
          <w:szCs w:val="28"/>
        </w:rPr>
      </w:pPr>
      <w:r w:rsidRPr="00890D13">
        <w:rPr>
          <w:b/>
          <w:sz w:val="28"/>
          <w:szCs w:val="28"/>
        </w:rPr>
        <w:t xml:space="preserve">          3.2. Информационное обеспечение обучения</w:t>
      </w:r>
    </w:p>
    <w:p w:rsidR="00B71AF6" w:rsidRPr="00890D13" w:rsidRDefault="00B71AF6" w:rsidP="00890D13">
      <w:pPr>
        <w:tabs>
          <w:tab w:val="left" w:pos="567"/>
        </w:tabs>
        <w:ind w:left="567"/>
        <w:rPr>
          <w:b/>
          <w:sz w:val="28"/>
          <w:szCs w:val="28"/>
        </w:rPr>
      </w:pPr>
    </w:p>
    <w:p w:rsidR="00B71AF6" w:rsidRPr="00890D13" w:rsidRDefault="00B71AF6" w:rsidP="00890D13">
      <w:pPr>
        <w:tabs>
          <w:tab w:val="left" w:pos="567"/>
        </w:tabs>
        <w:ind w:left="567"/>
        <w:rPr>
          <w:b/>
          <w:sz w:val="28"/>
          <w:szCs w:val="28"/>
        </w:rPr>
      </w:pPr>
    </w:p>
    <w:p w:rsidR="00B71AF6" w:rsidRPr="00890D13" w:rsidRDefault="00B71AF6" w:rsidP="00890D13">
      <w:pPr>
        <w:tabs>
          <w:tab w:val="left" w:pos="567"/>
        </w:tabs>
        <w:ind w:left="567"/>
        <w:rPr>
          <w:b/>
          <w:sz w:val="28"/>
          <w:szCs w:val="28"/>
        </w:rPr>
      </w:pPr>
      <w:r w:rsidRPr="00890D13">
        <w:rPr>
          <w:b/>
          <w:sz w:val="28"/>
          <w:szCs w:val="28"/>
        </w:rPr>
        <w:t xml:space="preserve">         Основные источники: </w:t>
      </w:r>
    </w:p>
    <w:p w:rsidR="00B71AF6" w:rsidRPr="00890D13" w:rsidRDefault="00B71AF6" w:rsidP="00890D13">
      <w:pPr>
        <w:pStyle w:val="ListParagraph"/>
        <w:numPr>
          <w:ilvl w:val="0"/>
          <w:numId w:val="5"/>
        </w:numPr>
        <w:tabs>
          <w:tab w:val="left" w:pos="567"/>
        </w:tabs>
        <w:spacing w:after="0" w:line="240" w:lineRule="auto"/>
        <w:ind w:left="567" w:firstLine="0"/>
        <w:rPr>
          <w:rFonts w:ascii="Times New Roman" w:hAnsi="Times New Roman"/>
          <w:sz w:val="28"/>
          <w:szCs w:val="28"/>
        </w:rPr>
      </w:pPr>
      <w:r w:rsidRPr="00890D13">
        <w:rPr>
          <w:rFonts w:ascii="Times New Roman" w:hAnsi="Times New Roman"/>
          <w:sz w:val="28"/>
          <w:szCs w:val="28"/>
        </w:rPr>
        <w:t>Борисов Н.С. История России,10кл.- М:Просвещение, 2014</w:t>
      </w:r>
    </w:p>
    <w:p w:rsidR="00B71AF6" w:rsidRPr="00890D13" w:rsidRDefault="00B71AF6" w:rsidP="00890D13">
      <w:pPr>
        <w:pStyle w:val="ListParagraph"/>
        <w:numPr>
          <w:ilvl w:val="0"/>
          <w:numId w:val="5"/>
        </w:numPr>
        <w:tabs>
          <w:tab w:val="left" w:pos="567"/>
        </w:tabs>
        <w:spacing w:after="0" w:line="240" w:lineRule="auto"/>
        <w:ind w:left="567" w:firstLine="0"/>
        <w:rPr>
          <w:rFonts w:ascii="Times New Roman" w:hAnsi="Times New Roman"/>
          <w:sz w:val="28"/>
          <w:szCs w:val="28"/>
        </w:rPr>
      </w:pPr>
      <w:r w:rsidRPr="00890D13">
        <w:rPr>
          <w:rFonts w:ascii="Times New Roman" w:hAnsi="Times New Roman"/>
          <w:sz w:val="28"/>
          <w:szCs w:val="28"/>
        </w:rPr>
        <w:t>Шестаков В.А. История России,11кл.- М:Просвещение, 2014</w:t>
      </w:r>
    </w:p>
    <w:p w:rsidR="00B71AF6" w:rsidRPr="00890D13" w:rsidRDefault="00B71AF6" w:rsidP="00890D13">
      <w:pPr>
        <w:pStyle w:val="ListParagraph"/>
        <w:numPr>
          <w:ilvl w:val="0"/>
          <w:numId w:val="5"/>
        </w:numPr>
        <w:tabs>
          <w:tab w:val="left" w:pos="567"/>
        </w:tabs>
        <w:spacing w:after="0" w:line="240" w:lineRule="auto"/>
        <w:ind w:left="567" w:firstLine="0"/>
        <w:rPr>
          <w:rFonts w:ascii="Times New Roman" w:hAnsi="Times New Roman"/>
          <w:sz w:val="28"/>
          <w:szCs w:val="28"/>
        </w:rPr>
      </w:pPr>
      <w:r w:rsidRPr="00890D13">
        <w:rPr>
          <w:rFonts w:ascii="Times New Roman" w:hAnsi="Times New Roman"/>
          <w:sz w:val="28"/>
          <w:szCs w:val="28"/>
        </w:rPr>
        <w:t>Сахаров А.Н.История России,10кл.- М:Просвещение ,2014</w:t>
      </w:r>
    </w:p>
    <w:p w:rsidR="00B71AF6" w:rsidRPr="00890D13" w:rsidRDefault="00B71AF6" w:rsidP="00890D13">
      <w:pPr>
        <w:pStyle w:val="ListParagraph"/>
        <w:numPr>
          <w:ilvl w:val="0"/>
          <w:numId w:val="5"/>
        </w:numPr>
        <w:tabs>
          <w:tab w:val="left" w:pos="567"/>
        </w:tabs>
        <w:spacing w:after="0" w:line="240" w:lineRule="auto"/>
        <w:ind w:left="567" w:firstLine="0"/>
        <w:rPr>
          <w:rFonts w:ascii="Times New Roman" w:hAnsi="Times New Roman"/>
          <w:sz w:val="28"/>
          <w:szCs w:val="28"/>
        </w:rPr>
      </w:pPr>
      <w:r w:rsidRPr="00890D13">
        <w:rPr>
          <w:rFonts w:ascii="Times New Roman" w:hAnsi="Times New Roman"/>
          <w:sz w:val="28"/>
          <w:szCs w:val="28"/>
        </w:rPr>
        <w:t>Левандовский А.А. История России,11кл.-М:Просвещение,2014</w:t>
      </w:r>
    </w:p>
    <w:p w:rsidR="00B71AF6" w:rsidRPr="00890D13" w:rsidRDefault="00B71AF6" w:rsidP="00890D13">
      <w:pPr>
        <w:pStyle w:val="ListParagraph"/>
        <w:numPr>
          <w:ilvl w:val="0"/>
          <w:numId w:val="5"/>
        </w:numPr>
        <w:tabs>
          <w:tab w:val="left" w:pos="567"/>
        </w:tabs>
        <w:spacing w:after="0" w:line="240" w:lineRule="auto"/>
        <w:ind w:left="567" w:firstLine="0"/>
        <w:rPr>
          <w:rFonts w:ascii="Times New Roman" w:hAnsi="Times New Roman"/>
          <w:sz w:val="28"/>
          <w:szCs w:val="28"/>
        </w:rPr>
      </w:pPr>
      <w:r w:rsidRPr="00890D13">
        <w:rPr>
          <w:rFonts w:ascii="Times New Roman" w:hAnsi="Times New Roman"/>
          <w:sz w:val="28"/>
          <w:szCs w:val="28"/>
        </w:rPr>
        <w:t>В Артемов В.В. История для профессий и специальностей технического, естественно-научного, социально-экономического профилей: В 2 ч.Ч. 1 (3-е изд., стер.) учебник для начального и среднего проф.образования     Москва Издательство Академия  2012г.-304с</w:t>
      </w:r>
    </w:p>
    <w:p w:rsidR="00B71AF6" w:rsidRPr="00890D13" w:rsidRDefault="00B71AF6" w:rsidP="00890D13">
      <w:pPr>
        <w:pStyle w:val="ListParagraph"/>
        <w:numPr>
          <w:ilvl w:val="0"/>
          <w:numId w:val="5"/>
        </w:numPr>
        <w:tabs>
          <w:tab w:val="left" w:pos="567"/>
        </w:tabs>
        <w:spacing w:after="0" w:line="240" w:lineRule="auto"/>
        <w:ind w:left="567" w:firstLine="0"/>
        <w:rPr>
          <w:rFonts w:ascii="Times New Roman" w:hAnsi="Times New Roman"/>
          <w:sz w:val="28"/>
          <w:szCs w:val="28"/>
        </w:rPr>
      </w:pPr>
      <w:r w:rsidRPr="00890D13">
        <w:rPr>
          <w:rFonts w:ascii="Times New Roman" w:hAnsi="Times New Roman"/>
          <w:sz w:val="28"/>
          <w:szCs w:val="28"/>
        </w:rPr>
        <w:t>Артемов В.В. История для профессий и специальностей технического, естественно-научного, социально-экономического профилей: В 2 ч.Ч. 2 (3-е изд., стер.) учебник для начального и среднего проф. Образования Москва Издательство Академия  2012г-.320с.</w:t>
      </w:r>
    </w:p>
    <w:p w:rsidR="00B71AF6" w:rsidRPr="00890D13" w:rsidRDefault="00B71AF6" w:rsidP="00890D13">
      <w:pPr>
        <w:pStyle w:val="ListParagraph"/>
        <w:tabs>
          <w:tab w:val="left" w:pos="567"/>
        </w:tabs>
        <w:spacing w:after="0" w:line="240" w:lineRule="auto"/>
        <w:ind w:left="0"/>
        <w:rPr>
          <w:rFonts w:ascii="Times New Roman" w:hAnsi="Times New Roman"/>
          <w:sz w:val="28"/>
          <w:szCs w:val="28"/>
        </w:rPr>
      </w:pPr>
    </w:p>
    <w:p w:rsidR="00B71AF6" w:rsidRPr="00890D13" w:rsidRDefault="00B71AF6" w:rsidP="00890D13">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bCs/>
          <w:sz w:val="28"/>
          <w:szCs w:val="28"/>
        </w:rPr>
      </w:pPr>
    </w:p>
    <w:p w:rsidR="00B71AF6" w:rsidRPr="00890D13" w:rsidRDefault="00B71AF6" w:rsidP="00890D13">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b/>
          <w:bCs/>
          <w:sz w:val="28"/>
          <w:szCs w:val="28"/>
        </w:rPr>
      </w:pPr>
    </w:p>
    <w:p w:rsidR="00B71AF6" w:rsidRPr="00890D13" w:rsidRDefault="00B71AF6" w:rsidP="00890D13">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bCs/>
          <w:sz w:val="28"/>
          <w:szCs w:val="28"/>
        </w:rPr>
      </w:pPr>
    </w:p>
    <w:p w:rsidR="008C46F5" w:rsidRPr="00890D13" w:rsidRDefault="008C46F5" w:rsidP="00890D13">
      <w:pPr>
        <w:pStyle w:val="af2"/>
        <w:jc w:val="left"/>
      </w:pPr>
      <w:r w:rsidRPr="00890D13">
        <w:t xml:space="preserve">ИНТЕРНЕТ-РЕСУРСЫ </w:t>
      </w:r>
    </w:p>
    <w:p w:rsidR="008C46F5" w:rsidRPr="00890D13" w:rsidRDefault="008C46F5" w:rsidP="00890D13">
      <w:pPr>
        <w:jc w:val="both"/>
        <w:rPr>
          <w:caps/>
          <w:sz w:val="24"/>
          <w:szCs w:val="24"/>
        </w:rPr>
      </w:pPr>
    </w:p>
    <w:p w:rsidR="008C46F5" w:rsidRPr="00890D13" w:rsidRDefault="008C46F5" w:rsidP="00890D13">
      <w:pPr>
        <w:jc w:val="both"/>
        <w:rPr>
          <w:caps/>
          <w:sz w:val="24"/>
          <w:szCs w:val="24"/>
        </w:rPr>
      </w:pPr>
    </w:p>
    <w:p w:rsidR="008C46F5" w:rsidRPr="00890D13" w:rsidRDefault="008C46F5" w:rsidP="00890D13">
      <w:pPr>
        <w:jc w:val="center"/>
        <w:rPr>
          <w:b/>
          <w:bCs/>
          <w:sz w:val="24"/>
        </w:rPr>
      </w:pPr>
      <w:r w:rsidRPr="00890D13">
        <w:rPr>
          <w:b/>
          <w:bCs/>
          <w:sz w:val="24"/>
        </w:rPr>
        <w:t>1. Всемирная история. История древнего мира. Античность</w:t>
      </w:r>
    </w:p>
    <w:p w:rsidR="008C46F5" w:rsidRPr="00890D13" w:rsidRDefault="008C46F5" w:rsidP="00890D13">
      <w:pPr>
        <w:jc w:val="center"/>
        <w:rPr>
          <w:sz w:val="24"/>
        </w:rPr>
      </w:pPr>
    </w:p>
    <w:p w:rsidR="008C46F5" w:rsidRPr="00890D13" w:rsidRDefault="008C46F5" w:rsidP="00890D13">
      <w:pPr>
        <w:jc w:val="both"/>
        <w:rPr>
          <w:b/>
          <w:i/>
          <w:caps/>
          <w:sz w:val="24"/>
          <w:szCs w:val="24"/>
        </w:rPr>
      </w:pPr>
      <w:r w:rsidRPr="00890D13">
        <w:rPr>
          <w:b/>
          <w:i/>
          <w:caps/>
          <w:sz w:val="24"/>
          <w:szCs w:val="24"/>
        </w:rPr>
        <w:t>1.1 Всемирная история</w:t>
      </w:r>
    </w:p>
    <w:p w:rsidR="008C46F5" w:rsidRPr="00890D13" w:rsidRDefault="008C46F5" w:rsidP="00890D13">
      <w:pPr>
        <w:jc w:val="both"/>
        <w:rPr>
          <w:b/>
          <w:i/>
          <w:caps/>
          <w:sz w:val="24"/>
          <w:szCs w:val="24"/>
        </w:rPr>
      </w:pPr>
    </w:p>
    <w:p w:rsidR="008C46F5" w:rsidRPr="00890D13" w:rsidRDefault="008C46F5" w:rsidP="00890D13">
      <w:pPr>
        <w:jc w:val="both"/>
        <w:rPr>
          <w:b/>
          <w:caps/>
          <w:sz w:val="24"/>
          <w:szCs w:val="24"/>
        </w:rPr>
      </w:pPr>
      <w:r w:rsidRPr="00890D13">
        <w:rPr>
          <w:b/>
          <w:caps/>
          <w:sz w:val="24"/>
          <w:szCs w:val="24"/>
        </w:rPr>
        <w:t>1. Археология. Ру</w:t>
      </w:r>
    </w:p>
    <w:p w:rsidR="008C46F5" w:rsidRPr="00890D13" w:rsidRDefault="008C46F5" w:rsidP="00890D13">
      <w:pPr>
        <w:jc w:val="both"/>
        <w:rPr>
          <w:caps/>
          <w:sz w:val="24"/>
          <w:szCs w:val="24"/>
        </w:rPr>
      </w:pPr>
      <w:hyperlink r:id="rId9" w:history="1">
        <w:r w:rsidRPr="00890D13">
          <w:rPr>
            <w:rStyle w:val="ad"/>
            <w:caps/>
            <w:sz w:val="24"/>
            <w:szCs w:val="24"/>
          </w:rPr>
          <w:t>http://www.archaeo</w:t>
        </w:r>
        <w:r w:rsidRPr="00890D13">
          <w:rPr>
            <w:rStyle w:val="ad"/>
            <w:caps/>
            <w:sz w:val="24"/>
            <w:szCs w:val="24"/>
          </w:rPr>
          <w:t>l</w:t>
        </w:r>
        <w:r w:rsidRPr="00890D13">
          <w:rPr>
            <w:rStyle w:val="ad"/>
            <w:caps/>
            <w:sz w:val="24"/>
            <w:szCs w:val="24"/>
          </w:rPr>
          <w:t>ogy.ru/</w:t>
        </w:r>
      </w:hyperlink>
    </w:p>
    <w:p w:rsidR="008C46F5" w:rsidRPr="00890D13" w:rsidRDefault="00E93529" w:rsidP="00890D13">
      <w:pPr>
        <w:jc w:val="both"/>
        <w:rPr>
          <w:caps/>
        </w:rPr>
      </w:pPr>
      <w:r w:rsidRPr="00890D13">
        <w:t>для профессионалов и любителей, поисковиков и учащихся. на сайте представлены новости археологии (во многом взятые из разных средств массовой информации). более 7000 аннотированных ссылок на ресурсы по всем направлениям современной археологии, есть очень краткое описание большого количества компьютерных программ, использующихся археологами, расположена доска объявлений, очень активный форум, и многое другое. много ссылок на древние тексты. организован поиск</w:t>
      </w:r>
    </w:p>
    <w:p w:rsidR="008C46F5" w:rsidRPr="00890D13" w:rsidRDefault="008C46F5" w:rsidP="00890D13">
      <w:pPr>
        <w:jc w:val="both"/>
        <w:rPr>
          <w:b/>
          <w:caps/>
          <w:sz w:val="24"/>
          <w:szCs w:val="24"/>
        </w:rPr>
      </w:pPr>
      <w:r w:rsidRPr="00890D13">
        <w:rPr>
          <w:b/>
          <w:caps/>
          <w:sz w:val="24"/>
          <w:szCs w:val="24"/>
        </w:rPr>
        <w:t>2. Библиотека Максима Мошкова</w:t>
      </w:r>
    </w:p>
    <w:p w:rsidR="008C46F5" w:rsidRPr="00890D13" w:rsidRDefault="008C46F5" w:rsidP="00890D13">
      <w:pPr>
        <w:jc w:val="both"/>
        <w:rPr>
          <w:caps/>
          <w:sz w:val="24"/>
          <w:szCs w:val="24"/>
        </w:rPr>
      </w:pPr>
      <w:hyperlink r:id="rId10" w:history="1">
        <w:r w:rsidRPr="00890D13">
          <w:rPr>
            <w:rStyle w:val="ad"/>
            <w:caps/>
            <w:sz w:val="24"/>
            <w:szCs w:val="24"/>
          </w:rPr>
          <w:t>http://lib.r</w:t>
        </w:r>
        <w:r w:rsidRPr="00890D13">
          <w:rPr>
            <w:rStyle w:val="ad"/>
            <w:caps/>
            <w:sz w:val="24"/>
            <w:szCs w:val="24"/>
          </w:rPr>
          <w:t>u</w:t>
        </w:r>
        <w:r w:rsidRPr="00890D13">
          <w:rPr>
            <w:rStyle w:val="ad"/>
            <w:caps/>
            <w:sz w:val="24"/>
            <w:szCs w:val="24"/>
          </w:rPr>
          <w:t>/HI</w:t>
        </w:r>
        <w:r w:rsidRPr="00890D13">
          <w:rPr>
            <w:rStyle w:val="ad"/>
            <w:caps/>
            <w:sz w:val="24"/>
            <w:szCs w:val="24"/>
          </w:rPr>
          <w:t>S</w:t>
        </w:r>
        <w:r w:rsidRPr="00890D13">
          <w:rPr>
            <w:rStyle w:val="ad"/>
            <w:caps/>
            <w:sz w:val="24"/>
            <w:szCs w:val="24"/>
          </w:rPr>
          <w:t>TORY/</w:t>
        </w:r>
      </w:hyperlink>
    </w:p>
    <w:p w:rsidR="008C46F5" w:rsidRPr="00890D13" w:rsidRDefault="00E93529" w:rsidP="00890D13">
      <w:pPr>
        <w:jc w:val="both"/>
        <w:rPr>
          <w:caps/>
          <w:sz w:val="24"/>
          <w:szCs w:val="24"/>
        </w:rPr>
      </w:pPr>
      <w:r w:rsidRPr="00890D13">
        <w:t>самая известная в рунете www-библиотека, открыта в 1994. общая популярность ресурса, складывающегося, в основном, из присылаемых читателями текстов, такова, что ежемесячно пополняется и исторический раздел. на сайте есть как исследования (в основном публицистического характера), так и тексты источников. записаны ссылки на другие библиотеки, в которых находятся подобные ресурсы, при этом на сайте есть несколько текстов, не имеющихся больше нигде в рунете. кроме раздела "history", в библиотеке максима мошкова есть и другие, в которых выставляются исторически ценные тексты – например, "старинная европейская литература" или "античная литература, поэзия и философия"</w:t>
      </w:r>
      <w:r w:rsidRPr="00890D13">
        <w:rPr>
          <w:sz w:val="24"/>
          <w:szCs w:val="24"/>
        </w:rPr>
        <w:t xml:space="preserve"> </w:t>
      </w:r>
      <w:hyperlink r:id="rId11" w:tgtFrame="_blank" w:history="1">
        <w:r w:rsidR="008C46F5" w:rsidRPr="00890D13">
          <w:rPr>
            <w:rStyle w:val="ad"/>
            <w:caps/>
            <w:sz w:val="24"/>
            <w:szCs w:val="24"/>
          </w:rPr>
          <w:t>htt</w:t>
        </w:r>
        <w:r w:rsidR="008C46F5" w:rsidRPr="00890D13">
          <w:rPr>
            <w:rStyle w:val="ad"/>
            <w:caps/>
            <w:sz w:val="24"/>
            <w:szCs w:val="24"/>
          </w:rPr>
          <w:t>p</w:t>
        </w:r>
        <w:r w:rsidR="008C46F5" w:rsidRPr="00890D13">
          <w:rPr>
            <w:rStyle w:val="ad"/>
            <w:caps/>
            <w:sz w:val="24"/>
            <w:szCs w:val="24"/>
          </w:rPr>
          <w:t>://www.lib.ru/POEEAST/</w:t>
        </w:r>
      </w:hyperlink>
    </w:p>
    <w:p w:rsidR="008C46F5" w:rsidRPr="00890D13" w:rsidRDefault="008C46F5" w:rsidP="00890D13">
      <w:pPr>
        <w:jc w:val="both"/>
        <w:rPr>
          <w:b/>
          <w:caps/>
          <w:sz w:val="24"/>
          <w:szCs w:val="24"/>
        </w:rPr>
      </w:pPr>
      <w:r w:rsidRPr="00890D13">
        <w:rPr>
          <w:b/>
          <w:caps/>
          <w:sz w:val="24"/>
          <w:szCs w:val="24"/>
        </w:rPr>
        <w:t>3. Всемирная история</w:t>
      </w:r>
    </w:p>
    <w:p w:rsidR="008C46F5" w:rsidRPr="00890D13" w:rsidRDefault="008C46F5" w:rsidP="00890D13">
      <w:pPr>
        <w:jc w:val="both"/>
        <w:rPr>
          <w:caps/>
          <w:sz w:val="24"/>
          <w:szCs w:val="24"/>
        </w:rPr>
      </w:pPr>
      <w:hyperlink r:id="rId12" w:history="1">
        <w:r w:rsidRPr="00890D13">
          <w:rPr>
            <w:rStyle w:val="ad"/>
            <w:caps/>
            <w:sz w:val="24"/>
            <w:szCs w:val="24"/>
          </w:rPr>
          <w:t>http://www.wor</w:t>
        </w:r>
        <w:r w:rsidRPr="00890D13">
          <w:rPr>
            <w:rStyle w:val="ad"/>
            <w:caps/>
            <w:sz w:val="24"/>
            <w:szCs w:val="24"/>
          </w:rPr>
          <w:t>l</w:t>
        </w:r>
        <w:r w:rsidRPr="00890D13">
          <w:rPr>
            <w:rStyle w:val="ad"/>
            <w:caps/>
            <w:sz w:val="24"/>
            <w:szCs w:val="24"/>
          </w:rPr>
          <w:t>d-hi</w:t>
        </w:r>
        <w:r w:rsidRPr="00890D13">
          <w:rPr>
            <w:rStyle w:val="ad"/>
            <w:caps/>
            <w:sz w:val="24"/>
            <w:szCs w:val="24"/>
          </w:rPr>
          <w:t>s</w:t>
        </w:r>
        <w:r w:rsidRPr="00890D13">
          <w:rPr>
            <w:rStyle w:val="ad"/>
            <w:caps/>
            <w:sz w:val="24"/>
            <w:szCs w:val="24"/>
          </w:rPr>
          <w:t>tory.ru/</w:t>
        </w:r>
      </w:hyperlink>
    </w:p>
    <w:p w:rsidR="008C46F5" w:rsidRPr="00890D13" w:rsidRDefault="00E93529" w:rsidP="00890D13">
      <w:pPr>
        <w:jc w:val="both"/>
        <w:rPr>
          <w:caps/>
        </w:rPr>
      </w:pPr>
      <w:r w:rsidRPr="00890D13">
        <w:t>проект не претендует, несмотря на свое название, на действительно полный охват истории человечества, а лишь содержит материалы, в свое время прочитанные и теперь подготовленные автором к публикации на сайте. проект находится в постоянном развитии, так что со временем, возможно, разрастется до полноценного информационного ресурса. материалы сайта, как правило, представляют собой статьи из разнообразных книг по истории, и, по мере возможности, автор сайта старается указывать авторов и источники. очень интересна рубрика «этот день в истории»</w:t>
      </w:r>
    </w:p>
    <w:p w:rsidR="008C46F5" w:rsidRPr="00890D13" w:rsidRDefault="008C46F5" w:rsidP="00890D13">
      <w:pPr>
        <w:jc w:val="both"/>
        <w:rPr>
          <w:caps/>
          <w:sz w:val="24"/>
          <w:szCs w:val="24"/>
        </w:rPr>
      </w:pPr>
      <w:r w:rsidRPr="00890D13">
        <w:rPr>
          <w:b/>
          <w:caps/>
          <w:sz w:val="24"/>
          <w:szCs w:val="24"/>
        </w:rPr>
        <w:t>4. Всемирная история в лицах</w:t>
      </w:r>
    </w:p>
    <w:p w:rsidR="008C46F5" w:rsidRPr="00890D13" w:rsidRDefault="008C46F5" w:rsidP="00890D13">
      <w:pPr>
        <w:jc w:val="both"/>
        <w:rPr>
          <w:caps/>
          <w:sz w:val="24"/>
          <w:szCs w:val="24"/>
        </w:rPr>
      </w:pPr>
      <w:hyperlink r:id="rId13" w:history="1">
        <w:r w:rsidRPr="00890D13">
          <w:rPr>
            <w:rStyle w:val="ad"/>
            <w:caps/>
            <w:sz w:val="24"/>
            <w:szCs w:val="24"/>
          </w:rPr>
          <w:t>http://ruler</w:t>
        </w:r>
        <w:r w:rsidRPr="00890D13">
          <w:rPr>
            <w:rStyle w:val="ad"/>
            <w:caps/>
            <w:sz w:val="24"/>
            <w:szCs w:val="24"/>
          </w:rPr>
          <w:t>s</w:t>
        </w:r>
        <w:r w:rsidRPr="00890D13">
          <w:rPr>
            <w:rStyle w:val="ad"/>
            <w:caps/>
            <w:sz w:val="24"/>
            <w:szCs w:val="24"/>
          </w:rPr>
          <w:t>.</w:t>
        </w:r>
        <w:r w:rsidRPr="00890D13">
          <w:rPr>
            <w:rStyle w:val="ad"/>
            <w:caps/>
            <w:sz w:val="24"/>
            <w:szCs w:val="24"/>
          </w:rPr>
          <w:t>naro</w:t>
        </w:r>
        <w:r w:rsidRPr="00890D13">
          <w:rPr>
            <w:rStyle w:val="ad"/>
            <w:caps/>
            <w:sz w:val="24"/>
            <w:szCs w:val="24"/>
          </w:rPr>
          <w:t>d</w:t>
        </w:r>
        <w:r w:rsidRPr="00890D13">
          <w:rPr>
            <w:rStyle w:val="ad"/>
            <w:caps/>
            <w:sz w:val="24"/>
            <w:szCs w:val="24"/>
          </w:rPr>
          <w:t>.ru/</w:t>
        </w:r>
      </w:hyperlink>
    </w:p>
    <w:p w:rsidR="008C46F5" w:rsidRPr="00890D13" w:rsidRDefault="00E93529" w:rsidP="00890D13">
      <w:pPr>
        <w:jc w:val="both"/>
        <w:rPr>
          <w:caps/>
          <w:sz w:val="18"/>
          <w:szCs w:val="18"/>
        </w:rPr>
      </w:pPr>
      <w:r w:rsidRPr="00890D13">
        <w:rPr>
          <w:sz w:val="18"/>
          <w:szCs w:val="18"/>
        </w:rPr>
        <w:t>сайт, посвященный великим людям в истории человечества. представлены великие личности всех времен и народов (немного, всего 33). в процессе работы - энциклопедический словарь "государи и династии зарубежной европы", королевские династии франции и германии. выложены некоторые карты и схемы, которые используются на сайте в разделах о великих людях в истории человечества.</w:t>
      </w:r>
    </w:p>
    <w:p w:rsidR="008C46F5" w:rsidRPr="00890D13" w:rsidRDefault="008C46F5" w:rsidP="00890D13">
      <w:pPr>
        <w:jc w:val="both"/>
        <w:rPr>
          <w:caps/>
          <w:sz w:val="24"/>
          <w:szCs w:val="24"/>
        </w:rPr>
      </w:pPr>
      <w:r w:rsidRPr="00890D13">
        <w:rPr>
          <w:b/>
          <w:caps/>
          <w:sz w:val="24"/>
          <w:szCs w:val="24"/>
        </w:rPr>
        <w:t xml:space="preserve">5. </w:t>
      </w:r>
      <w:r w:rsidRPr="00890D13">
        <w:rPr>
          <w:b/>
          <w:bCs/>
          <w:caps/>
          <w:sz w:val="24"/>
          <w:szCs w:val="24"/>
        </w:rPr>
        <w:t xml:space="preserve">Геосинхрония - </w:t>
      </w:r>
      <w:r w:rsidRPr="00890D13">
        <w:rPr>
          <w:b/>
          <w:caps/>
          <w:sz w:val="24"/>
          <w:szCs w:val="24"/>
        </w:rPr>
        <w:t>Атлас всемирной истории</w:t>
      </w:r>
    </w:p>
    <w:p w:rsidR="008C46F5" w:rsidRPr="00890D13" w:rsidRDefault="008C46F5" w:rsidP="00890D13">
      <w:pPr>
        <w:jc w:val="both"/>
        <w:rPr>
          <w:caps/>
          <w:sz w:val="24"/>
          <w:szCs w:val="24"/>
        </w:rPr>
      </w:pPr>
      <w:hyperlink r:id="rId14" w:history="1">
        <w:r w:rsidRPr="00890D13">
          <w:rPr>
            <w:rStyle w:val="ad"/>
            <w:caps/>
            <w:sz w:val="24"/>
            <w:szCs w:val="24"/>
          </w:rPr>
          <w:t>http://www.o</w:t>
        </w:r>
        <w:r w:rsidRPr="00890D13">
          <w:rPr>
            <w:rStyle w:val="ad"/>
            <w:caps/>
            <w:sz w:val="24"/>
            <w:szCs w:val="24"/>
          </w:rPr>
          <w:t>s</w:t>
        </w:r>
        <w:r w:rsidRPr="00890D13">
          <w:rPr>
            <w:rStyle w:val="ad"/>
            <w:caps/>
            <w:sz w:val="24"/>
            <w:szCs w:val="24"/>
          </w:rPr>
          <w:t>tu.r</w:t>
        </w:r>
        <w:r w:rsidRPr="00890D13">
          <w:rPr>
            <w:rStyle w:val="ad"/>
            <w:caps/>
            <w:sz w:val="24"/>
            <w:szCs w:val="24"/>
          </w:rPr>
          <w:t>u</w:t>
        </w:r>
        <w:r w:rsidRPr="00890D13">
          <w:rPr>
            <w:rStyle w:val="ad"/>
            <w:caps/>
            <w:sz w:val="24"/>
            <w:szCs w:val="24"/>
          </w:rPr>
          <w:t>/</w:t>
        </w:r>
        <w:r w:rsidRPr="00890D13">
          <w:rPr>
            <w:rStyle w:val="ad"/>
            <w:caps/>
            <w:sz w:val="24"/>
            <w:szCs w:val="24"/>
          </w:rPr>
          <w:t>personal/nikolaev/</w:t>
        </w:r>
      </w:hyperlink>
    </w:p>
    <w:p w:rsidR="008C46F5" w:rsidRPr="00890D13" w:rsidRDefault="00E93529" w:rsidP="00890D13">
      <w:pPr>
        <w:jc w:val="both"/>
        <w:rPr>
          <w:caps/>
          <w:sz w:val="18"/>
          <w:szCs w:val="18"/>
        </w:rPr>
      </w:pPr>
      <w:r w:rsidRPr="00890D13">
        <w:rPr>
          <w:sz w:val="18"/>
          <w:szCs w:val="18"/>
        </w:rPr>
        <w:t>5 тысяч лет развития цивилизации представлены в картах, схемах и таблицах, упорядоченных в хронологическом порядке. приведены карты и схемы по всеобщей истории. схемы образования и карты древних государств. таблицы династий и правителей</w:t>
      </w:r>
    </w:p>
    <w:p w:rsidR="008C46F5" w:rsidRPr="00890D13" w:rsidRDefault="008C46F5" w:rsidP="00890D13">
      <w:pPr>
        <w:jc w:val="both"/>
        <w:rPr>
          <w:b/>
          <w:caps/>
          <w:sz w:val="24"/>
          <w:szCs w:val="24"/>
        </w:rPr>
      </w:pPr>
      <w:r w:rsidRPr="00890D13">
        <w:rPr>
          <w:b/>
          <w:caps/>
          <w:sz w:val="24"/>
          <w:szCs w:val="24"/>
        </w:rPr>
        <w:t>6. История. Ру</w:t>
      </w:r>
    </w:p>
    <w:p w:rsidR="008C46F5" w:rsidRPr="00890D13" w:rsidRDefault="008C46F5" w:rsidP="00890D13">
      <w:pPr>
        <w:jc w:val="both"/>
        <w:rPr>
          <w:caps/>
          <w:sz w:val="24"/>
          <w:szCs w:val="24"/>
        </w:rPr>
      </w:pPr>
      <w:hyperlink r:id="rId15" w:history="1">
        <w:r w:rsidRPr="00890D13">
          <w:rPr>
            <w:rStyle w:val="ad"/>
            <w:caps/>
            <w:sz w:val="24"/>
            <w:szCs w:val="24"/>
          </w:rPr>
          <w:t>http://www.istorya.ru/</w:t>
        </w:r>
      </w:hyperlink>
    </w:p>
    <w:p w:rsidR="008C46F5" w:rsidRPr="00890D13" w:rsidRDefault="00E93529" w:rsidP="00890D13">
      <w:pPr>
        <w:jc w:val="both"/>
        <w:rPr>
          <w:caps/>
          <w:sz w:val="18"/>
          <w:szCs w:val="18"/>
        </w:rPr>
      </w:pPr>
      <w:r w:rsidRPr="00890D13">
        <w:rPr>
          <w:sz w:val="18"/>
          <w:szCs w:val="18"/>
        </w:rPr>
        <w:t>сайт по всемирной истории и истории россии с древнейших времен. представлены книги, статьи, коллекция рефератов, карты. работает форум</w:t>
      </w:r>
    </w:p>
    <w:p w:rsidR="008C46F5" w:rsidRPr="00890D13" w:rsidRDefault="008C46F5" w:rsidP="00890D13">
      <w:pPr>
        <w:jc w:val="both"/>
        <w:rPr>
          <w:b/>
          <w:caps/>
          <w:sz w:val="24"/>
          <w:szCs w:val="24"/>
        </w:rPr>
      </w:pPr>
      <w:r w:rsidRPr="00890D13">
        <w:rPr>
          <w:b/>
          <w:caps/>
          <w:sz w:val="24"/>
          <w:szCs w:val="24"/>
        </w:rPr>
        <w:t>7. Коллекция: Исторические документы. Российский общеобразовательный портал</w:t>
      </w:r>
    </w:p>
    <w:p w:rsidR="008C46F5" w:rsidRPr="00890D13" w:rsidRDefault="008C46F5" w:rsidP="00890D13">
      <w:pPr>
        <w:jc w:val="both"/>
        <w:rPr>
          <w:caps/>
          <w:sz w:val="24"/>
          <w:szCs w:val="24"/>
        </w:rPr>
      </w:pPr>
      <w:hyperlink r:id="rId16" w:history="1">
        <w:r w:rsidRPr="00890D13">
          <w:rPr>
            <w:rStyle w:val="ad"/>
            <w:caps/>
            <w:sz w:val="24"/>
            <w:szCs w:val="24"/>
          </w:rPr>
          <w:t>http://historydo</w:t>
        </w:r>
        <w:r w:rsidRPr="00890D13">
          <w:rPr>
            <w:rStyle w:val="ad"/>
            <w:caps/>
            <w:sz w:val="24"/>
            <w:szCs w:val="24"/>
          </w:rPr>
          <w:t>c</w:t>
        </w:r>
        <w:r w:rsidRPr="00890D13">
          <w:rPr>
            <w:rStyle w:val="ad"/>
            <w:caps/>
            <w:sz w:val="24"/>
            <w:szCs w:val="24"/>
          </w:rPr>
          <w:t>.edu.ru/</w:t>
        </w:r>
      </w:hyperlink>
    </w:p>
    <w:p w:rsidR="008C46F5" w:rsidRPr="00890D13" w:rsidRDefault="00E93529" w:rsidP="00890D13">
      <w:pPr>
        <w:jc w:val="both"/>
        <w:rPr>
          <w:caps/>
          <w:sz w:val="18"/>
          <w:szCs w:val="18"/>
        </w:rPr>
      </w:pPr>
      <w:r w:rsidRPr="00890D13">
        <w:rPr>
          <w:sz w:val="18"/>
          <w:szCs w:val="18"/>
        </w:rPr>
        <w:t>коллекция фото-, аудио-, видеодокументов и иллюстрированных ссылок на тексты исторических источников. снабжена авторскими комментариями. материалы предназначены для средней школы. многоуровневый рубрикатор: по личностям, по историческому периоду</w:t>
      </w:r>
      <w:r w:rsidR="008C46F5" w:rsidRPr="00890D13">
        <w:rPr>
          <w:caps/>
          <w:sz w:val="18"/>
          <w:szCs w:val="18"/>
        </w:rPr>
        <w:t>.</w:t>
      </w:r>
    </w:p>
    <w:p w:rsidR="008C46F5" w:rsidRPr="00890D13" w:rsidRDefault="008C46F5" w:rsidP="00890D13">
      <w:pPr>
        <w:jc w:val="both"/>
        <w:rPr>
          <w:b/>
          <w:caps/>
          <w:sz w:val="24"/>
          <w:szCs w:val="24"/>
        </w:rPr>
      </w:pPr>
      <w:r w:rsidRPr="00890D13">
        <w:rPr>
          <w:b/>
          <w:caps/>
          <w:sz w:val="24"/>
          <w:szCs w:val="24"/>
        </w:rPr>
        <w:t>8. Новый Геродот. Общеисторический форум</w:t>
      </w:r>
    </w:p>
    <w:p w:rsidR="008C46F5" w:rsidRPr="00890D13" w:rsidRDefault="008C46F5" w:rsidP="00890D13">
      <w:pPr>
        <w:jc w:val="both"/>
        <w:rPr>
          <w:caps/>
          <w:sz w:val="24"/>
          <w:szCs w:val="24"/>
        </w:rPr>
      </w:pPr>
      <w:hyperlink r:id="rId17" w:history="1">
        <w:r w:rsidRPr="00890D13">
          <w:rPr>
            <w:rStyle w:val="ad"/>
            <w:caps/>
            <w:sz w:val="24"/>
            <w:szCs w:val="24"/>
          </w:rPr>
          <w:t>http://gerodo</w:t>
        </w:r>
        <w:r w:rsidRPr="00890D13">
          <w:rPr>
            <w:rStyle w:val="ad"/>
            <w:caps/>
            <w:sz w:val="24"/>
            <w:szCs w:val="24"/>
          </w:rPr>
          <w:t>t</w:t>
        </w:r>
        <w:r w:rsidRPr="00890D13">
          <w:rPr>
            <w:rStyle w:val="ad"/>
            <w:caps/>
            <w:sz w:val="24"/>
            <w:szCs w:val="24"/>
          </w:rPr>
          <w:t>.ru/</w:t>
        </w:r>
      </w:hyperlink>
    </w:p>
    <w:p w:rsidR="008C46F5" w:rsidRPr="00890D13" w:rsidRDefault="008C46F5" w:rsidP="00890D13">
      <w:pPr>
        <w:jc w:val="both"/>
        <w:rPr>
          <w:caps/>
          <w:sz w:val="18"/>
          <w:szCs w:val="18"/>
        </w:rPr>
      </w:pPr>
      <w:r w:rsidRPr="00890D13">
        <w:rPr>
          <w:sz w:val="18"/>
          <w:szCs w:val="18"/>
        </w:rPr>
        <w:t>Общеисторический портал "Новый Геродот" представляет собой клуб людей и сайтов, объединенных интересом и уважением к истории. Проекты: Помпеи: шаг за шагом, Путешествия, Реконструкция, Точка зрения. В Либерее можно найти редкие статьи из научных и популярных журналов, главы из книг и собственные материалы участников форума "Новый Геродот". В справочно-библиографическом отделе проекта вы найдете биографии и библиографии ученых; содержания журналов и сборников и указатели книжных серий; рецензии. В списки включены ссылки на опубликованные в Интернете работы</w:t>
      </w:r>
      <w:r w:rsidRPr="00890D13">
        <w:rPr>
          <w:caps/>
          <w:sz w:val="18"/>
          <w:szCs w:val="18"/>
        </w:rPr>
        <w:t>.</w:t>
      </w:r>
    </w:p>
    <w:p w:rsidR="008C46F5" w:rsidRPr="00890D13" w:rsidRDefault="008C46F5" w:rsidP="00890D13">
      <w:pPr>
        <w:jc w:val="both"/>
        <w:rPr>
          <w:b/>
          <w:caps/>
          <w:sz w:val="24"/>
          <w:szCs w:val="24"/>
        </w:rPr>
      </w:pPr>
      <w:r w:rsidRPr="00890D13">
        <w:rPr>
          <w:b/>
          <w:caps/>
          <w:sz w:val="24"/>
          <w:szCs w:val="24"/>
        </w:rPr>
        <w:t xml:space="preserve">9. Рубрикон </w:t>
      </w:r>
    </w:p>
    <w:p w:rsidR="008C46F5" w:rsidRPr="00890D13" w:rsidRDefault="008C46F5" w:rsidP="00890D13">
      <w:pPr>
        <w:jc w:val="both"/>
        <w:rPr>
          <w:caps/>
          <w:sz w:val="24"/>
          <w:szCs w:val="24"/>
        </w:rPr>
      </w:pPr>
      <w:hyperlink r:id="rId18" w:history="1">
        <w:r w:rsidRPr="00890D13">
          <w:rPr>
            <w:rStyle w:val="ad"/>
            <w:caps/>
            <w:sz w:val="24"/>
            <w:szCs w:val="24"/>
          </w:rPr>
          <w:t>http://www.</w:t>
        </w:r>
        <w:r w:rsidRPr="00890D13">
          <w:rPr>
            <w:rStyle w:val="ad"/>
            <w:caps/>
            <w:sz w:val="24"/>
            <w:szCs w:val="24"/>
          </w:rPr>
          <w:t>r</w:t>
        </w:r>
        <w:r w:rsidRPr="00890D13">
          <w:rPr>
            <w:rStyle w:val="ad"/>
            <w:caps/>
            <w:sz w:val="24"/>
            <w:szCs w:val="24"/>
          </w:rPr>
          <w:t>ubricon.com/qe.</w:t>
        </w:r>
        <w:r w:rsidRPr="00890D13">
          <w:rPr>
            <w:rStyle w:val="ad"/>
            <w:caps/>
            <w:sz w:val="24"/>
            <w:szCs w:val="24"/>
          </w:rPr>
          <w:t>a</w:t>
        </w:r>
        <w:r w:rsidRPr="00890D13">
          <w:rPr>
            <w:rStyle w:val="ad"/>
            <w:caps/>
            <w:sz w:val="24"/>
            <w:szCs w:val="24"/>
          </w:rPr>
          <w:t>sp?qtype=7&amp;id=0&amp;srubr=3835</w:t>
        </w:r>
      </w:hyperlink>
    </w:p>
    <w:p w:rsidR="008C46F5" w:rsidRPr="00890D13" w:rsidRDefault="008C46F5" w:rsidP="00890D13">
      <w:pPr>
        <w:jc w:val="both"/>
        <w:rPr>
          <w:sz w:val="18"/>
          <w:szCs w:val="18"/>
        </w:rPr>
      </w:pPr>
      <w:r w:rsidRPr="00890D13">
        <w:rPr>
          <w:sz w:val="18"/>
          <w:szCs w:val="18"/>
        </w:rPr>
        <w:t>Информационно-энциклопедический проект, в рамках которого пользователь получает свободный доступ к полным электронным версиям энциклопедий и словарей, изданных за последние сто лет в России. Опубликованы, в частности, "Большая советская энциклопедия", избранные статьи из "Энциклопедического словаря Брокгауза и Ефрона", энциклопедические словари "Всемирная история", и "История Отечества", "Всемирный биографический словарь", энциклопедии "Москва" и "Санкт-Петербург". На сервере есть разветвленный рубрикатор, поиск в сети Интернет, журнал "Кругозор" и многое другое.</w:t>
      </w:r>
    </w:p>
    <w:p w:rsidR="008C46F5" w:rsidRPr="00890D13" w:rsidRDefault="008C46F5" w:rsidP="00890D13">
      <w:pPr>
        <w:jc w:val="both"/>
        <w:rPr>
          <w:sz w:val="18"/>
          <w:szCs w:val="18"/>
        </w:rPr>
      </w:pPr>
      <w:r w:rsidRPr="00890D13">
        <w:rPr>
          <w:sz w:val="18"/>
          <w:szCs w:val="18"/>
        </w:rPr>
        <w:t>С 10 июня 2003 года полные тексты находятся только в платном доступе.</w:t>
      </w:r>
    </w:p>
    <w:p w:rsidR="008C46F5" w:rsidRPr="00890D13" w:rsidRDefault="008C46F5" w:rsidP="00890D13">
      <w:pPr>
        <w:jc w:val="both"/>
        <w:rPr>
          <w:b/>
          <w:caps/>
          <w:sz w:val="24"/>
          <w:szCs w:val="24"/>
        </w:rPr>
      </w:pPr>
      <w:r w:rsidRPr="00890D13">
        <w:rPr>
          <w:b/>
          <w:caps/>
          <w:sz w:val="24"/>
          <w:szCs w:val="24"/>
        </w:rPr>
        <w:t>10. Сервер восточноевропейской археологии</w:t>
      </w:r>
    </w:p>
    <w:p w:rsidR="008C46F5" w:rsidRPr="00890D13" w:rsidRDefault="008C46F5" w:rsidP="00890D13">
      <w:pPr>
        <w:jc w:val="both"/>
        <w:rPr>
          <w:caps/>
          <w:sz w:val="24"/>
          <w:szCs w:val="24"/>
        </w:rPr>
      </w:pPr>
      <w:hyperlink r:id="rId19" w:history="1">
        <w:r w:rsidRPr="00890D13">
          <w:rPr>
            <w:rStyle w:val="ad"/>
            <w:caps/>
            <w:sz w:val="24"/>
            <w:szCs w:val="24"/>
          </w:rPr>
          <w:t>http://arc</w:t>
        </w:r>
        <w:r w:rsidRPr="00890D13">
          <w:rPr>
            <w:rStyle w:val="ad"/>
            <w:caps/>
            <w:sz w:val="24"/>
            <w:szCs w:val="24"/>
          </w:rPr>
          <w:t>h</w:t>
        </w:r>
        <w:r w:rsidRPr="00890D13">
          <w:rPr>
            <w:rStyle w:val="ad"/>
            <w:caps/>
            <w:sz w:val="24"/>
            <w:szCs w:val="24"/>
          </w:rPr>
          <w:t>aeol</w:t>
        </w:r>
        <w:r w:rsidRPr="00890D13">
          <w:rPr>
            <w:rStyle w:val="ad"/>
            <w:caps/>
            <w:sz w:val="24"/>
            <w:szCs w:val="24"/>
          </w:rPr>
          <w:t>o</w:t>
        </w:r>
        <w:r w:rsidRPr="00890D13">
          <w:rPr>
            <w:rStyle w:val="ad"/>
            <w:caps/>
            <w:sz w:val="24"/>
            <w:szCs w:val="24"/>
          </w:rPr>
          <w:t>gy.kiev.ua/</w:t>
        </w:r>
      </w:hyperlink>
    </w:p>
    <w:p w:rsidR="008C46F5" w:rsidRPr="00890D13" w:rsidRDefault="00E93529" w:rsidP="00890D13">
      <w:pPr>
        <w:jc w:val="both"/>
        <w:rPr>
          <w:caps/>
          <w:sz w:val="18"/>
          <w:szCs w:val="18"/>
        </w:rPr>
      </w:pPr>
      <w:r w:rsidRPr="00890D13">
        <w:rPr>
          <w:sz w:val="18"/>
          <w:szCs w:val="18"/>
        </w:rPr>
        <w:t xml:space="preserve">сервер разработан лабораторией аналитических исследований ниипои мки украины. представлены археологические исследования и исторические материалы практически по всем странам восточной европы, дается множество ссылок на интернет – ресурсы по проблеме археологии, есть археологический словарь </w:t>
      </w:r>
    </w:p>
    <w:p w:rsidR="008C46F5" w:rsidRPr="00890D13" w:rsidRDefault="008C46F5" w:rsidP="00890D13">
      <w:pPr>
        <w:pStyle w:val="aa"/>
        <w:spacing w:before="0" w:beforeAutospacing="0" w:after="0" w:afterAutospacing="0"/>
        <w:jc w:val="both"/>
        <w:rPr>
          <w:b/>
        </w:rPr>
      </w:pPr>
      <w:r w:rsidRPr="00890D13">
        <w:rPr>
          <w:b/>
        </w:rPr>
        <w:t>11. Хронос. Всемирная история в Интернете</w:t>
      </w:r>
    </w:p>
    <w:p w:rsidR="008C46F5" w:rsidRPr="00890D13" w:rsidRDefault="008C46F5" w:rsidP="00890D13">
      <w:pPr>
        <w:pStyle w:val="aa"/>
        <w:spacing w:before="0" w:beforeAutospacing="0" w:after="0" w:afterAutospacing="0"/>
        <w:jc w:val="both"/>
      </w:pPr>
      <w:hyperlink r:id="rId20" w:history="1">
        <w:r w:rsidRPr="00890D13">
          <w:rPr>
            <w:rStyle w:val="ad"/>
          </w:rPr>
          <w:t>http://www.hro</w:t>
        </w:r>
        <w:r w:rsidRPr="00890D13">
          <w:rPr>
            <w:rStyle w:val="ad"/>
          </w:rPr>
          <w:t>n</w:t>
        </w:r>
        <w:r w:rsidRPr="00890D13">
          <w:rPr>
            <w:rStyle w:val="ad"/>
          </w:rPr>
          <w:t>o.ru/i</w:t>
        </w:r>
        <w:r w:rsidRPr="00890D13">
          <w:rPr>
            <w:rStyle w:val="ad"/>
          </w:rPr>
          <w:t>n</w:t>
        </w:r>
        <w:r w:rsidRPr="00890D13">
          <w:rPr>
            <w:rStyle w:val="ad"/>
          </w:rPr>
          <w:t>dex.php</w:t>
        </w:r>
      </w:hyperlink>
    </w:p>
    <w:p w:rsidR="008C46F5" w:rsidRPr="00890D13" w:rsidRDefault="00E93529" w:rsidP="00890D13">
      <w:pPr>
        <w:pStyle w:val="aa"/>
        <w:spacing w:before="0" w:beforeAutospacing="0" w:after="0" w:afterAutospacing="0"/>
        <w:jc w:val="both"/>
        <w:rPr>
          <w:sz w:val="18"/>
          <w:szCs w:val="18"/>
        </w:rPr>
      </w:pPr>
      <w:r w:rsidRPr="00890D13">
        <w:rPr>
          <w:sz w:val="18"/>
          <w:szCs w:val="18"/>
        </w:rPr>
        <w:t>это исторический проект, на страницах которого отражены все значимые проблемы всемирной истории, причем с освещением всех основных точек зрения по каждой проблеме. самые разнообразные авторские суждения по практически всем основным историческим событиям (будь то восстание крестьян, дворцовый переворот, съезд партии и т.д.) собраны и составлены в стройную взаимосвязанную систему. главным структурообразующим элементом хроноса стали хронологические таблицы и система указателей (биографических, предметных, географических, этнографических, религиоведческих. некоторые таблицы - только по истории xx века. таблицы снабжены гиперссылками на другие таблицы и иной справочный материал, в том числе разнообразные словари и карты. есть отдельные генеалогические таблицы, электронные версии статей по истории</w:t>
      </w:r>
    </w:p>
    <w:p w:rsidR="008C46F5" w:rsidRPr="00890D13" w:rsidRDefault="008C46F5" w:rsidP="00890D13">
      <w:pPr>
        <w:pStyle w:val="aa"/>
        <w:spacing w:before="0" w:beforeAutospacing="0" w:after="0" w:afterAutospacing="0"/>
        <w:jc w:val="both"/>
        <w:rPr>
          <w:b/>
        </w:rPr>
      </w:pPr>
      <w:r w:rsidRPr="00890D13">
        <w:rPr>
          <w:b/>
        </w:rPr>
        <w:t>12. Центральноазиатский исторический сервер</w:t>
      </w:r>
    </w:p>
    <w:p w:rsidR="008C46F5" w:rsidRPr="00890D13" w:rsidRDefault="008C46F5" w:rsidP="00890D13">
      <w:pPr>
        <w:pStyle w:val="aa"/>
        <w:spacing w:before="0" w:beforeAutospacing="0" w:after="0" w:afterAutospacing="0"/>
        <w:jc w:val="both"/>
      </w:pPr>
      <w:hyperlink r:id="rId21" w:history="1">
        <w:r w:rsidRPr="00890D13">
          <w:rPr>
            <w:rStyle w:val="ad"/>
          </w:rPr>
          <w:t>http://www.kyr</w:t>
        </w:r>
        <w:r w:rsidRPr="00890D13">
          <w:rPr>
            <w:rStyle w:val="ad"/>
          </w:rPr>
          <w:t>g</w:t>
        </w:r>
        <w:r w:rsidRPr="00890D13">
          <w:rPr>
            <w:rStyle w:val="ad"/>
          </w:rPr>
          <w:t>yz.ru/</w:t>
        </w:r>
      </w:hyperlink>
    </w:p>
    <w:p w:rsidR="008C46F5" w:rsidRPr="00890D13" w:rsidRDefault="008C46F5" w:rsidP="00890D13">
      <w:pPr>
        <w:pStyle w:val="aa"/>
        <w:spacing w:before="0" w:beforeAutospacing="0" w:after="0" w:afterAutospacing="0"/>
        <w:jc w:val="both"/>
      </w:pPr>
      <w:r w:rsidRPr="00890D13">
        <w:rPr>
          <w:sz w:val="18"/>
          <w:szCs w:val="18"/>
        </w:rPr>
        <w:t>Ресурс посвящен истории народов центральноазиатского региона: киргизов, кыпчаков, хакасов и др. На сайте представлены генеалогические и родоплеменные списки киргизов и других кочевых объединений, памятники письменности, хронологические таблицы по истории этого региона.</w:t>
      </w:r>
      <w:r w:rsidRPr="00890D13">
        <w:rPr>
          <w:caps/>
          <w:sz w:val="18"/>
          <w:szCs w:val="18"/>
        </w:rPr>
        <w:t xml:space="preserve"> </w:t>
      </w:r>
      <w:r w:rsidRPr="00890D13">
        <w:rPr>
          <w:sz w:val="18"/>
          <w:szCs w:val="18"/>
        </w:rPr>
        <w:t>История письменности. Фотогалерея. Форум: языки, происхождение народов, антропология, культура и др. Ресурс адресован тем, кому интересна история, этнография, археология, генеалогии центральноазиатских народов</w:t>
      </w:r>
      <w:r w:rsidRPr="00890D13">
        <w:t xml:space="preserve">. </w:t>
      </w:r>
    </w:p>
    <w:p w:rsidR="008C46F5" w:rsidRPr="00890D13" w:rsidRDefault="008C46F5" w:rsidP="00890D13">
      <w:pPr>
        <w:jc w:val="both"/>
        <w:rPr>
          <w:b/>
          <w:caps/>
          <w:sz w:val="24"/>
          <w:szCs w:val="24"/>
        </w:rPr>
      </w:pPr>
      <w:r w:rsidRPr="00890D13">
        <w:rPr>
          <w:b/>
          <w:caps/>
          <w:sz w:val="24"/>
          <w:szCs w:val="24"/>
        </w:rPr>
        <w:t xml:space="preserve">13. </w:t>
      </w:r>
      <w:r w:rsidRPr="00890D13">
        <w:rPr>
          <w:b/>
          <w:caps/>
          <w:sz w:val="24"/>
          <w:szCs w:val="24"/>
          <w:lang w:val="en-US"/>
        </w:rPr>
        <w:t>Gumilevica</w:t>
      </w:r>
      <w:r w:rsidRPr="00890D13">
        <w:rPr>
          <w:b/>
          <w:caps/>
          <w:sz w:val="24"/>
          <w:szCs w:val="24"/>
        </w:rPr>
        <w:t>: гипотезы, теории, мировоззрения</w:t>
      </w:r>
    </w:p>
    <w:p w:rsidR="008C46F5" w:rsidRPr="00890D13" w:rsidRDefault="008C46F5" w:rsidP="00890D13">
      <w:pPr>
        <w:jc w:val="both"/>
        <w:rPr>
          <w:caps/>
          <w:sz w:val="24"/>
          <w:szCs w:val="24"/>
        </w:rPr>
      </w:pPr>
      <w:hyperlink r:id="rId22" w:history="1">
        <w:r w:rsidRPr="00890D13">
          <w:rPr>
            <w:rStyle w:val="ad"/>
            <w:caps/>
            <w:sz w:val="24"/>
            <w:szCs w:val="24"/>
          </w:rPr>
          <w:t>http://gumilevica.kulichk</w:t>
        </w:r>
        <w:r w:rsidRPr="00890D13">
          <w:rPr>
            <w:rStyle w:val="ad"/>
            <w:caps/>
            <w:sz w:val="24"/>
            <w:szCs w:val="24"/>
          </w:rPr>
          <w:t>i</w:t>
        </w:r>
        <w:r w:rsidRPr="00890D13">
          <w:rPr>
            <w:rStyle w:val="ad"/>
            <w:caps/>
            <w:sz w:val="24"/>
            <w:szCs w:val="24"/>
          </w:rPr>
          <w:t>.net/</w:t>
        </w:r>
      </w:hyperlink>
    </w:p>
    <w:p w:rsidR="008C46F5" w:rsidRPr="00890D13" w:rsidRDefault="00E93529" w:rsidP="00890D13">
      <w:pPr>
        <w:jc w:val="both"/>
        <w:rPr>
          <w:caps/>
          <w:sz w:val="18"/>
          <w:szCs w:val="18"/>
        </w:rPr>
      </w:pPr>
      <w:r w:rsidRPr="00890D13">
        <w:rPr>
          <w:sz w:val="18"/>
          <w:szCs w:val="18"/>
        </w:rPr>
        <w:t xml:space="preserve">сайт посвящен трудам великого русского ученого л.н. гумилева (1912-1992) и его друзей, учеников и последователей. проведя обширный анализ взаимодействий народов евразии, лев николаевич продолжил и развил идеи евразийства, общественного течения начала xx в. представлены коллективные монографии институтов ран по истории востока в древности, средневековья (до монголов и после), европы до падения рима и конечно о хазарии. в проекте "анналы" - труды г.в. вернадского, п.н. савицкого, н.с. трубецкого и н.я. данилевского. большая коллекция исторических карт (примерно половина из них - цветные). теперь можно виртуально посетить многие страны в различные эпохи, увидев богатую коллекцию </w:t>
      </w:r>
      <w:hyperlink r:id="rId23" w:history="1">
        <w:r w:rsidRPr="00890D13">
          <w:rPr>
            <w:rStyle w:val="ad"/>
            <w:sz w:val="18"/>
            <w:szCs w:val="18"/>
          </w:rPr>
          <w:t>исторических карт</w:t>
        </w:r>
      </w:hyperlink>
      <w:r w:rsidRPr="00890D13">
        <w:rPr>
          <w:sz w:val="18"/>
          <w:szCs w:val="18"/>
        </w:rPr>
        <w:t xml:space="preserve"> </w:t>
      </w:r>
      <w:hyperlink r:id="rId24" w:history="1"/>
      <w:r w:rsidRPr="00890D13">
        <w:rPr>
          <w:sz w:val="18"/>
          <w:szCs w:val="18"/>
        </w:rPr>
        <w:t xml:space="preserve">и этнополитичеcкий </w:t>
      </w:r>
      <w:hyperlink r:id="rId25" w:history="1">
        <w:r w:rsidRPr="00890D13">
          <w:rPr>
            <w:rStyle w:val="ad"/>
            <w:sz w:val="18"/>
            <w:szCs w:val="18"/>
          </w:rPr>
          <w:t>атлас</w:t>
        </w:r>
      </w:hyperlink>
      <w:r w:rsidRPr="00890D13">
        <w:rPr>
          <w:sz w:val="18"/>
          <w:szCs w:val="18"/>
        </w:rPr>
        <w:t xml:space="preserve"> евразии (</w:t>
      </w:r>
      <w:smartTag w:uri="urn:schemas-microsoft-com:office:smarttags" w:element="metricconverter">
        <w:smartTagPr>
          <w:attr w:name="ProductID" w:val="700 г"/>
        </w:smartTagPr>
        <w:r w:rsidRPr="00890D13">
          <w:rPr>
            <w:sz w:val="18"/>
            <w:szCs w:val="18"/>
          </w:rPr>
          <w:t>700 г</w:t>
        </w:r>
      </w:smartTag>
      <w:r w:rsidRPr="00890D13">
        <w:rPr>
          <w:sz w:val="18"/>
          <w:szCs w:val="18"/>
        </w:rPr>
        <w:t>. до х.э.—1200 г. х.э).</w:t>
      </w:r>
    </w:p>
    <w:p w:rsidR="008C46F5" w:rsidRPr="00890D13" w:rsidRDefault="008C46F5" w:rsidP="00890D13">
      <w:pPr>
        <w:jc w:val="both"/>
        <w:rPr>
          <w:b/>
          <w:caps/>
          <w:sz w:val="24"/>
          <w:szCs w:val="24"/>
        </w:rPr>
      </w:pPr>
      <w:r w:rsidRPr="00890D13">
        <w:rPr>
          <w:b/>
          <w:caps/>
          <w:sz w:val="24"/>
          <w:szCs w:val="24"/>
        </w:rPr>
        <w:t xml:space="preserve">14. </w:t>
      </w:r>
      <w:r w:rsidRPr="00890D13">
        <w:rPr>
          <w:b/>
          <w:caps/>
          <w:sz w:val="24"/>
          <w:szCs w:val="24"/>
          <w:lang w:val="en-US"/>
        </w:rPr>
        <w:t>Historic</w:t>
      </w:r>
      <w:r w:rsidRPr="00890D13">
        <w:rPr>
          <w:b/>
          <w:caps/>
          <w:sz w:val="24"/>
          <w:szCs w:val="24"/>
        </w:rPr>
        <w:t>.</w:t>
      </w:r>
      <w:r w:rsidRPr="00890D13">
        <w:rPr>
          <w:b/>
          <w:caps/>
          <w:sz w:val="24"/>
          <w:szCs w:val="24"/>
          <w:lang w:val="en-US"/>
        </w:rPr>
        <w:t>Ru</w:t>
      </w:r>
      <w:r w:rsidRPr="00890D13">
        <w:rPr>
          <w:b/>
          <w:caps/>
          <w:sz w:val="24"/>
          <w:szCs w:val="24"/>
        </w:rPr>
        <w:t xml:space="preserve"> – Познаем человека через его историю</w:t>
      </w:r>
    </w:p>
    <w:p w:rsidR="008C46F5" w:rsidRPr="00890D13" w:rsidRDefault="008C46F5" w:rsidP="00890D13">
      <w:pPr>
        <w:jc w:val="both"/>
        <w:rPr>
          <w:caps/>
          <w:sz w:val="24"/>
          <w:szCs w:val="24"/>
        </w:rPr>
      </w:pPr>
      <w:hyperlink r:id="rId26" w:history="1">
        <w:r w:rsidRPr="00890D13">
          <w:rPr>
            <w:rStyle w:val="ad"/>
            <w:caps/>
            <w:sz w:val="24"/>
            <w:szCs w:val="24"/>
          </w:rPr>
          <w:t>http://hist</w:t>
        </w:r>
        <w:r w:rsidRPr="00890D13">
          <w:rPr>
            <w:rStyle w:val="ad"/>
            <w:caps/>
            <w:sz w:val="24"/>
            <w:szCs w:val="24"/>
          </w:rPr>
          <w:t>o</w:t>
        </w:r>
        <w:r w:rsidRPr="00890D13">
          <w:rPr>
            <w:rStyle w:val="ad"/>
            <w:caps/>
            <w:sz w:val="24"/>
            <w:szCs w:val="24"/>
          </w:rPr>
          <w:t>ric.ru/</w:t>
        </w:r>
      </w:hyperlink>
    </w:p>
    <w:p w:rsidR="008C46F5" w:rsidRPr="00890D13" w:rsidRDefault="00E93529" w:rsidP="00890D13">
      <w:pPr>
        <w:jc w:val="both"/>
        <w:rPr>
          <w:caps/>
          <w:sz w:val="24"/>
          <w:szCs w:val="24"/>
        </w:rPr>
      </w:pPr>
      <w:r w:rsidRPr="00890D13">
        <w:rPr>
          <w:sz w:val="18"/>
          <w:szCs w:val="18"/>
        </w:rPr>
        <w:t>понемножку о разном. история, искусство, религия древних цивилизаций; история исследований. в библиотеке опубликованы "мифы древнего китая" юань кэ, трехтомник "история древнего мира", лекции т.н. грановского и некоторые другие интересные книги; идет публикация многотомника "всемирная история. энциклопедия</w:t>
      </w:r>
      <w:r w:rsidR="008C46F5" w:rsidRPr="00890D13">
        <w:rPr>
          <w:caps/>
          <w:sz w:val="24"/>
          <w:szCs w:val="24"/>
        </w:rPr>
        <w:t>".</w:t>
      </w:r>
    </w:p>
    <w:p w:rsidR="008C46F5" w:rsidRPr="00890D13" w:rsidRDefault="008C46F5" w:rsidP="00890D13">
      <w:pPr>
        <w:jc w:val="both"/>
        <w:rPr>
          <w:caps/>
          <w:sz w:val="24"/>
          <w:szCs w:val="24"/>
        </w:rPr>
      </w:pPr>
    </w:p>
    <w:p w:rsidR="008C46F5" w:rsidRPr="00890D13" w:rsidRDefault="008C46F5" w:rsidP="00890D13">
      <w:pPr>
        <w:jc w:val="both"/>
        <w:rPr>
          <w:b/>
          <w:bCs/>
          <w:caps/>
          <w:sz w:val="24"/>
          <w:szCs w:val="24"/>
          <w:lang w:val="en-US"/>
        </w:rPr>
      </w:pPr>
      <w:r w:rsidRPr="00890D13">
        <w:rPr>
          <w:b/>
          <w:bCs/>
          <w:caps/>
          <w:sz w:val="24"/>
          <w:szCs w:val="24"/>
          <w:lang w:val="en-US"/>
        </w:rPr>
        <w:t xml:space="preserve">15. History of </w:t>
      </w:r>
      <w:smartTag w:uri="urn:schemas-microsoft-com:office:smarttags" w:element="place">
        <w:smartTag w:uri="urn:schemas-microsoft-com:office:smarttags" w:element="country-region">
          <w:r w:rsidRPr="00890D13">
            <w:rPr>
              <w:b/>
              <w:bCs/>
              <w:caps/>
              <w:sz w:val="24"/>
              <w:szCs w:val="24"/>
              <w:lang w:val="en-US"/>
            </w:rPr>
            <w:t>China</w:t>
          </w:r>
        </w:smartTag>
      </w:smartTag>
    </w:p>
    <w:p w:rsidR="008C46F5" w:rsidRPr="00890D13" w:rsidRDefault="008C46F5" w:rsidP="00890D13">
      <w:pPr>
        <w:jc w:val="both"/>
        <w:rPr>
          <w:bCs/>
          <w:caps/>
          <w:sz w:val="24"/>
          <w:szCs w:val="24"/>
          <w:lang w:val="en-US"/>
        </w:rPr>
      </w:pPr>
      <w:hyperlink r:id="rId27" w:history="1">
        <w:r w:rsidRPr="00890D13">
          <w:rPr>
            <w:rStyle w:val="ad"/>
            <w:bCs/>
            <w:caps/>
            <w:sz w:val="24"/>
            <w:szCs w:val="24"/>
            <w:lang w:val="en-US"/>
          </w:rPr>
          <w:t>h</w:t>
        </w:r>
        <w:r w:rsidRPr="00890D13">
          <w:rPr>
            <w:rStyle w:val="ad"/>
            <w:bCs/>
            <w:caps/>
            <w:sz w:val="24"/>
            <w:szCs w:val="24"/>
            <w:lang w:val="en-US"/>
          </w:rPr>
          <w:t>t</w:t>
        </w:r>
        <w:r w:rsidRPr="00890D13">
          <w:rPr>
            <w:rStyle w:val="ad"/>
            <w:bCs/>
            <w:caps/>
            <w:sz w:val="24"/>
            <w:szCs w:val="24"/>
            <w:lang w:val="en-US"/>
          </w:rPr>
          <w:t>tp://w</w:t>
        </w:r>
        <w:r w:rsidRPr="00890D13">
          <w:rPr>
            <w:rStyle w:val="ad"/>
            <w:bCs/>
            <w:caps/>
            <w:sz w:val="24"/>
            <w:szCs w:val="24"/>
            <w:lang w:val="en-US"/>
          </w:rPr>
          <w:t>w</w:t>
        </w:r>
        <w:r w:rsidRPr="00890D13">
          <w:rPr>
            <w:rStyle w:val="ad"/>
            <w:bCs/>
            <w:caps/>
            <w:sz w:val="24"/>
            <w:szCs w:val="24"/>
            <w:lang w:val="en-US"/>
          </w:rPr>
          <w:t>w-chaos.umd.edu/history/</w:t>
        </w:r>
      </w:hyperlink>
    </w:p>
    <w:p w:rsidR="008C46F5" w:rsidRPr="00890D13" w:rsidRDefault="00E93529" w:rsidP="00890D13">
      <w:pPr>
        <w:jc w:val="both"/>
        <w:rPr>
          <w:bCs/>
          <w:caps/>
          <w:sz w:val="18"/>
          <w:szCs w:val="18"/>
        </w:rPr>
      </w:pPr>
      <w:r w:rsidRPr="00890D13">
        <w:rPr>
          <w:bCs/>
          <w:sz w:val="18"/>
          <w:szCs w:val="18"/>
        </w:rPr>
        <w:t>история китая от древнейших царских династий до коммунистической республики: хронология, политическая история.</w:t>
      </w:r>
    </w:p>
    <w:p w:rsidR="008C46F5" w:rsidRPr="00890D13" w:rsidRDefault="008C46F5" w:rsidP="00890D13">
      <w:pPr>
        <w:jc w:val="both"/>
        <w:rPr>
          <w:bCs/>
          <w:caps/>
          <w:sz w:val="24"/>
          <w:szCs w:val="24"/>
        </w:rPr>
      </w:pPr>
    </w:p>
    <w:p w:rsidR="008C46F5" w:rsidRPr="00890D13" w:rsidRDefault="008C46F5" w:rsidP="00890D13">
      <w:pPr>
        <w:jc w:val="both"/>
        <w:rPr>
          <w:b/>
          <w:i/>
          <w:caps/>
          <w:sz w:val="24"/>
          <w:szCs w:val="24"/>
        </w:rPr>
      </w:pPr>
      <w:r w:rsidRPr="00890D13">
        <w:rPr>
          <w:b/>
          <w:i/>
          <w:caps/>
          <w:sz w:val="24"/>
          <w:szCs w:val="24"/>
        </w:rPr>
        <w:t>1.2. Древний мир. Античность</w:t>
      </w:r>
    </w:p>
    <w:p w:rsidR="008C46F5" w:rsidRPr="00890D13" w:rsidRDefault="008C46F5" w:rsidP="00890D13">
      <w:pPr>
        <w:jc w:val="both"/>
        <w:rPr>
          <w:b/>
          <w:caps/>
          <w:sz w:val="24"/>
          <w:szCs w:val="24"/>
        </w:rPr>
      </w:pPr>
      <w:r w:rsidRPr="00890D13">
        <w:rPr>
          <w:b/>
          <w:caps/>
          <w:sz w:val="24"/>
          <w:szCs w:val="24"/>
        </w:rPr>
        <w:t>1. Античная мифология</w:t>
      </w:r>
    </w:p>
    <w:p w:rsidR="008C46F5" w:rsidRPr="00890D13" w:rsidRDefault="008C46F5" w:rsidP="00890D13">
      <w:pPr>
        <w:jc w:val="both"/>
        <w:rPr>
          <w:caps/>
          <w:sz w:val="24"/>
          <w:szCs w:val="24"/>
        </w:rPr>
      </w:pPr>
      <w:hyperlink r:id="rId28" w:history="1">
        <w:r w:rsidRPr="00890D13">
          <w:rPr>
            <w:rStyle w:val="ad"/>
            <w:caps/>
            <w:sz w:val="24"/>
            <w:szCs w:val="24"/>
          </w:rPr>
          <w:t>http://mythology</w:t>
        </w:r>
        <w:r w:rsidRPr="00890D13">
          <w:rPr>
            <w:rStyle w:val="ad"/>
            <w:caps/>
            <w:sz w:val="24"/>
            <w:szCs w:val="24"/>
          </w:rPr>
          <w:t>.</w:t>
        </w:r>
        <w:r w:rsidRPr="00890D13">
          <w:rPr>
            <w:rStyle w:val="ad"/>
            <w:caps/>
            <w:sz w:val="24"/>
            <w:szCs w:val="24"/>
          </w:rPr>
          <w:t>sgu.ru/mytho</w:t>
        </w:r>
        <w:r w:rsidRPr="00890D13">
          <w:rPr>
            <w:rStyle w:val="ad"/>
            <w:caps/>
            <w:sz w:val="24"/>
            <w:szCs w:val="24"/>
          </w:rPr>
          <w:t>l</w:t>
        </w:r>
        <w:r w:rsidRPr="00890D13">
          <w:rPr>
            <w:rStyle w:val="ad"/>
            <w:caps/>
            <w:sz w:val="24"/>
            <w:szCs w:val="24"/>
          </w:rPr>
          <w:t>ogy/ant/index.htm</w:t>
        </w:r>
      </w:hyperlink>
      <w:r w:rsidRPr="00890D13">
        <w:rPr>
          <w:caps/>
          <w:sz w:val="24"/>
          <w:szCs w:val="24"/>
        </w:rPr>
        <w:t xml:space="preserve"> </w:t>
      </w:r>
    </w:p>
    <w:p w:rsidR="008C46F5" w:rsidRPr="00890D13" w:rsidRDefault="00E93529" w:rsidP="00890D13">
      <w:pPr>
        <w:jc w:val="both"/>
        <w:rPr>
          <w:caps/>
          <w:sz w:val="18"/>
          <w:szCs w:val="18"/>
        </w:rPr>
      </w:pPr>
      <w:r w:rsidRPr="00890D13">
        <w:rPr>
          <w:color w:val="000000"/>
          <w:sz w:val="18"/>
          <w:szCs w:val="18"/>
        </w:rPr>
        <w:t xml:space="preserve">сайт предполагает не только изучение материала, но и возможность on-line тестирования, приводятся </w:t>
      </w:r>
      <w:r w:rsidRPr="00890D13">
        <w:rPr>
          <w:sz w:val="18"/>
          <w:szCs w:val="18"/>
        </w:rPr>
        <w:t>статьи, очерки, библиография, поэзия, проза, произведения классиков</w:t>
      </w:r>
      <w:r w:rsidRPr="00890D13">
        <w:rPr>
          <w:color w:val="000000"/>
          <w:sz w:val="18"/>
          <w:szCs w:val="18"/>
        </w:rPr>
        <w:t xml:space="preserve">, </w:t>
      </w:r>
      <w:r w:rsidRPr="00890D13">
        <w:rPr>
          <w:sz w:val="18"/>
          <w:szCs w:val="18"/>
        </w:rPr>
        <w:t>рисунки в "мифологическом" стиле</w:t>
      </w:r>
      <w:r w:rsidRPr="00890D13">
        <w:rPr>
          <w:color w:val="000000"/>
          <w:sz w:val="18"/>
          <w:szCs w:val="18"/>
        </w:rPr>
        <w:t xml:space="preserve">, </w:t>
      </w:r>
      <w:r w:rsidRPr="00890D13">
        <w:rPr>
          <w:sz w:val="18"/>
          <w:szCs w:val="18"/>
        </w:rPr>
        <w:t>рецензии на книги (научные и художественные)</w:t>
      </w:r>
      <w:r w:rsidRPr="00890D13">
        <w:rPr>
          <w:color w:val="000000"/>
          <w:sz w:val="18"/>
          <w:szCs w:val="18"/>
        </w:rPr>
        <w:t xml:space="preserve">, </w:t>
      </w:r>
      <w:r w:rsidRPr="00890D13">
        <w:rPr>
          <w:sz w:val="18"/>
          <w:szCs w:val="18"/>
        </w:rPr>
        <w:t>тексты песен и статьи по музыке.</w:t>
      </w:r>
    </w:p>
    <w:p w:rsidR="008C46F5" w:rsidRPr="00890D13" w:rsidRDefault="008C46F5" w:rsidP="00890D13">
      <w:pPr>
        <w:jc w:val="both"/>
        <w:rPr>
          <w:b/>
          <w:caps/>
          <w:sz w:val="24"/>
          <w:szCs w:val="24"/>
        </w:rPr>
      </w:pPr>
      <w:r w:rsidRPr="00890D13">
        <w:rPr>
          <w:b/>
          <w:caps/>
          <w:sz w:val="24"/>
          <w:szCs w:val="24"/>
        </w:rPr>
        <w:t>2. Античное искусство</w:t>
      </w:r>
    </w:p>
    <w:p w:rsidR="008C46F5" w:rsidRPr="00890D13" w:rsidRDefault="008C46F5" w:rsidP="00890D13">
      <w:pPr>
        <w:jc w:val="both"/>
        <w:rPr>
          <w:caps/>
          <w:sz w:val="24"/>
          <w:szCs w:val="24"/>
        </w:rPr>
      </w:pPr>
      <w:r w:rsidRPr="00890D13">
        <w:rPr>
          <w:b/>
          <w:caps/>
          <w:sz w:val="24"/>
          <w:szCs w:val="24"/>
        </w:rPr>
        <w:t xml:space="preserve"> </w:t>
      </w:r>
      <w:hyperlink r:id="rId29" w:history="1">
        <w:r w:rsidRPr="00890D13">
          <w:rPr>
            <w:rStyle w:val="ad"/>
            <w:caps/>
            <w:sz w:val="24"/>
            <w:szCs w:val="24"/>
          </w:rPr>
          <w:t>http://w</w:t>
        </w:r>
        <w:r w:rsidRPr="00890D13">
          <w:rPr>
            <w:rStyle w:val="ad"/>
            <w:caps/>
            <w:sz w:val="24"/>
            <w:szCs w:val="24"/>
          </w:rPr>
          <w:t>w</w:t>
        </w:r>
        <w:r w:rsidRPr="00890D13">
          <w:rPr>
            <w:rStyle w:val="ad"/>
            <w:caps/>
            <w:sz w:val="24"/>
            <w:szCs w:val="24"/>
          </w:rPr>
          <w:t>w.a</w:t>
        </w:r>
        <w:r w:rsidRPr="00890D13">
          <w:rPr>
            <w:rStyle w:val="ad"/>
            <w:caps/>
            <w:sz w:val="24"/>
            <w:szCs w:val="24"/>
          </w:rPr>
          <w:t>n</w:t>
        </w:r>
        <w:r w:rsidRPr="00890D13">
          <w:rPr>
            <w:rStyle w:val="ad"/>
            <w:caps/>
            <w:sz w:val="24"/>
            <w:szCs w:val="24"/>
          </w:rPr>
          <w:t>tica.lt/</w:t>
        </w:r>
      </w:hyperlink>
    </w:p>
    <w:p w:rsidR="008C46F5" w:rsidRPr="00890D13" w:rsidRDefault="00E93529" w:rsidP="00890D13">
      <w:pPr>
        <w:jc w:val="both"/>
        <w:rPr>
          <w:caps/>
          <w:sz w:val="18"/>
          <w:szCs w:val="18"/>
        </w:rPr>
      </w:pPr>
      <w:r w:rsidRPr="00890D13">
        <w:rPr>
          <w:sz w:val="18"/>
          <w:szCs w:val="18"/>
        </w:rPr>
        <w:t>сайт дает представление об античном искусстве, античной культуре в самом широком проявлении. представлены материалы по искусству древней греции и древнего рима. отдельно выделена античная философия. кроме того, существует поиск по персоналиям, есть глоссарий, объединяющий ключевые термины, которые встречаются на сайте.</w:t>
      </w:r>
    </w:p>
    <w:p w:rsidR="008C46F5" w:rsidRPr="00890D13" w:rsidRDefault="008C46F5" w:rsidP="00890D13">
      <w:pPr>
        <w:pStyle w:val="aa"/>
        <w:numPr>
          <w:ilvl w:val="0"/>
          <w:numId w:val="9"/>
        </w:numPr>
        <w:tabs>
          <w:tab w:val="clear" w:pos="720"/>
          <w:tab w:val="num" w:pos="342"/>
        </w:tabs>
        <w:spacing w:before="0" w:beforeAutospacing="0" w:after="0" w:afterAutospacing="0"/>
        <w:ind w:left="0" w:firstLine="0"/>
        <w:rPr>
          <w:bCs/>
          <w:color w:val="000000"/>
        </w:rPr>
      </w:pPr>
      <w:r w:rsidRPr="00890D13">
        <w:rPr>
          <w:b/>
          <w:bCs/>
          <w:color w:val="000000"/>
        </w:rPr>
        <w:t>Военно – исторический портал античности и средних веков «Боевая техника древности»</w:t>
      </w:r>
    </w:p>
    <w:p w:rsidR="008C46F5" w:rsidRPr="00890D13" w:rsidRDefault="008C46F5" w:rsidP="00890D13">
      <w:pPr>
        <w:pStyle w:val="aa"/>
        <w:tabs>
          <w:tab w:val="left" w:pos="0"/>
        </w:tabs>
        <w:spacing w:before="0" w:beforeAutospacing="0" w:after="0" w:afterAutospacing="0"/>
        <w:jc w:val="both"/>
        <w:rPr>
          <w:bCs/>
          <w:color w:val="000000"/>
        </w:rPr>
      </w:pPr>
      <w:hyperlink r:id="rId30" w:history="1">
        <w:r w:rsidRPr="00890D13">
          <w:rPr>
            <w:rStyle w:val="ad"/>
            <w:bCs/>
          </w:rPr>
          <w:t>http://www</w:t>
        </w:r>
        <w:r w:rsidRPr="00890D13">
          <w:rPr>
            <w:rStyle w:val="ad"/>
            <w:bCs/>
          </w:rPr>
          <w:t>.</w:t>
        </w:r>
        <w:r w:rsidRPr="00890D13">
          <w:rPr>
            <w:rStyle w:val="ad"/>
            <w:bCs/>
          </w:rPr>
          <w:t>xl</w:t>
        </w:r>
        <w:r w:rsidRPr="00890D13">
          <w:rPr>
            <w:rStyle w:val="ad"/>
            <w:bCs/>
          </w:rPr>
          <w:t>e</w:t>
        </w:r>
        <w:r w:rsidRPr="00890D13">
          <w:rPr>
            <w:rStyle w:val="ad"/>
            <w:bCs/>
          </w:rPr>
          <w:t>g</w:t>
        </w:r>
        <w:r w:rsidRPr="00890D13">
          <w:rPr>
            <w:rStyle w:val="ad"/>
            <w:bCs/>
          </w:rPr>
          <w:t>i</w:t>
        </w:r>
        <w:r w:rsidRPr="00890D13">
          <w:rPr>
            <w:rStyle w:val="ad"/>
            <w:bCs/>
          </w:rPr>
          <w:t>o.ru/</w:t>
        </w:r>
      </w:hyperlink>
      <w:r w:rsidRPr="00890D13">
        <w:rPr>
          <w:bCs/>
          <w:color w:val="000000"/>
        </w:rPr>
        <w:t xml:space="preserve"> </w:t>
      </w:r>
    </w:p>
    <w:p w:rsidR="008C46F5" w:rsidRPr="00890D13" w:rsidRDefault="008C46F5" w:rsidP="00890D13">
      <w:pPr>
        <w:pStyle w:val="aa"/>
        <w:spacing w:before="0" w:beforeAutospacing="0" w:after="0" w:afterAutospacing="0"/>
        <w:jc w:val="both"/>
        <w:rPr>
          <w:sz w:val="18"/>
          <w:szCs w:val="18"/>
        </w:rPr>
      </w:pPr>
      <w:r w:rsidRPr="00890D13">
        <w:rPr>
          <w:sz w:val="18"/>
          <w:szCs w:val="18"/>
        </w:rPr>
        <w:t xml:space="preserve">Портал наполнен редкими и очень ценными трактатами античных историков и инженеров, а также актуальными статьями современных ученых по истории военного дела допороховой эпохи. К настоящему моменту </w:t>
      </w:r>
      <w:r w:rsidRPr="00890D13">
        <w:rPr>
          <w:b/>
          <w:bCs/>
          <w:sz w:val="18"/>
          <w:szCs w:val="18"/>
        </w:rPr>
        <w:t>X Legio</w:t>
      </w:r>
      <w:r w:rsidRPr="00890D13">
        <w:rPr>
          <w:sz w:val="18"/>
          <w:szCs w:val="18"/>
        </w:rPr>
        <w:t xml:space="preserve"> является наиболее полным в российском и русскоязычном интернете источником по широкому спектру военно-технических тем и военно-исторических вопросов, связанных с Древними Грецией и Римом, Византией, государствами средневековой Европы. Здесь </w:t>
      </w:r>
      <w:r w:rsidRPr="00890D13">
        <w:rPr>
          <w:color w:val="000000"/>
          <w:sz w:val="18"/>
          <w:szCs w:val="18"/>
        </w:rPr>
        <w:t>можно найти текстовую информацию и иллюстрации кораблей, метательных орудий, осадных орудий древности. Имеется терминологический словарь, что облегчает поиск и пользование сайтом.</w:t>
      </w:r>
      <w:r w:rsidRPr="00890D13">
        <w:rPr>
          <w:sz w:val="18"/>
          <w:szCs w:val="18"/>
        </w:rPr>
        <w:t>. Есть и раздел "Первоисточники", в котором приведены тексты, или чаще фрагменты текстов античных авторов, посвященных знаменитым осадам и военачальникам. Среди авторов – Аппиан, Полибий, Диодор. Полностью выставлен перевод текста Флавия Вегеция "Краткое изложение военного дела". На сайте также организован форум для любителей древней военной истории и техники.</w:t>
      </w:r>
    </w:p>
    <w:p w:rsidR="008C46F5" w:rsidRPr="00890D13" w:rsidRDefault="008C46F5" w:rsidP="00890D13">
      <w:pPr>
        <w:jc w:val="both"/>
        <w:rPr>
          <w:b/>
          <w:caps/>
          <w:sz w:val="24"/>
          <w:szCs w:val="24"/>
        </w:rPr>
      </w:pPr>
      <w:r w:rsidRPr="00890D13">
        <w:rPr>
          <w:b/>
          <w:caps/>
          <w:sz w:val="24"/>
          <w:szCs w:val="24"/>
        </w:rPr>
        <w:t>4. Древний Египет – Перо Маат</w:t>
      </w:r>
    </w:p>
    <w:p w:rsidR="008C46F5" w:rsidRPr="00890D13" w:rsidRDefault="008C46F5" w:rsidP="00890D13">
      <w:pPr>
        <w:jc w:val="both"/>
        <w:rPr>
          <w:caps/>
          <w:sz w:val="24"/>
          <w:szCs w:val="24"/>
        </w:rPr>
      </w:pPr>
      <w:hyperlink r:id="rId31" w:history="1">
        <w:r w:rsidRPr="00890D13">
          <w:rPr>
            <w:rStyle w:val="ad"/>
            <w:caps/>
            <w:sz w:val="24"/>
            <w:szCs w:val="24"/>
          </w:rPr>
          <w:t>http://pero-</w:t>
        </w:r>
        <w:r w:rsidRPr="00890D13">
          <w:rPr>
            <w:rStyle w:val="ad"/>
            <w:caps/>
            <w:sz w:val="24"/>
            <w:szCs w:val="24"/>
          </w:rPr>
          <w:t>m</w:t>
        </w:r>
        <w:r w:rsidRPr="00890D13">
          <w:rPr>
            <w:rStyle w:val="ad"/>
            <w:caps/>
            <w:sz w:val="24"/>
            <w:szCs w:val="24"/>
          </w:rPr>
          <w:t>a</w:t>
        </w:r>
        <w:r w:rsidRPr="00890D13">
          <w:rPr>
            <w:rStyle w:val="ad"/>
            <w:caps/>
            <w:sz w:val="24"/>
            <w:szCs w:val="24"/>
          </w:rPr>
          <w:t>at.ru/</w:t>
        </w:r>
      </w:hyperlink>
    </w:p>
    <w:p w:rsidR="008C46F5" w:rsidRPr="00890D13" w:rsidRDefault="00E93529" w:rsidP="00890D13">
      <w:pPr>
        <w:jc w:val="both"/>
        <w:rPr>
          <w:bCs/>
          <w:i/>
          <w:caps/>
          <w:sz w:val="18"/>
          <w:szCs w:val="18"/>
        </w:rPr>
      </w:pPr>
      <w:r w:rsidRPr="00890D13">
        <w:rPr>
          <w:sz w:val="18"/>
          <w:szCs w:val="18"/>
        </w:rPr>
        <w:t xml:space="preserve">коллекция информации для тех, кто любит древний египет. новости египтологии, статьи о египте. литература (популярная, художественная и др. о древнем египте). мудрость египта (цитаты и пр.). ассоциация по изучению древнего египта. лекции, материалы, форум по истории и культуре древнего египта. последнее обновление сайта - </w:t>
      </w:r>
      <w:smartTag w:uri="urn:schemas-microsoft-com:office:smarttags" w:element="metricconverter">
        <w:smartTagPr>
          <w:attr w:name="ProductID" w:val="2008 г"/>
        </w:smartTagPr>
        <w:r w:rsidRPr="00890D13">
          <w:rPr>
            <w:sz w:val="18"/>
            <w:szCs w:val="18"/>
          </w:rPr>
          <w:t>2008 г</w:t>
        </w:r>
      </w:smartTag>
      <w:r w:rsidRPr="00890D13">
        <w:rPr>
          <w:sz w:val="18"/>
          <w:szCs w:val="18"/>
        </w:rPr>
        <w:t xml:space="preserve">., есть архив за 2005 и 2006 года. </w:t>
      </w:r>
      <w:r w:rsidRPr="00890D13">
        <w:rPr>
          <w:bCs/>
          <w:i/>
          <w:sz w:val="18"/>
          <w:szCs w:val="18"/>
        </w:rPr>
        <w:t>сайт входит в "общеисторический портал "новый геродот".</w:t>
      </w:r>
    </w:p>
    <w:p w:rsidR="008C46F5" w:rsidRPr="00890D13" w:rsidRDefault="008C46F5" w:rsidP="00890D13">
      <w:pPr>
        <w:pStyle w:val="aa"/>
        <w:spacing w:before="0" w:beforeAutospacing="0" w:after="0" w:afterAutospacing="0"/>
        <w:jc w:val="both"/>
        <w:rPr>
          <w:b/>
        </w:rPr>
      </w:pPr>
      <w:r w:rsidRPr="00890D13">
        <w:rPr>
          <w:b/>
        </w:rPr>
        <w:t>5. Древний мир</w:t>
      </w:r>
    </w:p>
    <w:p w:rsidR="008C46F5" w:rsidRPr="00890D13" w:rsidRDefault="008C46F5" w:rsidP="00890D13">
      <w:pPr>
        <w:pStyle w:val="aa"/>
        <w:spacing w:before="0" w:beforeAutospacing="0" w:after="0" w:afterAutospacing="0"/>
        <w:jc w:val="both"/>
      </w:pPr>
      <w:hyperlink r:id="rId32" w:history="1">
        <w:r w:rsidRPr="00890D13">
          <w:rPr>
            <w:rStyle w:val="ad"/>
          </w:rPr>
          <w:t>http://ancien</w:t>
        </w:r>
        <w:r w:rsidRPr="00890D13">
          <w:rPr>
            <w:rStyle w:val="ad"/>
          </w:rPr>
          <w:t>t</w:t>
        </w:r>
        <w:r w:rsidRPr="00890D13">
          <w:rPr>
            <w:rStyle w:val="ad"/>
          </w:rPr>
          <w:t>.gero</w:t>
        </w:r>
        <w:r w:rsidRPr="00890D13">
          <w:rPr>
            <w:rStyle w:val="ad"/>
          </w:rPr>
          <w:t>d</w:t>
        </w:r>
        <w:r w:rsidRPr="00890D13">
          <w:rPr>
            <w:rStyle w:val="ad"/>
          </w:rPr>
          <w:t>ot.ru/</w:t>
        </w:r>
      </w:hyperlink>
    </w:p>
    <w:p w:rsidR="008C46F5" w:rsidRPr="00890D13" w:rsidRDefault="008C46F5" w:rsidP="00890D13">
      <w:pPr>
        <w:pStyle w:val="aa"/>
        <w:spacing w:before="0" w:beforeAutospacing="0" w:after="0" w:afterAutospacing="0"/>
        <w:jc w:val="both"/>
        <w:rPr>
          <w:sz w:val="18"/>
          <w:szCs w:val="18"/>
        </w:rPr>
      </w:pPr>
      <w:r w:rsidRPr="00890D13">
        <w:rPr>
          <w:sz w:val="18"/>
          <w:szCs w:val="18"/>
        </w:rPr>
        <w:t>Сайт посвящен истории древних держав, таких как Двуречье, Египет, Индия, Греция, Ассирия, Персия, Китай, Рим, Майя, Финикия, Япония, Цейлон, Ацтеки, Палестина, Корея, Индокитай. На сайте можно найти карты и схемы, сведения об исторических личностях, военном искусстве, новые теории, версии и гипотезы, хронологию, рефераты и экскурсии.</w:t>
      </w:r>
    </w:p>
    <w:p w:rsidR="008C46F5" w:rsidRPr="00890D13" w:rsidRDefault="008C46F5" w:rsidP="00890D13">
      <w:pPr>
        <w:jc w:val="both"/>
        <w:rPr>
          <w:caps/>
          <w:sz w:val="24"/>
          <w:szCs w:val="24"/>
        </w:rPr>
      </w:pPr>
      <w:r w:rsidRPr="00890D13">
        <w:rPr>
          <w:b/>
          <w:caps/>
          <w:sz w:val="24"/>
          <w:szCs w:val="24"/>
        </w:rPr>
        <w:t xml:space="preserve">6. </w:t>
      </w:r>
      <w:r w:rsidRPr="00890D13">
        <w:rPr>
          <w:b/>
          <w:bCs/>
          <w:caps/>
          <w:sz w:val="24"/>
          <w:szCs w:val="24"/>
        </w:rPr>
        <w:t>Дуат. Проект Египтомания.</w:t>
      </w:r>
    </w:p>
    <w:p w:rsidR="008C46F5" w:rsidRPr="00890D13" w:rsidRDefault="008C46F5" w:rsidP="00890D13">
      <w:pPr>
        <w:jc w:val="both"/>
        <w:rPr>
          <w:caps/>
          <w:sz w:val="24"/>
          <w:szCs w:val="24"/>
        </w:rPr>
      </w:pPr>
      <w:hyperlink r:id="rId33" w:history="1">
        <w:r w:rsidRPr="00890D13">
          <w:rPr>
            <w:rStyle w:val="ad"/>
            <w:caps/>
            <w:sz w:val="24"/>
            <w:szCs w:val="24"/>
          </w:rPr>
          <w:t>http://duat</w:t>
        </w:r>
        <w:r w:rsidRPr="00890D13">
          <w:rPr>
            <w:rStyle w:val="ad"/>
            <w:caps/>
            <w:sz w:val="24"/>
            <w:szCs w:val="24"/>
          </w:rPr>
          <w:t>.</w:t>
        </w:r>
        <w:r w:rsidRPr="00890D13">
          <w:rPr>
            <w:rStyle w:val="ad"/>
            <w:caps/>
            <w:sz w:val="24"/>
            <w:szCs w:val="24"/>
          </w:rPr>
          <w:t>egyptc</w:t>
        </w:r>
        <w:r w:rsidRPr="00890D13">
          <w:rPr>
            <w:rStyle w:val="ad"/>
            <w:caps/>
            <w:sz w:val="24"/>
            <w:szCs w:val="24"/>
          </w:rPr>
          <w:t>l</w:t>
        </w:r>
        <w:r w:rsidRPr="00890D13">
          <w:rPr>
            <w:rStyle w:val="ad"/>
            <w:caps/>
            <w:sz w:val="24"/>
            <w:szCs w:val="24"/>
          </w:rPr>
          <w:t>ub.ru/</w:t>
        </w:r>
      </w:hyperlink>
    </w:p>
    <w:p w:rsidR="008C46F5" w:rsidRPr="00890D13" w:rsidRDefault="00E93529" w:rsidP="00890D13">
      <w:pPr>
        <w:jc w:val="both"/>
        <w:rPr>
          <w:caps/>
          <w:sz w:val="18"/>
          <w:szCs w:val="18"/>
        </w:rPr>
      </w:pPr>
      <w:r w:rsidRPr="00890D13">
        <w:rPr>
          <w:sz w:val="18"/>
          <w:szCs w:val="18"/>
        </w:rPr>
        <w:t xml:space="preserve">сайт начал свою деятельность в </w:t>
      </w:r>
      <w:smartTag w:uri="urn:schemas-microsoft-com:office:smarttags" w:element="metricconverter">
        <w:smartTagPr>
          <w:attr w:name="ProductID" w:val="1999 г"/>
        </w:smartTagPr>
        <w:r w:rsidRPr="00890D13">
          <w:rPr>
            <w:sz w:val="18"/>
            <w:szCs w:val="18"/>
          </w:rPr>
          <w:t>1999 г</w:t>
        </w:r>
      </w:smartTag>
      <w:r w:rsidRPr="00890D13">
        <w:rPr>
          <w:sz w:val="18"/>
          <w:szCs w:val="18"/>
        </w:rPr>
        <w:t>. представлено все о древнем египте: боги, культура, хронология, словарь, форум и др. есть ссылки на другие сайты по египтологии.</w:t>
      </w:r>
    </w:p>
    <w:p w:rsidR="008C46F5" w:rsidRPr="00890D13" w:rsidRDefault="008C46F5" w:rsidP="00890D13">
      <w:pPr>
        <w:widowControl/>
        <w:numPr>
          <w:ilvl w:val="0"/>
          <w:numId w:val="10"/>
        </w:numPr>
        <w:tabs>
          <w:tab w:val="clear" w:pos="720"/>
          <w:tab w:val="num" w:pos="0"/>
          <w:tab w:val="left" w:pos="342"/>
        </w:tabs>
        <w:autoSpaceDE/>
        <w:autoSpaceDN/>
        <w:adjustRightInd/>
        <w:ind w:left="0" w:firstLine="0"/>
        <w:jc w:val="both"/>
        <w:rPr>
          <w:b/>
          <w:caps/>
          <w:sz w:val="24"/>
          <w:szCs w:val="24"/>
        </w:rPr>
      </w:pPr>
      <w:r w:rsidRPr="00890D13">
        <w:rPr>
          <w:b/>
          <w:caps/>
          <w:sz w:val="24"/>
          <w:szCs w:val="24"/>
        </w:rPr>
        <w:t>Иероглифика. Ключ Древнего Египта</w:t>
      </w:r>
    </w:p>
    <w:p w:rsidR="008C46F5" w:rsidRPr="00890D13" w:rsidRDefault="008C46F5" w:rsidP="00890D13">
      <w:pPr>
        <w:jc w:val="both"/>
        <w:rPr>
          <w:caps/>
          <w:sz w:val="24"/>
          <w:szCs w:val="24"/>
          <w:lang w:val="en-US"/>
        </w:rPr>
      </w:pPr>
      <w:hyperlink r:id="rId34" w:history="1">
        <w:r w:rsidRPr="00890D13">
          <w:rPr>
            <w:rStyle w:val="ad"/>
            <w:caps/>
            <w:sz w:val="24"/>
            <w:szCs w:val="24"/>
            <w:lang w:val="en-US"/>
          </w:rPr>
          <w:t>http://www.refi</w:t>
        </w:r>
        <w:r w:rsidRPr="00890D13">
          <w:rPr>
            <w:rStyle w:val="ad"/>
            <w:caps/>
            <w:sz w:val="24"/>
            <w:szCs w:val="24"/>
            <w:lang w:val="en-US"/>
          </w:rPr>
          <w:t>l</w:t>
        </w:r>
        <w:r w:rsidRPr="00890D13">
          <w:rPr>
            <w:rStyle w:val="ad"/>
            <w:caps/>
            <w:sz w:val="24"/>
            <w:szCs w:val="24"/>
            <w:lang w:val="en-US"/>
          </w:rPr>
          <w:t>l.ru/egy</w:t>
        </w:r>
        <w:r w:rsidRPr="00890D13">
          <w:rPr>
            <w:rStyle w:val="ad"/>
            <w:caps/>
            <w:sz w:val="24"/>
            <w:szCs w:val="24"/>
            <w:lang w:val="en-US"/>
          </w:rPr>
          <w:t>p</w:t>
        </w:r>
        <w:r w:rsidRPr="00890D13">
          <w:rPr>
            <w:rStyle w:val="ad"/>
            <w:caps/>
            <w:sz w:val="24"/>
            <w:szCs w:val="24"/>
            <w:lang w:val="en-US"/>
          </w:rPr>
          <w:t>t/index2002.htm</w:t>
        </w:r>
      </w:hyperlink>
    </w:p>
    <w:p w:rsidR="008C46F5" w:rsidRPr="00890D13" w:rsidRDefault="00E93529" w:rsidP="00890D13">
      <w:pPr>
        <w:jc w:val="both"/>
        <w:rPr>
          <w:caps/>
          <w:sz w:val="18"/>
          <w:szCs w:val="18"/>
        </w:rPr>
      </w:pPr>
      <w:r w:rsidRPr="00890D13">
        <w:rPr>
          <w:sz w:val="18"/>
          <w:szCs w:val="18"/>
        </w:rPr>
        <w:t>на сайте представлены начальные сведения по египетскому языку и большой раздел по семантике древнеегипетского искусства.</w:t>
      </w:r>
    </w:p>
    <w:p w:rsidR="008C46F5" w:rsidRPr="00890D13" w:rsidRDefault="008C46F5" w:rsidP="00890D13">
      <w:pPr>
        <w:widowControl/>
        <w:numPr>
          <w:ilvl w:val="0"/>
          <w:numId w:val="10"/>
        </w:numPr>
        <w:tabs>
          <w:tab w:val="clear" w:pos="720"/>
          <w:tab w:val="num" w:pos="0"/>
        </w:tabs>
        <w:autoSpaceDE/>
        <w:autoSpaceDN/>
        <w:adjustRightInd/>
        <w:ind w:left="0" w:firstLine="0"/>
        <w:jc w:val="both"/>
        <w:rPr>
          <w:caps/>
          <w:sz w:val="24"/>
          <w:szCs w:val="24"/>
        </w:rPr>
      </w:pPr>
      <w:r w:rsidRPr="00890D13">
        <w:rPr>
          <w:b/>
          <w:caps/>
          <w:sz w:val="24"/>
          <w:szCs w:val="24"/>
        </w:rPr>
        <w:t>История Древнего Рима</w:t>
      </w:r>
    </w:p>
    <w:p w:rsidR="008C46F5" w:rsidRPr="00890D13" w:rsidRDefault="008C46F5" w:rsidP="00890D13">
      <w:pPr>
        <w:jc w:val="both"/>
        <w:rPr>
          <w:caps/>
          <w:sz w:val="24"/>
          <w:szCs w:val="24"/>
        </w:rPr>
      </w:pPr>
      <w:r w:rsidRPr="00890D13">
        <w:rPr>
          <w:caps/>
          <w:sz w:val="24"/>
          <w:szCs w:val="24"/>
        </w:rPr>
        <w:t xml:space="preserve"> </w:t>
      </w:r>
      <w:hyperlink r:id="rId35" w:history="1">
        <w:r w:rsidRPr="00890D13">
          <w:rPr>
            <w:rStyle w:val="ad"/>
            <w:caps/>
            <w:sz w:val="24"/>
            <w:szCs w:val="24"/>
          </w:rPr>
          <w:t>http://a</w:t>
        </w:r>
        <w:r w:rsidRPr="00890D13">
          <w:rPr>
            <w:rStyle w:val="ad"/>
            <w:caps/>
            <w:sz w:val="24"/>
            <w:szCs w:val="24"/>
          </w:rPr>
          <w:t>n</w:t>
        </w:r>
        <w:r w:rsidRPr="00890D13">
          <w:rPr>
            <w:rStyle w:val="ad"/>
            <w:caps/>
            <w:sz w:val="24"/>
            <w:szCs w:val="24"/>
          </w:rPr>
          <w:t>c</w:t>
        </w:r>
        <w:r w:rsidRPr="00890D13">
          <w:rPr>
            <w:rStyle w:val="ad"/>
            <w:caps/>
            <w:sz w:val="24"/>
            <w:szCs w:val="24"/>
          </w:rPr>
          <w:t>i</w:t>
        </w:r>
        <w:r w:rsidRPr="00890D13">
          <w:rPr>
            <w:rStyle w:val="ad"/>
            <w:caps/>
            <w:sz w:val="24"/>
            <w:szCs w:val="24"/>
          </w:rPr>
          <w:t>entr</w:t>
        </w:r>
        <w:r w:rsidRPr="00890D13">
          <w:rPr>
            <w:rStyle w:val="ad"/>
            <w:caps/>
            <w:sz w:val="24"/>
            <w:szCs w:val="24"/>
          </w:rPr>
          <w:t>o</w:t>
        </w:r>
        <w:r w:rsidRPr="00890D13">
          <w:rPr>
            <w:rStyle w:val="ad"/>
            <w:caps/>
            <w:sz w:val="24"/>
            <w:szCs w:val="24"/>
          </w:rPr>
          <w:t>m</w:t>
        </w:r>
        <w:r w:rsidRPr="00890D13">
          <w:rPr>
            <w:rStyle w:val="ad"/>
            <w:caps/>
            <w:sz w:val="24"/>
            <w:szCs w:val="24"/>
          </w:rPr>
          <w:t>e</w:t>
        </w:r>
        <w:r w:rsidRPr="00890D13">
          <w:rPr>
            <w:rStyle w:val="ad"/>
            <w:caps/>
            <w:sz w:val="24"/>
            <w:szCs w:val="24"/>
          </w:rPr>
          <w:t>.ru</w:t>
        </w:r>
      </w:hyperlink>
      <w:r w:rsidRPr="00890D13">
        <w:rPr>
          <w:caps/>
          <w:sz w:val="24"/>
          <w:szCs w:val="24"/>
        </w:rPr>
        <w:t xml:space="preserve"> </w:t>
      </w:r>
    </w:p>
    <w:p w:rsidR="008C46F5" w:rsidRPr="00890D13" w:rsidRDefault="00E93529" w:rsidP="00890D13">
      <w:pPr>
        <w:jc w:val="both"/>
        <w:rPr>
          <w:i/>
          <w:caps/>
          <w:color w:val="000000"/>
          <w:sz w:val="18"/>
          <w:szCs w:val="18"/>
        </w:rPr>
      </w:pPr>
      <w:r w:rsidRPr="00890D13">
        <w:rPr>
          <w:color w:val="000000"/>
          <w:sz w:val="18"/>
          <w:szCs w:val="18"/>
        </w:rPr>
        <w:t xml:space="preserve">удачным и по оформлению, и по содержанию, и по удобству пользования является </w:t>
      </w:r>
      <w:r w:rsidRPr="00890D13">
        <w:rPr>
          <w:bCs/>
          <w:color w:val="000000"/>
          <w:sz w:val="18"/>
          <w:szCs w:val="18"/>
        </w:rPr>
        <w:t>сайт по истории древнего рима</w:t>
      </w:r>
      <w:r w:rsidRPr="00890D13">
        <w:rPr>
          <w:color w:val="000000"/>
          <w:sz w:val="18"/>
          <w:szCs w:val="18"/>
        </w:rPr>
        <w:t xml:space="preserve">. </w:t>
      </w:r>
      <w:r w:rsidRPr="00890D13">
        <w:rPr>
          <w:sz w:val="18"/>
          <w:szCs w:val="18"/>
        </w:rPr>
        <w:t>это крупный любительский проект по древней истории. здесь представлены материалы по истории всего античного мира. основное содержание – статьи и публикации исторических источников. в разделе "античная литература" собрана богатая электронная библиотека переводов античных авторов, в том числе представлены "история" геродота, "римская история" и "гражданские войны" аппиана, некоторые книги "анналов" тацита и "истории рима" тита ливия. есть материалы по искусству и архитектуре античного рима. представлена большая коллекция изображений и описаний античных монет.</w:t>
      </w:r>
      <w:r w:rsidRPr="00890D13">
        <w:rPr>
          <w:color w:val="000000"/>
          <w:sz w:val="18"/>
          <w:szCs w:val="18"/>
        </w:rPr>
        <w:t xml:space="preserve"> здесь удастся подобрать дополнительный материал о консулах и императорах древнего рима. имеется поисковая система-навигатор, с помощью которой легко ориентироваться в материалах сайта, и в приводимой античной литературе. </w:t>
      </w:r>
      <w:r w:rsidRPr="00890D13">
        <w:rPr>
          <w:i/>
          <w:color w:val="000000"/>
          <w:sz w:val="18"/>
          <w:szCs w:val="18"/>
        </w:rPr>
        <w:t>сайт требует регистрации.</w:t>
      </w:r>
    </w:p>
    <w:p w:rsidR="008C46F5" w:rsidRPr="00890D13" w:rsidRDefault="008C46F5" w:rsidP="00890D13">
      <w:pPr>
        <w:widowControl/>
        <w:numPr>
          <w:ilvl w:val="0"/>
          <w:numId w:val="10"/>
        </w:numPr>
        <w:tabs>
          <w:tab w:val="clear" w:pos="720"/>
          <w:tab w:val="num" w:pos="0"/>
        </w:tabs>
        <w:autoSpaceDE/>
        <w:autoSpaceDN/>
        <w:adjustRightInd/>
        <w:ind w:left="0" w:firstLine="0"/>
        <w:jc w:val="both"/>
        <w:rPr>
          <w:b/>
          <w:caps/>
          <w:sz w:val="24"/>
          <w:szCs w:val="24"/>
        </w:rPr>
      </w:pPr>
      <w:r w:rsidRPr="00890D13">
        <w:rPr>
          <w:b/>
          <w:caps/>
          <w:sz w:val="24"/>
          <w:szCs w:val="24"/>
        </w:rPr>
        <w:t>Миробиблион: библиотека произведений античных и византийских авторов</w:t>
      </w:r>
    </w:p>
    <w:p w:rsidR="008C46F5" w:rsidRPr="00890D13" w:rsidRDefault="008C46F5" w:rsidP="00890D13">
      <w:pPr>
        <w:jc w:val="both"/>
        <w:rPr>
          <w:caps/>
          <w:sz w:val="24"/>
          <w:szCs w:val="24"/>
        </w:rPr>
      </w:pPr>
      <w:r w:rsidRPr="00890D13">
        <w:rPr>
          <w:b/>
          <w:caps/>
          <w:sz w:val="24"/>
          <w:szCs w:val="24"/>
        </w:rPr>
        <w:t xml:space="preserve"> </w:t>
      </w:r>
      <w:hyperlink r:id="rId36" w:history="1">
        <w:r w:rsidRPr="00890D13">
          <w:rPr>
            <w:rStyle w:val="ad"/>
            <w:caps/>
            <w:sz w:val="24"/>
            <w:szCs w:val="24"/>
          </w:rPr>
          <w:t>http://myri</w:t>
        </w:r>
        <w:r w:rsidRPr="00890D13">
          <w:rPr>
            <w:rStyle w:val="ad"/>
            <w:caps/>
            <w:sz w:val="24"/>
            <w:szCs w:val="24"/>
          </w:rPr>
          <w:t>o</w:t>
        </w:r>
        <w:r w:rsidRPr="00890D13">
          <w:rPr>
            <w:rStyle w:val="ad"/>
            <w:caps/>
            <w:sz w:val="24"/>
            <w:szCs w:val="24"/>
          </w:rPr>
          <w:t>biblion.byzantion.ru/</w:t>
        </w:r>
      </w:hyperlink>
    </w:p>
    <w:p w:rsidR="008C46F5" w:rsidRPr="00890D13" w:rsidRDefault="00E93529" w:rsidP="00890D13">
      <w:pPr>
        <w:jc w:val="both"/>
        <w:rPr>
          <w:caps/>
          <w:sz w:val="18"/>
          <w:szCs w:val="18"/>
        </w:rPr>
      </w:pPr>
      <w:r w:rsidRPr="00890D13">
        <w:rPr>
          <w:rStyle w:val="textcopy"/>
          <w:sz w:val="18"/>
          <w:szCs w:val="18"/>
        </w:rPr>
        <w:t>электронная библиотека произведений античных и византийских авторов: плутарх, софокл; евсевий кесарийский, прокопий кесарийский, лев диакон, михаил пселл, анна комнина и др.</w:t>
      </w:r>
      <w:r w:rsidRPr="00890D13">
        <w:rPr>
          <w:sz w:val="18"/>
          <w:szCs w:val="18"/>
        </w:rPr>
        <w:t xml:space="preserve"> также составляются тематические библиографические указатели. есть форум и большая коллекция ссылок на сайты, посвященные древней истории.</w:t>
      </w:r>
    </w:p>
    <w:p w:rsidR="008C46F5" w:rsidRPr="00890D13" w:rsidRDefault="008C46F5" w:rsidP="00890D13">
      <w:pPr>
        <w:widowControl/>
        <w:numPr>
          <w:ilvl w:val="0"/>
          <w:numId w:val="10"/>
        </w:numPr>
        <w:tabs>
          <w:tab w:val="clear" w:pos="720"/>
          <w:tab w:val="num" w:pos="342"/>
        </w:tabs>
        <w:autoSpaceDE/>
        <w:autoSpaceDN/>
        <w:adjustRightInd/>
        <w:ind w:left="0" w:firstLine="0"/>
        <w:jc w:val="both"/>
        <w:rPr>
          <w:caps/>
          <w:sz w:val="24"/>
          <w:szCs w:val="24"/>
        </w:rPr>
      </w:pPr>
      <w:r w:rsidRPr="00890D13">
        <w:rPr>
          <w:b/>
          <w:caps/>
          <w:sz w:val="24"/>
          <w:szCs w:val="24"/>
        </w:rPr>
        <w:t>Портреты античности</w:t>
      </w:r>
      <w:r w:rsidRPr="00890D13">
        <w:rPr>
          <w:caps/>
          <w:sz w:val="24"/>
          <w:szCs w:val="24"/>
        </w:rPr>
        <w:t xml:space="preserve"> </w:t>
      </w:r>
    </w:p>
    <w:p w:rsidR="008C46F5" w:rsidRPr="00890D13" w:rsidRDefault="008C46F5" w:rsidP="00890D13">
      <w:pPr>
        <w:jc w:val="both"/>
        <w:rPr>
          <w:caps/>
          <w:sz w:val="24"/>
          <w:szCs w:val="24"/>
        </w:rPr>
      </w:pPr>
      <w:r w:rsidRPr="00890D13">
        <w:rPr>
          <w:caps/>
          <w:sz w:val="24"/>
          <w:szCs w:val="24"/>
        </w:rPr>
        <w:t xml:space="preserve"> </w:t>
      </w:r>
      <w:hyperlink r:id="rId37" w:history="1">
        <w:r w:rsidRPr="00890D13">
          <w:rPr>
            <w:rStyle w:val="ad"/>
            <w:caps/>
            <w:sz w:val="24"/>
            <w:szCs w:val="24"/>
          </w:rPr>
          <w:t>http://p</w:t>
        </w:r>
        <w:r w:rsidRPr="00890D13">
          <w:rPr>
            <w:rStyle w:val="ad"/>
            <w:caps/>
            <w:sz w:val="24"/>
            <w:szCs w:val="24"/>
          </w:rPr>
          <w:t>o</w:t>
        </w:r>
        <w:r w:rsidRPr="00890D13">
          <w:rPr>
            <w:rStyle w:val="ad"/>
            <w:caps/>
            <w:sz w:val="24"/>
            <w:szCs w:val="24"/>
          </w:rPr>
          <w:t>rtre</w:t>
        </w:r>
        <w:r w:rsidRPr="00890D13">
          <w:rPr>
            <w:rStyle w:val="ad"/>
            <w:caps/>
            <w:sz w:val="24"/>
            <w:szCs w:val="24"/>
          </w:rPr>
          <w:t>t</w:t>
        </w:r>
        <w:r w:rsidRPr="00890D13">
          <w:rPr>
            <w:rStyle w:val="ad"/>
            <w:caps/>
            <w:sz w:val="24"/>
            <w:szCs w:val="24"/>
          </w:rPr>
          <w:t>a.narod.ru/</w:t>
        </w:r>
      </w:hyperlink>
    </w:p>
    <w:p w:rsidR="008C46F5" w:rsidRPr="00890D13" w:rsidRDefault="00E93529" w:rsidP="00890D13">
      <w:pPr>
        <w:jc w:val="both"/>
        <w:rPr>
          <w:caps/>
          <w:sz w:val="18"/>
          <w:szCs w:val="18"/>
        </w:rPr>
      </w:pPr>
      <w:r w:rsidRPr="00890D13">
        <w:rPr>
          <w:sz w:val="18"/>
          <w:szCs w:val="18"/>
        </w:rPr>
        <w:t>западногерманский археолог, искусствовед, историк античности, профессор герман хафнер проделал интереснейшую работу: собрал, разместил в алфавитном порядке различного рода портреты на монетах, конторниатах, фресках, мозаики, бюсты, статуи, рельефы, гермы, геммы и т.д. многих идентифицированных деятелей античности, сопроводив каждый из портретов биографической справкой. есть алфавитный указатель.</w:t>
      </w:r>
    </w:p>
    <w:p w:rsidR="008C46F5" w:rsidRPr="00890D13" w:rsidRDefault="008C46F5" w:rsidP="00890D13">
      <w:pPr>
        <w:jc w:val="both"/>
        <w:rPr>
          <w:caps/>
          <w:sz w:val="24"/>
          <w:szCs w:val="24"/>
        </w:rPr>
      </w:pPr>
      <w:r w:rsidRPr="00890D13">
        <w:rPr>
          <w:b/>
          <w:caps/>
          <w:sz w:val="24"/>
          <w:szCs w:val="24"/>
        </w:rPr>
        <w:t>11.</w:t>
      </w:r>
      <w:r w:rsidRPr="00890D13">
        <w:rPr>
          <w:b/>
          <w:sz w:val="24"/>
        </w:rPr>
        <w:t xml:space="preserve"> </w:t>
      </w:r>
      <w:r w:rsidRPr="00890D13">
        <w:rPr>
          <w:b/>
          <w:caps/>
          <w:sz w:val="24"/>
          <w:szCs w:val="24"/>
        </w:rPr>
        <w:t>Эллада: мифология древней Греции</w:t>
      </w:r>
    </w:p>
    <w:p w:rsidR="008C46F5" w:rsidRPr="00890D13" w:rsidRDefault="008C46F5" w:rsidP="00890D13">
      <w:pPr>
        <w:jc w:val="both"/>
        <w:rPr>
          <w:caps/>
          <w:sz w:val="24"/>
          <w:szCs w:val="24"/>
        </w:rPr>
      </w:pPr>
      <w:r w:rsidRPr="00890D13">
        <w:rPr>
          <w:caps/>
          <w:sz w:val="24"/>
          <w:szCs w:val="24"/>
        </w:rPr>
        <w:t xml:space="preserve"> </w:t>
      </w:r>
      <w:hyperlink r:id="rId38" w:history="1">
        <w:r w:rsidRPr="00890D13">
          <w:rPr>
            <w:rStyle w:val="ad"/>
            <w:caps/>
            <w:sz w:val="24"/>
            <w:szCs w:val="24"/>
          </w:rPr>
          <w:t>http://www.</w:t>
        </w:r>
        <w:r w:rsidRPr="00890D13">
          <w:rPr>
            <w:rStyle w:val="ad"/>
            <w:caps/>
            <w:sz w:val="24"/>
            <w:szCs w:val="24"/>
          </w:rPr>
          <w:t>h</w:t>
        </w:r>
        <w:r w:rsidRPr="00890D13">
          <w:rPr>
            <w:rStyle w:val="ad"/>
            <w:caps/>
            <w:sz w:val="24"/>
            <w:szCs w:val="24"/>
          </w:rPr>
          <w:t>ellados.ru/</w:t>
        </w:r>
      </w:hyperlink>
      <w:r w:rsidRPr="00890D13">
        <w:rPr>
          <w:caps/>
          <w:sz w:val="24"/>
          <w:szCs w:val="24"/>
        </w:rPr>
        <w:t xml:space="preserve"> </w:t>
      </w:r>
    </w:p>
    <w:p w:rsidR="008C46F5" w:rsidRPr="00890D13" w:rsidRDefault="00E93529" w:rsidP="00890D13">
      <w:pPr>
        <w:jc w:val="both"/>
        <w:rPr>
          <w:caps/>
          <w:sz w:val="18"/>
          <w:szCs w:val="18"/>
        </w:rPr>
      </w:pPr>
      <w:r w:rsidRPr="00890D13">
        <w:rPr>
          <w:sz w:val="18"/>
          <w:szCs w:val="18"/>
        </w:rPr>
        <w:t>тем, кто не первый год общается с античной литературой, будут интересны иллюстрации и генеалогия. а вот тот, кто с ней почти не знаком, найдет здесь простое и доступное изложение мифов и легенд древней греции. а также подробную родословную греческих богов и героев. кроме того, сайт содержит более 1000 иллюстраций к древнегреческим мифам!</w:t>
      </w:r>
    </w:p>
    <w:p w:rsidR="008C46F5" w:rsidRPr="00890D13" w:rsidRDefault="008C46F5" w:rsidP="00890D13">
      <w:pPr>
        <w:jc w:val="both"/>
        <w:rPr>
          <w:b/>
          <w:bCs/>
          <w:caps/>
          <w:sz w:val="24"/>
          <w:szCs w:val="24"/>
        </w:rPr>
      </w:pPr>
      <w:r w:rsidRPr="00890D13">
        <w:rPr>
          <w:b/>
          <w:caps/>
          <w:sz w:val="24"/>
          <w:szCs w:val="24"/>
        </w:rPr>
        <w:t>12.</w:t>
      </w:r>
      <w:r w:rsidRPr="00890D13">
        <w:rPr>
          <w:caps/>
          <w:sz w:val="24"/>
          <w:szCs w:val="24"/>
        </w:rPr>
        <w:t xml:space="preserve"> </w:t>
      </w:r>
      <w:r w:rsidRPr="00890D13">
        <w:rPr>
          <w:b/>
          <w:bCs/>
          <w:caps/>
          <w:sz w:val="24"/>
          <w:szCs w:val="24"/>
        </w:rPr>
        <w:t>Alpha. Древнегреческо-русский словарь.</w:t>
      </w:r>
    </w:p>
    <w:p w:rsidR="008C46F5" w:rsidRPr="00890D13" w:rsidRDefault="008C46F5" w:rsidP="00890D13">
      <w:pPr>
        <w:jc w:val="both"/>
        <w:rPr>
          <w:caps/>
          <w:sz w:val="24"/>
          <w:szCs w:val="24"/>
        </w:rPr>
      </w:pPr>
      <w:hyperlink r:id="rId39" w:history="1">
        <w:r w:rsidRPr="00890D13">
          <w:rPr>
            <w:rStyle w:val="ad"/>
            <w:caps/>
            <w:sz w:val="24"/>
            <w:szCs w:val="24"/>
          </w:rPr>
          <w:t>http://guri</w:t>
        </w:r>
        <w:r w:rsidRPr="00890D13">
          <w:rPr>
            <w:rStyle w:val="ad"/>
            <w:caps/>
            <w:sz w:val="24"/>
            <w:szCs w:val="24"/>
          </w:rPr>
          <w:t>n</w:t>
        </w:r>
        <w:r w:rsidRPr="00890D13">
          <w:rPr>
            <w:rStyle w:val="ad"/>
            <w:caps/>
            <w:sz w:val="24"/>
            <w:szCs w:val="24"/>
          </w:rPr>
          <w:t>.tom</w:t>
        </w:r>
        <w:r w:rsidRPr="00890D13">
          <w:rPr>
            <w:rStyle w:val="ad"/>
            <w:caps/>
            <w:sz w:val="24"/>
            <w:szCs w:val="24"/>
          </w:rPr>
          <w:t>s</w:t>
        </w:r>
        <w:r w:rsidRPr="00890D13">
          <w:rPr>
            <w:rStyle w:val="ad"/>
            <w:caps/>
            <w:sz w:val="24"/>
            <w:szCs w:val="24"/>
          </w:rPr>
          <w:t>knet.ru/alpha.html</w:t>
        </w:r>
      </w:hyperlink>
    </w:p>
    <w:p w:rsidR="008C46F5" w:rsidRPr="00890D13" w:rsidRDefault="00E93529" w:rsidP="00890D13">
      <w:pPr>
        <w:jc w:val="both"/>
        <w:rPr>
          <w:i/>
          <w:caps/>
          <w:sz w:val="18"/>
          <w:szCs w:val="18"/>
        </w:rPr>
      </w:pPr>
      <w:r w:rsidRPr="00890D13">
        <w:rPr>
          <w:sz w:val="18"/>
          <w:szCs w:val="18"/>
        </w:rPr>
        <w:t xml:space="preserve">программа alpha - это электронная версия древнегреческо-русского словаря и.х. дворецкого (под ред. с.и. соболевского). книга была выпущена государственным издательством иностранных и национальных словарей в </w:t>
      </w:r>
      <w:smartTag w:uri="urn:schemas-microsoft-com:office:smarttags" w:element="metricconverter">
        <w:smartTagPr>
          <w:attr w:name="ProductID" w:val="1958 г"/>
        </w:smartTagPr>
        <w:r w:rsidRPr="00890D13">
          <w:rPr>
            <w:sz w:val="18"/>
            <w:szCs w:val="18"/>
          </w:rPr>
          <w:t>1958 г</w:t>
        </w:r>
      </w:smartTag>
      <w:r w:rsidRPr="00890D13">
        <w:rPr>
          <w:sz w:val="18"/>
          <w:szCs w:val="18"/>
        </w:rPr>
        <w:t xml:space="preserve">. и больше не переиздавалась. это самый полный древнегреческо-русский словарь, он содержит 70500 статей со множеством цитат из древних авторов. </w:t>
      </w:r>
      <w:r w:rsidRPr="00890D13">
        <w:rPr>
          <w:i/>
          <w:sz w:val="18"/>
          <w:szCs w:val="18"/>
        </w:rPr>
        <w:t>есть бесплатный и платный варианты.</w:t>
      </w:r>
    </w:p>
    <w:p w:rsidR="008C46F5" w:rsidRPr="00890D13" w:rsidRDefault="008C46F5" w:rsidP="00890D13">
      <w:pPr>
        <w:jc w:val="both"/>
        <w:rPr>
          <w:caps/>
          <w:sz w:val="24"/>
          <w:szCs w:val="24"/>
          <w:lang w:val="en-US"/>
        </w:rPr>
      </w:pPr>
      <w:r w:rsidRPr="00890D13">
        <w:rPr>
          <w:b/>
          <w:caps/>
          <w:sz w:val="24"/>
          <w:szCs w:val="24"/>
          <w:lang w:val="en-US"/>
        </w:rPr>
        <w:t>13.</w:t>
      </w:r>
      <w:r w:rsidRPr="00890D13">
        <w:rPr>
          <w:caps/>
          <w:sz w:val="24"/>
          <w:szCs w:val="24"/>
          <w:lang w:val="en-US"/>
        </w:rPr>
        <w:t xml:space="preserve"> </w:t>
      </w:r>
      <w:r w:rsidRPr="00890D13">
        <w:rPr>
          <w:b/>
          <w:caps/>
          <w:sz w:val="24"/>
          <w:szCs w:val="24"/>
          <w:lang w:val="en-US"/>
        </w:rPr>
        <w:t xml:space="preserve">The </w:t>
      </w:r>
      <w:smartTag w:uri="urn:schemas-microsoft-com:office:smarttags" w:element="place">
        <w:smartTag w:uri="urn:schemas-microsoft-com:office:smarttags" w:element="PlaceName">
          <w:r w:rsidRPr="00890D13">
            <w:rPr>
              <w:b/>
              <w:caps/>
              <w:sz w:val="24"/>
              <w:szCs w:val="24"/>
              <w:lang w:val="en-US"/>
            </w:rPr>
            <w:t>Britich</w:t>
          </w:r>
        </w:smartTag>
        <w:r w:rsidRPr="00890D13">
          <w:rPr>
            <w:b/>
            <w:caps/>
            <w:sz w:val="24"/>
            <w:szCs w:val="24"/>
            <w:lang w:val="en-US"/>
          </w:rPr>
          <w:t xml:space="preserve"> </w:t>
        </w:r>
        <w:smartTag w:uri="urn:schemas-microsoft-com:office:smarttags" w:element="PlaceType">
          <w:r w:rsidRPr="00890D13">
            <w:rPr>
              <w:b/>
              <w:caps/>
              <w:sz w:val="24"/>
              <w:szCs w:val="24"/>
              <w:lang w:val="en-US"/>
            </w:rPr>
            <w:t>Museum</w:t>
          </w:r>
        </w:smartTag>
      </w:smartTag>
    </w:p>
    <w:p w:rsidR="008C46F5" w:rsidRPr="00890D13" w:rsidRDefault="008C46F5" w:rsidP="00890D13">
      <w:pPr>
        <w:jc w:val="both"/>
        <w:rPr>
          <w:sz w:val="24"/>
          <w:lang w:val="en-US"/>
        </w:rPr>
      </w:pPr>
      <w:hyperlink r:id="rId40" w:history="1">
        <w:r w:rsidRPr="00890D13">
          <w:rPr>
            <w:rStyle w:val="ad"/>
            <w:caps/>
            <w:sz w:val="24"/>
            <w:szCs w:val="24"/>
            <w:lang w:val="en-US"/>
          </w:rPr>
          <w:t>http://w</w:t>
        </w:r>
        <w:r w:rsidRPr="00890D13">
          <w:rPr>
            <w:rStyle w:val="ad"/>
            <w:caps/>
            <w:sz w:val="24"/>
            <w:szCs w:val="24"/>
            <w:lang w:val="en-US"/>
          </w:rPr>
          <w:t>w</w:t>
        </w:r>
        <w:r w:rsidRPr="00890D13">
          <w:rPr>
            <w:rStyle w:val="ad"/>
            <w:caps/>
            <w:sz w:val="24"/>
            <w:szCs w:val="24"/>
            <w:lang w:val="en-US"/>
          </w:rPr>
          <w:t>w</w:t>
        </w:r>
        <w:r w:rsidRPr="00890D13">
          <w:rPr>
            <w:rStyle w:val="ad"/>
            <w:caps/>
            <w:sz w:val="24"/>
            <w:szCs w:val="24"/>
            <w:lang w:val="en-US"/>
          </w:rPr>
          <w:t>.ancientegypt.co.uk/menu.html</w:t>
        </w:r>
      </w:hyperlink>
      <w:r w:rsidRPr="00890D13">
        <w:rPr>
          <w:sz w:val="24"/>
          <w:lang w:val="en-US"/>
        </w:rPr>
        <w:t xml:space="preserve"> </w:t>
      </w:r>
    </w:p>
    <w:p w:rsidR="008C46F5" w:rsidRPr="00890D13" w:rsidRDefault="00E93529" w:rsidP="00890D13">
      <w:pPr>
        <w:jc w:val="both"/>
        <w:rPr>
          <w:caps/>
          <w:sz w:val="18"/>
          <w:szCs w:val="18"/>
        </w:rPr>
      </w:pPr>
      <w:r w:rsidRPr="00890D13">
        <w:rPr>
          <w:sz w:val="18"/>
          <w:szCs w:val="18"/>
        </w:rPr>
        <w:t xml:space="preserve">портал, посвящённый древнему египту. на нём вы сможете найти последние новости египтологии и эксклюзивные переводы статей, а также информацию по древнему египту. портал регулярно обновляется. </w:t>
      </w:r>
      <w:r w:rsidRPr="00890D13">
        <w:rPr>
          <w:i/>
          <w:sz w:val="18"/>
          <w:szCs w:val="18"/>
        </w:rPr>
        <w:t>сайт на английском языке.</w:t>
      </w:r>
    </w:p>
    <w:p w:rsidR="008C46F5" w:rsidRPr="00890D13" w:rsidRDefault="008C46F5" w:rsidP="00890D13">
      <w:pPr>
        <w:jc w:val="both"/>
        <w:rPr>
          <w:rStyle w:val="textcopy"/>
          <w:caps/>
          <w:sz w:val="24"/>
          <w:szCs w:val="24"/>
          <w:lang w:val="en-US"/>
        </w:rPr>
      </w:pPr>
      <w:r w:rsidRPr="00890D13">
        <w:rPr>
          <w:rStyle w:val="textcopy"/>
          <w:b/>
          <w:caps/>
          <w:sz w:val="24"/>
          <w:szCs w:val="24"/>
          <w:lang w:val="en-US"/>
        </w:rPr>
        <w:t>14.</w:t>
      </w:r>
      <w:r w:rsidRPr="00890D13">
        <w:rPr>
          <w:caps/>
          <w:sz w:val="24"/>
          <w:szCs w:val="24"/>
          <w:lang w:val="en-US"/>
        </w:rPr>
        <w:t xml:space="preserve"> </w:t>
      </w:r>
      <w:smartTag w:uri="urn:schemas-microsoft-com:office:smarttags" w:element="place">
        <w:smartTag w:uri="urn:schemas-microsoft-com:office:smarttags" w:element="country-region">
          <w:r w:rsidRPr="00890D13">
            <w:rPr>
              <w:b/>
              <w:caps/>
              <w:sz w:val="24"/>
              <w:szCs w:val="24"/>
              <w:lang w:val="en-US"/>
            </w:rPr>
            <w:t>Egypt</w:t>
          </w:r>
        </w:smartTag>
      </w:smartTag>
      <w:r w:rsidRPr="00890D13">
        <w:rPr>
          <w:b/>
          <w:caps/>
          <w:sz w:val="24"/>
          <w:szCs w:val="24"/>
          <w:lang w:val="en-US"/>
        </w:rPr>
        <w:t>: History – Pharaonic Dynasties (English) (</w:t>
      </w:r>
      <w:r w:rsidRPr="00890D13">
        <w:rPr>
          <w:b/>
          <w:caps/>
          <w:sz w:val="24"/>
          <w:szCs w:val="24"/>
        </w:rPr>
        <w:t>История</w:t>
      </w:r>
      <w:r w:rsidRPr="00890D13">
        <w:rPr>
          <w:b/>
          <w:caps/>
          <w:sz w:val="24"/>
          <w:szCs w:val="24"/>
          <w:lang w:val="en-US"/>
        </w:rPr>
        <w:t xml:space="preserve"> – </w:t>
      </w:r>
      <w:r w:rsidRPr="00890D13">
        <w:rPr>
          <w:b/>
          <w:caps/>
          <w:sz w:val="24"/>
          <w:szCs w:val="24"/>
        </w:rPr>
        <w:t>Династии</w:t>
      </w:r>
      <w:r w:rsidRPr="00890D13">
        <w:rPr>
          <w:b/>
          <w:caps/>
          <w:sz w:val="24"/>
          <w:szCs w:val="24"/>
          <w:lang w:val="en-US"/>
        </w:rPr>
        <w:t xml:space="preserve"> </w:t>
      </w:r>
      <w:r w:rsidRPr="00890D13">
        <w:rPr>
          <w:b/>
          <w:caps/>
          <w:sz w:val="24"/>
          <w:szCs w:val="24"/>
        </w:rPr>
        <w:t>фараонов</w:t>
      </w:r>
      <w:r w:rsidRPr="00890D13">
        <w:rPr>
          <w:b/>
          <w:caps/>
          <w:sz w:val="24"/>
          <w:szCs w:val="24"/>
          <w:lang w:val="en-US"/>
        </w:rPr>
        <w:t>)</w:t>
      </w:r>
    </w:p>
    <w:p w:rsidR="008C46F5" w:rsidRPr="00890D13" w:rsidRDefault="008C46F5" w:rsidP="00890D13">
      <w:pPr>
        <w:jc w:val="both"/>
        <w:rPr>
          <w:caps/>
          <w:sz w:val="24"/>
          <w:szCs w:val="24"/>
          <w:lang w:val="en-US"/>
        </w:rPr>
      </w:pPr>
      <w:hyperlink r:id="rId41" w:history="1">
        <w:r w:rsidRPr="00890D13">
          <w:rPr>
            <w:rStyle w:val="ad"/>
            <w:caps/>
            <w:sz w:val="24"/>
            <w:szCs w:val="24"/>
            <w:lang w:val="en-US"/>
          </w:rPr>
          <w:t>http://int</w:t>
        </w:r>
        <w:r w:rsidRPr="00890D13">
          <w:rPr>
            <w:rStyle w:val="ad"/>
            <w:caps/>
            <w:sz w:val="24"/>
            <w:szCs w:val="24"/>
            <w:lang w:val="en-US"/>
          </w:rPr>
          <w:t>e</w:t>
        </w:r>
        <w:r w:rsidRPr="00890D13">
          <w:rPr>
            <w:rStyle w:val="ad"/>
            <w:caps/>
            <w:sz w:val="24"/>
            <w:szCs w:val="24"/>
            <w:lang w:val="en-US"/>
          </w:rPr>
          <w:t>roz.</w:t>
        </w:r>
        <w:r w:rsidRPr="00890D13">
          <w:rPr>
            <w:rStyle w:val="ad"/>
            <w:caps/>
            <w:sz w:val="24"/>
            <w:szCs w:val="24"/>
            <w:lang w:val="en-US"/>
          </w:rPr>
          <w:t>c</w:t>
        </w:r>
        <w:r w:rsidRPr="00890D13">
          <w:rPr>
            <w:rStyle w:val="ad"/>
            <w:caps/>
            <w:sz w:val="24"/>
            <w:szCs w:val="24"/>
            <w:lang w:val="en-US"/>
          </w:rPr>
          <w:t>om/egypt/ehistory.htm</w:t>
        </w:r>
      </w:hyperlink>
    </w:p>
    <w:p w:rsidR="008C46F5" w:rsidRPr="00890D13" w:rsidRDefault="00E93529" w:rsidP="00890D13">
      <w:pPr>
        <w:jc w:val="both"/>
        <w:rPr>
          <w:i/>
          <w:caps/>
          <w:sz w:val="18"/>
          <w:szCs w:val="18"/>
        </w:rPr>
      </w:pPr>
      <w:r w:rsidRPr="00890D13">
        <w:rPr>
          <w:sz w:val="18"/>
          <w:szCs w:val="18"/>
        </w:rPr>
        <w:t xml:space="preserve">информация о египетской истории из множества источников. использовано большое количество ресурсов, чтобы как можно лучше отразить широкое разнообразие исторических фактов и особенно ее ранний период. </w:t>
      </w:r>
      <w:r w:rsidRPr="00890D13">
        <w:rPr>
          <w:i/>
          <w:sz w:val="18"/>
          <w:szCs w:val="18"/>
        </w:rPr>
        <w:t>сайт на английском языке.</w:t>
      </w:r>
    </w:p>
    <w:p w:rsidR="008C46F5" w:rsidRPr="00890D13" w:rsidRDefault="008C46F5" w:rsidP="00890D13">
      <w:pPr>
        <w:jc w:val="both"/>
        <w:rPr>
          <w:caps/>
          <w:sz w:val="24"/>
          <w:szCs w:val="24"/>
        </w:rPr>
      </w:pPr>
      <w:r w:rsidRPr="00890D13">
        <w:rPr>
          <w:b/>
          <w:caps/>
          <w:sz w:val="24"/>
          <w:szCs w:val="24"/>
        </w:rPr>
        <w:t xml:space="preserve">15. </w:t>
      </w:r>
      <w:r w:rsidRPr="00890D13">
        <w:rPr>
          <w:b/>
          <w:caps/>
          <w:sz w:val="24"/>
          <w:szCs w:val="24"/>
          <w:lang w:val="en-US"/>
        </w:rPr>
        <w:t>Sisyphos</w:t>
      </w:r>
      <w:r w:rsidRPr="00890D13">
        <w:rPr>
          <w:b/>
          <w:caps/>
          <w:sz w:val="24"/>
          <w:szCs w:val="24"/>
        </w:rPr>
        <w:t xml:space="preserve"> - путеводитель по египтологическим ресурсам в Интернете</w:t>
      </w:r>
    </w:p>
    <w:p w:rsidR="008C46F5" w:rsidRPr="00890D13" w:rsidRDefault="008C46F5" w:rsidP="00890D13">
      <w:pPr>
        <w:jc w:val="both"/>
        <w:rPr>
          <w:caps/>
          <w:sz w:val="24"/>
          <w:szCs w:val="24"/>
        </w:rPr>
      </w:pPr>
      <w:r w:rsidRPr="00890D13">
        <w:rPr>
          <w:b/>
          <w:caps/>
          <w:sz w:val="24"/>
          <w:szCs w:val="24"/>
        </w:rPr>
        <w:t xml:space="preserve"> </w:t>
      </w:r>
      <w:hyperlink r:id="rId42" w:history="1">
        <w:r w:rsidRPr="00890D13">
          <w:rPr>
            <w:rStyle w:val="ad"/>
            <w:caps/>
            <w:sz w:val="24"/>
            <w:szCs w:val="24"/>
            <w:lang w:val="en-US"/>
          </w:rPr>
          <w:t>http</w:t>
        </w:r>
        <w:r w:rsidRPr="00890D13">
          <w:rPr>
            <w:rStyle w:val="ad"/>
            <w:caps/>
            <w:sz w:val="24"/>
            <w:szCs w:val="24"/>
          </w:rPr>
          <w:t>://</w:t>
        </w:r>
        <w:r w:rsidRPr="00890D13">
          <w:rPr>
            <w:rStyle w:val="ad"/>
            <w:caps/>
            <w:sz w:val="24"/>
            <w:szCs w:val="24"/>
            <w:lang w:val="en-US"/>
          </w:rPr>
          <w:t>vifa</w:t>
        </w:r>
        <w:r w:rsidRPr="00890D13">
          <w:rPr>
            <w:rStyle w:val="ad"/>
            <w:caps/>
            <w:sz w:val="24"/>
            <w:szCs w:val="24"/>
          </w:rPr>
          <w:t>.</w:t>
        </w:r>
        <w:r w:rsidRPr="00890D13">
          <w:rPr>
            <w:rStyle w:val="ad"/>
            <w:caps/>
            <w:sz w:val="24"/>
            <w:szCs w:val="24"/>
            <w:lang w:val="en-US"/>
          </w:rPr>
          <w:t>u</w:t>
        </w:r>
        <w:r w:rsidRPr="00890D13">
          <w:rPr>
            <w:rStyle w:val="ad"/>
            <w:caps/>
            <w:sz w:val="24"/>
            <w:szCs w:val="24"/>
            <w:lang w:val="en-US"/>
          </w:rPr>
          <w:t>b</w:t>
        </w:r>
        <w:r w:rsidRPr="00890D13">
          <w:rPr>
            <w:rStyle w:val="ad"/>
            <w:caps/>
            <w:sz w:val="24"/>
            <w:szCs w:val="24"/>
          </w:rPr>
          <w:t>.</w:t>
        </w:r>
        <w:r w:rsidRPr="00890D13">
          <w:rPr>
            <w:rStyle w:val="ad"/>
            <w:caps/>
            <w:sz w:val="24"/>
            <w:szCs w:val="24"/>
            <w:lang w:val="en-US"/>
          </w:rPr>
          <w:t>uni</w:t>
        </w:r>
        <w:r w:rsidRPr="00890D13">
          <w:rPr>
            <w:rStyle w:val="ad"/>
            <w:caps/>
            <w:sz w:val="24"/>
            <w:szCs w:val="24"/>
          </w:rPr>
          <w:t>-</w:t>
        </w:r>
        <w:r w:rsidRPr="00890D13">
          <w:rPr>
            <w:rStyle w:val="ad"/>
            <w:caps/>
            <w:sz w:val="24"/>
            <w:szCs w:val="24"/>
            <w:lang w:val="en-US"/>
          </w:rPr>
          <w:t>heidelberg</w:t>
        </w:r>
        <w:r w:rsidRPr="00890D13">
          <w:rPr>
            <w:rStyle w:val="ad"/>
            <w:caps/>
            <w:sz w:val="24"/>
            <w:szCs w:val="24"/>
          </w:rPr>
          <w:t>.</w:t>
        </w:r>
        <w:r w:rsidRPr="00890D13">
          <w:rPr>
            <w:rStyle w:val="ad"/>
            <w:caps/>
            <w:sz w:val="24"/>
            <w:szCs w:val="24"/>
            <w:lang w:val="en-US"/>
          </w:rPr>
          <w:t>de</w:t>
        </w:r>
        <w:r w:rsidRPr="00890D13">
          <w:rPr>
            <w:rStyle w:val="ad"/>
            <w:caps/>
            <w:sz w:val="24"/>
            <w:szCs w:val="24"/>
          </w:rPr>
          <w:t>/</w:t>
        </w:r>
        <w:r w:rsidRPr="00890D13">
          <w:rPr>
            <w:rStyle w:val="ad"/>
            <w:caps/>
            <w:sz w:val="24"/>
            <w:szCs w:val="24"/>
            <w:lang w:val="en-US"/>
          </w:rPr>
          <w:t>s</w:t>
        </w:r>
        <w:r w:rsidRPr="00890D13">
          <w:rPr>
            <w:rStyle w:val="ad"/>
            <w:caps/>
            <w:sz w:val="24"/>
            <w:szCs w:val="24"/>
            <w:lang w:val="en-US"/>
          </w:rPr>
          <w:t>i</w:t>
        </w:r>
        <w:r w:rsidRPr="00890D13">
          <w:rPr>
            <w:rStyle w:val="ad"/>
            <w:caps/>
            <w:sz w:val="24"/>
            <w:szCs w:val="24"/>
            <w:lang w:val="en-US"/>
          </w:rPr>
          <w:t>syphos</w:t>
        </w:r>
        <w:r w:rsidRPr="00890D13">
          <w:rPr>
            <w:rStyle w:val="ad"/>
            <w:caps/>
            <w:sz w:val="24"/>
            <w:szCs w:val="24"/>
          </w:rPr>
          <w:t>/</w:t>
        </w:r>
        <w:r w:rsidRPr="00890D13">
          <w:rPr>
            <w:rStyle w:val="ad"/>
            <w:caps/>
            <w:sz w:val="24"/>
            <w:szCs w:val="24"/>
            <w:lang w:val="en-US"/>
          </w:rPr>
          <w:t>servlet</w:t>
        </w:r>
        <w:r w:rsidRPr="00890D13">
          <w:rPr>
            <w:rStyle w:val="ad"/>
            <w:caps/>
            <w:sz w:val="24"/>
            <w:szCs w:val="24"/>
          </w:rPr>
          <w:t>/</w:t>
        </w:r>
        <w:r w:rsidRPr="00890D13">
          <w:rPr>
            <w:rStyle w:val="ad"/>
            <w:caps/>
            <w:sz w:val="24"/>
            <w:szCs w:val="24"/>
            <w:lang w:val="en-US"/>
          </w:rPr>
          <w:t>de</w:t>
        </w:r>
        <w:r w:rsidRPr="00890D13">
          <w:rPr>
            <w:rStyle w:val="ad"/>
            <w:caps/>
            <w:sz w:val="24"/>
            <w:szCs w:val="24"/>
          </w:rPr>
          <w:t>.</w:t>
        </w:r>
        <w:r w:rsidRPr="00890D13">
          <w:rPr>
            <w:rStyle w:val="ad"/>
            <w:caps/>
            <w:sz w:val="24"/>
            <w:szCs w:val="24"/>
            <w:lang w:val="en-US"/>
          </w:rPr>
          <w:t>izsoz</w:t>
        </w:r>
        <w:r w:rsidRPr="00890D13">
          <w:rPr>
            <w:rStyle w:val="ad"/>
            <w:caps/>
            <w:sz w:val="24"/>
            <w:szCs w:val="24"/>
          </w:rPr>
          <w:t>.</w:t>
        </w:r>
        <w:r w:rsidRPr="00890D13">
          <w:rPr>
            <w:rStyle w:val="ad"/>
            <w:caps/>
            <w:sz w:val="24"/>
            <w:szCs w:val="24"/>
            <w:lang w:val="en-US"/>
          </w:rPr>
          <w:t>dbclear</w:t>
        </w:r>
        <w:r w:rsidRPr="00890D13">
          <w:rPr>
            <w:rStyle w:val="ad"/>
            <w:caps/>
            <w:sz w:val="24"/>
            <w:szCs w:val="24"/>
          </w:rPr>
          <w:t>.</w:t>
        </w:r>
        <w:r w:rsidRPr="00890D13">
          <w:rPr>
            <w:rStyle w:val="ad"/>
            <w:caps/>
            <w:sz w:val="24"/>
            <w:szCs w:val="24"/>
            <w:lang w:val="en-US"/>
          </w:rPr>
          <w:t>query</w:t>
        </w:r>
        <w:r w:rsidRPr="00890D13">
          <w:rPr>
            <w:rStyle w:val="ad"/>
            <w:caps/>
            <w:sz w:val="24"/>
            <w:szCs w:val="24"/>
          </w:rPr>
          <w:t>.</w:t>
        </w:r>
        <w:r w:rsidRPr="00890D13">
          <w:rPr>
            <w:rStyle w:val="ad"/>
            <w:caps/>
            <w:sz w:val="24"/>
            <w:szCs w:val="24"/>
            <w:lang w:val="en-US"/>
          </w:rPr>
          <w:t>browse</w:t>
        </w:r>
        <w:r w:rsidRPr="00890D13">
          <w:rPr>
            <w:rStyle w:val="ad"/>
            <w:caps/>
            <w:sz w:val="24"/>
            <w:szCs w:val="24"/>
          </w:rPr>
          <w:t>.</w:t>
        </w:r>
        <w:r w:rsidRPr="00890D13">
          <w:rPr>
            <w:rStyle w:val="ad"/>
            <w:caps/>
            <w:sz w:val="24"/>
            <w:szCs w:val="24"/>
            <w:lang w:val="en-US"/>
          </w:rPr>
          <w:t>BrowseFacette</w:t>
        </w:r>
        <w:r w:rsidRPr="00890D13">
          <w:rPr>
            <w:rStyle w:val="ad"/>
            <w:caps/>
            <w:sz w:val="24"/>
            <w:szCs w:val="24"/>
          </w:rPr>
          <w:t>/</w:t>
        </w:r>
        <w:r w:rsidRPr="00890D13">
          <w:rPr>
            <w:rStyle w:val="ad"/>
            <w:caps/>
            <w:sz w:val="24"/>
            <w:szCs w:val="24"/>
            <w:lang w:val="en-US"/>
          </w:rPr>
          <w:t>domain</w:t>
        </w:r>
        <w:r w:rsidRPr="00890D13">
          <w:rPr>
            <w:rStyle w:val="ad"/>
            <w:caps/>
            <w:sz w:val="24"/>
            <w:szCs w:val="24"/>
          </w:rPr>
          <w:t>=</w:t>
        </w:r>
        <w:r w:rsidRPr="00890D13">
          <w:rPr>
            <w:rStyle w:val="ad"/>
            <w:caps/>
            <w:sz w:val="24"/>
            <w:szCs w:val="24"/>
            <w:lang w:val="en-US"/>
          </w:rPr>
          <w:t>egypt</w:t>
        </w:r>
        <w:r w:rsidRPr="00890D13">
          <w:rPr>
            <w:rStyle w:val="ad"/>
            <w:caps/>
            <w:sz w:val="24"/>
            <w:szCs w:val="24"/>
          </w:rPr>
          <w:t>/</w:t>
        </w:r>
        <w:r w:rsidRPr="00890D13">
          <w:rPr>
            <w:rStyle w:val="ad"/>
            <w:caps/>
            <w:sz w:val="24"/>
            <w:szCs w:val="24"/>
            <w:lang w:val="en-US"/>
          </w:rPr>
          <w:t>lang</w:t>
        </w:r>
        <w:r w:rsidRPr="00890D13">
          <w:rPr>
            <w:rStyle w:val="ad"/>
            <w:caps/>
            <w:sz w:val="24"/>
            <w:szCs w:val="24"/>
          </w:rPr>
          <w:t>=</w:t>
        </w:r>
        <w:r w:rsidRPr="00890D13">
          <w:rPr>
            <w:rStyle w:val="ad"/>
            <w:caps/>
            <w:sz w:val="24"/>
            <w:szCs w:val="24"/>
            <w:lang w:val="en-US"/>
          </w:rPr>
          <w:t>de</w:t>
        </w:r>
        <w:r w:rsidRPr="00890D13">
          <w:rPr>
            <w:rStyle w:val="ad"/>
            <w:caps/>
            <w:sz w:val="24"/>
            <w:szCs w:val="24"/>
          </w:rPr>
          <w:t>/</w:t>
        </w:r>
        <w:r w:rsidRPr="00890D13">
          <w:rPr>
            <w:rStyle w:val="ad"/>
            <w:caps/>
            <w:sz w:val="24"/>
            <w:szCs w:val="24"/>
            <w:lang w:val="en-US"/>
          </w:rPr>
          <w:t>st</w:t>
        </w:r>
        <w:r w:rsidRPr="00890D13">
          <w:rPr>
            <w:rStyle w:val="ad"/>
            <w:caps/>
            <w:sz w:val="24"/>
            <w:szCs w:val="24"/>
            <w:lang w:val="en-US"/>
          </w:rPr>
          <w:t>o</w:t>
        </w:r>
        <w:r w:rsidRPr="00890D13">
          <w:rPr>
            <w:rStyle w:val="ad"/>
            <w:caps/>
            <w:sz w:val="24"/>
            <w:szCs w:val="24"/>
            <w:lang w:val="en-US"/>
          </w:rPr>
          <w:t>ck</w:t>
        </w:r>
        <w:r w:rsidRPr="00890D13">
          <w:rPr>
            <w:rStyle w:val="ad"/>
            <w:caps/>
            <w:sz w:val="24"/>
            <w:szCs w:val="24"/>
          </w:rPr>
          <w:t>=</w:t>
        </w:r>
        <w:r w:rsidRPr="00890D13">
          <w:rPr>
            <w:rStyle w:val="ad"/>
            <w:caps/>
            <w:sz w:val="24"/>
            <w:szCs w:val="24"/>
            <w:lang w:val="en-US"/>
          </w:rPr>
          <w:t>egypt</w:t>
        </w:r>
        <w:r w:rsidRPr="00890D13">
          <w:rPr>
            <w:rStyle w:val="ad"/>
            <w:caps/>
            <w:sz w:val="24"/>
            <w:szCs w:val="24"/>
          </w:rPr>
          <w:t>,</w:t>
        </w:r>
        <w:r w:rsidRPr="00890D13">
          <w:rPr>
            <w:rStyle w:val="ad"/>
            <w:caps/>
            <w:sz w:val="24"/>
            <w:szCs w:val="24"/>
            <w:lang w:val="en-US"/>
          </w:rPr>
          <w:t>egyptjournal</w:t>
        </w:r>
        <w:r w:rsidRPr="00890D13">
          <w:rPr>
            <w:rStyle w:val="ad"/>
            <w:caps/>
            <w:sz w:val="24"/>
            <w:szCs w:val="24"/>
          </w:rPr>
          <w:t>?</w:t>
        </w:r>
        <w:r w:rsidRPr="00890D13">
          <w:rPr>
            <w:rStyle w:val="ad"/>
            <w:caps/>
            <w:sz w:val="24"/>
            <w:szCs w:val="24"/>
            <w:lang w:val="en-US"/>
          </w:rPr>
          <w:t>subjectegyptology</w:t>
        </w:r>
      </w:hyperlink>
    </w:p>
    <w:p w:rsidR="008C46F5" w:rsidRPr="00890D13" w:rsidRDefault="00E93529" w:rsidP="00890D13">
      <w:pPr>
        <w:jc w:val="both"/>
        <w:rPr>
          <w:i/>
          <w:caps/>
          <w:sz w:val="18"/>
          <w:szCs w:val="18"/>
        </w:rPr>
      </w:pPr>
      <w:r w:rsidRPr="00890D13">
        <w:rPr>
          <w:sz w:val="18"/>
          <w:szCs w:val="18"/>
        </w:rPr>
        <w:t xml:space="preserve">проект гейдельбергского университета позволяет искать египтологические материалы по темам, регионам, отдельным эпохам и ряду др. критериев. на данный момент охватывает около 260 источников. </w:t>
      </w:r>
      <w:r w:rsidRPr="00890D13">
        <w:rPr>
          <w:i/>
          <w:sz w:val="18"/>
          <w:szCs w:val="18"/>
        </w:rPr>
        <w:t>сайт на немецком языке.</w:t>
      </w:r>
    </w:p>
    <w:p w:rsidR="008C46F5" w:rsidRPr="00890D13" w:rsidRDefault="008C46F5" w:rsidP="00890D13">
      <w:pPr>
        <w:jc w:val="both"/>
        <w:rPr>
          <w:rStyle w:val="textcopy"/>
          <w:caps/>
          <w:sz w:val="24"/>
          <w:szCs w:val="24"/>
        </w:rPr>
      </w:pPr>
    </w:p>
    <w:p w:rsidR="008C46F5" w:rsidRPr="00890D13" w:rsidRDefault="000E722D" w:rsidP="00890D13">
      <w:pPr>
        <w:rPr>
          <w:b/>
          <w:sz w:val="24"/>
        </w:rPr>
      </w:pPr>
      <w:r w:rsidRPr="00890D13">
        <w:rPr>
          <w:b/>
          <w:sz w:val="24"/>
        </w:rPr>
        <w:t>2. ИСТОРИЯ СРЕДНИХ ВЕКОВ</w:t>
      </w:r>
    </w:p>
    <w:p w:rsidR="008C46F5" w:rsidRPr="00890D13" w:rsidRDefault="008C46F5" w:rsidP="00890D13">
      <w:pPr>
        <w:rPr>
          <w:b/>
          <w:sz w:val="24"/>
        </w:rPr>
      </w:pPr>
    </w:p>
    <w:p w:rsidR="008C46F5" w:rsidRPr="00890D13" w:rsidRDefault="008C46F5" w:rsidP="00890D13">
      <w:pPr>
        <w:widowControl/>
        <w:numPr>
          <w:ilvl w:val="0"/>
          <w:numId w:val="8"/>
        </w:numPr>
        <w:autoSpaceDE/>
        <w:autoSpaceDN/>
        <w:adjustRightInd/>
        <w:ind w:left="0" w:firstLine="0"/>
        <w:rPr>
          <w:caps/>
          <w:sz w:val="24"/>
          <w:szCs w:val="24"/>
        </w:rPr>
      </w:pPr>
      <w:r w:rsidRPr="00890D13">
        <w:rPr>
          <w:b/>
          <w:caps/>
          <w:sz w:val="24"/>
          <w:szCs w:val="24"/>
        </w:rPr>
        <w:t>Восточная литература. Средневековые исторические источники Востока и Запада</w:t>
      </w:r>
    </w:p>
    <w:p w:rsidR="008C46F5" w:rsidRPr="00890D13" w:rsidRDefault="008C46F5" w:rsidP="00890D13">
      <w:pPr>
        <w:jc w:val="both"/>
        <w:rPr>
          <w:caps/>
          <w:sz w:val="24"/>
          <w:szCs w:val="24"/>
          <w:lang w:val="en-US"/>
        </w:rPr>
      </w:pPr>
      <w:hyperlink r:id="rId43" w:history="1">
        <w:r w:rsidRPr="00890D13">
          <w:rPr>
            <w:rStyle w:val="ad"/>
            <w:caps/>
            <w:sz w:val="24"/>
            <w:szCs w:val="24"/>
            <w:lang w:val="en-US"/>
          </w:rPr>
          <w:t>http://www</w:t>
        </w:r>
        <w:r w:rsidRPr="00890D13">
          <w:rPr>
            <w:rStyle w:val="ad"/>
            <w:caps/>
            <w:sz w:val="24"/>
            <w:szCs w:val="24"/>
            <w:lang w:val="en-US"/>
          </w:rPr>
          <w:t>.</w:t>
        </w:r>
        <w:r w:rsidRPr="00890D13">
          <w:rPr>
            <w:rStyle w:val="ad"/>
            <w:caps/>
            <w:sz w:val="24"/>
            <w:szCs w:val="24"/>
            <w:lang w:val="en-US"/>
          </w:rPr>
          <w:t>vostlit.in</w:t>
        </w:r>
        <w:r w:rsidRPr="00890D13">
          <w:rPr>
            <w:rStyle w:val="ad"/>
            <w:caps/>
            <w:sz w:val="24"/>
            <w:szCs w:val="24"/>
            <w:lang w:val="en-US"/>
          </w:rPr>
          <w:t>f</w:t>
        </w:r>
        <w:r w:rsidRPr="00890D13">
          <w:rPr>
            <w:rStyle w:val="ad"/>
            <w:caps/>
            <w:sz w:val="24"/>
            <w:szCs w:val="24"/>
            <w:lang w:val="en-US"/>
          </w:rPr>
          <w:t>o/common/about.phtml?id=658</w:t>
        </w:r>
      </w:hyperlink>
    </w:p>
    <w:p w:rsidR="008C46F5" w:rsidRPr="00890D13" w:rsidRDefault="00E93529" w:rsidP="00890D13">
      <w:pPr>
        <w:jc w:val="both"/>
        <w:rPr>
          <w:sz w:val="18"/>
          <w:szCs w:val="18"/>
        </w:rPr>
      </w:pPr>
      <w:r w:rsidRPr="00890D13">
        <w:rPr>
          <w:sz w:val="18"/>
          <w:szCs w:val="18"/>
        </w:rPr>
        <w:t>сайт представляет собой источниковедческую базу средневековых летописей на русском языке. содержит обширную базу средневековых исторических источников востока и запада, сгруппированных по алфавиту. есть каталоги по хронологии, по документам, множество карт, таблицы и прочие материалы, способствующие изучению источников. есть возможность пообщаться на форуме, высказать пожелания о том, какую книгу вы хотели бы видеть выложенной на сайте.</w:t>
      </w:r>
    </w:p>
    <w:p w:rsidR="008C46F5" w:rsidRPr="00890D13" w:rsidRDefault="008C46F5" w:rsidP="00890D13">
      <w:pPr>
        <w:widowControl/>
        <w:numPr>
          <w:ilvl w:val="0"/>
          <w:numId w:val="8"/>
        </w:numPr>
        <w:autoSpaceDE/>
        <w:autoSpaceDN/>
        <w:adjustRightInd/>
        <w:ind w:left="0" w:firstLine="0"/>
        <w:jc w:val="both"/>
        <w:rPr>
          <w:b/>
          <w:caps/>
          <w:sz w:val="24"/>
          <w:szCs w:val="24"/>
        </w:rPr>
      </w:pPr>
      <w:r w:rsidRPr="00890D13">
        <w:rPr>
          <w:b/>
          <w:caps/>
          <w:sz w:val="24"/>
          <w:szCs w:val="24"/>
        </w:rPr>
        <w:t>Все о рыцарстве и средних веках</w:t>
      </w:r>
    </w:p>
    <w:p w:rsidR="008C46F5" w:rsidRPr="00890D13" w:rsidRDefault="008C46F5" w:rsidP="00890D13">
      <w:pPr>
        <w:jc w:val="both"/>
        <w:rPr>
          <w:caps/>
          <w:sz w:val="24"/>
          <w:szCs w:val="24"/>
        </w:rPr>
      </w:pPr>
      <w:hyperlink r:id="rId44" w:history="1">
        <w:r w:rsidRPr="00890D13">
          <w:rPr>
            <w:rStyle w:val="ad"/>
            <w:caps/>
            <w:sz w:val="24"/>
            <w:szCs w:val="24"/>
          </w:rPr>
          <w:t>http://gelfrad.</w:t>
        </w:r>
        <w:r w:rsidRPr="00890D13">
          <w:rPr>
            <w:rStyle w:val="ad"/>
            <w:caps/>
            <w:sz w:val="24"/>
            <w:szCs w:val="24"/>
          </w:rPr>
          <w:t>n</w:t>
        </w:r>
        <w:r w:rsidRPr="00890D13">
          <w:rPr>
            <w:rStyle w:val="ad"/>
            <w:caps/>
            <w:sz w:val="24"/>
            <w:szCs w:val="24"/>
          </w:rPr>
          <w:t>arod.ru/</w:t>
        </w:r>
      </w:hyperlink>
    </w:p>
    <w:p w:rsidR="008C46F5" w:rsidRPr="00890D13" w:rsidRDefault="00E93529" w:rsidP="00890D13">
      <w:pPr>
        <w:jc w:val="both"/>
        <w:rPr>
          <w:caps/>
          <w:sz w:val="18"/>
          <w:szCs w:val="18"/>
        </w:rPr>
      </w:pPr>
      <w:r w:rsidRPr="00890D13">
        <w:rPr>
          <w:sz w:val="18"/>
          <w:szCs w:val="18"/>
        </w:rPr>
        <w:t>сайт «все о рыцарстве и средних веках» будет интересен как учителям так и ученикам. сайт содержит следующие основные разделы: - феодальная иерархия – о структуре власти в средние века - гражданский костюм – есть выкройки - рыцарский костюм – различные элементы одежды германского рыцаря 12-13 вв. геральдика – содержит информацию о терминах, правилах создания герба. есть библиотека, в которой представлены книги и отдельные статьи по средневековой тематике.</w:t>
      </w:r>
    </w:p>
    <w:p w:rsidR="008C46F5" w:rsidRPr="00890D13" w:rsidRDefault="008C46F5" w:rsidP="00890D13">
      <w:pPr>
        <w:pStyle w:val="aa"/>
        <w:numPr>
          <w:ilvl w:val="0"/>
          <w:numId w:val="8"/>
        </w:numPr>
        <w:spacing w:before="0" w:beforeAutospacing="0" w:after="0" w:afterAutospacing="0"/>
        <w:ind w:left="0" w:firstLine="0"/>
        <w:jc w:val="both"/>
        <w:rPr>
          <w:b/>
        </w:rPr>
      </w:pPr>
      <w:r w:rsidRPr="00890D13">
        <w:rPr>
          <w:b/>
        </w:rPr>
        <w:t>Загадки цивилизации майя»</w:t>
      </w:r>
    </w:p>
    <w:p w:rsidR="008C46F5" w:rsidRPr="00890D13" w:rsidRDefault="008C46F5" w:rsidP="00890D13">
      <w:pPr>
        <w:pStyle w:val="aa"/>
        <w:spacing w:before="0" w:beforeAutospacing="0" w:after="0" w:afterAutospacing="0"/>
        <w:jc w:val="both"/>
      </w:pPr>
      <w:hyperlink r:id="rId45" w:history="1">
        <w:r w:rsidRPr="00890D13">
          <w:rPr>
            <w:rStyle w:val="ad"/>
          </w:rPr>
          <w:t>http://www.g</w:t>
        </w:r>
        <w:r w:rsidRPr="00890D13">
          <w:rPr>
            <w:rStyle w:val="ad"/>
          </w:rPr>
          <w:t>o</w:t>
        </w:r>
        <w:r w:rsidRPr="00890D13">
          <w:rPr>
            <w:rStyle w:val="ad"/>
          </w:rPr>
          <w:t>ldenfish.nm.ru/</w:t>
        </w:r>
      </w:hyperlink>
    </w:p>
    <w:p w:rsidR="008C46F5" w:rsidRPr="00890D13" w:rsidRDefault="008C46F5" w:rsidP="00890D13">
      <w:pPr>
        <w:pStyle w:val="aa"/>
        <w:spacing w:before="0" w:beforeAutospacing="0" w:after="0" w:afterAutospacing="0"/>
        <w:jc w:val="both"/>
        <w:rPr>
          <w:sz w:val="18"/>
          <w:szCs w:val="18"/>
        </w:rPr>
      </w:pPr>
      <w:r w:rsidRPr="00890D13">
        <w:rPr>
          <w:sz w:val="18"/>
          <w:szCs w:val="18"/>
        </w:rPr>
        <w:t>Все о загадочной цивилизации майя, которая была настолько высокоразвитой, что до сих пор удивляет мир. Сайт пытается отгадать загадки Чичен-Ица — самого известного из древних городов майя, раскрыть тайну загадочных иероглифов майя. Приводится список книг, журнальных статей, научно-познавательных фильмов и web-сайтов, которые использовались при подготовке материалов данного сайта.</w:t>
      </w:r>
    </w:p>
    <w:p w:rsidR="008C46F5" w:rsidRPr="00890D13" w:rsidRDefault="008C46F5" w:rsidP="00890D13">
      <w:pPr>
        <w:jc w:val="both"/>
        <w:rPr>
          <w:b/>
          <w:bCs/>
          <w:caps/>
          <w:sz w:val="24"/>
          <w:szCs w:val="24"/>
        </w:rPr>
      </w:pPr>
      <w:r w:rsidRPr="00890D13">
        <w:rPr>
          <w:b/>
          <w:caps/>
          <w:sz w:val="24"/>
          <w:szCs w:val="24"/>
        </w:rPr>
        <w:t>4. Интернет-проект "История ордена Храма" (ИПИОХ)</w:t>
      </w:r>
    </w:p>
    <w:p w:rsidR="008C46F5" w:rsidRPr="00890D13" w:rsidRDefault="008C46F5" w:rsidP="00890D13">
      <w:pPr>
        <w:jc w:val="both"/>
        <w:rPr>
          <w:bCs/>
          <w:caps/>
          <w:sz w:val="24"/>
          <w:szCs w:val="24"/>
        </w:rPr>
      </w:pPr>
      <w:hyperlink r:id="rId46" w:history="1">
        <w:r w:rsidRPr="00890D13">
          <w:rPr>
            <w:rStyle w:val="ad"/>
            <w:bCs/>
            <w:caps/>
            <w:sz w:val="24"/>
            <w:szCs w:val="24"/>
          </w:rPr>
          <w:t>http://templie</w:t>
        </w:r>
        <w:r w:rsidRPr="00890D13">
          <w:rPr>
            <w:rStyle w:val="ad"/>
            <w:bCs/>
            <w:caps/>
            <w:sz w:val="24"/>
            <w:szCs w:val="24"/>
          </w:rPr>
          <w:t>r</w:t>
        </w:r>
        <w:r w:rsidRPr="00890D13">
          <w:rPr>
            <w:rStyle w:val="ad"/>
            <w:bCs/>
            <w:caps/>
            <w:sz w:val="24"/>
            <w:szCs w:val="24"/>
          </w:rPr>
          <w:t>s.info/</w:t>
        </w:r>
      </w:hyperlink>
    </w:p>
    <w:p w:rsidR="008C46F5" w:rsidRPr="00890D13" w:rsidRDefault="00E93529" w:rsidP="00890D13">
      <w:pPr>
        <w:jc w:val="both"/>
        <w:rPr>
          <w:caps/>
          <w:sz w:val="18"/>
          <w:szCs w:val="18"/>
        </w:rPr>
      </w:pPr>
      <w:r w:rsidRPr="00890D13">
        <w:rPr>
          <w:sz w:val="18"/>
          <w:szCs w:val="18"/>
        </w:rPr>
        <w:t>сайт "интернет-проект "история ордена храма" (ипиох) входит в число крупнейших русскоязычных ресурсов, посвященных изучению истории. он будет интересен всем, кто изучает историю ордена тамплиеров, крестовые походы, тевтонских рыцарей и другие ордена и братства средневековья. статьи, документы, переводы, энциклопедия, карты, иллюстрации, списки книг и библиографии - всё это вы найдете на страницах сайта ипиох. сайт состоит из разделов посвященных истории ордена с момента основания до сегодняшнего дня (военной, политической, культурной, пр.), а также разделов с источниками и литературой. он объединяет клубы военно – исторической реконструкции. на сайте присутствует библиотека средневековых текстов, богатый иллюстративный материал, различная справочная информация.</w:t>
      </w:r>
    </w:p>
    <w:p w:rsidR="008C46F5" w:rsidRPr="00890D13" w:rsidRDefault="008C46F5" w:rsidP="00890D13">
      <w:pPr>
        <w:jc w:val="both"/>
        <w:rPr>
          <w:b/>
          <w:caps/>
          <w:sz w:val="24"/>
          <w:szCs w:val="24"/>
        </w:rPr>
      </w:pPr>
      <w:r w:rsidRPr="00890D13">
        <w:rPr>
          <w:b/>
          <w:caps/>
          <w:sz w:val="24"/>
          <w:szCs w:val="24"/>
        </w:rPr>
        <w:t xml:space="preserve">5. История тамплиеров </w:t>
      </w:r>
    </w:p>
    <w:p w:rsidR="008C46F5" w:rsidRPr="00890D13" w:rsidRDefault="008C46F5" w:rsidP="00890D13">
      <w:pPr>
        <w:jc w:val="both"/>
        <w:rPr>
          <w:caps/>
          <w:sz w:val="24"/>
          <w:szCs w:val="24"/>
        </w:rPr>
      </w:pPr>
      <w:hyperlink r:id="rId47" w:history="1">
        <w:r w:rsidRPr="00890D13">
          <w:rPr>
            <w:rStyle w:val="ad"/>
            <w:caps/>
            <w:sz w:val="24"/>
            <w:szCs w:val="24"/>
          </w:rPr>
          <w:t>http://vikinghistory.narod.ru/tamp</w:t>
        </w:r>
        <w:r w:rsidRPr="00890D13">
          <w:rPr>
            <w:rStyle w:val="ad"/>
            <w:caps/>
            <w:sz w:val="24"/>
            <w:szCs w:val="24"/>
          </w:rPr>
          <w:t>l</w:t>
        </w:r>
        <w:r w:rsidRPr="00890D13">
          <w:rPr>
            <w:rStyle w:val="ad"/>
            <w:caps/>
            <w:sz w:val="24"/>
            <w:szCs w:val="24"/>
          </w:rPr>
          <w:t>ierhistory.html</w:t>
        </w:r>
      </w:hyperlink>
    </w:p>
    <w:p w:rsidR="008C46F5" w:rsidRPr="00890D13" w:rsidRDefault="00E93529" w:rsidP="00890D13">
      <w:pPr>
        <w:jc w:val="both"/>
        <w:rPr>
          <w:caps/>
          <w:sz w:val="18"/>
          <w:szCs w:val="18"/>
        </w:rPr>
      </w:pPr>
      <w:r w:rsidRPr="00890D13">
        <w:rPr>
          <w:sz w:val="18"/>
          <w:szCs w:val="18"/>
        </w:rPr>
        <w:t>краткая история ордена тамплиеров, их устав и список великих магистров.</w:t>
      </w:r>
    </w:p>
    <w:p w:rsidR="008C46F5" w:rsidRPr="00890D13" w:rsidRDefault="008C46F5" w:rsidP="00890D13">
      <w:pPr>
        <w:jc w:val="both"/>
        <w:rPr>
          <w:b/>
          <w:caps/>
          <w:sz w:val="24"/>
          <w:szCs w:val="24"/>
        </w:rPr>
      </w:pPr>
      <w:r w:rsidRPr="00890D13">
        <w:rPr>
          <w:b/>
          <w:caps/>
          <w:sz w:val="24"/>
          <w:szCs w:val="24"/>
        </w:rPr>
        <w:t>6. История тевтонского ордена</w:t>
      </w:r>
    </w:p>
    <w:p w:rsidR="008C46F5" w:rsidRPr="00890D13" w:rsidRDefault="008C46F5" w:rsidP="00890D13">
      <w:pPr>
        <w:jc w:val="both"/>
        <w:rPr>
          <w:caps/>
          <w:sz w:val="24"/>
          <w:szCs w:val="24"/>
        </w:rPr>
      </w:pPr>
      <w:hyperlink r:id="rId48" w:history="1">
        <w:r w:rsidRPr="00890D13">
          <w:rPr>
            <w:rStyle w:val="ad"/>
            <w:caps/>
            <w:sz w:val="24"/>
            <w:szCs w:val="24"/>
          </w:rPr>
          <w:t>http://teuton.alfaspace.net/</w:t>
        </w:r>
      </w:hyperlink>
    </w:p>
    <w:p w:rsidR="008C46F5" w:rsidRPr="00890D13" w:rsidRDefault="00E93529" w:rsidP="00890D13">
      <w:pPr>
        <w:jc w:val="both"/>
        <w:rPr>
          <w:caps/>
          <w:sz w:val="18"/>
          <w:szCs w:val="18"/>
        </w:rPr>
      </w:pPr>
      <w:r w:rsidRPr="00890D13">
        <w:rPr>
          <w:sz w:val="18"/>
          <w:szCs w:val="18"/>
        </w:rPr>
        <w:t>если ты интересуешься историей тевтонского ордена, военным делом или просто историей средневековья, то на этом сайте ты сможешь найти много интересной и полезной информации. битвы тевтонского ордена, города и замки. галерея, книги по истории и др.</w:t>
      </w:r>
    </w:p>
    <w:p w:rsidR="008C46F5" w:rsidRPr="00890D13" w:rsidRDefault="008C46F5" w:rsidP="00890D13">
      <w:pPr>
        <w:jc w:val="both"/>
        <w:rPr>
          <w:b/>
          <w:caps/>
          <w:sz w:val="24"/>
          <w:szCs w:val="24"/>
        </w:rPr>
      </w:pPr>
      <w:r w:rsidRPr="00890D13">
        <w:rPr>
          <w:b/>
          <w:caps/>
          <w:sz w:val="24"/>
          <w:szCs w:val="24"/>
        </w:rPr>
        <w:t xml:space="preserve">7.Средневековая жизнь </w:t>
      </w:r>
    </w:p>
    <w:p w:rsidR="008C46F5" w:rsidRPr="00890D13" w:rsidRDefault="008C46F5" w:rsidP="00890D13">
      <w:pPr>
        <w:jc w:val="both"/>
        <w:rPr>
          <w:caps/>
          <w:sz w:val="24"/>
          <w:szCs w:val="24"/>
        </w:rPr>
      </w:pPr>
      <w:hyperlink r:id="rId49" w:history="1">
        <w:r w:rsidRPr="00890D13">
          <w:rPr>
            <w:rStyle w:val="ad"/>
            <w:caps/>
            <w:sz w:val="24"/>
            <w:szCs w:val="24"/>
          </w:rPr>
          <w:t>http://www.theda</w:t>
        </w:r>
        <w:r w:rsidRPr="00890D13">
          <w:rPr>
            <w:rStyle w:val="ad"/>
            <w:caps/>
            <w:sz w:val="24"/>
            <w:szCs w:val="24"/>
          </w:rPr>
          <w:t>r</w:t>
        </w:r>
        <w:r w:rsidRPr="00890D13">
          <w:rPr>
            <w:rStyle w:val="ad"/>
            <w:caps/>
            <w:sz w:val="24"/>
            <w:szCs w:val="24"/>
          </w:rPr>
          <w:t>kages.ru/</w:t>
        </w:r>
      </w:hyperlink>
    </w:p>
    <w:p w:rsidR="008C46F5" w:rsidRPr="00890D13" w:rsidRDefault="00E93529" w:rsidP="00890D13">
      <w:pPr>
        <w:jc w:val="both"/>
        <w:rPr>
          <w:color w:val="FFFFFF"/>
          <w:sz w:val="18"/>
          <w:szCs w:val="18"/>
        </w:rPr>
      </w:pPr>
      <w:r w:rsidRPr="00890D13">
        <w:rPr>
          <w:sz w:val="18"/>
          <w:szCs w:val="18"/>
        </w:rPr>
        <w:t>проект ориентирован на то, чтобы донести до интересующихся историей людей, не только обзор каких-то исторических событий и фактов, но и сфокусировать внимание на повседневную средневековую жизнь, которая представлена на сайте практически во всех областях: медицина, искусство, образование, литература, философия, военное дело и т.д.</w:t>
      </w:r>
      <w:r w:rsidRPr="00890D13">
        <w:rPr>
          <w:color w:val="FFFFFF"/>
          <w:sz w:val="18"/>
          <w:szCs w:val="18"/>
        </w:rPr>
        <w:t>7</w:t>
      </w:r>
    </w:p>
    <w:p w:rsidR="008C46F5" w:rsidRPr="00890D13" w:rsidRDefault="008C46F5" w:rsidP="00890D13">
      <w:pPr>
        <w:jc w:val="both"/>
        <w:rPr>
          <w:caps/>
          <w:sz w:val="24"/>
          <w:szCs w:val="24"/>
        </w:rPr>
      </w:pPr>
      <w:r w:rsidRPr="00890D13">
        <w:rPr>
          <w:color w:val="FFFFFF"/>
          <w:sz w:val="24"/>
        </w:rPr>
        <w:t>и</w:t>
      </w:r>
      <w:r w:rsidRPr="00890D13">
        <w:rPr>
          <w:b/>
          <w:caps/>
          <w:sz w:val="24"/>
          <w:szCs w:val="24"/>
        </w:rPr>
        <w:t>8. Средневековая художественная культура. Византия. Исламский мир</w:t>
      </w:r>
    </w:p>
    <w:p w:rsidR="008C46F5" w:rsidRPr="00890D13" w:rsidRDefault="008C46F5" w:rsidP="00890D13">
      <w:pPr>
        <w:jc w:val="both"/>
        <w:rPr>
          <w:caps/>
          <w:sz w:val="24"/>
          <w:szCs w:val="24"/>
        </w:rPr>
      </w:pPr>
      <w:hyperlink r:id="rId50" w:history="1">
        <w:r w:rsidRPr="00890D13">
          <w:rPr>
            <w:rStyle w:val="ad"/>
            <w:caps/>
            <w:sz w:val="24"/>
            <w:szCs w:val="24"/>
          </w:rPr>
          <w:t>http://mirasky</w:t>
        </w:r>
        <w:r w:rsidRPr="00890D13">
          <w:rPr>
            <w:rStyle w:val="ad"/>
            <w:caps/>
            <w:sz w:val="24"/>
            <w:szCs w:val="24"/>
          </w:rPr>
          <w:t>.</w:t>
        </w:r>
        <w:r w:rsidRPr="00890D13">
          <w:rPr>
            <w:rStyle w:val="ad"/>
            <w:caps/>
            <w:sz w:val="24"/>
            <w:szCs w:val="24"/>
          </w:rPr>
          <w:t>h1.ru/</w:t>
        </w:r>
      </w:hyperlink>
    </w:p>
    <w:p w:rsidR="008C46F5" w:rsidRPr="00890D13" w:rsidRDefault="00E93529" w:rsidP="00890D13">
      <w:pPr>
        <w:jc w:val="both"/>
        <w:rPr>
          <w:caps/>
          <w:sz w:val="18"/>
          <w:szCs w:val="18"/>
        </w:rPr>
      </w:pPr>
      <w:r w:rsidRPr="00890D13">
        <w:rPr>
          <w:sz w:val="18"/>
          <w:szCs w:val="18"/>
        </w:rPr>
        <w:t>сайт дает представление о художественной культуре средневековой западной европы, о христианской католической культуре. авторы проекта постарались собрать, обобщить и показать то, чего нет в учебниках по истории – историю православной культуры (на примере византии) и мусульманской культуры ( на примере нескольких исламских средневековых государств). также кратко освещены все основные исторические вехи развития описываемых стран. для удобства пользователей приведены словари искусствоведческих и религиозных терминов.</w:t>
      </w:r>
    </w:p>
    <w:p w:rsidR="008C46F5" w:rsidRPr="00890D13" w:rsidRDefault="008C46F5" w:rsidP="00890D13">
      <w:pPr>
        <w:jc w:val="both"/>
        <w:rPr>
          <w:bCs/>
          <w:caps/>
          <w:sz w:val="24"/>
          <w:szCs w:val="24"/>
        </w:rPr>
      </w:pPr>
      <w:r w:rsidRPr="00890D13">
        <w:rPr>
          <w:b/>
          <w:bCs/>
          <w:caps/>
          <w:sz w:val="24"/>
          <w:szCs w:val="24"/>
        </w:rPr>
        <w:t xml:space="preserve">9. Тоже Город </w:t>
      </w:r>
    </w:p>
    <w:p w:rsidR="008C46F5" w:rsidRPr="00890D13" w:rsidRDefault="008C46F5" w:rsidP="00890D13">
      <w:pPr>
        <w:jc w:val="both"/>
        <w:rPr>
          <w:caps/>
          <w:sz w:val="18"/>
          <w:szCs w:val="18"/>
        </w:rPr>
      </w:pPr>
      <w:r w:rsidRPr="00890D13">
        <w:rPr>
          <w:b/>
          <w:bCs/>
          <w:caps/>
          <w:sz w:val="24"/>
          <w:szCs w:val="24"/>
        </w:rPr>
        <w:t xml:space="preserve"> </w:t>
      </w:r>
      <w:r w:rsidRPr="00890D13">
        <w:rPr>
          <w:bCs/>
          <w:caps/>
          <w:sz w:val="18"/>
          <w:szCs w:val="18"/>
        </w:rPr>
        <w:fldChar w:fldCharType="begin"/>
      </w:r>
      <w:r w:rsidRPr="00890D13">
        <w:rPr>
          <w:bCs/>
          <w:caps/>
          <w:sz w:val="18"/>
          <w:szCs w:val="18"/>
        </w:rPr>
        <w:instrText xml:space="preserve"> </w:instrText>
      </w:r>
      <w:r w:rsidRPr="00890D13">
        <w:rPr>
          <w:bCs/>
          <w:caps/>
          <w:sz w:val="18"/>
          <w:szCs w:val="18"/>
          <w:lang w:val="en-US"/>
        </w:rPr>
        <w:instrText>HYPERLINK</w:instrText>
      </w:r>
      <w:r w:rsidRPr="00890D13">
        <w:rPr>
          <w:bCs/>
          <w:caps/>
          <w:sz w:val="18"/>
          <w:szCs w:val="18"/>
        </w:rPr>
        <w:instrText xml:space="preserve"> "</w:instrText>
      </w:r>
      <w:r w:rsidRPr="00890D13">
        <w:rPr>
          <w:bCs/>
          <w:caps/>
          <w:sz w:val="18"/>
          <w:szCs w:val="18"/>
          <w:lang w:val="en-US"/>
        </w:rPr>
        <w:instrText>http</w:instrText>
      </w:r>
      <w:r w:rsidRPr="00890D13">
        <w:rPr>
          <w:bCs/>
          <w:caps/>
          <w:sz w:val="18"/>
          <w:szCs w:val="18"/>
        </w:rPr>
        <w:instrText>://</w:instrText>
      </w:r>
      <w:r w:rsidRPr="00890D13">
        <w:rPr>
          <w:bCs/>
          <w:caps/>
          <w:sz w:val="18"/>
          <w:szCs w:val="18"/>
          <w:lang w:val="en-US"/>
        </w:rPr>
        <w:instrText>tgorod</w:instrText>
      </w:r>
      <w:r w:rsidRPr="00890D13">
        <w:rPr>
          <w:bCs/>
          <w:caps/>
          <w:sz w:val="18"/>
          <w:szCs w:val="18"/>
        </w:rPr>
        <w:instrText>.</w:instrText>
      </w:r>
      <w:r w:rsidRPr="00890D13">
        <w:rPr>
          <w:bCs/>
          <w:caps/>
          <w:sz w:val="18"/>
          <w:szCs w:val="18"/>
          <w:lang w:val="en-US"/>
        </w:rPr>
        <w:instrText>ru</w:instrText>
      </w:r>
      <w:r w:rsidRPr="00890D13">
        <w:rPr>
          <w:bCs/>
          <w:caps/>
          <w:sz w:val="18"/>
          <w:szCs w:val="18"/>
        </w:rPr>
        <w:instrText>/</w:instrText>
      </w:r>
      <w:r w:rsidRPr="00890D13">
        <w:rPr>
          <w:bCs/>
          <w:caps/>
          <w:sz w:val="18"/>
          <w:szCs w:val="18"/>
          <w:lang w:val="en-US"/>
        </w:rPr>
        <w:instrText>index</w:instrText>
      </w:r>
      <w:r w:rsidRPr="00890D13">
        <w:rPr>
          <w:bCs/>
          <w:caps/>
          <w:sz w:val="18"/>
          <w:szCs w:val="18"/>
        </w:rPr>
        <w:instrText>.</w:instrText>
      </w:r>
      <w:r w:rsidRPr="00890D13">
        <w:rPr>
          <w:bCs/>
          <w:caps/>
          <w:sz w:val="18"/>
          <w:szCs w:val="18"/>
          <w:lang w:val="en-US"/>
        </w:rPr>
        <w:instrText>php</w:instrText>
      </w:r>
      <w:r w:rsidRPr="00890D13">
        <w:rPr>
          <w:bCs/>
          <w:caps/>
          <w:sz w:val="18"/>
          <w:szCs w:val="18"/>
        </w:rPr>
        <w:instrText>?</w:instrText>
      </w:r>
      <w:r w:rsidRPr="00890D13">
        <w:rPr>
          <w:bCs/>
          <w:caps/>
          <w:sz w:val="18"/>
          <w:szCs w:val="18"/>
          <w:lang w:val="en-US"/>
        </w:rPr>
        <w:instrText>topgroupid</w:instrText>
      </w:r>
      <w:r w:rsidRPr="00890D13">
        <w:rPr>
          <w:bCs/>
          <w:caps/>
          <w:sz w:val="18"/>
          <w:szCs w:val="18"/>
        </w:rPr>
        <w:instrText xml:space="preserve">=2" </w:instrText>
      </w:r>
      <w:r w:rsidRPr="00890D13">
        <w:rPr>
          <w:bCs/>
          <w:caps/>
          <w:sz w:val="18"/>
          <w:szCs w:val="18"/>
        </w:rPr>
      </w:r>
      <w:r w:rsidRPr="00890D13">
        <w:rPr>
          <w:bCs/>
          <w:caps/>
          <w:sz w:val="18"/>
          <w:szCs w:val="18"/>
        </w:rPr>
        <w:fldChar w:fldCharType="separate"/>
      </w:r>
      <w:r w:rsidR="00E93529" w:rsidRPr="00890D13">
        <w:rPr>
          <w:rStyle w:val="ad"/>
          <w:bCs/>
          <w:sz w:val="18"/>
          <w:szCs w:val="18"/>
          <w:lang w:val="en-US"/>
        </w:rPr>
        <w:t>http</w:t>
      </w:r>
      <w:r w:rsidR="00E93529" w:rsidRPr="00890D13">
        <w:rPr>
          <w:rStyle w:val="ad"/>
          <w:bCs/>
          <w:sz w:val="18"/>
          <w:szCs w:val="18"/>
        </w:rPr>
        <w:t>://</w:t>
      </w:r>
      <w:r w:rsidR="00E93529" w:rsidRPr="00890D13">
        <w:rPr>
          <w:rStyle w:val="ad"/>
          <w:bCs/>
          <w:sz w:val="18"/>
          <w:szCs w:val="18"/>
          <w:lang w:val="en-US"/>
        </w:rPr>
        <w:t>t</w:t>
      </w:r>
      <w:r w:rsidR="00E93529" w:rsidRPr="00890D13">
        <w:rPr>
          <w:rStyle w:val="ad"/>
          <w:bCs/>
          <w:sz w:val="18"/>
          <w:szCs w:val="18"/>
          <w:lang w:val="en-US"/>
        </w:rPr>
        <w:t>g</w:t>
      </w:r>
      <w:r w:rsidR="00E93529" w:rsidRPr="00890D13">
        <w:rPr>
          <w:rStyle w:val="ad"/>
          <w:bCs/>
          <w:sz w:val="18"/>
          <w:szCs w:val="18"/>
          <w:lang w:val="en-US"/>
        </w:rPr>
        <w:t>orod</w:t>
      </w:r>
      <w:r w:rsidR="00E93529" w:rsidRPr="00890D13">
        <w:rPr>
          <w:rStyle w:val="ad"/>
          <w:bCs/>
          <w:sz w:val="18"/>
          <w:szCs w:val="18"/>
        </w:rPr>
        <w:t>.</w:t>
      </w:r>
      <w:r w:rsidR="00E93529" w:rsidRPr="00890D13">
        <w:rPr>
          <w:rStyle w:val="ad"/>
          <w:bCs/>
          <w:sz w:val="18"/>
          <w:szCs w:val="18"/>
          <w:lang w:val="en-US"/>
        </w:rPr>
        <w:t>r</w:t>
      </w:r>
      <w:r w:rsidR="00E93529" w:rsidRPr="00890D13">
        <w:rPr>
          <w:rStyle w:val="ad"/>
          <w:bCs/>
          <w:sz w:val="18"/>
          <w:szCs w:val="18"/>
          <w:lang w:val="en-US"/>
        </w:rPr>
        <w:t>u</w:t>
      </w:r>
      <w:r w:rsidR="00E93529" w:rsidRPr="00890D13">
        <w:rPr>
          <w:rStyle w:val="ad"/>
          <w:bCs/>
          <w:sz w:val="18"/>
          <w:szCs w:val="18"/>
        </w:rPr>
        <w:t>/</w:t>
      </w:r>
      <w:r w:rsidR="00E93529" w:rsidRPr="00890D13">
        <w:rPr>
          <w:rStyle w:val="ad"/>
          <w:bCs/>
          <w:sz w:val="18"/>
          <w:szCs w:val="18"/>
          <w:lang w:val="en-US"/>
        </w:rPr>
        <w:t>index</w:t>
      </w:r>
      <w:r w:rsidR="00E93529" w:rsidRPr="00890D13">
        <w:rPr>
          <w:rStyle w:val="ad"/>
          <w:bCs/>
          <w:sz w:val="18"/>
          <w:szCs w:val="18"/>
        </w:rPr>
        <w:t>.</w:t>
      </w:r>
      <w:r w:rsidR="00E93529" w:rsidRPr="00890D13">
        <w:rPr>
          <w:rStyle w:val="ad"/>
          <w:bCs/>
          <w:sz w:val="18"/>
          <w:szCs w:val="18"/>
          <w:lang w:val="en-US"/>
        </w:rPr>
        <w:t>p</w:t>
      </w:r>
      <w:r w:rsidR="00E93529" w:rsidRPr="00890D13">
        <w:rPr>
          <w:rStyle w:val="ad"/>
          <w:bCs/>
          <w:sz w:val="18"/>
          <w:szCs w:val="18"/>
          <w:lang w:val="en-US"/>
        </w:rPr>
        <w:t>hp</w:t>
      </w:r>
      <w:r w:rsidR="00E93529" w:rsidRPr="00890D13">
        <w:rPr>
          <w:rStyle w:val="ad"/>
          <w:bCs/>
          <w:sz w:val="18"/>
          <w:szCs w:val="18"/>
        </w:rPr>
        <w:t>?</w:t>
      </w:r>
      <w:r w:rsidR="00E93529" w:rsidRPr="00890D13">
        <w:rPr>
          <w:rStyle w:val="ad"/>
          <w:bCs/>
          <w:sz w:val="18"/>
          <w:szCs w:val="18"/>
          <w:lang w:val="en-US"/>
        </w:rPr>
        <w:t>topgroupid</w:t>
      </w:r>
      <w:r w:rsidR="00E93529" w:rsidRPr="00890D13">
        <w:rPr>
          <w:sz w:val="18"/>
          <w:szCs w:val="18"/>
        </w:rPr>
        <w:t xml:space="preserve"> </w:t>
      </w:r>
    </w:p>
    <w:p w:rsidR="008C46F5" w:rsidRPr="00890D13" w:rsidRDefault="00E93529" w:rsidP="00890D13">
      <w:pPr>
        <w:jc w:val="both"/>
        <w:rPr>
          <w:bCs/>
          <w:caps/>
          <w:sz w:val="18"/>
          <w:szCs w:val="18"/>
        </w:rPr>
      </w:pPr>
      <w:r w:rsidRPr="00890D13">
        <w:rPr>
          <w:sz w:val="18"/>
          <w:szCs w:val="18"/>
        </w:rPr>
        <w:t xml:space="preserve">здесь вы найдете информацию по средневековой истории и культуре, ремеслам и технологиям, адреса исторических клубов и организаций, анонсы событий и мероприятий. </w:t>
      </w:r>
      <w:r w:rsidR="008C46F5" w:rsidRPr="00890D13">
        <w:rPr>
          <w:bCs/>
          <w:caps/>
          <w:sz w:val="18"/>
          <w:szCs w:val="18"/>
        </w:rPr>
        <w:fldChar w:fldCharType="end"/>
      </w:r>
      <w:r w:rsidRPr="00890D13">
        <w:rPr>
          <w:b/>
          <w:bCs/>
          <w:sz w:val="18"/>
          <w:szCs w:val="18"/>
        </w:rPr>
        <w:t xml:space="preserve"> </w:t>
      </w:r>
      <w:r w:rsidRPr="00890D13">
        <w:rPr>
          <w:bCs/>
          <w:sz w:val="18"/>
          <w:szCs w:val="18"/>
        </w:rPr>
        <w:t>тоже город - проект, посвященного исторической реконструкции средневековья. в разделе библиотека представлены исторические документы, обзоры, исследования. кроме того, там можно найти советы по реконструкции предметов быта, вооружения и костюма. раздел движение полностью посвящен вопросам военно-исторического движения и движения исторической реконструкции в россии и странах ближнего зарубежья.</w:t>
      </w:r>
    </w:p>
    <w:p w:rsidR="008C46F5" w:rsidRPr="00890D13" w:rsidRDefault="008C46F5" w:rsidP="00890D13">
      <w:pPr>
        <w:tabs>
          <w:tab w:val="left" w:pos="0"/>
        </w:tabs>
        <w:jc w:val="both"/>
        <w:rPr>
          <w:bCs/>
          <w:caps/>
          <w:sz w:val="24"/>
          <w:szCs w:val="24"/>
        </w:rPr>
      </w:pPr>
      <w:r w:rsidRPr="00890D13">
        <w:rPr>
          <w:b/>
          <w:caps/>
          <w:sz w:val="24"/>
          <w:szCs w:val="24"/>
        </w:rPr>
        <w:t>10. «</w:t>
      </w:r>
      <w:r w:rsidRPr="00890D13">
        <w:rPr>
          <w:b/>
          <w:caps/>
          <w:sz w:val="24"/>
          <w:szCs w:val="24"/>
          <w:lang w:val="en-US"/>
        </w:rPr>
        <w:t>XIII</w:t>
      </w:r>
      <w:r w:rsidRPr="00890D13">
        <w:rPr>
          <w:b/>
          <w:caps/>
          <w:sz w:val="24"/>
          <w:szCs w:val="24"/>
        </w:rPr>
        <w:t xml:space="preserve"> век»</w:t>
      </w:r>
      <w:r w:rsidRPr="00890D13">
        <w:rPr>
          <w:caps/>
          <w:sz w:val="24"/>
          <w:szCs w:val="24"/>
        </w:rPr>
        <w:t xml:space="preserve"> - </w:t>
      </w:r>
      <w:r w:rsidRPr="00890D13">
        <w:rPr>
          <w:b/>
          <w:caps/>
          <w:sz w:val="24"/>
          <w:szCs w:val="24"/>
        </w:rPr>
        <w:t xml:space="preserve">Тринадцатый век </w:t>
      </w:r>
      <w:r w:rsidRPr="00890D13">
        <w:rPr>
          <w:caps/>
          <w:sz w:val="24"/>
          <w:szCs w:val="24"/>
        </w:rPr>
        <w:t xml:space="preserve"> </w:t>
      </w:r>
      <w:hyperlink r:id="rId51" w:history="1">
        <w:r w:rsidRPr="00890D13">
          <w:rPr>
            <w:rStyle w:val="ad"/>
            <w:bCs/>
            <w:caps/>
            <w:sz w:val="24"/>
            <w:szCs w:val="24"/>
            <w:lang w:val="en-US"/>
          </w:rPr>
          <w:t>http</w:t>
        </w:r>
        <w:r w:rsidRPr="00890D13">
          <w:rPr>
            <w:rStyle w:val="ad"/>
            <w:bCs/>
            <w:caps/>
            <w:sz w:val="24"/>
            <w:szCs w:val="24"/>
          </w:rPr>
          <w:t>://</w:t>
        </w:r>
        <w:r w:rsidRPr="00890D13">
          <w:rPr>
            <w:rStyle w:val="ad"/>
            <w:bCs/>
            <w:caps/>
            <w:sz w:val="24"/>
            <w:szCs w:val="24"/>
            <w:lang w:val="en-US"/>
          </w:rPr>
          <w:t>thietm</w:t>
        </w:r>
        <w:r w:rsidRPr="00890D13">
          <w:rPr>
            <w:rStyle w:val="ad"/>
            <w:bCs/>
            <w:caps/>
            <w:sz w:val="24"/>
            <w:szCs w:val="24"/>
            <w:lang w:val="en-US"/>
          </w:rPr>
          <w:t>a</w:t>
        </w:r>
        <w:r w:rsidRPr="00890D13">
          <w:rPr>
            <w:rStyle w:val="ad"/>
            <w:bCs/>
            <w:caps/>
            <w:sz w:val="24"/>
            <w:szCs w:val="24"/>
            <w:lang w:val="en-US"/>
          </w:rPr>
          <w:t>r</w:t>
        </w:r>
        <w:r w:rsidRPr="00890D13">
          <w:rPr>
            <w:rStyle w:val="ad"/>
            <w:bCs/>
            <w:caps/>
            <w:sz w:val="24"/>
            <w:szCs w:val="24"/>
          </w:rPr>
          <w:t>.</w:t>
        </w:r>
        <w:r w:rsidRPr="00890D13">
          <w:rPr>
            <w:rStyle w:val="ad"/>
            <w:bCs/>
            <w:caps/>
            <w:sz w:val="24"/>
            <w:szCs w:val="24"/>
            <w:lang w:val="en-US"/>
          </w:rPr>
          <w:t>narod</w:t>
        </w:r>
        <w:r w:rsidRPr="00890D13">
          <w:rPr>
            <w:rStyle w:val="ad"/>
            <w:bCs/>
            <w:caps/>
            <w:sz w:val="24"/>
            <w:szCs w:val="24"/>
          </w:rPr>
          <w:t>.</w:t>
        </w:r>
        <w:r w:rsidRPr="00890D13">
          <w:rPr>
            <w:rStyle w:val="ad"/>
            <w:bCs/>
            <w:caps/>
            <w:sz w:val="24"/>
            <w:szCs w:val="24"/>
            <w:lang w:val="en-US"/>
          </w:rPr>
          <w:t>ru</w:t>
        </w:r>
        <w:r w:rsidRPr="00890D13">
          <w:rPr>
            <w:rStyle w:val="ad"/>
            <w:bCs/>
            <w:caps/>
            <w:sz w:val="24"/>
            <w:szCs w:val="24"/>
          </w:rPr>
          <w:t>/</w:t>
        </w:r>
        <w:r w:rsidRPr="00890D13">
          <w:rPr>
            <w:rStyle w:val="ad"/>
            <w:bCs/>
            <w:caps/>
            <w:sz w:val="24"/>
            <w:szCs w:val="24"/>
            <w:lang w:val="en-US"/>
          </w:rPr>
          <w:t>start</w:t>
        </w:r>
        <w:r w:rsidRPr="00890D13">
          <w:rPr>
            <w:rStyle w:val="ad"/>
            <w:bCs/>
            <w:caps/>
            <w:sz w:val="24"/>
            <w:szCs w:val="24"/>
          </w:rPr>
          <w:t>.</w:t>
        </w:r>
        <w:r w:rsidRPr="00890D13">
          <w:rPr>
            <w:rStyle w:val="ad"/>
            <w:bCs/>
            <w:caps/>
            <w:sz w:val="24"/>
            <w:szCs w:val="24"/>
            <w:lang w:val="en-US"/>
          </w:rPr>
          <w:t>htm</w:t>
        </w:r>
      </w:hyperlink>
      <w:r w:rsidRPr="00890D13">
        <w:rPr>
          <w:bCs/>
          <w:caps/>
          <w:sz w:val="24"/>
          <w:szCs w:val="24"/>
        </w:rPr>
        <w:t xml:space="preserve"> </w:t>
      </w:r>
    </w:p>
    <w:p w:rsidR="008C46F5" w:rsidRPr="00890D13" w:rsidRDefault="00E93529" w:rsidP="00890D13">
      <w:pPr>
        <w:jc w:val="both"/>
        <w:rPr>
          <w:caps/>
          <w:sz w:val="18"/>
          <w:szCs w:val="18"/>
        </w:rPr>
      </w:pPr>
      <w:r w:rsidRPr="00890D13">
        <w:rPr>
          <w:sz w:val="18"/>
          <w:szCs w:val="18"/>
        </w:rPr>
        <w:t>множество интересных материалов по военной и политической истории средневековья представлено на этом сайте. особый интерес представляют ссылочные разделы этого проекта.</w:t>
      </w:r>
    </w:p>
    <w:p w:rsidR="008C46F5" w:rsidRPr="00890D13" w:rsidRDefault="008C46F5" w:rsidP="00890D13">
      <w:pPr>
        <w:widowControl/>
        <w:numPr>
          <w:ilvl w:val="0"/>
          <w:numId w:val="10"/>
        </w:numPr>
        <w:tabs>
          <w:tab w:val="clear" w:pos="720"/>
          <w:tab w:val="num" w:pos="0"/>
        </w:tabs>
        <w:autoSpaceDE/>
        <w:autoSpaceDN/>
        <w:adjustRightInd/>
        <w:ind w:left="0" w:firstLine="0"/>
        <w:jc w:val="both"/>
        <w:rPr>
          <w:caps/>
          <w:sz w:val="24"/>
          <w:szCs w:val="24"/>
        </w:rPr>
      </w:pPr>
      <w:r w:rsidRPr="00890D13">
        <w:rPr>
          <w:b/>
          <w:caps/>
          <w:sz w:val="24"/>
          <w:szCs w:val="24"/>
        </w:rPr>
        <w:t>Философская библиотека средневековья</w:t>
      </w:r>
      <w:r w:rsidRPr="00890D13">
        <w:rPr>
          <w:b/>
          <w:sz w:val="24"/>
        </w:rPr>
        <w:t xml:space="preserve"> </w:t>
      </w:r>
    </w:p>
    <w:p w:rsidR="008C46F5" w:rsidRPr="00890D13" w:rsidRDefault="008C46F5" w:rsidP="00890D13">
      <w:pPr>
        <w:jc w:val="both"/>
        <w:rPr>
          <w:caps/>
          <w:sz w:val="24"/>
          <w:szCs w:val="24"/>
          <w:lang w:val="en-US"/>
        </w:rPr>
      </w:pPr>
      <w:hyperlink r:id="rId52" w:history="1">
        <w:r w:rsidRPr="00890D13">
          <w:rPr>
            <w:rStyle w:val="ad"/>
            <w:caps/>
            <w:sz w:val="24"/>
            <w:szCs w:val="24"/>
            <w:lang w:val="en-US"/>
          </w:rPr>
          <w:t>http</w:t>
        </w:r>
        <w:r w:rsidRPr="00890D13">
          <w:rPr>
            <w:rStyle w:val="ad"/>
            <w:caps/>
            <w:sz w:val="24"/>
            <w:szCs w:val="24"/>
            <w:lang w:val="en-US"/>
          </w:rPr>
          <w:t>:</w:t>
        </w:r>
        <w:r w:rsidRPr="00890D13">
          <w:rPr>
            <w:rStyle w:val="ad"/>
            <w:caps/>
            <w:sz w:val="24"/>
            <w:szCs w:val="24"/>
            <w:lang w:val="en-US"/>
          </w:rPr>
          <w:t>//ant</w:t>
        </w:r>
        <w:r w:rsidRPr="00890D13">
          <w:rPr>
            <w:rStyle w:val="ad"/>
            <w:caps/>
            <w:sz w:val="24"/>
            <w:szCs w:val="24"/>
            <w:lang w:val="en-US"/>
          </w:rPr>
          <w:t>o</w:t>
        </w:r>
        <w:r w:rsidRPr="00890D13">
          <w:rPr>
            <w:rStyle w:val="ad"/>
            <w:caps/>
            <w:sz w:val="24"/>
            <w:szCs w:val="24"/>
            <w:lang w:val="en-US"/>
          </w:rPr>
          <w:t>log</w:t>
        </w:r>
        <w:r w:rsidRPr="00890D13">
          <w:rPr>
            <w:rStyle w:val="ad"/>
            <w:caps/>
            <w:sz w:val="24"/>
            <w:szCs w:val="24"/>
            <w:lang w:val="en-US"/>
          </w:rPr>
          <w:t>y</w:t>
        </w:r>
        <w:r w:rsidRPr="00890D13">
          <w:rPr>
            <w:rStyle w:val="ad"/>
            <w:caps/>
            <w:sz w:val="24"/>
            <w:szCs w:val="24"/>
            <w:lang w:val="en-US"/>
          </w:rPr>
          <w:t>.r</w:t>
        </w:r>
        <w:r w:rsidRPr="00890D13">
          <w:rPr>
            <w:rStyle w:val="ad"/>
            <w:caps/>
            <w:sz w:val="24"/>
            <w:szCs w:val="24"/>
            <w:lang w:val="en-US"/>
          </w:rPr>
          <w:t>c</w:t>
        </w:r>
        <w:r w:rsidRPr="00890D13">
          <w:rPr>
            <w:rStyle w:val="ad"/>
            <w:caps/>
            <w:sz w:val="24"/>
            <w:szCs w:val="24"/>
            <w:lang w:val="en-US"/>
          </w:rPr>
          <w:t>hgi.sp</w:t>
        </w:r>
        <w:r w:rsidRPr="00890D13">
          <w:rPr>
            <w:rStyle w:val="ad"/>
            <w:caps/>
            <w:sz w:val="24"/>
            <w:szCs w:val="24"/>
            <w:lang w:val="en-US"/>
          </w:rPr>
          <w:t>b</w:t>
        </w:r>
        <w:r w:rsidRPr="00890D13">
          <w:rPr>
            <w:rStyle w:val="ad"/>
            <w:caps/>
            <w:sz w:val="24"/>
            <w:szCs w:val="24"/>
            <w:lang w:val="en-US"/>
          </w:rPr>
          <w:t>.ru/</w:t>
        </w:r>
      </w:hyperlink>
    </w:p>
    <w:p w:rsidR="008C46F5" w:rsidRPr="00890D13" w:rsidRDefault="00E93529" w:rsidP="00890D13">
      <w:pPr>
        <w:jc w:val="both"/>
        <w:rPr>
          <w:caps/>
        </w:rPr>
      </w:pPr>
      <w:r w:rsidRPr="00890D13">
        <w:t>информационно-поисковая система сервера на сегодняшний день позволяет пользователям эффективно работать с обширным материалом, отражающим панораму духовной жизни европейского средневековья от апологетических и комментаторских текстов начала христианской эры до мистических трактатов позднего средневековья и охватывает более тысячи лет европейской духовной мысли (с ii по хiv век). размещены электронные изображения коллекций средневековых миниатюр, представленные рукописными отделами санкт-петербургских библиотек, а также организованы ссылки на мировые ресурсы существующих виртуальных галерей. представлены оригинальные латинские тексты и переводы на русский язык наиболее значительных философов и богословов западного средневековья; биографии авторов; словарь латинских терминов и понятий, по которому возможен поиск в рамках сервера как на русском так и на латинском языке; общая библиография и библиография по каждому автору, которая обновляется каждый месяц.</w:t>
      </w:r>
    </w:p>
    <w:p w:rsidR="008C46F5" w:rsidRPr="00890D13" w:rsidRDefault="008C46F5" w:rsidP="00890D13">
      <w:pPr>
        <w:jc w:val="both"/>
        <w:rPr>
          <w:b/>
          <w:caps/>
          <w:sz w:val="24"/>
          <w:szCs w:val="24"/>
        </w:rPr>
      </w:pPr>
      <w:r w:rsidRPr="00890D13">
        <w:rPr>
          <w:b/>
          <w:caps/>
          <w:sz w:val="24"/>
          <w:szCs w:val="24"/>
        </w:rPr>
        <w:t>12. Эскадра Колумба</w:t>
      </w:r>
    </w:p>
    <w:p w:rsidR="008C46F5" w:rsidRPr="00890D13" w:rsidRDefault="008C46F5" w:rsidP="00890D13">
      <w:pPr>
        <w:jc w:val="both"/>
        <w:rPr>
          <w:caps/>
          <w:sz w:val="24"/>
          <w:szCs w:val="24"/>
        </w:rPr>
      </w:pPr>
      <w:hyperlink r:id="rId53" w:history="1">
        <w:r w:rsidRPr="00890D13">
          <w:rPr>
            <w:rStyle w:val="ad"/>
            <w:caps/>
            <w:sz w:val="24"/>
            <w:szCs w:val="24"/>
          </w:rPr>
          <w:t>http://www.shipyard.chat.ru/</w:t>
        </w:r>
      </w:hyperlink>
    </w:p>
    <w:p w:rsidR="008C46F5" w:rsidRPr="00890D13" w:rsidRDefault="00E93529" w:rsidP="00890D13">
      <w:pPr>
        <w:jc w:val="both"/>
        <w:rPr>
          <w:caps/>
        </w:rPr>
      </w:pPr>
      <w:r w:rsidRPr="00890D13">
        <w:t>материалы по истории открытия америки. описание кораблей христофора колумба. модели парусных кораблей. фильмы по истории парусного флота и большой архив кинохроники второй мировой войны (платно).</w:t>
      </w:r>
    </w:p>
    <w:p w:rsidR="008C46F5" w:rsidRPr="00890D13" w:rsidRDefault="008C46F5" w:rsidP="00890D13">
      <w:pPr>
        <w:pStyle w:val="aa"/>
        <w:spacing w:before="0" w:beforeAutospacing="0" w:after="0" w:afterAutospacing="0"/>
        <w:jc w:val="both"/>
        <w:rPr>
          <w:rStyle w:val="title"/>
          <w:bCs/>
        </w:rPr>
      </w:pPr>
      <w:r w:rsidRPr="00890D13">
        <w:rPr>
          <w:rStyle w:val="title"/>
          <w:b/>
        </w:rPr>
        <w:t xml:space="preserve">13. </w:t>
      </w:r>
      <w:r w:rsidRPr="00890D13">
        <w:rPr>
          <w:rStyle w:val="title"/>
          <w:b/>
          <w:lang w:val="en-US"/>
        </w:rPr>
        <w:t>Norr</w:t>
      </w:r>
      <w:r w:rsidRPr="00890D13">
        <w:rPr>
          <w:rStyle w:val="title"/>
          <w:b/>
        </w:rPr>
        <w:t>œ</w:t>
      </w:r>
      <w:r w:rsidRPr="00890D13">
        <w:rPr>
          <w:rStyle w:val="title"/>
          <w:b/>
          <w:lang w:val="en-US"/>
        </w:rPr>
        <w:t>n</w:t>
      </w:r>
      <w:r w:rsidRPr="00890D13">
        <w:rPr>
          <w:rStyle w:val="title"/>
          <w:b/>
        </w:rPr>
        <w:t xml:space="preserve"> </w:t>
      </w:r>
      <w:r w:rsidRPr="00890D13">
        <w:rPr>
          <w:rStyle w:val="title"/>
          <w:b/>
          <w:lang w:val="en-US"/>
        </w:rPr>
        <w:t>D</w:t>
      </w:r>
      <w:r w:rsidRPr="00890D13">
        <w:rPr>
          <w:rStyle w:val="title"/>
          <w:b/>
        </w:rPr>
        <w:t>ý</w:t>
      </w:r>
      <w:r w:rsidRPr="00890D13">
        <w:rPr>
          <w:rStyle w:val="title"/>
          <w:b/>
          <w:lang w:val="en-US"/>
        </w:rPr>
        <w:t>r</w:t>
      </w:r>
      <w:r w:rsidRPr="00890D13">
        <w:rPr>
          <w:rStyle w:val="title"/>
          <w:b/>
        </w:rPr>
        <w:t>ð Скандинавский информационный центр</w:t>
      </w:r>
    </w:p>
    <w:p w:rsidR="008C46F5" w:rsidRPr="00890D13" w:rsidRDefault="008C46F5" w:rsidP="00890D13">
      <w:pPr>
        <w:pStyle w:val="aa"/>
        <w:spacing w:before="0" w:beforeAutospacing="0" w:after="0" w:afterAutospacing="0"/>
        <w:jc w:val="both"/>
        <w:rPr>
          <w:bCs/>
        </w:rPr>
      </w:pPr>
      <w:hyperlink r:id="rId54" w:history="1">
        <w:r w:rsidRPr="00890D13">
          <w:rPr>
            <w:rStyle w:val="ad"/>
            <w:bCs/>
            <w:lang w:val="en-US"/>
          </w:rPr>
          <w:t>http</w:t>
        </w:r>
        <w:r w:rsidRPr="00890D13">
          <w:rPr>
            <w:rStyle w:val="ad"/>
            <w:bCs/>
          </w:rPr>
          <w:t>://</w:t>
        </w:r>
        <w:r w:rsidRPr="00890D13">
          <w:rPr>
            <w:rStyle w:val="ad"/>
            <w:bCs/>
            <w:lang w:val="en-US"/>
          </w:rPr>
          <w:t>norse</w:t>
        </w:r>
        <w:r w:rsidRPr="00890D13">
          <w:rPr>
            <w:rStyle w:val="ad"/>
            <w:bCs/>
          </w:rPr>
          <w:t>.</w:t>
        </w:r>
        <w:r w:rsidRPr="00890D13">
          <w:rPr>
            <w:rStyle w:val="ad"/>
            <w:bCs/>
            <w:lang w:val="en-US"/>
          </w:rPr>
          <w:t>ulver</w:t>
        </w:r>
        <w:r w:rsidRPr="00890D13">
          <w:rPr>
            <w:rStyle w:val="ad"/>
            <w:bCs/>
          </w:rPr>
          <w:t>.</w:t>
        </w:r>
        <w:r w:rsidRPr="00890D13">
          <w:rPr>
            <w:rStyle w:val="ad"/>
            <w:bCs/>
            <w:lang w:val="en-US"/>
          </w:rPr>
          <w:t>com</w:t>
        </w:r>
        <w:r w:rsidRPr="00890D13">
          <w:rPr>
            <w:rStyle w:val="ad"/>
            <w:bCs/>
          </w:rPr>
          <w:t>/</w:t>
        </w:r>
        <w:r w:rsidRPr="00890D13">
          <w:rPr>
            <w:rStyle w:val="ad"/>
            <w:bCs/>
            <w:lang w:val="en-US"/>
          </w:rPr>
          <w:t>ind</w:t>
        </w:r>
        <w:r w:rsidRPr="00890D13">
          <w:rPr>
            <w:rStyle w:val="ad"/>
            <w:bCs/>
            <w:lang w:val="en-US"/>
          </w:rPr>
          <w:t>e</w:t>
        </w:r>
        <w:r w:rsidRPr="00890D13">
          <w:rPr>
            <w:rStyle w:val="ad"/>
            <w:bCs/>
            <w:lang w:val="en-US"/>
          </w:rPr>
          <w:t>x</w:t>
        </w:r>
        <w:r w:rsidRPr="00890D13">
          <w:rPr>
            <w:rStyle w:val="ad"/>
            <w:bCs/>
          </w:rPr>
          <w:t>.</w:t>
        </w:r>
        <w:r w:rsidRPr="00890D13">
          <w:rPr>
            <w:rStyle w:val="ad"/>
            <w:bCs/>
            <w:lang w:val="en-US"/>
          </w:rPr>
          <w:t>html</w:t>
        </w:r>
      </w:hyperlink>
    </w:p>
    <w:p w:rsidR="008C46F5" w:rsidRPr="00890D13" w:rsidRDefault="00E93529" w:rsidP="00890D13">
      <w:pPr>
        <w:pStyle w:val="aa"/>
        <w:spacing w:before="0" w:beforeAutospacing="0" w:after="0" w:afterAutospacing="0"/>
        <w:jc w:val="both"/>
        <w:rPr>
          <w:sz w:val="18"/>
          <w:szCs w:val="18"/>
        </w:rPr>
      </w:pPr>
      <w:r w:rsidRPr="00890D13">
        <w:rPr>
          <w:sz w:val="18"/>
          <w:szCs w:val="18"/>
        </w:rPr>
        <w:t>это некоммерческий сайт, посвященный скандинаво-исландской культуре и истории. здесь вы найдете бессмертные произведения исландской литературы (как русские переводы, так и древнеисландские тексты), информацию о древнеисландском языке (old norse), множество статей, и многое другое.</w:t>
      </w:r>
    </w:p>
    <w:p w:rsidR="008C46F5" w:rsidRPr="00890D13" w:rsidRDefault="008C46F5" w:rsidP="00890D13">
      <w:pPr>
        <w:jc w:val="both"/>
        <w:rPr>
          <w:b/>
          <w:caps/>
          <w:sz w:val="24"/>
          <w:szCs w:val="24"/>
          <w:lang w:val="en-US"/>
        </w:rPr>
      </w:pPr>
      <w:r w:rsidRPr="00890D13">
        <w:rPr>
          <w:b/>
          <w:caps/>
          <w:sz w:val="24"/>
          <w:szCs w:val="24"/>
          <w:lang w:val="en-US"/>
        </w:rPr>
        <w:t>14. “The Vikings”</w:t>
      </w:r>
    </w:p>
    <w:p w:rsidR="008C46F5" w:rsidRPr="00890D13" w:rsidRDefault="008C46F5" w:rsidP="00890D13">
      <w:pPr>
        <w:jc w:val="both"/>
        <w:rPr>
          <w:caps/>
          <w:sz w:val="24"/>
          <w:szCs w:val="24"/>
          <w:lang w:val="en-US"/>
        </w:rPr>
      </w:pPr>
      <w:hyperlink r:id="rId55" w:history="1">
        <w:r w:rsidRPr="00890D13">
          <w:rPr>
            <w:rStyle w:val="ad"/>
            <w:caps/>
            <w:sz w:val="24"/>
            <w:szCs w:val="24"/>
            <w:lang w:val="en-US"/>
          </w:rPr>
          <w:t>http://ww</w:t>
        </w:r>
        <w:r w:rsidRPr="00890D13">
          <w:rPr>
            <w:rStyle w:val="ad"/>
            <w:caps/>
            <w:sz w:val="24"/>
            <w:szCs w:val="24"/>
            <w:lang w:val="en-US"/>
          </w:rPr>
          <w:t>w</w:t>
        </w:r>
        <w:r w:rsidRPr="00890D13">
          <w:rPr>
            <w:rStyle w:val="ad"/>
            <w:caps/>
            <w:sz w:val="24"/>
            <w:szCs w:val="24"/>
            <w:lang w:val="en-US"/>
          </w:rPr>
          <w:t>.</w:t>
        </w:r>
        <w:r w:rsidRPr="00890D13">
          <w:rPr>
            <w:rStyle w:val="ad"/>
            <w:caps/>
            <w:sz w:val="24"/>
            <w:szCs w:val="24"/>
            <w:lang w:val="en-US"/>
          </w:rPr>
          <w:t>v</w:t>
        </w:r>
        <w:r w:rsidRPr="00890D13">
          <w:rPr>
            <w:rStyle w:val="ad"/>
            <w:caps/>
            <w:sz w:val="24"/>
            <w:szCs w:val="24"/>
            <w:lang w:val="en-US"/>
          </w:rPr>
          <w:t>iking.no/</w:t>
        </w:r>
      </w:hyperlink>
      <w:r w:rsidRPr="00890D13">
        <w:rPr>
          <w:caps/>
          <w:sz w:val="24"/>
          <w:szCs w:val="24"/>
          <w:lang w:val="en-US"/>
        </w:rPr>
        <w:t xml:space="preserve"> </w:t>
      </w:r>
    </w:p>
    <w:p w:rsidR="008C46F5" w:rsidRPr="00890D13" w:rsidRDefault="00E93529" w:rsidP="00890D13">
      <w:pPr>
        <w:jc w:val="both"/>
        <w:rPr>
          <w:i/>
          <w:caps/>
        </w:rPr>
      </w:pPr>
      <w:r w:rsidRPr="00890D13">
        <w:t xml:space="preserve">полная история викингов. </w:t>
      </w:r>
      <w:r w:rsidRPr="00890D13">
        <w:rPr>
          <w:i/>
        </w:rPr>
        <w:t xml:space="preserve">сайт на английском языке. </w:t>
      </w:r>
    </w:p>
    <w:p w:rsidR="008C46F5" w:rsidRPr="00890D13" w:rsidRDefault="008C46F5" w:rsidP="00890D13">
      <w:pPr>
        <w:jc w:val="both"/>
        <w:rPr>
          <w:i/>
          <w:caps/>
          <w:sz w:val="24"/>
          <w:szCs w:val="24"/>
        </w:rPr>
      </w:pPr>
    </w:p>
    <w:p w:rsidR="008C46F5" w:rsidRPr="00890D13" w:rsidRDefault="000E722D" w:rsidP="00890D13">
      <w:pPr>
        <w:rPr>
          <w:b/>
          <w:sz w:val="24"/>
        </w:rPr>
      </w:pPr>
      <w:r w:rsidRPr="00890D13">
        <w:rPr>
          <w:b/>
          <w:sz w:val="24"/>
        </w:rPr>
        <w:t>3. НОВАЯ И НОВЕЙШАЯ ИСТОРИЯ</w:t>
      </w:r>
    </w:p>
    <w:p w:rsidR="008C46F5" w:rsidRPr="00890D13" w:rsidRDefault="008C46F5" w:rsidP="00890D13">
      <w:pPr>
        <w:jc w:val="both"/>
        <w:rPr>
          <w:b/>
          <w:i/>
          <w:caps/>
          <w:sz w:val="24"/>
          <w:szCs w:val="24"/>
        </w:rPr>
      </w:pPr>
      <w:r w:rsidRPr="00890D13">
        <w:rPr>
          <w:b/>
          <w:i/>
          <w:caps/>
          <w:sz w:val="24"/>
          <w:szCs w:val="24"/>
        </w:rPr>
        <w:t>3.1 Новое время</w:t>
      </w:r>
    </w:p>
    <w:p w:rsidR="008C46F5" w:rsidRPr="00890D13" w:rsidRDefault="008C46F5" w:rsidP="00890D13">
      <w:pPr>
        <w:jc w:val="both"/>
        <w:rPr>
          <w:caps/>
          <w:sz w:val="24"/>
          <w:szCs w:val="24"/>
        </w:rPr>
      </w:pPr>
      <w:r w:rsidRPr="00890D13">
        <w:rPr>
          <w:b/>
          <w:caps/>
          <w:sz w:val="24"/>
          <w:szCs w:val="24"/>
        </w:rPr>
        <w:t>1. Анатомия армии</w:t>
      </w:r>
    </w:p>
    <w:p w:rsidR="008C46F5" w:rsidRPr="00890D13" w:rsidRDefault="008C46F5" w:rsidP="00890D13">
      <w:pPr>
        <w:jc w:val="both"/>
        <w:rPr>
          <w:caps/>
          <w:sz w:val="24"/>
          <w:szCs w:val="24"/>
        </w:rPr>
      </w:pPr>
      <w:hyperlink r:id="rId56" w:history="1">
        <w:r w:rsidRPr="00890D13">
          <w:rPr>
            <w:rStyle w:val="ad"/>
            <w:caps/>
            <w:sz w:val="24"/>
            <w:szCs w:val="24"/>
          </w:rPr>
          <w:t>http://army.arm</w:t>
        </w:r>
        <w:r w:rsidRPr="00890D13">
          <w:rPr>
            <w:rStyle w:val="ad"/>
            <w:caps/>
            <w:sz w:val="24"/>
            <w:szCs w:val="24"/>
          </w:rPr>
          <w:t>o</w:t>
        </w:r>
        <w:r w:rsidRPr="00890D13">
          <w:rPr>
            <w:rStyle w:val="ad"/>
            <w:caps/>
            <w:sz w:val="24"/>
            <w:szCs w:val="24"/>
          </w:rPr>
          <w:t>r.k</w:t>
        </w:r>
        <w:r w:rsidRPr="00890D13">
          <w:rPr>
            <w:rStyle w:val="ad"/>
            <w:caps/>
            <w:sz w:val="24"/>
            <w:szCs w:val="24"/>
          </w:rPr>
          <w:t>i</w:t>
        </w:r>
        <w:r w:rsidRPr="00890D13">
          <w:rPr>
            <w:rStyle w:val="ad"/>
            <w:caps/>
            <w:sz w:val="24"/>
            <w:szCs w:val="24"/>
          </w:rPr>
          <w:t>ev.ua/index.html</w:t>
        </w:r>
      </w:hyperlink>
    </w:p>
    <w:p w:rsidR="008C46F5" w:rsidRPr="00890D13" w:rsidRDefault="00E93529" w:rsidP="00890D13">
      <w:pPr>
        <w:jc w:val="both"/>
        <w:rPr>
          <w:caps/>
        </w:rPr>
      </w:pPr>
      <w:r w:rsidRPr="00890D13">
        <w:t xml:space="preserve">униформа и знаки различия русской армии с xviii века, германского вермахта 1935-45 гг. и бундесвера, униформа армии сша образца </w:t>
      </w:r>
      <w:smartTag w:uri="urn:schemas-microsoft-com:office:smarttags" w:element="metricconverter">
        <w:smartTagPr>
          <w:attr w:name="ProductID" w:val="2002 г"/>
        </w:smartTagPr>
        <w:r w:rsidRPr="00890D13">
          <w:t>2002 г</w:t>
        </w:r>
      </w:smartTag>
      <w:r w:rsidRPr="00890D13">
        <w:t xml:space="preserve">.  воинские звания русской армии и флота и некоторых других стран. тактика сухопутных войск советской армии (восьмидесятые годы). инженерные войска российской армии. в том числе их история с начала xvii века. полевая фортификация советской армии. самый разнообразный по материалу раздел - "из военной истории, науки, практики". здесь и история военных орденов европы, и история второй мировой войны, и морской устав </w:t>
      </w:r>
      <w:smartTag w:uri="urn:schemas-microsoft-com:office:smarttags" w:element="metricconverter">
        <w:smartTagPr>
          <w:attr w:name="ProductID" w:val="1720 г"/>
        </w:smartTagPr>
        <w:r w:rsidRPr="00890D13">
          <w:t>1720 г</w:t>
        </w:r>
      </w:smartTag>
      <w:r w:rsidRPr="00890D13">
        <w:t>. и многое другое.</w:t>
      </w:r>
    </w:p>
    <w:p w:rsidR="008C46F5" w:rsidRPr="00890D13" w:rsidRDefault="008C46F5" w:rsidP="00890D13">
      <w:pPr>
        <w:jc w:val="both"/>
        <w:rPr>
          <w:b/>
          <w:caps/>
          <w:sz w:val="24"/>
          <w:szCs w:val="24"/>
          <w:lang w:val="en-US"/>
        </w:rPr>
      </w:pPr>
      <w:r w:rsidRPr="00890D13">
        <w:rPr>
          <w:b/>
          <w:caps/>
          <w:sz w:val="24"/>
          <w:szCs w:val="24"/>
          <w:lang w:val="en-US"/>
        </w:rPr>
        <w:t xml:space="preserve">2. </w:t>
      </w:r>
      <w:r w:rsidRPr="00890D13">
        <w:rPr>
          <w:b/>
          <w:caps/>
          <w:sz w:val="24"/>
          <w:szCs w:val="24"/>
        </w:rPr>
        <w:t>Библиотека</w:t>
      </w:r>
      <w:r w:rsidRPr="00890D13">
        <w:rPr>
          <w:b/>
          <w:caps/>
          <w:sz w:val="24"/>
          <w:szCs w:val="24"/>
          <w:lang w:val="en-US"/>
        </w:rPr>
        <w:t xml:space="preserve"> vive-liberta</w:t>
      </w:r>
    </w:p>
    <w:p w:rsidR="008C46F5" w:rsidRPr="00890D13" w:rsidRDefault="008C46F5" w:rsidP="00890D13">
      <w:pPr>
        <w:jc w:val="both"/>
        <w:rPr>
          <w:caps/>
          <w:sz w:val="24"/>
          <w:szCs w:val="24"/>
          <w:lang w:val="en-US"/>
        </w:rPr>
      </w:pPr>
      <w:hyperlink r:id="rId57" w:history="1">
        <w:r w:rsidRPr="00890D13">
          <w:rPr>
            <w:rStyle w:val="ad"/>
            <w:caps/>
            <w:sz w:val="24"/>
            <w:szCs w:val="24"/>
            <w:lang w:val="en-US"/>
          </w:rPr>
          <w:t>http://vive-libe</w:t>
        </w:r>
        <w:r w:rsidRPr="00890D13">
          <w:rPr>
            <w:rStyle w:val="ad"/>
            <w:caps/>
            <w:sz w:val="24"/>
            <w:szCs w:val="24"/>
            <w:lang w:val="en-US"/>
          </w:rPr>
          <w:t>r</w:t>
        </w:r>
        <w:r w:rsidRPr="00890D13">
          <w:rPr>
            <w:rStyle w:val="ad"/>
            <w:caps/>
            <w:sz w:val="24"/>
            <w:szCs w:val="24"/>
            <w:lang w:val="en-US"/>
          </w:rPr>
          <w:t>ta.naro</w:t>
        </w:r>
        <w:r w:rsidRPr="00890D13">
          <w:rPr>
            <w:rStyle w:val="ad"/>
            <w:caps/>
            <w:sz w:val="24"/>
            <w:szCs w:val="24"/>
            <w:lang w:val="en-US"/>
          </w:rPr>
          <w:t>d</w:t>
        </w:r>
        <w:r w:rsidRPr="00890D13">
          <w:rPr>
            <w:rStyle w:val="ad"/>
            <w:caps/>
            <w:sz w:val="24"/>
            <w:szCs w:val="24"/>
            <w:lang w:val="en-US"/>
          </w:rPr>
          <w:t>.ru/biblio/biblio_1.htm</w:t>
        </w:r>
      </w:hyperlink>
    </w:p>
    <w:p w:rsidR="008C46F5" w:rsidRPr="00890D13" w:rsidRDefault="00E93529" w:rsidP="00890D13">
      <w:pPr>
        <w:jc w:val="both"/>
        <w:rPr>
          <w:caps/>
        </w:rPr>
      </w:pPr>
      <w:r w:rsidRPr="00890D13">
        <w:t xml:space="preserve">сайт посвящен революционным и освободительным движениям: их истории, теории и практике. ядро составляет история идейно-философских и культурных течений века просвещения и великой французской революции, представлены монографии и статьи по отдельной проблематике, есть очень хорошая подборка документов и исторических источников. </w:t>
      </w:r>
      <w:r w:rsidRPr="00890D13">
        <w:rPr>
          <w:i/>
        </w:rPr>
        <w:t>сайт обновляется 1 раз в месяц</w:t>
      </w:r>
    </w:p>
    <w:p w:rsidR="008C46F5" w:rsidRPr="00890D13" w:rsidRDefault="008C46F5" w:rsidP="00890D13">
      <w:pPr>
        <w:jc w:val="both"/>
        <w:rPr>
          <w:b/>
          <w:caps/>
          <w:sz w:val="24"/>
          <w:szCs w:val="24"/>
        </w:rPr>
      </w:pPr>
      <w:r w:rsidRPr="00890D13">
        <w:rPr>
          <w:b/>
          <w:caps/>
          <w:sz w:val="24"/>
          <w:szCs w:val="24"/>
        </w:rPr>
        <w:t>3. Великая Французская революция</w:t>
      </w:r>
    </w:p>
    <w:p w:rsidR="008C46F5" w:rsidRPr="00890D13" w:rsidRDefault="008C46F5" w:rsidP="00890D13">
      <w:pPr>
        <w:jc w:val="both"/>
        <w:rPr>
          <w:caps/>
          <w:sz w:val="24"/>
          <w:szCs w:val="24"/>
        </w:rPr>
      </w:pPr>
      <w:hyperlink r:id="rId58" w:history="1">
        <w:r w:rsidRPr="00890D13">
          <w:rPr>
            <w:rStyle w:val="ad"/>
            <w:caps/>
            <w:sz w:val="24"/>
            <w:szCs w:val="24"/>
          </w:rPr>
          <w:t>http://w</w:t>
        </w:r>
        <w:r w:rsidRPr="00890D13">
          <w:rPr>
            <w:rStyle w:val="ad"/>
            <w:caps/>
            <w:sz w:val="24"/>
            <w:szCs w:val="24"/>
          </w:rPr>
          <w:t>w</w:t>
        </w:r>
        <w:r w:rsidRPr="00890D13">
          <w:rPr>
            <w:rStyle w:val="ad"/>
            <w:caps/>
            <w:sz w:val="24"/>
            <w:szCs w:val="24"/>
          </w:rPr>
          <w:t>w</w:t>
        </w:r>
        <w:r w:rsidRPr="00890D13">
          <w:rPr>
            <w:rStyle w:val="ad"/>
            <w:caps/>
            <w:sz w:val="24"/>
            <w:szCs w:val="24"/>
          </w:rPr>
          <w:t>.</w:t>
        </w:r>
        <w:r w:rsidRPr="00890D13">
          <w:rPr>
            <w:rStyle w:val="ad"/>
            <w:caps/>
            <w:sz w:val="24"/>
            <w:szCs w:val="24"/>
          </w:rPr>
          <w:t>fr</w:t>
        </w:r>
        <w:r w:rsidRPr="00890D13">
          <w:rPr>
            <w:rStyle w:val="ad"/>
            <w:caps/>
            <w:sz w:val="24"/>
            <w:szCs w:val="24"/>
          </w:rPr>
          <w:t>e</w:t>
        </w:r>
        <w:r w:rsidRPr="00890D13">
          <w:rPr>
            <w:rStyle w:val="ad"/>
            <w:caps/>
            <w:sz w:val="24"/>
            <w:szCs w:val="24"/>
          </w:rPr>
          <w:t>nchrevol.ru/</w:t>
        </w:r>
      </w:hyperlink>
    </w:p>
    <w:p w:rsidR="008C46F5" w:rsidRPr="00890D13" w:rsidRDefault="00E93529" w:rsidP="00890D13">
      <w:pPr>
        <w:jc w:val="both"/>
        <w:rPr>
          <w:caps/>
        </w:rPr>
      </w:pPr>
      <w:r w:rsidRPr="00890D13">
        <w:t>на сайте сделана подборка исторических справок (в основном отечественных исследователей, но есть и переводы),дано описание событий по хронологии, большой раздел биографий деятелей революции, есть архив.</w:t>
      </w:r>
    </w:p>
    <w:p w:rsidR="008C46F5" w:rsidRPr="00890D13" w:rsidRDefault="008C46F5" w:rsidP="00890D13">
      <w:pPr>
        <w:jc w:val="both"/>
        <w:rPr>
          <w:b/>
          <w:caps/>
          <w:sz w:val="24"/>
          <w:szCs w:val="24"/>
        </w:rPr>
      </w:pPr>
      <w:r w:rsidRPr="00890D13">
        <w:rPr>
          <w:b/>
          <w:caps/>
          <w:sz w:val="24"/>
          <w:szCs w:val="24"/>
        </w:rPr>
        <w:t>4. Великая Французская революция</w:t>
      </w:r>
    </w:p>
    <w:p w:rsidR="008C46F5" w:rsidRPr="00890D13" w:rsidRDefault="008C46F5" w:rsidP="00890D13">
      <w:pPr>
        <w:jc w:val="both"/>
        <w:rPr>
          <w:caps/>
          <w:sz w:val="24"/>
          <w:szCs w:val="24"/>
        </w:rPr>
      </w:pPr>
      <w:hyperlink r:id="rId59" w:history="1">
        <w:r w:rsidRPr="00890D13">
          <w:rPr>
            <w:rStyle w:val="ad"/>
            <w:caps/>
            <w:sz w:val="24"/>
            <w:szCs w:val="24"/>
          </w:rPr>
          <w:t>http://larevol</w:t>
        </w:r>
        <w:r w:rsidRPr="00890D13">
          <w:rPr>
            <w:rStyle w:val="ad"/>
            <w:caps/>
            <w:sz w:val="24"/>
            <w:szCs w:val="24"/>
          </w:rPr>
          <w:t>u</w:t>
        </w:r>
        <w:r w:rsidRPr="00890D13">
          <w:rPr>
            <w:rStyle w:val="ad"/>
            <w:caps/>
            <w:sz w:val="24"/>
            <w:szCs w:val="24"/>
          </w:rPr>
          <w:t>tion.ru/</w:t>
        </w:r>
      </w:hyperlink>
    </w:p>
    <w:p w:rsidR="008C46F5" w:rsidRPr="00890D13" w:rsidRDefault="00E93529" w:rsidP="00890D13">
      <w:pPr>
        <w:jc w:val="both"/>
        <w:rPr>
          <w:bCs/>
          <w:caps/>
        </w:rPr>
      </w:pPr>
      <w:r w:rsidRPr="00890D13">
        <w:t>представляет собой справочник по истории французской революции. представлены с</w:t>
      </w:r>
      <w:r w:rsidRPr="00890D13">
        <w:rPr>
          <w:bCs/>
        </w:rPr>
        <w:t>татьи из энциклопедий, публикации текстов книг, научных работ, документов. библиография. хронология событий. карты франции до 1789 года и после. материалы о политических деятелях. тематические ссылки.</w:t>
      </w:r>
      <w:r w:rsidRPr="00890D13">
        <w:t xml:space="preserve"> </w:t>
      </w:r>
      <w:r w:rsidRPr="00890D13">
        <w:rPr>
          <w:i/>
        </w:rPr>
        <w:t>на сегодняшний день сайт находится в стадии реконструкции, но вся размещенная информация доступна для просмотра.</w:t>
      </w:r>
    </w:p>
    <w:p w:rsidR="008C46F5" w:rsidRPr="00890D13" w:rsidRDefault="008C46F5" w:rsidP="00890D13">
      <w:pPr>
        <w:pStyle w:val="aa"/>
        <w:spacing w:before="0" w:beforeAutospacing="0" w:after="0" w:afterAutospacing="0"/>
        <w:jc w:val="both"/>
        <w:rPr>
          <w:b/>
        </w:rPr>
      </w:pPr>
      <w:r w:rsidRPr="00890D13">
        <w:rPr>
          <w:b/>
        </w:rPr>
        <w:t xml:space="preserve">5. Дикий Запад от IP-WEB" </w:t>
      </w:r>
    </w:p>
    <w:p w:rsidR="008C46F5" w:rsidRPr="00890D13" w:rsidRDefault="008C46F5" w:rsidP="00890D13">
      <w:pPr>
        <w:pStyle w:val="aa"/>
        <w:spacing w:before="0" w:beforeAutospacing="0" w:after="0" w:afterAutospacing="0"/>
        <w:jc w:val="both"/>
      </w:pPr>
      <w:hyperlink r:id="rId60" w:history="1">
        <w:r w:rsidRPr="00890D13">
          <w:rPr>
            <w:rStyle w:val="ad"/>
          </w:rPr>
          <w:t>http://www</w:t>
        </w:r>
        <w:r w:rsidRPr="00890D13">
          <w:rPr>
            <w:rStyle w:val="ad"/>
          </w:rPr>
          <w:t>.</w:t>
        </w:r>
        <w:r w:rsidRPr="00890D13">
          <w:rPr>
            <w:rStyle w:val="ad"/>
          </w:rPr>
          <w:t>ip</w:t>
        </w:r>
        <w:r w:rsidRPr="00890D13">
          <w:rPr>
            <w:rStyle w:val="ad"/>
          </w:rPr>
          <w:t>w</w:t>
        </w:r>
        <w:r w:rsidRPr="00890D13">
          <w:rPr>
            <w:rStyle w:val="ad"/>
          </w:rPr>
          <w:t>eb.narod.ru/</w:t>
        </w:r>
      </w:hyperlink>
    </w:p>
    <w:p w:rsidR="008C46F5" w:rsidRPr="00890D13" w:rsidRDefault="008C46F5" w:rsidP="00890D13">
      <w:pPr>
        <w:pStyle w:val="aa"/>
        <w:spacing w:before="0" w:beforeAutospacing="0" w:after="0" w:afterAutospacing="0"/>
        <w:jc w:val="both"/>
        <w:rPr>
          <w:sz w:val="20"/>
          <w:szCs w:val="20"/>
        </w:rPr>
      </w:pPr>
      <w:r w:rsidRPr="00890D13">
        <w:rPr>
          <w:sz w:val="20"/>
          <w:szCs w:val="20"/>
        </w:rPr>
        <w:t>Это сайт на котором Вы можете получить множество интересной информации о США XIX века, о тех территориях северной Америки которые назывались Диким Западом, о коренных жителях и поселенцах. Описание быта, условий жизни. Есть хронология событий.</w:t>
      </w:r>
    </w:p>
    <w:p w:rsidR="008C46F5" w:rsidRPr="00890D13" w:rsidRDefault="008C46F5" w:rsidP="00890D13">
      <w:pPr>
        <w:pStyle w:val="aa"/>
        <w:spacing w:before="0" w:beforeAutospacing="0" w:after="0" w:afterAutospacing="0"/>
        <w:jc w:val="both"/>
      </w:pPr>
      <w:r w:rsidRPr="00890D13">
        <w:rPr>
          <w:b/>
        </w:rPr>
        <w:t>6. История Британии</w:t>
      </w:r>
    </w:p>
    <w:p w:rsidR="008C46F5" w:rsidRPr="00890D13" w:rsidRDefault="008C46F5" w:rsidP="00890D13">
      <w:pPr>
        <w:pStyle w:val="aa"/>
        <w:spacing w:before="0" w:beforeAutospacing="0" w:after="0" w:afterAutospacing="0"/>
        <w:jc w:val="both"/>
      </w:pPr>
      <w:hyperlink r:id="rId61" w:history="1">
        <w:r w:rsidRPr="00890D13">
          <w:rPr>
            <w:rStyle w:val="ad"/>
          </w:rPr>
          <w:t>http://brude</w:t>
        </w:r>
        <w:r w:rsidRPr="00890D13">
          <w:rPr>
            <w:rStyle w:val="ad"/>
          </w:rPr>
          <w:t>.</w:t>
        </w:r>
        <w:r w:rsidRPr="00890D13">
          <w:rPr>
            <w:rStyle w:val="ad"/>
          </w:rPr>
          <w:t>narod.ru/</w:t>
        </w:r>
      </w:hyperlink>
    </w:p>
    <w:p w:rsidR="008C46F5" w:rsidRPr="00890D13" w:rsidRDefault="008C46F5" w:rsidP="00890D13">
      <w:pPr>
        <w:pStyle w:val="aa"/>
        <w:spacing w:before="0" w:beforeAutospacing="0" w:after="0" w:afterAutospacing="0"/>
        <w:jc w:val="both"/>
        <w:rPr>
          <w:sz w:val="20"/>
          <w:szCs w:val="20"/>
        </w:rPr>
      </w:pPr>
      <w:r w:rsidRPr="00890D13">
        <w:rPr>
          <w:sz w:val="20"/>
          <w:szCs w:val="20"/>
        </w:rPr>
        <w:t>На сайте представлены хронологические таблицы монархов Англии, Уэльса и Шотландии. исторические документы и статьи.</w:t>
      </w:r>
    </w:p>
    <w:p w:rsidR="008C46F5" w:rsidRPr="00890D13" w:rsidRDefault="008C46F5" w:rsidP="00890D13">
      <w:pPr>
        <w:pStyle w:val="aa"/>
        <w:spacing w:before="0" w:beforeAutospacing="0" w:after="0" w:afterAutospacing="0"/>
        <w:jc w:val="both"/>
        <w:rPr>
          <w:b/>
        </w:rPr>
      </w:pPr>
      <w:r w:rsidRPr="00890D13">
        <w:rPr>
          <w:b/>
        </w:rPr>
        <w:t>7. История и культура Англии</w:t>
      </w:r>
    </w:p>
    <w:p w:rsidR="008C46F5" w:rsidRPr="00890D13" w:rsidRDefault="008C46F5" w:rsidP="00890D13">
      <w:pPr>
        <w:pStyle w:val="aa"/>
        <w:spacing w:before="0" w:beforeAutospacing="0" w:after="0" w:afterAutospacing="0"/>
        <w:jc w:val="both"/>
      </w:pPr>
      <w:hyperlink r:id="rId62" w:history="1">
        <w:r w:rsidRPr="00890D13">
          <w:rPr>
            <w:rStyle w:val="ad"/>
          </w:rPr>
          <w:t>http://british-hi</w:t>
        </w:r>
        <w:r w:rsidRPr="00890D13">
          <w:rPr>
            <w:rStyle w:val="ad"/>
          </w:rPr>
          <w:t>s</w:t>
        </w:r>
        <w:r w:rsidRPr="00890D13">
          <w:rPr>
            <w:rStyle w:val="ad"/>
          </w:rPr>
          <w:t>tory.ru/</w:t>
        </w:r>
      </w:hyperlink>
    </w:p>
    <w:p w:rsidR="008C46F5" w:rsidRPr="00890D13" w:rsidRDefault="008C46F5" w:rsidP="00890D13">
      <w:pPr>
        <w:pStyle w:val="aa"/>
        <w:spacing w:before="0" w:beforeAutospacing="0" w:after="0" w:afterAutospacing="0"/>
        <w:jc w:val="both"/>
        <w:rPr>
          <w:sz w:val="20"/>
          <w:szCs w:val="20"/>
        </w:rPr>
      </w:pPr>
      <w:r w:rsidRPr="00890D13">
        <w:rPr>
          <w:sz w:val="20"/>
          <w:szCs w:val="20"/>
        </w:rPr>
        <w:t>Англия: история и культура. Биографии все монархов, династии, знаменитые битвы, деятели культуры. Английская литература, проза и поэзия, с возможностью скачивания книг.</w:t>
      </w:r>
    </w:p>
    <w:p w:rsidR="008C46F5" w:rsidRPr="00890D13" w:rsidRDefault="008C46F5" w:rsidP="00890D13">
      <w:pPr>
        <w:jc w:val="both"/>
        <w:rPr>
          <w:b/>
          <w:caps/>
          <w:sz w:val="24"/>
          <w:szCs w:val="24"/>
        </w:rPr>
      </w:pPr>
      <w:r w:rsidRPr="00890D13">
        <w:rPr>
          <w:b/>
          <w:caps/>
          <w:sz w:val="24"/>
          <w:szCs w:val="24"/>
        </w:rPr>
        <w:t>8. Наполеон Бонапарт</w:t>
      </w:r>
    </w:p>
    <w:p w:rsidR="008C46F5" w:rsidRPr="00890D13" w:rsidRDefault="008C46F5" w:rsidP="00890D13">
      <w:pPr>
        <w:jc w:val="both"/>
        <w:rPr>
          <w:caps/>
          <w:sz w:val="24"/>
          <w:szCs w:val="24"/>
          <w:lang w:val="en-US"/>
        </w:rPr>
      </w:pPr>
      <w:hyperlink r:id="rId63" w:history="1">
        <w:r w:rsidRPr="00890D13">
          <w:rPr>
            <w:rStyle w:val="ad"/>
            <w:caps/>
            <w:sz w:val="24"/>
            <w:szCs w:val="24"/>
            <w:lang w:val="en-US"/>
          </w:rPr>
          <w:t>http://</w:t>
        </w:r>
        <w:r w:rsidRPr="00890D13">
          <w:rPr>
            <w:rStyle w:val="ad"/>
            <w:caps/>
            <w:sz w:val="24"/>
            <w:szCs w:val="24"/>
            <w:lang w:val="en-US"/>
          </w:rPr>
          <w:t>n</w:t>
        </w:r>
        <w:r w:rsidRPr="00890D13">
          <w:rPr>
            <w:rStyle w:val="ad"/>
            <w:caps/>
            <w:sz w:val="24"/>
            <w:szCs w:val="24"/>
            <w:lang w:val="en-US"/>
          </w:rPr>
          <w:t>apoleonbona</w:t>
        </w:r>
        <w:r w:rsidRPr="00890D13">
          <w:rPr>
            <w:rStyle w:val="ad"/>
            <w:caps/>
            <w:sz w:val="24"/>
            <w:szCs w:val="24"/>
            <w:lang w:val="en-US"/>
          </w:rPr>
          <w:t>p</w:t>
        </w:r>
        <w:r w:rsidRPr="00890D13">
          <w:rPr>
            <w:rStyle w:val="ad"/>
            <w:caps/>
            <w:sz w:val="24"/>
            <w:szCs w:val="24"/>
            <w:lang w:val="en-US"/>
          </w:rPr>
          <w:t>art.narod.ru/index.htm</w:t>
        </w:r>
      </w:hyperlink>
    </w:p>
    <w:p w:rsidR="008C46F5" w:rsidRPr="00890D13" w:rsidRDefault="000E722D" w:rsidP="00890D13">
      <w:pPr>
        <w:jc w:val="both"/>
        <w:rPr>
          <w:caps/>
        </w:rPr>
      </w:pPr>
      <w:r w:rsidRPr="00890D13">
        <w:t xml:space="preserve">сайт, посвящен жизни и деятельности такого знаменитого персонажа истории как наполеон </w:t>
      </w:r>
      <w:r w:rsidRPr="00890D13">
        <w:rPr>
          <w:lang w:val="en-US"/>
        </w:rPr>
        <w:t>i</w:t>
      </w:r>
      <w:r w:rsidRPr="00890D13">
        <w:t xml:space="preserve"> бонапарт. помимо наполеона вы сможете найти необходимые сведения о маршалах французской империи, участниках военных кампании, особенно кампании 1812 года.</w:t>
      </w:r>
    </w:p>
    <w:p w:rsidR="008C46F5" w:rsidRPr="00890D13" w:rsidRDefault="008C46F5" w:rsidP="00890D13">
      <w:pPr>
        <w:pStyle w:val="aa"/>
        <w:spacing w:before="0" w:beforeAutospacing="0" w:after="0" w:afterAutospacing="0"/>
        <w:jc w:val="both"/>
        <w:rPr>
          <w:b/>
        </w:rPr>
      </w:pPr>
      <w:r w:rsidRPr="00890D13">
        <w:rPr>
          <w:b/>
        </w:rPr>
        <w:t>9. Северная Америка: век девятнадцатый</w:t>
      </w:r>
    </w:p>
    <w:p w:rsidR="008C46F5" w:rsidRPr="00890D13" w:rsidRDefault="008C46F5" w:rsidP="00890D13">
      <w:pPr>
        <w:pStyle w:val="aa"/>
        <w:spacing w:before="0" w:beforeAutospacing="0" w:after="0" w:afterAutospacing="0"/>
        <w:jc w:val="both"/>
      </w:pPr>
      <w:hyperlink r:id="rId64" w:history="1">
        <w:r w:rsidRPr="00890D13">
          <w:rPr>
            <w:rStyle w:val="ad"/>
          </w:rPr>
          <w:t>http://ame</w:t>
        </w:r>
        <w:r w:rsidRPr="00890D13">
          <w:rPr>
            <w:rStyle w:val="ad"/>
          </w:rPr>
          <w:t>r</w:t>
        </w:r>
        <w:r w:rsidRPr="00890D13">
          <w:rPr>
            <w:rStyle w:val="ad"/>
          </w:rPr>
          <w:t>ica-xix</w:t>
        </w:r>
        <w:r w:rsidRPr="00890D13">
          <w:rPr>
            <w:rStyle w:val="ad"/>
          </w:rPr>
          <w:t>.</w:t>
        </w:r>
        <w:r w:rsidRPr="00890D13">
          <w:rPr>
            <w:rStyle w:val="ad"/>
          </w:rPr>
          <w:t>org.ru/</w:t>
        </w:r>
      </w:hyperlink>
    </w:p>
    <w:p w:rsidR="008C46F5" w:rsidRPr="00890D13" w:rsidRDefault="008C46F5" w:rsidP="00890D13">
      <w:pPr>
        <w:pStyle w:val="aa"/>
        <w:spacing w:before="0" w:beforeAutospacing="0" w:after="0" w:afterAutospacing="0"/>
        <w:jc w:val="both"/>
        <w:rPr>
          <w:color w:val="000000"/>
          <w:sz w:val="20"/>
          <w:szCs w:val="20"/>
        </w:rPr>
      </w:pPr>
      <w:r w:rsidRPr="00890D13">
        <w:rPr>
          <w:sz w:val="20"/>
          <w:szCs w:val="20"/>
        </w:rPr>
        <w:t xml:space="preserve">Сайт по истории Северной Америки в девятнадцатом веке. Основные события века. Биографический справочник и библиотека исторических текстов, статей и литературы, </w:t>
      </w:r>
      <w:r w:rsidRPr="00890D13">
        <w:rPr>
          <w:color w:val="000000"/>
          <w:sz w:val="20"/>
          <w:szCs w:val="20"/>
        </w:rPr>
        <w:t>статьи по истории русского пребывания на континенте Северная Америка, о гражданской войне в США. Есть подборка материалов по истории Канады.</w:t>
      </w:r>
    </w:p>
    <w:p w:rsidR="008C46F5" w:rsidRPr="00890D13" w:rsidRDefault="008C46F5" w:rsidP="00890D13">
      <w:pPr>
        <w:pStyle w:val="aa"/>
        <w:spacing w:before="0" w:beforeAutospacing="0" w:after="0" w:afterAutospacing="0"/>
        <w:jc w:val="both"/>
        <w:rPr>
          <w:b/>
        </w:rPr>
      </w:pPr>
      <w:r w:rsidRPr="00890D13">
        <w:rPr>
          <w:b/>
        </w:rPr>
        <w:t>10. Семилетняя война</w:t>
      </w:r>
    </w:p>
    <w:p w:rsidR="008C46F5" w:rsidRPr="00890D13" w:rsidRDefault="008C46F5" w:rsidP="00890D13">
      <w:pPr>
        <w:pStyle w:val="aa"/>
        <w:spacing w:before="0" w:beforeAutospacing="0" w:after="0" w:afterAutospacing="0"/>
        <w:jc w:val="both"/>
      </w:pPr>
      <w:hyperlink r:id="rId65" w:history="1">
        <w:r w:rsidRPr="00890D13">
          <w:rPr>
            <w:rStyle w:val="ad"/>
          </w:rPr>
          <w:t>http://syw-cwg.narod.</w:t>
        </w:r>
        <w:r w:rsidRPr="00890D13">
          <w:rPr>
            <w:rStyle w:val="ad"/>
          </w:rPr>
          <w:t>r</w:t>
        </w:r>
        <w:r w:rsidRPr="00890D13">
          <w:rPr>
            <w:rStyle w:val="ad"/>
          </w:rPr>
          <w:t>u/index.html</w:t>
        </w:r>
      </w:hyperlink>
    </w:p>
    <w:p w:rsidR="008C46F5" w:rsidRPr="00890D13" w:rsidRDefault="00E93529" w:rsidP="00890D13">
      <w:pPr>
        <w:jc w:val="both"/>
        <w:rPr>
          <w:caps/>
        </w:rPr>
      </w:pPr>
      <w:r w:rsidRPr="00890D13">
        <w:t>войны, сражения, карты, исторические документы, биографии, униформа армий 2-й половины xviii века.</w:t>
      </w:r>
    </w:p>
    <w:p w:rsidR="008C46F5" w:rsidRPr="00890D13" w:rsidRDefault="008C46F5" w:rsidP="00890D13">
      <w:pPr>
        <w:pStyle w:val="aa"/>
        <w:spacing w:before="0" w:beforeAutospacing="0" w:after="0" w:afterAutospacing="0"/>
        <w:jc w:val="both"/>
        <w:rPr>
          <w:b/>
        </w:rPr>
      </w:pPr>
      <w:r w:rsidRPr="00890D13">
        <w:rPr>
          <w:b/>
        </w:rPr>
        <w:t>11. Цусима. Военно – морская история 1855 -1945 гг.</w:t>
      </w:r>
    </w:p>
    <w:p w:rsidR="008C46F5" w:rsidRPr="00890D13" w:rsidRDefault="008C46F5" w:rsidP="00890D13">
      <w:pPr>
        <w:pStyle w:val="aa"/>
        <w:spacing w:before="0" w:beforeAutospacing="0" w:after="0" w:afterAutospacing="0"/>
        <w:jc w:val="both"/>
      </w:pPr>
      <w:hyperlink r:id="rId66" w:history="1">
        <w:r w:rsidRPr="00890D13">
          <w:rPr>
            <w:rStyle w:val="ad"/>
          </w:rPr>
          <w:t>http://tsu</w:t>
        </w:r>
        <w:r w:rsidRPr="00890D13">
          <w:rPr>
            <w:rStyle w:val="ad"/>
          </w:rPr>
          <w:t>s</w:t>
        </w:r>
        <w:r w:rsidRPr="00890D13">
          <w:rPr>
            <w:rStyle w:val="ad"/>
          </w:rPr>
          <w:t>h</w:t>
        </w:r>
        <w:r w:rsidRPr="00890D13">
          <w:rPr>
            <w:rStyle w:val="ad"/>
          </w:rPr>
          <w:t>i</w:t>
        </w:r>
        <w:r w:rsidRPr="00890D13">
          <w:rPr>
            <w:rStyle w:val="ad"/>
          </w:rPr>
          <w:t>m</w:t>
        </w:r>
        <w:r w:rsidRPr="00890D13">
          <w:rPr>
            <w:rStyle w:val="ad"/>
          </w:rPr>
          <w:t>a</w:t>
        </w:r>
        <w:r w:rsidRPr="00890D13">
          <w:rPr>
            <w:rStyle w:val="ad"/>
          </w:rPr>
          <w:t>.su/</w:t>
        </w:r>
      </w:hyperlink>
    </w:p>
    <w:p w:rsidR="008C46F5" w:rsidRPr="00890D13" w:rsidRDefault="008C46F5" w:rsidP="00890D13">
      <w:pPr>
        <w:pStyle w:val="aa"/>
        <w:spacing w:before="0" w:beforeAutospacing="0" w:after="0" w:afterAutospacing="0"/>
        <w:jc w:val="both"/>
        <w:rPr>
          <w:sz w:val="20"/>
          <w:szCs w:val="20"/>
        </w:rPr>
      </w:pPr>
      <w:r w:rsidRPr="00890D13">
        <w:rPr>
          <w:sz w:val="20"/>
          <w:szCs w:val="20"/>
        </w:rPr>
        <w:t>На сайте представлена развернутая картина войн и морских сражений, предоставляется возможность посетителям свободно пользоваться разнообразными иллюстративными и фактическими сведениями, которые собраны и постоянно обновляются на сайте. Раздел Библиотека содержит интересные материалы об истории кораблестроения.</w:t>
      </w:r>
    </w:p>
    <w:p w:rsidR="008C46F5" w:rsidRPr="00890D13" w:rsidRDefault="008C46F5" w:rsidP="00890D13">
      <w:pPr>
        <w:pStyle w:val="aa"/>
        <w:spacing w:before="0" w:beforeAutospacing="0" w:after="0" w:afterAutospacing="0"/>
        <w:jc w:val="both"/>
        <w:rPr>
          <w:b/>
        </w:rPr>
      </w:pPr>
      <w:r w:rsidRPr="00890D13">
        <w:rPr>
          <w:b/>
        </w:rPr>
        <w:t xml:space="preserve">12. </w:t>
      </w:r>
      <w:r w:rsidRPr="00890D13">
        <w:rPr>
          <w:b/>
          <w:lang w:val="en-US"/>
        </w:rPr>
        <w:t>World</w:t>
      </w:r>
      <w:r w:rsidRPr="00890D13">
        <w:rPr>
          <w:b/>
        </w:rPr>
        <w:t xml:space="preserve"> </w:t>
      </w:r>
      <w:r w:rsidRPr="00890D13">
        <w:rPr>
          <w:b/>
          <w:lang w:val="en-US"/>
        </w:rPr>
        <w:t>War</w:t>
      </w:r>
      <w:r w:rsidRPr="00890D13">
        <w:rPr>
          <w:b/>
        </w:rPr>
        <w:t xml:space="preserve"> </w:t>
      </w:r>
      <w:r w:rsidRPr="00890D13">
        <w:rPr>
          <w:b/>
          <w:lang w:val="en-US"/>
        </w:rPr>
        <w:t>I</w:t>
      </w:r>
      <w:r w:rsidRPr="00890D13">
        <w:rPr>
          <w:b/>
        </w:rPr>
        <w:t xml:space="preserve"> - Интернет-история Первой</w:t>
      </w:r>
      <w:r w:rsidRPr="00890D13">
        <w:rPr>
          <w:b/>
          <w:bCs/>
        </w:rPr>
        <w:t xml:space="preserve"> мировой войны</w:t>
      </w:r>
    </w:p>
    <w:p w:rsidR="008C46F5" w:rsidRPr="00890D13" w:rsidRDefault="008C46F5" w:rsidP="00890D13">
      <w:pPr>
        <w:pStyle w:val="aa"/>
        <w:spacing w:before="0" w:beforeAutospacing="0" w:after="0" w:afterAutospacing="0"/>
        <w:jc w:val="both"/>
      </w:pPr>
      <w:hyperlink r:id="rId67" w:history="1">
        <w:r w:rsidRPr="00890D13">
          <w:rPr>
            <w:rStyle w:val="ad"/>
          </w:rPr>
          <w:t>http://ww</w:t>
        </w:r>
        <w:r w:rsidRPr="00890D13">
          <w:rPr>
            <w:rStyle w:val="ad"/>
          </w:rPr>
          <w:t>w</w:t>
        </w:r>
        <w:r w:rsidRPr="00890D13">
          <w:rPr>
            <w:rStyle w:val="ad"/>
          </w:rPr>
          <w:t>.</w:t>
        </w:r>
        <w:r w:rsidRPr="00890D13">
          <w:rPr>
            <w:rStyle w:val="ad"/>
          </w:rPr>
          <w:t>worl</w:t>
        </w:r>
        <w:r w:rsidRPr="00890D13">
          <w:rPr>
            <w:rStyle w:val="ad"/>
          </w:rPr>
          <w:t>d</w:t>
        </w:r>
        <w:r w:rsidRPr="00890D13">
          <w:rPr>
            <w:rStyle w:val="ad"/>
          </w:rPr>
          <w:t>war1.com</w:t>
        </w:r>
      </w:hyperlink>
      <w:r w:rsidRPr="00890D13">
        <w:t>.</w:t>
      </w:r>
    </w:p>
    <w:p w:rsidR="008C46F5" w:rsidRPr="00890D13" w:rsidRDefault="008C46F5" w:rsidP="00890D13">
      <w:pPr>
        <w:pStyle w:val="aa"/>
        <w:spacing w:before="0" w:beforeAutospacing="0" w:after="0" w:afterAutospacing="0"/>
        <w:jc w:val="both"/>
        <w:rPr>
          <w:i/>
          <w:sz w:val="20"/>
          <w:szCs w:val="20"/>
        </w:rPr>
      </w:pPr>
      <w:r w:rsidRPr="00890D13">
        <w:rPr>
          <w:sz w:val="20"/>
          <w:szCs w:val="20"/>
        </w:rPr>
        <w:t xml:space="preserve">Представлена История Первой Мировой войны, описана информация по отдельным вопросам: Брусиловский прорыв, Восточно-Прусская операция </w:t>
      </w:r>
      <w:smartTag w:uri="urn:schemas-microsoft-com:office:smarttags" w:element="metricconverter">
        <w:smartTagPr>
          <w:attr w:name="ProductID" w:val="1914 г"/>
        </w:smartTagPr>
        <w:r w:rsidRPr="00890D13">
          <w:rPr>
            <w:sz w:val="20"/>
            <w:szCs w:val="20"/>
          </w:rPr>
          <w:t>1914 г</w:t>
        </w:r>
      </w:smartTag>
      <w:r w:rsidRPr="00890D13">
        <w:rPr>
          <w:sz w:val="20"/>
          <w:szCs w:val="20"/>
        </w:rPr>
        <w:t xml:space="preserve">. Архив Первой мировой войны. </w:t>
      </w:r>
      <w:r w:rsidRPr="00890D13">
        <w:rPr>
          <w:i/>
          <w:sz w:val="20"/>
          <w:szCs w:val="20"/>
        </w:rPr>
        <w:t>Сайт на английском языке.</w:t>
      </w:r>
    </w:p>
    <w:p w:rsidR="008C46F5" w:rsidRPr="00890D13" w:rsidRDefault="008C46F5" w:rsidP="00890D13">
      <w:pPr>
        <w:widowControl/>
        <w:numPr>
          <w:ilvl w:val="1"/>
          <w:numId w:val="8"/>
        </w:numPr>
        <w:autoSpaceDE/>
        <w:autoSpaceDN/>
        <w:adjustRightInd/>
        <w:jc w:val="both"/>
        <w:rPr>
          <w:b/>
          <w:i/>
          <w:caps/>
          <w:sz w:val="24"/>
          <w:szCs w:val="24"/>
        </w:rPr>
      </w:pPr>
      <w:r w:rsidRPr="00890D13">
        <w:rPr>
          <w:b/>
          <w:i/>
          <w:caps/>
          <w:sz w:val="24"/>
          <w:szCs w:val="24"/>
        </w:rPr>
        <w:t>Новейшее время</w:t>
      </w:r>
    </w:p>
    <w:p w:rsidR="008C46F5" w:rsidRPr="00890D13" w:rsidRDefault="008C46F5" w:rsidP="00890D13">
      <w:pPr>
        <w:jc w:val="both"/>
        <w:rPr>
          <w:b/>
          <w:caps/>
          <w:sz w:val="24"/>
          <w:szCs w:val="24"/>
        </w:rPr>
      </w:pPr>
      <w:r w:rsidRPr="00890D13">
        <w:rPr>
          <w:b/>
          <w:caps/>
          <w:sz w:val="24"/>
          <w:szCs w:val="24"/>
        </w:rPr>
        <w:t>1. Великая война (1939 – 1945)</w:t>
      </w:r>
    </w:p>
    <w:p w:rsidR="008C46F5" w:rsidRPr="00890D13" w:rsidRDefault="008C46F5" w:rsidP="00890D13">
      <w:pPr>
        <w:jc w:val="both"/>
        <w:rPr>
          <w:caps/>
          <w:sz w:val="24"/>
          <w:szCs w:val="24"/>
          <w:lang w:val="en-US"/>
        </w:rPr>
      </w:pPr>
      <w:hyperlink r:id="rId68" w:history="1">
        <w:r w:rsidRPr="00890D13">
          <w:rPr>
            <w:rStyle w:val="ad"/>
            <w:caps/>
            <w:sz w:val="24"/>
            <w:szCs w:val="24"/>
            <w:lang w:val="en-US"/>
          </w:rPr>
          <w:t>http://www</w:t>
        </w:r>
        <w:r w:rsidRPr="00890D13">
          <w:rPr>
            <w:rStyle w:val="ad"/>
            <w:caps/>
            <w:sz w:val="24"/>
            <w:szCs w:val="24"/>
            <w:lang w:val="en-US"/>
          </w:rPr>
          <w:t>.</w:t>
        </w:r>
        <w:r w:rsidRPr="00890D13">
          <w:rPr>
            <w:rStyle w:val="ad"/>
            <w:caps/>
            <w:sz w:val="24"/>
            <w:szCs w:val="24"/>
            <w:lang w:val="en-US"/>
          </w:rPr>
          <w:t>d</w:t>
        </w:r>
        <w:r w:rsidRPr="00890D13">
          <w:rPr>
            <w:rStyle w:val="ad"/>
            <w:caps/>
            <w:sz w:val="24"/>
            <w:szCs w:val="24"/>
            <w:lang w:val="en-US"/>
          </w:rPr>
          <w:t>io.ru/grea</w:t>
        </w:r>
        <w:r w:rsidRPr="00890D13">
          <w:rPr>
            <w:rStyle w:val="ad"/>
            <w:caps/>
            <w:sz w:val="24"/>
            <w:szCs w:val="24"/>
            <w:lang w:val="en-US"/>
          </w:rPr>
          <w:t>t</w:t>
        </w:r>
        <w:r w:rsidRPr="00890D13">
          <w:rPr>
            <w:rStyle w:val="ad"/>
            <w:caps/>
            <w:sz w:val="24"/>
            <w:szCs w:val="24"/>
            <w:lang w:val="en-US"/>
          </w:rPr>
          <w:t>_war/</w:t>
        </w:r>
      </w:hyperlink>
    </w:p>
    <w:p w:rsidR="008C46F5" w:rsidRPr="00890D13" w:rsidRDefault="00E93529" w:rsidP="00890D13">
      <w:pPr>
        <w:jc w:val="both"/>
        <w:rPr>
          <w:caps/>
        </w:rPr>
      </w:pPr>
      <w:r w:rsidRPr="00890D13">
        <w:t>история второй мировой войны: крупнейшие сражения в африке, европе и на тихом океане. обзор вооружения и бронетехники. персоналии. коллекция фотографий.</w:t>
      </w:r>
    </w:p>
    <w:p w:rsidR="008C46F5" w:rsidRPr="00890D13" w:rsidRDefault="008C46F5" w:rsidP="00890D13">
      <w:pPr>
        <w:pStyle w:val="aa"/>
        <w:spacing w:before="0" w:beforeAutospacing="0" w:after="0" w:afterAutospacing="0"/>
        <w:jc w:val="both"/>
        <w:rPr>
          <w:b/>
        </w:rPr>
      </w:pPr>
      <w:r w:rsidRPr="00890D13">
        <w:rPr>
          <w:b/>
        </w:rPr>
        <w:t>2.</w:t>
      </w:r>
      <w:r w:rsidRPr="00890D13">
        <w:t xml:space="preserve"> </w:t>
      </w:r>
      <w:r w:rsidRPr="00890D13">
        <w:rPr>
          <w:b/>
        </w:rPr>
        <w:t>Военная литература</w:t>
      </w:r>
    </w:p>
    <w:p w:rsidR="008C46F5" w:rsidRPr="00890D13" w:rsidRDefault="008C46F5" w:rsidP="00890D13">
      <w:pPr>
        <w:pStyle w:val="aa"/>
        <w:spacing w:before="0" w:beforeAutospacing="0" w:after="0" w:afterAutospacing="0"/>
        <w:jc w:val="both"/>
      </w:pPr>
      <w:hyperlink r:id="rId69" w:history="1">
        <w:r w:rsidRPr="00890D13">
          <w:rPr>
            <w:rStyle w:val="ad"/>
          </w:rPr>
          <w:t>http://</w:t>
        </w:r>
        <w:r w:rsidRPr="00890D13">
          <w:rPr>
            <w:rStyle w:val="ad"/>
          </w:rPr>
          <w:t>m</w:t>
        </w:r>
        <w:r w:rsidRPr="00890D13">
          <w:rPr>
            <w:rStyle w:val="ad"/>
          </w:rPr>
          <w:t>il</w:t>
        </w:r>
        <w:r w:rsidRPr="00890D13">
          <w:rPr>
            <w:rStyle w:val="ad"/>
          </w:rPr>
          <w:t>i</w:t>
        </w:r>
        <w:r w:rsidRPr="00890D13">
          <w:rPr>
            <w:rStyle w:val="ad"/>
          </w:rPr>
          <w:t>tera.lib.ru/</w:t>
        </w:r>
      </w:hyperlink>
    </w:p>
    <w:p w:rsidR="008C46F5" w:rsidRPr="00890D13" w:rsidRDefault="008C46F5" w:rsidP="00890D13">
      <w:pPr>
        <w:pStyle w:val="aa"/>
        <w:spacing w:before="0" w:beforeAutospacing="0" w:after="0" w:afterAutospacing="0"/>
        <w:jc w:val="both"/>
        <w:rPr>
          <w:sz w:val="20"/>
          <w:szCs w:val="20"/>
        </w:rPr>
      </w:pPr>
      <w:r w:rsidRPr="00890D13">
        <w:rPr>
          <w:sz w:val="20"/>
          <w:szCs w:val="20"/>
        </w:rPr>
        <w:t>Электронная библиотека. Подборка литературы, имеющей отношение к военной истории и истории войн: первоисточники, архивные документы, мемуары, исследования, проза, поэзия и т.п. ( в основном о периоде Второй мировой войны).</w:t>
      </w:r>
    </w:p>
    <w:p w:rsidR="008C46F5" w:rsidRPr="00890D13" w:rsidRDefault="008C46F5" w:rsidP="00890D13">
      <w:pPr>
        <w:jc w:val="both"/>
        <w:rPr>
          <w:caps/>
          <w:sz w:val="24"/>
          <w:szCs w:val="24"/>
        </w:rPr>
      </w:pPr>
      <w:r w:rsidRPr="00890D13">
        <w:rPr>
          <w:b/>
          <w:caps/>
          <w:sz w:val="24"/>
          <w:szCs w:val="24"/>
        </w:rPr>
        <w:t>3. Вторая мировая война</w:t>
      </w:r>
    </w:p>
    <w:p w:rsidR="008C46F5" w:rsidRPr="00890D13" w:rsidRDefault="008C46F5" w:rsidP="00890D13">
      <w:pPr>
        <w:jc w:val="both"/>
        <w:rPr>
          <w:caps/>
          <w:sz w:val="24"/>
          <w:szCs w:val="24"/>
        </w:rPr>
      </w:pPr>
      <w:hyperlink r:id="rId70" w:history="1">
        <w:r w:rsidRPr="00890D13">
          <w:rPr>
            <w:rStyle w:val="ad"/>
            <w:caps/>
            <w:sz w:val="24"/>
            <w:szCs w:val="24"/>
          </w:rPr>
          <w:t>http://w</w:t>
        </w:r>
        <w:r w:rsidRPr="00890D13">
          <w:rPr>
            <w:rStyle w:val="ad"/>
            <w:caps/>
            <w:sz w:val="24"/>
            <w:szCs w:val="24"/>
          </w:rPr>
          <w:t>w</w:t>
        </w:r>
        <w:r w:rsidRPr="00890D13">
          <w:rPr>
            <w:rStyle w:val="ad"/>
            <w:caps/>
            <w:sz w:val="24"/>
            <w:szCs w:val="24"/>
          </w:rPr>
          <w:t>2</w:t>
        </w:r>
        <w:r w:rsidRPr="00890D13">
          <w:rPr>
            <w:rStyle w:val="ad"/>
            <w:caps/>
            <w:sz w:val="24"/>
            <w:szCs w:val="24"/>
          </w:rPr>
          <w:t>.kulichki.ru/</w:t>
        </w:r>
      </w:hyperlink>
    </w:p>
    <w:p w:rsidR="008C46F5" w:rsidRPr="00890D13" w:rsidRDefault="00E93529" w:rsidP="00890D13">
      <w:pPr>
        <w:jc w:val="both"/>
        <w:rPr>
          <w:caps/>
        </w:rPr>
      </w:pPr>
      <w:r w:rsidRPr="00890D13">
        <w:t>история второй мировой войны. ход боевых действий и военных операций, обзор вооружения, униформы и амуниции, наград. хронология. биографии полководцев и военачальников. документация: карты, приказы. есть ссылка на военные ресурсы сети.</w:t>
      </w:r>
    </w:p>
    <w:p w:rsidR="008C46F5" w:rsidRPr="00890D13" w:rsidRDefault="008C46F5" w:rsidP="00890D13">
      <w:pPr>
        <w:jc w:val="both"/>
        <w:rPr>
          <w:b/>
          <w:caps/>
          <w:sz w:val="24"/>
          <w:szCs w:val="24"/>
        </w:rPr>
      </w:pPr>
      <w:r w:rsidRPr="00890D13">
        <w:rPr>
          <w:b/>
          <w:caps/>
          <w:sz w:val="24"/>
          <w:szCs w:val="24"/>
        </w:rPr>
        <w:t>4. Вторая мировая война: каталог ресурсов</w:t>
      </w:r>
    </w:p>
    <w:p w:rsidR="008C46F5" w:rsidRPr="00890D13" w:rsidRDefault="008C46F5" w:rsidP="00890D13">
      <w:pPr>
        <w:jc w:val="both"/>
        <w:rPr>
          <w:caps/>
          <w:sz w:val="24"/>
          <w:szCs w:val="24"/>
        </w:rPr>
      </w:pPr>
      <w:hyperlink r:id="rId71" w:history="1">
        <w:r w:rsidRPr="00890D13">
          <w:rPr>
            <w:rStyle w:val="ad"/>
            <w:caps/>
            <w:sz w:val="24"/>
            <w:szCs w:val="24"/>
          </w:rPr>
          <w:t>http://193</w:t>
        </w:r>
        <w:r w:rsidRPr="00890D13">
          <w:rPr>
            <w:rStyle w:val="ad"/>
            <w:caps/>
            <w:sz w:val="24"/>
            <w:szCs w:val="24"/>
          </w:rPr>
          <w:t>9</w:t>
        </w:r>
        <w:r w:rsidRPr="00890D13">
          <w:rPr>
            <w:rStyle w:val="ad"/>
            <w:caps/>
            <w:sz w:val="24"/>
            <w:szCs w:val="24"/>
          </w:rPr>
          <w:t>-194</w:t>
        </w:r>
        <w:r w:rsidRPr="00890D13">
          <w:rPr>
            <w:rStyle w:val="ad"/>
            <w:caps/>
            <w:sz w:val="24"/>
            <w:szCs w:val="24"/>
          </w:rPr>
          <w:t>5</w:t>
        </w:r>
        <w:r w:rsidRPr="00890D13">
          <w:rPr>
            <w:rStyle w:val="ad"/>
            <w:caps/>
            <w:sz w:val="24"/>
            <w:szCs w:val="24"/>
          </w:rPr>
          <w:t>.ne</w:t>
        </w:r>
        <w:r w:rsidRPr="00890D13">
          <w:rPr>
            <w:rStyle w:val="ad"/>
            <w:caps/>
            <w:sz w:val="24"/>
            <w:szCs w:val="24"/>
          </w:rPr>
          <w:t>t</w:t>
        </w:r>
        <w:r w:rsidRPr="00890D13">
          <w:rPr>
            <w:rStyle w:val="ad"/>
            <w:caps/>
            <w:sz w:val="24"/>
            <w:szCs w:val="24"/>
          </w:rPr>
          <w:t>/</w:t>
        </w:r>
        <w:r w:rsidRPr="00890D13">
          <w:rPr>
            <w:rStyle w:val="ad"/>
            <w:caps/>
            <w:sz w:val="24"/>
            <w:szCs w:val="24"/>
          </w:rPr>
          <w:t>a</w:t>
        </w:r>
        <w:r w:rsidRPr="00890D13">
          <w:rPr>
            <w:rStyle w:val="ad"/>
            <w:caps/>
            <w:sz w:val="24"/>
            <w:szCs w:val="24"/>
          </w:rPr>
          <w:t>bout.shtml</w:t>
        </w:r>
      </w:hyperlink>
    </w:p>
    <w:p w:rsidR="008C46F5" w:rsidRPr="00890D13" w:rsidRDefault="00E93529" w:rsidP="00890D13">
      <w:pPr>
        <w:jc w:val="both"/>
        <w:rPr>
          <w:caps/>
        </w:rPr>
      </w:pPr>
      <w:r w:rsidRPr="00890D13">
        <w:t>проект ставит целью создание каталога прямых ссылок на ресурсы интернет, связанные со второй мировой. пока что рассматриваются только русскоязычные ресурсы, и только по данной ограниченной тематике. материал разбит по тематике: по роду вооруженных сил, по типу материала, по странам и т.д.</w:t>
      </w:r>
    </w:p>
    <w:p w:rsidR="008C46F5" w:rsidRPr="00890D13" w:rsidRDefault="008C46F5" w:rsidP="00890D13">
      <w:pPr>
        <w:jc w:val="both"/>
        <w:rPr>
          <w:b/>
          <w:caps/>
          <w:sz w:val="24"/>
          <w:szCs w:val="24"/>
        </w:rPr>
      </w:pPr>
      <w:r w:rsidRPr="00890D13">
        <w:rPr>
          <w:b/>
          <w:caps/>
          <w:sz w:val="24"/>
          <w:szCs w:val="24"/>
        </w:rPr>
        <w:t>5. Вторая мировая война в русском Интернете</w:t>
      </w:r>
    </w:p>
    <w:p w:rsidR="008C46F5" w:rsidRPr="00890D13" w:rsidRDefault="008C46F5" w:rsidP="00890D13">
      <w:pPr>
        <w:jc w:val="both"/>
        <w:rPr>
          <w:caps/>
          <w:sz w:val="24"/>
          <w:szCs w:val="24"/>
          <w:lang w:val="en-US"/>
        </w:rPr>
      </w:pPr>
      <w:hyperlink r:id="rId72" w:history="1">
        <w:r w:rsidRPr="00890D13">
          <w:rPr>
            <w:rStyle w:val="ad"/>
            <w:caps/>
            <w:sz w:val="24"/>
            <w:szCs w:val="24"/>
            <w:lang w:val="en-US"/>
          </w:rPr>
          <w:t>http://world-war2.ch</w:t>
        </w:r>
        <w:r w:rsidRPr="00890D13">
          <w:rPr>
            <w:rStyle w:val="ad"/>
            <w:caps/>
            <w:sz w:val="24"/>
            <w:szCs w:val="24"/>
            <w:lang w:val="en-US"/>
          </w:rPr>
          <w:t>a</w:t>
        </w:r>
        <w:r w:rsidRPr="00890D13">
          <w:rPr>
            <w:rStyle w:val="ad"/>
            <w:caps/>
            <w:sz w:val="24"/>
            <w:szCs w:val="24"/>
            <w:lang w:val="en-US"/>
          </w:rPr>
          <w:t>t.ru/</w:t>
        </w:r>
      </w:hyperlink>
    </w:p>
    <w:p w:rsidR="008C46F5" w:rsidRPr="00890D13" w:rsidRDefault="00C959A6" w:rsidP="00890D13">
      <w:pPr>
        <w:jc w:val="both"/>
        <w:rPr>
          <w:caps/>
        </w:rPr>
      </w:pPr>
      <w:r w:rsidRPr="00890D13">
        <w:t>сравнительно новый сайт ценен тем, что содержит многочисленные ссылки на ресурсы интернета по данной проблеме.</w:t>
      </w:r>
    </w:p>
    <w:p w:rsidR="008C46F5" w:rsidRPr="00890D13" w:rsidRDefault="008C46F5" w:rsidP="00890D13">
      <w:pPr>
        <w:jc w:val="both"/>
        <w:rPr>
          <w:b/>
          <w:caps/>
          <w:sz w:val="24"/>
          <w:szCs w:val="24"/>
        </w:rPr>
      </w:pPr>
      <w:r w:rsidRPr="00890D13">
        <w:rPr>
          <w:b/>
          <w:caps/>
          <w:sz w:val="24"/>
          <w:szCs w:val="24"/>
        </w:rPr>
        <w:t>6. История пограничных конфликтов в Азиатско – Тихоокеанском регионе</w:t>
      </w:r>
    </w:p>
    <w:p w:rsidR="008C46F5" w:rsidRPr="00890D13" w:rsidRDefault="008C46F5" w:rsidP="00890D13">
      <w:pPr>
        <w:jc w:val="both"/>
        <w:rPr>
          <w:caps/>
          <w:sz w:val="24"/>
          <w:szCs w:val="24"/>
        </w:rPr>
      </w:pPr>
      <w:hyperlink r:id="rId73" w:history="1">
        <w:r w:rsidRPr="00890D13">
          <w:rPr>
            <w:rStyle w:val="ad"/>
            <w:caps/>
            <w:sz w:val="24"/>
            <w:szCs w:val="24"/>
          </w:rPr>
          <w:t>http://www.damans</w:t>
        </w:r>
        <w:r w:rsidRPr="00890D13">
          <w:rPr>
            <w:rStyle w:val="ad"/>
            <w:caps/>
            <w:sz w:val="24"/>
            <w:szCs w:val="24"/>
          </w:rPr>
          <w:t>k</w:t>
        </w:r>
        <w:r w:rsidRPr="00890D13">
          <w:rPr>
            <w:rStyle w:val="ad"/>
            <w:caps/>
            <w:sz w:val="24"/>
            <w:szCs w:val="24"/>
          </w:rPr>
          <w:t>i-zhenbao.ru/</w:t>
        </w:r>
      </w:hyperlink>
    </w:p>
    <w:p w:rsidR="008C46F5" w:rsidRPr="00890D13" w:rsidRDefault="00C959A6" w:rsidP="00890D13">
      <w:pPr>
        <w:jc w:val="both"/>
        <w:rPr>
          <w:caps/>
        </w:rPr>
      </w:pPr>
      <w:r w:rsidRPr="00890D13">
        <w:t xml:space="preserve">материалы сайта посвящены пограничному конфликту между ссср и кнр в конце 1960 - начале 1970 -х годов, который приобрёл максимальную напряжённость в марте </w:t>
      </w:r>
      <w:smartTag w:uri="urn:schemas-microsoft-com:office:smarttags" w:element="metricconverter">
        <w:smartTagPr>
          <w:attr w:name="ProductID" w:val="1969 г"/>
        </w:smartTagPr>
        <w:r w:rsidRPr="00890D13">
          <w:t>1969 г</w:t>
        </w:r>
      </w:smartTag>
      <w:r w:rsidRPr="00890D13">
        <w:t>. на участке границы на реке уссури в районе острова даманский-чженьбао. отдельно выделена рубрика «история пограничных конфликтов», где собраны материалы по таким странам, как: вьетнам, индия, япония, бирма и т.д.</w:t>
      </w:r>
    </w:p>
    <w:p w:rsidR="008C46F5" w:rsidRPr="00890D13" w:rsidRDefault="008C46F5" w:rsidP="00890D13">
      <w:pPr>
        <w:jc w:val="both"/>
        <w:rPr>
          <w:b/>
          <w:caps/>
          <w:sz w:val="24"/>
          <w:szCs w:val="24"/>
        </w:rPr>
      </w:pPr>
      <w:r w:rsidRPr="00890D13">
        <w:rPr>
          <w:b/>
          <w:caps/>
          <w:sz w:val="24"/>
          <w:szCs w:val="24"/>
        </w:rPr>
        <w:t>7. Холодная война</w:t>
      </w:r>
    </w:p>
    <w:p w:rsidR="008C46F5" w:rsidRPr="00890D13" w:rsidRDefault="008C46F5" w:rsidP="00890D13">
      <w:pPr>
        <w:jc w:val="both"/>
        <w:rPr>
          <w:caps/>
          <w:sz w:val="24"/>
          <w:szCs w:val="24"/>
        </w:rPr>
      </w:pPr>
      <w:hyperlink r:id="rId74" w:history="1">
        <w:r w:rsidRPr="00890D13">
          <w:rPr>
            <w:rStyle w:val="ad"/>
            <w:caps/>
            <w:sz w:val="24"/>
            <w:szCs w:val="24"/>
          </w:rPr>
          <w:t>http://www</w:t>
        </w:r>
        <w:r w:rsidRPr="00890D13">
          <w:rPr>
            <w:rStyle w:val="ad"/>
            <w:caps/>
            <w:sz w:val="24"/>
            <w:szCs w:val="24"/>
          </w:rPr>
          <w:t>.</w:t>
        </w:r>
        <w:r w:rsidRPr="00890D13">
          <w:rPr>
            <w:rStyle w:val="ad"/>
            <w:caps/>
            <w:sz w:val="24"/>
            <w:szCs w:val="24"/>
          </w:rPr>
          <w:t>cold</w:t>
        </w:r>
        <w:r w:rsidRPr="00890D13">
          <w:rPr>
            <w:rStyle w:val="ad"/>
            <w:caps/>
            <w:sz w:val="24"/>
            <w:szCs w:val="24"/>
          </w:rPr>
          <w:t>w</w:t>
        </w:r>
        <w:r w:rsidRPr="00890D13">
          <w:rPr>
            <w:rStyle w:val="ad"/>
            <w:caps/>
            <w:sz w:val="24"/>
            <w:szCs w:val="24"/>
          </w:rPr>
          <w:t>ar.ru/</w:t>
        </w:r>
      </w:hyperlink>
    </w:p>
    <w:p w:rsidR="008C46F5" w:rsidRPr="00890D13" w:rsidRDefault="00C959A6" w:rsidP="00890D13">
      <w:pPr>
        <w:jc w:val="both"/>
        <w:rPr>
          <w:caps/>
        </w:rPr>
      </w:pPr>
      <w:r w:rsidRPr="00890D13">
        <w:t>холодная война: история и персоналии. этапы, гонка вооружений, конфликты, спецслужбы, пропаганда, форум и др.</w:t>
      </w:r>
    </w:p>
    <w:p w:rsidR="008C46F5" w:rsidRPr="00890D13" w:rsidRDefault="008C46F5" w:rsidP="00890D13">
      <w:pPr>
        <w:pStyle w:val="aa"/>
        <w:spacing w:before="0" w:beforeAutospacing="0" w:after="0" w:afterAutospacing="0"/>
        <w:jc w:val="both"/>
        <w:rPr>
          <w:b/>
          <w:bCs/>
          <w:lang w:val="en-US"/>
        </w:rPr>
      </w:pPr>
      <w:r w:rsidRPr="00890D13">
        <w:rPr>
          <w:b/>
          <w:bCs/>
          <w:lang w:val="en-US"/>
        </w:rPr>
        <w:t xml:space="preserve">8. The history of </w:t>
      </w:r>
      <w:smartTag w:uri="urn:schemas-microsoft-com:office:smarttags" w:element="place">
        <w:r w:rsidRPr="00890D13">
          <w:rPr>
            <w:b/>
            <w:bCs/>
            <w:lang w:val="en-US"/>
          </w:rPr>
          <w:t>Europe</w:t>
        </w:r>
      </w:smartTag>
      <w:r w:rsidRPr="00890D13">
        <w:rPr>
          <w:b/>
          <w:bCs/>
          <w:lang w:val="en-US"/>
        </w:rPr>
        <w:t xml:space="preserve"> as a whole. </w:t>
      </w:r>
      <w:r w:rsidRPr="00890D13">
        <w:rPr>
          <w:b/>
          <w:bCs/>
        </w:rPr>
        <w:t>История</w:t>
      </w:r>
      <w:r w:rsidRPr="00890D13">
        <w:rPr>
          <w:b/>
          <w:bCs/>
          <w:lang w:val="en-US"/>
        </w:rPr>
        <w:t xml:space="preserve"> </w:t>
      </w:r>
      <w:r w:rsidRPr="00890D13">
        <w:rPr>
          <w:b/>
          <w:bCs/>
        </w:rPr>
        <w:t>Европы</w:t>
      </w:r>
    </w:p>
    <w:p w:rsidR="008C46F5" w:rsidRPr="00890D13" w:rsidRDefault="008C46F5" w:rsidP="00890D13">
      <w:pPr>
        <w:jc w:val="both"/>
        <w:rPr>
          <w:caps/>
          <w:sz w:val="24"/>
          <w:szCs w:val="24"/>
          <w:lang w:val="en-US"/>
        </w:rPr>
      </w:pPr>
      <w:hyperlink r:id="rId75" w:history="1">
        <w:r w:rsidRPr="00890D13">
          <w:rPr>
            <w:rStyle w:val="ad"/>
            <w:caps/>
            <w:sz w:val="24"/>
            <w:szCs w:val="24"/>
            <w:lang w:val="en-US"/>
          </w:rPr>
          <w:t>http://www.hartfor</w:t>
        </w:r>
        <w:r w:rsidRPr="00890D13">
          <w:rPr>
            <w:rStyle w:val="ad"/>
            <w:caps/>
            <w:sz w:val="24"/>
            <w:szCs w:val="24"/>
            <w:lang w:val="en-US"/>
          </w:rPr>
          <w:t>d</w:t>
        </w:r>
        <w:r w:rsidRPr="00890D13">
          <w:rPr>
            <w:rStyle w:val="ad"/>
            <w:caps/>
            <w:sz w:val="24"/>
            <w:szCs w:val="24"/>
            <w:lang w:val="en-US"/>
          </w:rPr>
          <w:t>-hwp.com/archives/60/index.html</w:t>
        </w:r>
      </w:hyperlink>
    </w:p>
    <w:p w:rsidR="008C46F5" w:rsidRPr="00890D13" w:rsidRDefault="000E722D" w:rsidP="00890D13">
      <w:pPr>
        <w:jc w:val="both"/>
        <w:rPr>
          <w:i/>
          <w:caps/>
        </w:rPr>
      </w:pPr>
      <w:r w:rsidRPr="00890D13">
        <w:t xml:space="preserve">новейшая история западной европы: материалы по истории великобритании, франции, германии, швейцарии и других стран. библиография. новейшая история южной европы: исторические документы, статьи. новейшая история восточной европы: материалы и статьи по истории россии, украины, беларуси, польши, латвии и венгрии. история экономического и социального развития восточной европы. </w:t>
      </w:r>
      <w:r w:rsidRPr="00890D13">
        <w:rPr>
          <w:i/>
        </w:rPr>
        <w:t>сайт на английском языке.</w:t>
      </w:r>
    </w:p>
    <w:p w:rsidR="008C46F5" w:rsidRPr="00890D13" w:rsidRDefault="008C46F5" w:rsidP="00890D13">
      <w:pPr>
        <w:pStyle w:val="aa"/>
        <w:spacing w:before="0" w:beforeAutospacing="0" w:after="0" w:afterAutospacing="0"/>
        <w:jc w:val="both"/>
      </w:pPr>
    </w:p>
    <w:p w:rsidR="008C46F5" w:rsidRPr="00890D13" w:rsidRDefault="000E722D" w:rsidP="00890D13">
      <w:pPr>
        <w:rPr>
          <w:b/>
          <w:sz w:val="24"/>
        </w:rPr>
      </w:pPr>
      <w:r w:rsidRPr="00890D13">
        <w:rPr>
          <w:b/>
          <w:sz w:val="24"/>
        </w:rPr>
        <w:t>4. ИСТОРИЯ РОССИИ</w:t>
      </w:r>
    </w:p>
    <w:p w:rsidR="008C46F5" w:rsidRPr="00890D13" w:rsidRDefault="008C46F5" w:rsidP="00890D13">
      <w:pPr>
        <w:jc w:val="both"/>
        <w:rPr>
          <w:b/>
          <w:i/>
          <w:caps/>
          <w:sz w:val="24"/>
          <w:szCs w:val="24"/>
        </w:rPr>
      </w:pPr>
      <w:r w:rsidRPr="00890D13">
        <w:rPr>
          <w:b/>
          <w:i/>
          <w:caps/>
          <w:sz w:val="24"/>
          <w:szCs w:val="24"/>
        </w:rPr>
        <w:t>4.1. Древняя Русь. Средние века. Новое время</w:t>
      </w:r>
    </w:p>
    <w:p w:rsidR="008C46F5" w:rsidRPr="00890D13" w:rsidRDefault="008C46F5" w:rsidP="00890D13">
      <w:pPr>
        <w:jc w:val="both"/>
        <w:rPr>
          <w:b/>
          <w:caps/>
          <w:sz w:val="24"/>
          <w:szCs w:val="24"/>
        </w:rPr>
      </w:pPr>
      <w:r w:rsidRPr="00890D13">
        <w:rPr>
          <w:b/>
          <w:caps/>
          <w:sz w:val="24"/>
          <w:szCs w:val="24"/>
        </w:rPr>
        <w:t>1. Адъютант</w:t>
      </w:r>
    </w:p>
    <w:p w:rsidR="008C46F5" w:rsidRPr="00890D13" w:rsidRDefault="008C46F5" w:rsidP="00890D13">
      <w:pPr>
        <w:jc w:val="both"/>
        <w:rPr>
          <w:caps/>
          <w:sz w:val="24"/>
          <w:szCs w:val="24"/>
        </w:rPr>
      </w:pPr>
      <w:hyperlink r:id="rId76" w:history="1">
        <w:r w:rsidRPr="00890D13">
          <w:rPr>
            <w:rStyle w:val="ad"/>
            <w:caps/>
            <w:sz w:val="24"/>
            <w:szCs w:val="24"/>
          </w:rPr>
          <w:t>http://adjud</w:t>
        </w:r>
        <w:r w:rsidRPr="00890D13">
          <w:rPr>
            <w:rStyle w:val="ad"/>
            <w:caps/>
            <w:sz w:val="24"/>
            <w:szCs w:val="24"/>
          </w:rPr>
          <w:t>a</w:t>
        </w:r>
        <w:r w:rsidRPr="00890D13">
          <w:rPr>
            <w:rStyle w:val="ad"/>
            <w:caps/>
            <w:sz w:val="24"/>
            <w:szCs w:val="24"/>
          </w:rPr>
          <w:t>n</w:t>
        </w:r>
        <w:r w:rsidRPr="00890D13">
          <w:rPr>
            <w:rStyle w:val="ad"/>
            <w:caps/>
            <w:sz w:val="24"/>
            <w:szCs w:val="24"/>
          </w:rPr>
          <w:t>t.ru/</w:t>
        </w:r>
      </w:hyperlink>
    </w:p>
    <w:p w:rsidR="008C46F5" w:rsidRPr="00890D13" w:rsidRDefault="000E722D" w:rsidP="00890D13">
      <w:pPr>
        <w:jc w:val="both"/>
        <w:rPr>
          <w:caps/>
        </w:rPr>
      </w:pPr>
      <w:r w:rsidRPr="00890D13">
        <w:t>страницы сайта освещают различные вопросы военной истории, начиная примерно с 17 века и заканчивая началом 20 века. публикуются описания военных действий, мемуаров, разного рода рода исследования по военной истории. есть несколько авторских разделов (посвященных лейб-гренадерскому эриванскому полку, маршалам наполеона, военнопленным великой армии в россии). раздел об а.в. суворове на сегодняшний день является наиболее значительным собранием материалов о полководце в интернете.</w:t>
      </w:r>
    </w:p>
    <w:p w:rsidR="008C46F5" w:rsidRPr="00890D13" w:rsidRDefault="008C46F5" w:rsidP="00890D13">
      <w:pPr>
        <w:jc w:val="both"/>
        <w:rPr>
          <w:b/>
          <w:caps/>
          <w:sz w:val="24"/>
          <w:szCs w:val="24"/>
        </w:rPr>
      </w:pPr>
      <w:r w:rsidRPr="00890D13">
        <w:rPr>
          <w:b/>
          <w:caps/>
          <w:sz w:val="24"/>
          <w:szCs w:val="24"/>
        </w:rPr>
        <w:t>2. Антология древнерусской литературы</w:t>
      </w:r>
    </w:p>
    <w:p w:rsidR="008C46F5" w:rsidRPr="00890D13" w:rsidRDefault="008C46F5" w:rsidP="00890D13">
      <w:pPr>
        <w:jc w:val="both"/>
        <w:rPr>
          <w:caps/>
          <w:sz w:val="24"/>
          <w:szCs w:val="24"/>
        </w:rPr>
      </w:pPr>
      <w:hyperlink r:id="rId77" w:history="1">
        <w:r w:rsidRPr="00890D13">
          <w:rPr>
            <w:rStyle w:val="ad"/>
            <w:caps/>
            <w:sz w:val="24"/>
            <w:szCs w:val="24"/>
          </w:rPr>
          <w:t>http</w:t>
        </w:r>
        <w:r w:rsidRPr="00890D13">
          <w:rPr>
            <w:rStyle w:val="ad"/>
            <w:caps/>
            <w:sz w:val="24"/>
            <w:szCs w:val="24"/>
          </w:rPr>
          <w:t>:</w:t>
        </w:r>
        <w:r w:rsidRPr="00890D13">
          <w:rPr>
            <w:rStyle w:val="ad"/>
            <w:caps/>
            <w:sz w:val="24"/>
            <w:szCs w:val="24"/>
          </w:rPr>
          <w:t>//ol</w:t>
        </w:r>
        <w:r w:rsidRPr="00890D13">
          <w:rPr>
            <w:rStyle w:val="ad"/>
            <w:caps/>
            <w:sz w:val="24"/>
            <w:szCs w:val="24"/>
          </w:rPr>
          <w:t>d</w:t>
        </w:r>
        <w:r w:rsidRPr="00890D13">
          <w:rPr>
            <w:rStyle w:val="ad"/>
            <w:caps/>
            <w:sz w:val="24"/>
            <w:szCs w:val="24"/>
          </w:rPr>
          <w:t>-</w:t>
        </w:r>
        <w:r w:rsidRPr="00890D13">
          <w:rPr>
            <w:rStyle w:val="ad"/>
            <w:caps/>
            <w:sz w:val="24"/>
            <w:szCs w:val="24"/>
          </w:rPr>
          <w:t>r</w:t>
        </w:r>
        <w:r w:rsidRPr="00890D13">
          <w:rPr>
            <w:rStyle w:val="ad"/>
            <w:caps/>
            <w:sz w:val="24"/>
            <w:szCs w:val="24"/>
          </w:rPr>
          <w:t>u.ru/</w:t>
        </w:r>
      </w:hyperlink>
    </w:p>
    <w:p w:rsidR="008C46F5" w:rsidRPr="00890D13" w:rsidRDefault="000E722D" w:rsidP="00890D13">
      <w:pPr>
        <w:jc w:val="both"/>
        <w:rPr>
          <w:caps/>
        </w:rPr>
      </w:pPr>
      <w:r w:rsidRPr="00890D13">
        <w:t>сайт предлагает вашему вниманию свыше 400 различных произведений, созданных до xvii века включительно. здесь и летописи, и жития святых, и исторические хроники и документы, и сочинения отцов церкви, и книги, переведенные с других языков, но имевшие широкое хождение на руси и многое другое. кроме того, для более полного восприятия предлагаемых сочинений в структуру сайта включено много дополнительных разделов: словари, исторические хроники, коллекции икон, фотографии русских архитектурных памятников, карты, таблицы, вплоть до кулинарных рецептов древней руси. библиографический словарь, краткий словарь древнерусского языка, русский хронограф, великие князья и цари, митрополиты русской церкви, патриархи московские и всея руси, состав русского духовенства и многое другое.</w:t>
      </w:r>
    </w:p>
    <w:p w:rsidR="008C46F5" w:rsidRPr="00890D13" w:rsidRDefault="008C46F5" w:rsidP="00890D13">
      <w:pPr>
        <w:jc w:val="both"/>
        <w:rPr>
          <w:caps/>
          <w:sz w:val="24"/>
          <w:szCs w:val="24"/>
        </w:rPr>
      </w:pPr>
      <w:r w:rsidRPr="00890D13">
        <w:rPr>
          <w:b/>
          <w:caps/>
          <w:sz w:val="24"/>
          <w:szCs w:val="24"/>
        </w:rPr>
        <w:t>3. Археология России</w:t>
      </w:r>
    </w:p>
    <w:p w:rsidR="008C46F5" w:rsidRPr="00890D13" w:rsidRDefault="008C46F5" w:rsidP="00890D13">
      <w:pPr>
        <w:jc w:val="both"/>
        <w:rPr>
          <w:caps/>
          <w:sz w:val="24"/>
          <w:szCs w:val="24"/>
        </w:rPr>
      </w:pPr>
      <w:hyperlink r:id="rId78" w:history="1">
        <w:r w:rsidRPr="00890D13">
          <w:rPr>
            <w:rStyle w:val="ad"/>
            <w:caps/>
            <w:sz w:val="24"/>
            <w:szCs w:val="24"/>
          </w:rPr>
          <w:t>http://ww</w:t>
        </w:r>
        <w:r w:rsidRPr="00890D13">
          <w:rPr>
            <w:rStyle w:val="ad"/>
            <w:caps/>
            <w:sz w:val="24"/>
            <w:szCs w:val="24"/>
          </w:rPr>
          <w:t>w</w:t>
        </w:r>
        <w:r w:rsidRPr="00890D13">
          <w:rPr>
            <w:rStyle w:val="ad"/>
            <w:caps/>
            <w:sz w:val="24"/>
            <w:szCs w:val="24"/>
          </w:rPr>
          <w:t>.</w:t>
        </w:r>
        <w:r w:rsidRPr="00890D13">
          <w:rPr>
            <w:rStyle w:val="ad"/>
            <w:caps/>
            <w:sz w:val="24"/>
            <w:szCs w:val="24"/>
          </w:rPr>
          <w:t>a</w:t>
        </w:r>
        <w:r w:rsidRPr="00890D13">
          <w:rPr>
            <w:rStyle w:val="ad"/>
            <w:caps/>
            <w:sz w:val="24"/>
            <w:szCs w:val="24"/>
          </w:rPr>
          <w:t>rche</w:t>
        </w:r>
        <w:r w:rsidRPr="00890D13">
          <w:rPr>
            <w:rStyle w:val="ad"/>
            <w:caps/>
            <w:sz w:val="24"/>
            <w:szCs w:val="24"/>
          </w:rPr>
          <w:t>o</w:t>
        </w:r>
        <w:r w:rsidRPr="00890D13">
          <w:rPr>
            <w:rStyle w:val="ad"/>
            <w:caps/>
            <w:sz w:val="24"/>
            <w:szCs w:val="24"/>
          </w:rPr>
          <w:t>l</w:t>
        </w:r>
        <w:r w:rsidRPr="00890D13">
          <w:rPr>
            <w:rStyle w:val="ad"/>
            <w:caps/>
            <w:sz w:val="24"/>
            <w:szCs w:val="24"/>
          </w:rPr>
          <w:t>o</w:t>
        </w:r>
        <w:r w:rsidRPr="00890D13">
          <w:rPr>
            <w:rStyle w:val="ad"/>
            <w:caps/>
            <w:sz w:val="24"/>
            <w:szCs w:val="24"/>
          </w:rPr>
          <w:t>gia.ru/</w:t>
        </w:r>
      </w:hyperlink>
    </w:p>
    <w:p w:rsidR="008C46F5" w:rsidRPr="00890D13" w:rsidRDefault="000E722D" w:rsidP="00890D13">
      <w:pPr>
        <w:jc w:val="both"/>
        <w:rPr>
          <w:caps/>
        </w:rPr>
      </w:pPr>
      <w:r w:rsidRPr="00890D13">
        <w:t>проект – это национальный сервер электронных информационных ресурсов по археологии и истории евразии с древности до нового времени. основу портала составляет открытая электронная библиотека по археологии, истории и смежным дисциплинам, включающая в себя научные и научно-популярные издания, учебники, статьи, публикации исторических источников и материалов раскопок, отчеты.</w:t>
      </w:r>
    </w:p>
    <w:p w:rsidR="008C46F5" w:rsidRPr="00890D13" w:rsidRDefault="008C46F5" w:rsidP="00890D13">
      <w:pPr>
        <w:jc w:val="both"/>
        <w:rPr>
          <w:b/>
          <w:caps/>
          <w:sz w:val="24"/>
          <w:szCs w:val="24"/>
        </w:rPr>
      </w:pPr>
      <w:r w:rsidRPr="00890D13">
        <w:rPr>
          <w:b/>
          <w:caps/>
          <w:sz w:val="24"/>
          <w:szCs w:val="24"/>
        </w:rPr>
        <w:t>4. Библиотека (Интернет – издание)</w:t>
      </w:r>
    </w:p>
    <w:p w:rsidR="008C46F5" w:rsidRPr="00890D13" w:rsidRDefault="008C46F5" w:rsidP="00890D13">
      <w:pPr>
        <w:jc w:val="both"/>
        <w:rPr>
          <w:caps/>
          <w:sz w:val="24"/>
          <w:szCs w:val="24"/>
        </w:rPr>
      </w:pPr>
      <w:hyperlink r:id="rId79" w:history="1">
        <w:r w:rsidRPr="00890D13">
          <w:rPr>
            <w:rStyle w:val="ad"/>
            <w:caps/>
            <w:sz w:val="24"/>
            <w:szCs w:val="24"/>
          </w:rPr>
          <w:t>http://www.magis</w:t>
        </w:r>
        <w:r w:rsidRPr="00890D13">
          <w:rPr>
            <w:rStyle w:val="ad"/>
            <w:caps/>
            <w:sz w:val="24"/>
            <w:szCs w:val="24"/>
          </w:rPr>
          <w:t>t</w:t>
        </w:r>
        <w:r w:rsidRPr="00890D13">
          <w:rPr>
            <w:rStyle w:val="ad"/>
            <w:caps/>
            <w:sz w:val="24"/>
            <w:szCs w:val="24"/>
          </w:rPr>
          <w:t>er.msk.r</w:t>
        </w:r>
        <w:r w:rsidRPr="00890D13">
          <w:rPr>
            <w:rStyle w:val="ad"/>
            <w:caps/>
            <w:sz w:val="24"/>
            <w:szCs w:val="24"/>
          </w:rPr>
          <w:t>u</w:t>
        </w:r>
        <w:r w:rsidRPr="00890D13">
          <w:rPr>
            <w:rStyle w:val="ad"/>
            <w:caps/>
            <w:sz w:val="24"/>
            <w:szCs w:val="24"/>
          </w:rPr>
          <w:t>/libra</w:t>
        </w:r>
        <w:r w:rsidRPr="00890D13">
          <w:rPr>
            <w:rStyle w:val="ad"/>
            <w:caps/>
            <w:sz w:val="24"/>
            <w:szCs w:val="24"/>
          </w:rPr>
          <w:t>r</w:t>
        </w:r>
        <w:r w:rsidRPr="00890D13">
          <w:rPr>
            <w:rStyle w:val="ad"/>
            <w:caps/>
            <w:sz w:val="24"/>
            <w:szCs w:val="24"/>
          </w:rPr>
          <w:t>y/library.htm</w:t>
        </w:r>
      </w:hyperlink>
    </w:p>
    <w:p w:rsidR="008C46F5" w:rsidRPr="00890D13" w:rsidRDefault="000E722D" w:rsidP="00890D13">
      <w:pPr>
        <w:jc w:val="both"/>
        <w:rPr>
          <w:caps/>
        </w:rPr>
      </w:pPr>
      <w:r w:rsidRPr="00890D13">
        <w:t>электронные издания произведений, биографических и критических материалов. для изучающих русскую историю могут представлять особый интерес разделы "материалы русской истории" (тексты сочинений ключевского, соловьева и других мэтров отечественной истории) и "из архивов русской революции" (работы и мемуары ленина, троцкого, радека, врангеля и др., революционная литература). есть раздел, посвященный всемирной истории</w:t>
      </w:r>
    </w:p>
    <w:p w:rsidR="008C46F5" w:rsidRPr="00890D13" w:rsidRDefault="008C46F5" w:rsidP="00890D13">
      <w:pPr>
        <w:jc w:val="both"/>
        <w:rPr>
          <w:b/>
          <w:caps/>
          <w:sz w:val="24"/>
          <w:szCs w:val="24"/>
        </w:rPr>
      </w:pPr>
      <w:r w:rsidRPr="00890D13">
        <w:rPr>
          <w:b/>
          <w:caps/>
          <w:sz w:val="24"/>
          <w:szCs w:val="24"/>
        </w:rPr>
        <w:t>5. Библиотекарь. ру</w:t>
      </w:r>
    </w:p>
    <w:p w:rsidR="008C46F5" w:rsidRPr="00890D13" w:rsidRDefault="008C46F5" w:rsidP="00890D13">
      <w:pPr>
        <w:jc w:val="both"/>
        <w:rPr>
          <w:caps/>
          <w:sz w:val="24"/>
          <w:szCs w:val="24"/>
        </w:rPr>
      </w:pPr>
      <w:hyperlink r:id="rId80" w:history="1">
        <w:r w:rsidRPr="00890D13">
          <w:rPr>
            <w:rStyle w:val="ad"/>
            <w:caps/>
            <w:sz w:val="24"/>
            <w:szCs w:val="24"/>
          </w:rPr>
          <w:t>http://biblio</w:t>
        </w:r>
        <w:r w:rsidRPr="00890D13">
          <w:rPr>
            <w:rStyle w:val="ad"/>
            <w:caps/>
            <w:sz w:val="24"/>
            <w:szCs w:val="24"/>
          </w:rPr>
          <w:t>t</w:t>
        </w:r>
        <w:r w:rsidRPr="00890D13">
          <w:rPr>
            <w:rStyle w:val="ad"/>
            <w:caps/>
            <w:sz w:val="24"/>
            <w:szCs w:val="24"/>
          </w:rPr>
          <w:t>e</w:t>
        </w:r>
        <w:r w:rsidRPr="00890D13">
          <w:rPr>
            <w:rStyle w:val="ad"/>
            <w:caps/>
            <w:sz w:val="24"/>
            <w:szCs w:val="24"/>
          </w:rPr>
          <w:t>kar.ru/index.htm</w:t>
        </w:r>
      </w:hyperlink>
    </w:p>
    <w:p w:rsidR="008C46F5" w:rsidRPr="00890D13" w:rsidRDefault="000E722D" w:rsidP="00890D13">
      <w:pPr>
        <w:jc w:val="both"/>
        <w:rPr>
          <w:iCs/>
          <w:caps/>
        </w:rPr>
      </w:pPr>
      <w:r w:rsidRPr="00890D13">
        <w:rPr>
          <w:iCs/>
        </w:rPr>
        <w:t>библиотекарь.ру (библиотекарь точка ру) - электронная библиотека нехудожественной литературы по русской и мировой истории, искусству, культуре, прикладным наукам</w:t>
      </w:r>
      <w:r w:rsidRPr="00890D13">
        <w:rPr>
          <w:i/>
          <w:iCs/>
        </w:rPr>
        <w:t>.</w:t>
      </w:r>
      <w:r w:rsidRPr="00890D13">
        <w:rPr>
          <w:iCs/>
        </w:rPr>
        <w:t xml:space="preserve"> представлены книги, тексты, материалы по всемирной истории, истории древнего мира, средних веков. но особенно большая подборка материалов содержится в рубрике «русская история и культура». здесь собраны сочинения татищева, ключевского, карамзина, соловьева. представлены материалы по язычеству, деревянному зодчеству, палехской миниатюре, русскому костюму, старинной открытке. особое внимание уделяется истории рода романовых.</w:t>
      </w:r>
    </w:p>
    <w:p w:rsidR="008C46F5" w:rsidRPr="00890D13" w:rsidRDefault="008C46F5" w:rsidP="00890D13">
      <w:pPr>
        <w:jc w:val="both"/>
        <w:rPr>
          <w:b/>
          <w:caps/>
          <w:sz w:val="24"/>
          <w:szCs w:val="24"/>
        </w:rPr>
      </w:pPr>
      <w:r w:rsidRPr="00890D13">
        <w:rPr>
          <w:b/>
          <w:caps/>
          <w:sz w:val="24"/>
          <w:szCs w:val="24"/>
        </w:rPr>
        <w:t>6. Виртуальный каталог икон</w:t>
      </w:r>
    </w:p>
    <w:p w:rsidR="008C46F5" w:rsidRPr="00890D13" w:rsidRDefault="008C46F5" w:rsidP="00890D13">
      <w:pPr>
        <w:jc w:val="both"/>
        <w:rPr>
          <w:caps/>
          <w:sz w:val="24"/>
          <w:szCs w:val="24"/>
        </w:rPr>
      </w:pPr>
      <w:hyperlink r:id="rId81" w:history="1">
        <w:r w:rsidRPr="00890D13">
          <w:rPr>
            <w:rStyle w:val="ad"/>
            <w:caps/>
            <w:sz w:val="24"/>
            <w:szCs w:val="24"/>
          </w:rPr>
          <w:t>http://wcome</w:t>
        </w:r>
        <w:r w:rsidRPr="00890D13">
          <w:rPr>
            <w:rStyle w:val="ad"/>
            <w:caps/>
            <w:sz w:val="24"/>
            <w:szCs w:val="24"/>
          </w:rPr>
          <w:t>g</w:t>
        </w:r>
        <w:r w:rsidRPr="00890D13">
          <w:rPr>
            <w:rStyle w:val="ad"/>
            <w:caps/>
            <w:sz w:val="24"/>
            <w:szCs w:val="24"/>
          </w:rPr>
          <w:t>a.ru/icons/</w:t>
        </w:r>
        <w:r w:rsidRPr="00890D13">
          <w:rPr>
            <w:rStyle w:val="ad"/>
            <w:caps/>
            <w:sz w:val="24"/>
            <w:szCs w:val="24"/>
          </w:rPr>
          <w:t>i</w:t>
        </w:r>
        <w:r w:rsidRPr="00890D13">
          <w:rPr>
            <w:rStyle w:val="ad"/>
            <w:caps/>
            <w:sz w:val="24"/>
            <w:szCs w:val="24"/>
          </w:rPr>
          <w:t>ndex.htm</w:t>
        </w:r>
      </w:hyperlink>
    </w:p>
    <w:p w:rsidR="008C46F5" w:rsidRPr="00890D13" w:rsidRDefault="000E722D" w:rsidP="00890D13">
      <w:pPr>
        <w:jc w:val="both"/>
        <w:rPr>
          <w:caps/>
        </w:rPr>
      </w:pPr>
      <w:r w:rsidRPr="00890D13">
        <w:t>сайт представляет виртуальный каталог иллюстраций икон древней руси 11-16 веков, иконопись древнего новгорода, пскова, твери, литературу по иконографии, изображения некоторых икон из коллекции художника п. корина.</w:t>
      </w:r>
    </w:p>
    <w:p w:rsidR="008C46F5" w:rsidRPr="00890D13" w:rsidRDefault="008C46F5" w:rsidP="00890D13">
      <w:pPr>
        <w:jc w:val="both"/>
        <w:rPr>
          <w:b/>
          <w:caps/>
          <w:sz w:val="24"/>
          <w:szCs w:val="24"/>
        </w:rPr>
      </w:pPr>
      <w:r w:rsidRPr="00890D13">
        <w:rPr>
          <w:b/>
          <w:caps/>
          <w:sz w:val="24"/>
          <w:szCs w:val="24"/>
        </w:rPr>
        <w:t>7. Виртуальный музей декабристов</w:t>
      </w:r>
    </w:p>
    <w:p w:rsidR="008C46F5" w:rsidRPr="00890D13" w:rsidRDefault="008C46F5" w:rsidP="00890D13">
      <w:pPr>
        <w:jc w:val="both"/>
        <w:rPr>
          <w:caps/>
          <w:sz w:val="24"/>
          <w:szCs w:val="24"/>
        </w:rPr>
      </w:pPr>
      <w:hyperlink r:id="rId82" w:history="1">
        <w:r w:rsidRPr="00890D13">
          <w:rPr>
            <w:rStyle w:val="ad"/>
            <w:caps/>
            <w:sz w:val="24"/>
            <w:szCs w:val="24"/>
          </w:rPr>
          <w:t>http://decemb.ho</w:t>
        </w:r>
        <w:r w:rsidRPr="00890D13">
          <w:rPr>
            <w:rStyle w:val="ad"/>
            <w:caps/>
            <w:sz w:val="24"/>
            <w:szCs w:val="24"/>
          </w:rPr>
          <w:t>b</w:t>
        </w:r>
        <w:r w:rsidRPr="00890D13">
          <w:rPr>
            <w:rStyle w:val="ad"/>
            <w:caps/>
            <w:sz w:val="24"/>
            <w:szCs w:val="24"/>
          </w:rPr>
          <w:t>b</w:t>
        </w:r>
        <w:r w:rsidRPr="00890D13">
          <w:rPr>
            <w:rStyle w:val="ad"/>
            <w:caps/>
            <w:sz w:val="24"/>
            <w:szCs w:val="24"/>
          </w:rPr>
          <w:t>y</w:t>
        </w:r>
        <w:r w:rsidRPr="00890D13">
          <w:rPr>
            <w:rStyle w:val="ad"/>
            <w:caps/>
            <w:sz w:val="24"/>
            <w:szCs w:val="24"/>
          </w:rPr>
          <w:t>.ru/</w:t>
        </w:r>
      </w:hyperlink>
    </w:p>
    <w:p w:rsidR="008C46F5" w:rsidRPr="00890D13" w:rsidRDefault="008C46F5" w:rsidP="00890D13">
      <w:pPr>
        <w:pStyle w:val="aa"/>
        <w:spacing w:before="0" w:beforeAutospacing="0" w:after="0" w:afterAutospacing="0"/>
        <w:jc w:val="both"/>
        <w:rPr>
          <w:sz w:val="20"/>
          <w:szCs w:val="20"/>
        </w:rPr>
      </w:pPr>
      <w:r w:rsidRPr="00890D13">
        <w:rPr>
          <w:sz w:val="20"/>
          <w:szCs w:val="20"/>
        </w:rPr>
        <w:t>Проект «Виртуальный музей декабристов» существует на общественных началах и не претендует на исключительную профессиональность. В основе - иллюстративно-документальный материал по движению декабристов. В рубрике «Статьи»: Труды российских и советских историков, эссеистика. А также статьи сомнительного свойства и качества на уровне легенд и слухов.</w:t>
      </w:r>
    </w:p>
    <w:p w:rsidR="008C46F5" w:rsidRPr="00890D13" w:rsidRDefault="008C46F5" w:rsidP="00890D13">
      <w:pPr>
        <w:pStyle w:val="aa"/>
        <w:spacing w:before="0" w:beforeAutospacing="0" w:after="0" w:afterAutospacing="0"/>
        <w:jc w:val="both"/>
        <w:rPr>
          <w:sz w:val="20"/>
          <w:szCs w:val="20"/>
        </w:rPr>
      </w:pPr>
      <w:r w:rsidRPr="00890D13">
        <w:rPr>
          <w:sz w:val="20"/>
          <w:szCs w:val="20"/>
        </w:rPr>
        <w:t>«Архив»: архивные документы, связанные с междуцарствеим, судом и следствием декабристов, программные документы, правительственные документы об охране памятников и проч.  «Мемуары»: Эпистолярное наследие декабристов, их судей, современников по данной тематике.  «Наследие»: Поэзия и проза декабристов. «Галерея»: Портреты декабристов «Справка»: биографии декабристов, их жен и невест, лиц, привлекавшихся к следствию, краткая информация о судьбах людей, окружавших декабристов (упоминающиеся на следствии, в мемуарах и письмах).</w:t>
      </w:r>
    </w:p>
    <w:p w:rsidR="008C46F5" w:rsidRPr="00890D13" w:rsidRDefault="008C46F5" w:rsidP="00890D13">
      <w:pPr>
        <w:jc w:val="both"/>
        <w:rPr>
          <w:caps/>
          <w:sz w:val="24"/>
          <w:szCs w:val="24"/>
        </w:rPr>
      </w:pPr>
      <w:r w:rsidRPr="00890D13">
        <w:rPr>
          <w:b/>
          <w:caps/>
          <w:sz w:val="24"/>
          <w:szCs w:val="24"/>
        </w:rPr>
        <w:t>8. Гербы городов российской Федерации</w:t>
      </w:r>
    </w:p>
    <w:p w:rsidR="008C46F5" w:rsidRPr="00890D13" w:rsidRDefault="008C46F5" w:rsidP="00890D13">
      <w:pPr>
        <w:jc w:val="both"/>
        <w:rPr>
          <w:caps/>
          <w:sz w:val="24"/>
          <w:szCs w:val="24"/>
        </w:rPr>
      </w:pPr>
      <w:hyperlink r:id="rId83" w:history="1">
        <w:r w:rsidRPr="00890D13">
          <w:rPr>
            <w:rStyle w:val="ad"/>
            <w:caps/>
            <w:sz w:val="24"/>
            <w:szCs w:val="24"/>
          </w:rPr>
          <w:t>http://heraldr</w:t>
        </w:r>
        <w:r w:rsidRPr="00890D13">
          <w:rPr>
            <w:rStyle w:val="ad"/>
            <w:caps/>
            <w:sz w:val="24"/>
            <w:szCs w:val="24"/>
          </w:rPr>
          <w:t>y</w:t>
        </w:r>
        <w:r w:rsidRPr="00890D13">
          <w:rPr>
            <w:rStyle w:val="ad"/>
            <w:caps/>
            <w:sz w:val="24"/>
            <w:szCs w:val="24"/>
          </w:rPr>
          <w:t>.ho</w:t>
        </w:r>
        <w:r w:rsidRPr="00890D13">
          <w:rPr>
            <w:rStyle w:val="ad"/>
            <w:caps/>
            <w:sz w:val="24"/>
            <w:szCs w:val="24"/>
          </w:rPr>
          <w:t>b</w:t>
        </w:r>
        <w:r w:rsidRPr="00890D13">
          <w:rPr>
            <w:rStyle w:val="ad"/>
            <w:caps/>
            <w:sz w:val="24"/>
            <w:szCs w:val="24"/>
          </w:rPr>
          <w:t>by.ru/</w:t>
        </w:r>
      </w:hyperlink>
    </w:p>
    <w:p w:rsidR="008C46F5" w:rsidRPr="00890D13" w:rsidRDefault="000E722D" w:rsidP="00890D13">
      <w:pPr>
        <w:jc w:val="both"/>
        <w:rPr>
          <w:caps/>
        </w:rPr>
      </w:pPr>
      <w:r w:rsidRPr="00890D13">
        <w:t>гербы городов россии, губерний российской империи и их описания. статьи посвященные геральдике. а также флаги республик, краев, областей и городов россии. данные о гербах систематизированны в соответствии с существующим делением российской федерации на области, края, округа и республики.</w:t>
      </w:r>
    </w:p>
    <w:p w:rsidR="008C46F5" w:rsidRPr="00890D13" w:rsidRDefault="008C46F5" w:rsidP="00890D13">
      <w:pPr>
        <w:jc w:val="both"/>
        <w:rPr>
          <w:b/>
          <w:caps/>
          <w:sz w:val="24"/>
          <w:szCs w:val="24"/>
        </w:rPr>
      </w:pPr>
      <w:r w:rsidRPr="00890D13">
        <w:rPr>
          <w:b/>
          <w:caps/>
          <w:sz w:val="24"/>
          <w:szCs w:val="24"/>
        </w:rPr>
        <w:t>9. Герои Отечественной войны 1812 года</w:t>
      </w:r>
    </w:p>
    <w:p w:rsidR="008C46F5" w:rsidRPr="00890D13" w:rsidRDefault="008C46F5" w:rsidP="00890D13">
      <w:pPr>
        <w:jc w:val="both"/>
        <w:rPr>
          <w:caps/>
          <w:sz w:val="24"/>
          <w:szCs w:val="24"/>
        </w:rPr>
      </w:pPr>
      <w:hyperlink r:id="rId84" w:history="1">
        <w:r w:rsidRPr="00890D13">
          <w:rPr>
            <w:rStyle w:val="ad"/>
            <w:caps/>
            <w:sz w:val="24"/>
            <w:szCs w:val="24"/>
          </w:rPr>
          <w:t>h</w:t>
        </w:r>
        <w:r w:rsidRPr="00890D13">
          <w:rPr>
            <w:rStyle w:val="ad"/>
            <w:caps/>
            <w:sz w:val="24"/>
            <w:szCs w:val="24"/>
          </w:rPr>
          <w:t>t</w:t>
        </w:r>
        <w:r w:rsidRPr="00890D13">
          <w:rPr>
            <w:rStyle w:val="ad"/>
            <w:caps/>
            <w:sz w:val="24"/>
            <w:szCs w:val="24"/>
          </w:rPr>
          <w:t>tp://hero</w:t>
        </w:r>
        <w:r w:rsidRPr="00890D13">
          <w:rPr>
            <w:rStyle w:val="ad"/>
            <w:caps/>
            <w:sz w:val="24"/>
            <w:szCs w:val="24"/>
          </w:rPr>
          <w:t>-</w:t>
        </w:r>
        <w:r w:rsidRPr="00890D13">
          <w:rPr>
            <w:rStyle w:val="ad"/>
            <w:caps/>
            <w:sz w:val="24"/>
            <w:szCs w:val="24"/>
          </w:rPr>
          <w:t>1812.na</w:t>
        </w:r>
        <w:r w:rsidRPr="00890D13">
          <w:rPr>
            <w:rStyle w:val="ad"/>
            <w:caps/>
            <w:sz w:val="24"/>
            <w:szCs w:val="24"/>
          </w:rPr>
          <w:t>r</w:t>
        </w:r>
        <w:r w:rsidRPr="00890D13">
          <w:rPr>
            <w:rStyle w:val="ad"/>
            <w:caps/>
            <w:sz w:val="24"/>
            <w:szCs w:val="24"/>
          </w:rPr>
          <w:t>od.ru/</w:t>
        </w:r>
      </w:hyperlink>
    </w:p>
    <w:p w:rsidR="008C46F5" w:rsidRPr="00890D13" w:rsidRDefault="000E722D" w:rsidP="00890D13">
      <w:pPr>
        <w:jc w:val="both"/>
        <w:rPr>
          <w:caps/>
        </w:rPr>
      </w:pPr>
      <w:r w:rsidRPr="00890D13">
        <w:t>данный сайт содержит портреты и биографии героев отече</w:t>
      </w:r>
      <w:r w:rsidRPr="00890D13">
        <w:softHyphen/>
        <w:t>ственной войны 1812 года. среди них сподвижники и ученики суворова кутузов, багратион, горчаков, платов, милорадович и другие, а также молодые генералы тучков 4-й, кутайсов. здесь и прославленные партизаны давыдов, фигнер, сеславин, крестьянин герасим курин.</w:t>
      </w:r>
    </w:p>
    <w:p w:rsidR="008C46F5" w:rsidRPr="00890D13" w:rsidRDefault="008C46F5" w:rsidP="00890D13">
      <w:pPr>
        <w:jc w:val="both"/>
        <w:rPr>
          <w:b/>
          <w:caps/>
          <w:sz w:val="24"/>
          <w:szCs w:val="24"/>
        </w:rPr>
      </w:pPr>
      <w:r w:rsidRPr="00890D13">
        <w:rPr>
          <w:b/>
          <w:caps/>
          <w:sz w:val="24"/>
          <w:szCs w:val="24"/>
        </w:rPr>
        <w:t>10. Древнерусская литература</w:t>
      </w:r>
    </w:p>
    <w:p w:rsidR="008C46F5" w:rsidRPr="00890D13" w:rsidRDefault="008C46F5" w:rsidP="00890D13">
      <w:pPr>
        <w:jc w:val="both"/>
        <w:rPr>
          <w:caps/>
          <w:sz w:val="24"/>
          <w:szCs w:val="24"/>
        </w:rPr>
      </w:pPr>
      <w:hyperlink r:id="rId85" w:history="1">
        <w:r w:rsidRPr="00890D13">
          <w:rPr>
            <w:rStyle w:val="ad"/>
            <w:caps/>
            <w:sz w:val="24"/>
            <w:szCs w:val="24"/>
          </w:rPr>
          <w:t>http://w</w:t>
        </w:r>
        <w:r w:rsidRPr="00890D13">
          <w:rPr>
            <w:rStyle w:val="ad"/>
            <w:caps/>
            <w:sz w:val="24"/>
            <w:szCs w:val="24"/>
          </w:rPr>
          <w:t>w</w:t>
        </w:r>
        <w:r w:rsidRPr="00890D13">
          <w:rPr>
            <w:rStyle w:val="ad"/>
            <w:caps/>
            <w:sz w:val="24"/>
            <w:szCs w:val="24"/>
          </w:rPr>
          <w:t>w</w:t>
        </w:r>
        <w:r w:rsidRPr="00890D13">
          <w:rPr>
            <w:rStyle w:val="ad"/>
            <w:caps/>
            <w:sz w:val="24"/>
            <w:szCs w:val="24"/>
          </w:rPr>
          <w:t>.</w:t>
        </w:r>
        <w:r w:rsidRPr="00890D13">
          <w:rPr>
            <w:rStyle w:val="ad"/>
            <w:caps/>
            <w:sz w:val="24"/>
            <w:szCs w:val="24"/>
          </w:rPr>
          <w:t>drev</w:t>
        </w:r>
        <w:r w:rsidRPr="00890D13">
          <w:rPr>
            <w:rStyle w:val="ad"/>
            <w:caps/>
            <w:sz w:val="24"/>
            <w:szCs w:val="24"/>
          </w:rPr>
          <w:t>n</w:t>
        </w:r>
        <w:r w:rsidRPr="00890D13">
          <w:rPr>
            <w:rStyle w:val="ad"/>
            <w:caps/>
            <w:sz w:val="24"/>
            <w:szCs w:val="24"/>
          </w:rPr>
          <w:t>e.ru/</w:t>
        </w:r>
      </w:hyperlink>
    </w:p>
    <w:p w:rsidR="008C46F5" w:rsidRPr="00890D13" w:rsidRDefault="000E722D" w:rsidP="00890D13">
      <w:pPr>
        <w:jc w:val="both"/>
        <w:rPr>
          <w:caps/>
        </w:rPr>
      </w:pPr>
      <w:r w:rsidRPr="00890D13">
        <w:t>учебно-методический комплекс по древнерусской литературе. тексты произведений, планы семинарских занятий. список произведений разбит на периоды и выстроен в алфавитном порядке.</w:t>
      </w:r>
    </w:p>
    <w:p w:rsidR="008C46F5" w:rsidRPr="00890D13" w:rsidRDefault="008C46F5" w:rsidP="00890D13">
      <w:pPr>
        <w:jc w:val="both"/>
        <w:rPr>
          <w:b/>
          <w:caps/>
          <w:sz w:val="24"/>
          <w:szCs w:val="24"/>
        </w:rPr>
      </w:pPr>
      <w:r w:rsidRPr="00890D13">
        <w:rPr>
          <w:b/>
          <w:caps/>
          <w:sz w:val="24"/>
          <w:szCs w:val="24"/>
        </w:rPr>
        <w:t>11. Заметки на полях</w:t>
      </w:r>
    </w:p>
    <w:p w:rsidR="008C46F5" w:rsidRPr="00890D13" w:rsidRDefault="008C46F5" w:rsidP="00890D13">
      <w:pPr>
        <w:jc w:val="both"/>
        <w:rPr>
          <w:caps/>
          <w:sz w:val="24"/>
          <w:szCs w:val="24"/>
        </w:rPr>
      </w:pPr>
      <w:hyperlink r:id="rId86" w:history="1">
        <w:r w:rsidRPr="00890D13">
          <w:rPr>
            <w:rStyle w:val="ad"/>
            <w:caps/>
            <w:sz w:val="24"/>
            <w:szCs w:val="24"/>
          </w:rPr>
          <w:t>http://his95.n</w:t>
        </w:r>
        <w:r w:rsidRPr="00890D13">
          <w:rPr>
            <w:rStyle w:val="ad"/>
            <w:caps/>
            <w:sz w:val="24"/>
            <w:szCs w:val="24"/>
          </w:rPr>
          <w:t>a</w:t>
        </w:r>
        <w:r w:rsidRPr="00890D13">
          <w:rPr>
            <w:rStyle w:val="ad"/>
            <w:caps/>
            <w:sz w:val="24"/>
            <w:szCs w:val="24"/>
          </w:rPr>
          <w:t>r</w:t>
        </w:r>
        <w:r w:rsidRPr="00890D13">
          <w:rPr>
            <w:rStyle w:val="ad"/>
            <w:caps/>
            <w:sz w:val="24"/>
            <w:szCs w:val="24"/>
          </w:rPr>
          <w:t>o</w:t>
        </w:r>
        <w:r w:rsidRPr="00890D13">
          <w:rPr>
            <w:rStyle w:val="ad"/>
            <w:caps/>
            <w:sz w:val="24"/>
            <w:szCs w:val="24"/>
          </w:rPr>
          <w:t>d.ru/</w:t>
        </w:r>
      </w:hyperlink>
    </w:p>
    <w:p w:rsidR="008C46F5" w:rsidRPr="00890D13" w:rsidRDefault="000E722D" w:rsidP="00890D13">
      <w:pPr>
        <w:jc w:val="both"/>
        <w:rPr>
          <w:caps/>
          <w:sz w:val="24"/>
          <w:szCs w:val="24"/>
        </w:rPr>
      </w:pPr>
      <w:r w:rsidRPr="00890D13">
        <w:rPr>
          <w:sz w:val="24"/>
          <w:szCs w:val="24"/>
        </w:rPr>
        <w:t>это электронная версия курса лекций «история россии с древнейших времен до наших дней, история урала и оренбуржья, планы семинарских занятий, документы, тексты, проблемные задания и многое другое. адресован студентам, школьникам и всем интересующимся отечественной историей.</w:t>
      </w:r>
    </w:p>
    <w:p w:rsidR="008C46F5" w:rsidRPr="00890D13" w:rsidRDefault="008C46F5" w:rsidP="00890D13">
      <w:pPr>
        <w:jc w:val="both"/>
        <w:rPr>
          <w:b/>
          <w:caps/>
          <w:sz w:val="24"/>
          <w:szCs w:val="24"/>
        </w:rPr>
      </w:pPr>
      <w:r w:rsidRPr="00890D13">
        <w:rPr>
          <w:b/>
          <w:caps/>
          <w:sz w:val="24"/>
          <w:szCs w:val="24"/>
        </w:rPr>
        <w:t>12. Интернет – проект «1812 год»</w:t>
      </w:r>
    </w:p>
    <w:p w:rsidR="008C46F5" w:rsidRPr="00890D13" w:rsidRDefault="008C46F5" w:rsidP="00890D13">
      <w:pPr>
        <w:jc w:val="both"/>
        <w:rPr>
          <w:caps/>
          <w:sz w:val="24"/>
          <w:szCs w:val="24"/>
          <w:lang w:val="en-US"/>
        </w:rPr>
      </w:pPr>
      <w:hyperlink r:id="rId87" w:history="1">
        <w:r w:rsidRPr="00890D13">
          <w:rPr>
            <w:rStyle w:val="ad"/>
            <w:caps/>
            <w:sz w:val="24"/>
            <w:szCs w:val="24"/>
            <w:lang w:val="en-US"/>
          </w:rPr>
          <w:t>http://www.mu</w:t>
        </w:r>
        <w:r w:rsidRPr="00890D13">
          <w:rPr>
            <w:rStyle w:val="ad"/>
            <w:caps/>
            <w:sz w:val="24"/>
            <w:szCs w:val="24"/>
            <w:lang w:val="en-US"/>
          </w:rPr>
          <w:t>s</w:t>
        </w:r>
        <w:r w:rsidRPr="00890D13">
          <w:rPr>
            <w:rStyle w:val="ad"/>
            <w:caps/>
            <w:sz w:val="24"/>
            <w:szCs w:val="24"/>
            <w:lang w:val="en-US"/>
          </w:rPr>
          <w:t>e</w:t>
        </w:r>
        <w:r w:rsidRPr="00890D13">
          <w:rPr>
            <w:rStyle w:val="ad"/>
            <w:caps/>
            <w:sz w:val="24"/>
            <w:szCs w:val="24"/>
            <w:lang w:val="en-US"/>
          </w:rPr>
          <w:t>u</w:t>
        </w:r>
        <w:r w:rsidRPr="00890D13">
          <w:rPr>
            <w:rStyle w:val="ad"/>
            <w:caps/>
            <w:sz w:val="24"/>
            <w:szCs w:val="24"/>
            <w:lang w:val="en-US"/>
          </w:rPr>
          <w:t>m.ru/museum/1812/index.html</w:t>
        </w:r>
      </w:hyperlink>
    </w:p>
    <w:p w:rsidR="008C46F5" w:rsidRPr="00890D13" w:rsidRDefault="000E722D" w:rsidP="00890D13">
      <w:pPr>
        <w:jc w:val="both"/>
        <w:rPr>
          <w:caps/>
        </w:rPr>
      </w:pPr>
      <w:r w:rsidRPr="00890D13">
        <w:t xml:space="preserve">образовательный ресурс по истории отечественной войны 1812 года и сопредельным темам. редкие и прекрасно иллюстрированные книги в библиотеке. особого внимания заслуживает впервые переизданные 4 тома из 7-ми томного юбилейного издания </w:t>
      </w:r>
      <w:hyperlink r:id="rId88" w:history="1">
        <w:r w:rsidRPr="00890D13">
          <w:rPr>
            <w:rStyle w:val="ad"/>
          </w:rPr>
          <w:t>«отечественная война и русск</w:t>
        </w:r>
        <w:r w:rsidRPr="00890D13">
          <w:rPr>
            <w:rStyle w:val="ad"/>
          </w:rPr>
          <w:t>о</w:t>
        </w:r>
        <w:r w:rsidRPr="00890D13">
          <w:rPr>
            <w:rStyle w:val="ad"/>
          </w:rPr>
          <w:t xml:space="preserve">е </w:t>
        </w:r>
        <w:r w:rsidRPr="00890D13">
          <w:rPr>
            <w:rStyle w:val="ad"/>
          </w:rPr>
          <w:t>о</w:t>
        </w:r>
        <w:r w:rsidRPr="00890D13">
          <w:rPr>
            <w:rStyle w:val="ad"/>
          </w:rPr>
          <w:t>бщество»</w:t>
        </w:r>
      </w:hyperlink>
      <w:r w:rsidRPr="00890D13">
        <w:t>, выпущенного товариществом и.д.сытина к 100-летней годовщине войны 1812-го года. в картинной галерее проекта посетитель может ознакомиться с живописными произведениями таких мастеров кисти, как а.адам, в.верещагин, п.гесс, ф. гойя, ф. рубо, х. фабер дю фор. картины снабжены подробными комментариями. отдельное место в разделе «мемориал» занимают материалы о движении военно-исторической реконструкции. посетители сайта могут ознакомиться с коллекцией аннотированных ссылок на русские и зарубежные сетевые ресурсы по смежной тематике. есть иллюстрированный биографический справочник по персоналиям (военным, политикам, государственным деятелям).</w:t>
      </w:r>
    </w:p>
    <w:p w:rsidR="008C46F5" w:rsidRPr="00890D13" w:rsidRDefault="008C46F5" w:rsidP="00890D13">
      <w:pPr>
        <w:jc w:val="both"/>
        <w:rPr>
          <w:b/>
          <w:caps/>
          <w:sz w:val="24"/>
          <w:szCs w:val="24"/>
        </w:rPr>
      </w:pPr>
      <w:r w:rsidRPr="00890D13">
        <w:rPr>
          <w:b/>
          <w:caps/>
          <w:sz w:val="24"/>
          <w:szCs w:val="24"/>
        </w:rPr>
        <w:t>13. История Древней Руси</w:t>
      </w:r>
    </w:p>
    <w:p w:rsidR="008C46F5" w:rsidRPr="00890D13" w:rsidRDefault="008C46F5" w:rsidP="00890D13">
      <w:pPr>
        <w:jc w:val="both"/>
        <w:rPr>
          <w:caps/>
          <w:sz w:val="24"/>
          <w:szCs w:val="24"/>
        </w:rPr>
      </w:pPr>
      <w:hyperlink r:id="rId89" w:history="1">
        <w:r w:rsidRPr="00890D13">
          <w:rPr>
            <w:rStyle w:val="ad"/>
            <w:caps/>
            <w:sz w:val="24"/>
            <w:szCs w:val="24"/>
          </w:rPr>
          <w:t>http://ru</w:t>
        </w:r>
        <w:r w:rsidRPr="00890D13">
          <w:rPr>
            <w:rStyle w:val="ad"/>
            <w:caps/>
            <w:sz w:val="24"/>
            <w:szCs w:val="24"/>
          </w:rPr>
          <w:t>s</w:t>
        </w:r>
        <w:r w:rsidRPr="00890D13">
          <w:rPr>
            <w:rStyle w:val="ad"/>
            <w:caps/>
            <w:sz w:val="24"/>
            <w:szCs w:val="24"/>
          </w:rPr>
          <w:t>-hist.o</w:t>
        </w:r>
        <w:r w:rsidRPr="00890D13">
          <w:rPr>
            <w:rStyle w:val="ad"/>
            <w:caps/>
            <w:sz w:val="24"/>
            <w:szCs w:val="24"/>
          </w:rPr>
          <w:t>n</w:t>
        </w:r>
        <w:r w:rsidRPr="00890D13">
          <w:rPr>
            <w:rStyle w:val="ad"/>
            <w:caps/>
            <w:sz w:val="24"/>
            <w:szCs w:val="24"/>
          </w:rPr>
          <w:t>.ufanet.ru/</w:t>
        </w:r>
      </w:hyperlink>
    </w:p>
    <w:p w:rsidR="008C46F5" w:rsidRPr="00890D13" w:rsidRDefault="000E722D" w:rsidP="00890D13">
      <w:pPr>
        <w:jc w:val="both"/>
        <w:rPr>
          <w:caps/>
        </w:rPr>
      </w:pPr>
      <w:r w:rsidRPr="00890D13">
        <w:t xml:space="preserve">сайт представляет собой своеобразный мультимедийный справочник на тему истории россии. </w:t>
      </w:r>
    </w:p>
    <w:p w:rsidR="008C46F5" w:rsidRPr="00890D13" w:rsidRDefault="000E722D" w:rsidP="00890D13">
      <w:pPr>
        <w:jc w:val="both"/>
        <w:rPr>
          <w:caps/>
        </w:rPr>
      </w:pPr>
      <w:r w:rsidRPr="00890D13">
        <w:t>разделы сайта: начальная история, хронология основных событий, русь киевская, русь владимирская, русь московская, русское царство, российская империя, русь и порубежье, географический указатель, карты, предметный указатель, все правители, рюриковичи, романовы, русско-турецкая война (1877-1878), русско-японская война (1904-1905), династия князей шуйских, иван всеволодович, кн. стародубский. размещены ссылки на другие ресурсы интернета по истории. есть географический, именной и предметный указатели.</w:t>
      </w:r>
    </w:p>
    <w:p w:rsidR="008C46F5" w:rsidRPr="00890D13" w:rsidRDefault="008C46F5" w:rsidP="00890D13">
      <w:pPr>
        <w:jc w:val="both"/>
        <w:rPr>
          <w:b/>
          <w:caps/>
          <w:sz w:val="24"/>
          <w:szCs w:val="24"/>
        </w:rPr>
      </w:pPr>
      <w:r w:rsidRPr="00890D13">
        <w:rPr>
          <w:b/>
          <w:caps/>
          <w:sz w:val="24"/>
          <w:szCs w:val="24"/>
        </w:rPr>
        <w:t>14. История России</w:t>
      </w:r>
    </w:p>
    <w:p w:rsidR="008C46F5" w:rsidRPr="00890D13" w:rsidRDefault="008C46F5" w:rsidP="00890D13">
      <w:pPr>
        <w:jc w:val="both"/>
        <w:rPr>
          <w:caps/>
          <w:sz w:val="24"/>
          <w:szCs w:val="24"/>
        </w:rPr>
      </w:pPr>
      <w:hyperlink r:id="rId90" w:history="1">
        <w:r w:rsidRPr="00890D13">
          <w:rPr>
            <w:rStyle w:val="ad"/>
            <w:caps/>
            <w:sz w:val="24"/>
            <w:szCs w:val="24"/>
          </w:rPr>
          <w:t>http://www.tuad.nsk</w:t>
        </w:r>
        <w:r w:rsidRPr="00890D13">
          <w:rPr>
            <w:rStyle w:val="ad"/>
            <w:caps/>
            <w:sz w:val="24"/>
            <w:szCs w:val="24"/>
          </w:rPr>
          <w:t>.</w:t>
        </w:r>
        <w:r w:rsidRPr="00890D13">
          <w:rPr>
            <w:rStyle w:val="ad"/>
            <w:caps/>
            <w:sz w:val="24"/>
            <w:szCs w:val="24"/>
          </w:rPr>
          <w:t>r</w:t>
        </w:r>
        <w:r w:rsidRPr="00890D13">
          <w:rPr>
            <w:rStyle w:val="ad"/>
            <w:caps/>
            <w:sz w:val="24"/>
            <w:szCs w:val="24"/>
          </w:rPr>
          <w:t>u</w:t>
        </w:r>
        <w:r w:rsidRPr="00890D13">
          <w:rPr>
            <w:rStyle w:val="ad"/>
            <w:caps/>
            <w:sz w:val="24"/>
            <w:szCs w:val="24"/>
          </w:rPr>
          <w:t>/~history/index.html</w:t>
        </w:r>
      </w:hyperlink>
    </w:p>
    <w:p w:rsidR="008C46F5" w:rsidRPr="00890D13" w:rsidRDefault="000E722D" w:rsidP="00890D13">
      <w:pPr>
        <w:jc w:val="both"/>
        <w:rPr>
          <w:caps/>
        </w:rPr>
      </w:pPr>
      <w:r w:rsidRPr="00890D13">
        <w:t>данный сайт образован с целью помочь историкам и любителям истории облегчить доступ к литературе, необходимой им для работы или изучения истории. содержатся следующие разделы: история как наука; всемирная история; история россии; история религии; всемирная хронология; дополнительные и справочные материалы; исторические гипотезы; альтернативная история; сомнительная история; историческая мифология; дискуссионные страницы; метаистория; исторические произведения; коллективные труды и монографии по истории; алфавитный указатель статей</w:t>
      </w:r>
    </w:p>
    <w:p w:rsidR="008C46F5" w:rsidRPr="00890D13" w:rsidRDefault="000E722D" w:rsidP="00890D13">
      <w:pPr>
        <w:jc w:val="both"/>
        <w:rPr>
          <w:caps/>
        </w:rPr>
      </w:pPr>
      <w:r w:rsidRPr="00890D13">
        <w:t xml:space="preserve">это весьма внушительный по объему ресурс, где помимо источников и литературы по русской истории приводятся также тексты по философии истории. </w:t>
      </w:r>
    </w:p>
    <w:p w:rsidR="008C46F5" w:rsidRPr="00890D13" w:rsidRDefault="000E722D" w:rsidP="00890D13">
      <w:pPr>
        <w:jc w:val="both"/>
      </w:pPr>
      <w:r w:rsidRPr="00890D13">
        <w:t xml:space="preserve">по каждому событию дается все многообразие оценок, которое только можно дать. </w:t>
      </w:r>
    </w:p>
    <w:p w:rsidR="008C46F5" w:rsidRPr="00890D13" w:rsidRDefault="008C46F5" w:rsidP="00890D13">
      <w:pPr>
        <w:jc w:val="both"/>
        <w:rPr>
          <w:b/>
          <w:caps/>
          <w:sz w:val="24"/>
          <w:szCs w:val="24"/>
        </w:rPr>
      </w:pPr>
      <w:r w:rsidRPr="00890D13">
        <w:rPr>
          <w:b/>
          <w:caps/>
          <w:sz w:val="24"/>
          <w:szCs w:val="24"/>
        </w:rPr>
        <w:t>15. История России в Рунете</w:t>
      </w:r>
    </w:p>
    <w:p w:rsidR="008C46F5" w:rsidRPr="00890D13" w:rsidRDefault="008C46F5" w:rsidP="00890D13">
      <w:pPr>
        <w:jc w:val="both"/>
        <w:rPr>
          <w:caps/>
          <w:sz w:val="24"/>
          <w:szCs w:val="24"/>
        </w:rPr>
      </w:pPr>
      <w:hyperlink r:id="rId91" w:history="1">
        <w:r w:rsidRPr="00890D13">
          <w:rPr>
            <w:rStyle w:val="ad"/>
            <w:caps/>
            <w:sz w:val="24"/>
            <w:szCs w:val="24"/>
          </w:rPr>
          <w:t>http://www.rsl.ru/ru</w:t>
        </w:r>
        <w:r w:rsidRPr="00890D13">
          <w:rPr>
            <w:rStyle w:val="ad"/>
            <w:caps/>
            <w:sz w:val="24"/>
            <w:szCs w:val="24"/>
          </w:rPr>
          <w:t>/</w:t>
        </w:r>
        <w:r w:rsidRPr="00890D13">
          <w:rPr>
            <w:rStyle w:val="ad"/>
            <w:caps/>
            <w:sz w:val="24"/>
            <w:szCs w:val="24"/>
          </w:rPr>
          <w:t>s3/s331/s1</w:t>
        </w:r>
        <w:r w:rsidRPr="00890D13">
          <w:rPr>
            <w:rStyle w:val="ad"/>
            <w:caps/>
            <w:sz w:val="24"/>
            <w:szCs w:val="24"/>
          </w:rPr>
          <w:t>2</w:t>
        </w:r>
        <w:r w:rsidRPr="00890D13">
          <w:rPr>
            <w:rStyle w:val="ad"/>
            <w:caps/>
            <w:sz w:val="24"/>
            <w:szCs w:val="24"/>
          </w:rPr>
          <w:t>2/s1224791</w:t>
        </w:r>
      </w:hyperlink>
    </w:p>
    <w:p w:rsidR="008C46F5" w:rsidRPr="00890D13" w:rsidRDefault="00D668C6" w:rsidP="00890D13">
      <w:pPr>
        <w:jc w:val="both"/>
        <w:rPr>
          <w:caps/>
        </w:rPr>
      </w:pPr>
      <w:r w:rsidRPr="00890D13">
        <w:t>обновляемый обзор веб-ресурсов подготовлен нио библиографии российской государственной библиотеки. настоящий обзор ставит целью рассказать о существующих в интернете ресурсах по отечественной истории. в отличии от многих других подобных материалов, здесь, во-первых, дается именно обзор, а не просто перечисление сайтов; во-вторых, идет ежеквартальная проверка ссылок, чтобы они работали, а не просто висели; в-третьих, делается упор на качественную оценку материалов. он предназначен всем, кто интересуется историей отечества</w:t>
      </w:r>
    </w:p>
    <w:p w:rsidR="008C46F5" w:rsidRPr="00890D13" w:rsidRDefault="008C46F5" w:rsidP="00890D13">
      <w:pPr>
        <w:jc w:val="both"/>
        <w:rPr>
          <w:b/>
          <w:caps/>
          <w:sz w:val="24"/>
          <w:szCs w:val="24"/>
        </w:rPr>
      </w:pPr>
      <w:r w:rsidRPr="00890D13">
        <w:rPr>
          <w:b/>
          <w:caps/>
          <w:sz w:val="24"/>
          <w:szCs w:val="24"/>
        </w:rPr>
        <w:t xml:space="preserve">16. История России – ресурсы </w:t>
      </w:r>
      <w:r w:rsidRPr="00890D13">
        <w:rPr>
          <w:b/>
          <w:caps/>
          <w:sz w:val="24"/>
          <w:szCs w:val="24"/>
          <w:lang w:val="en-US"/>
        </w:rPr>
        <w:t>WWW</w:t>
      </w:r>
      <w:r w:rsidRPr="00890D13">
        <w:rPr>
          <w:b/>
          <w:caps/>
          <w:sz w:val="24"/>
          <w:szCs w:val="24"/>
        </w:rPr>
        <w:t xml:space="preserve"> по истории</w:t>
      </w:r>
    </w:p>
    <w:p w:rsidR="008C46F5" w:rsidRPr="00890D13" w:rsidRDefault="008C46F5" w:rsidP="00890D13">
      <w:pPr>
        <w:jc w:val="both"/>
        <w:rPr>
          <w:caps/>
          <w:sz w:val="24"/>
          <w:szCs w:val="24"/>
          <w:lang w:val="en-US"/>
        </w:rPr>
      </w:pPr>
      <w:hyperlink r:id="rId92" w:history="1">
        <w:r w:rsidRPr="00890D13">
          <w:rPr>
            <w:rStyle w:val="ad"/>
            <w:caps/>
            <w:sz w:val="24"/>
            <w:szCs w:val="24"/>
            <w:lang w:val="en-US"/>
          </w:rPr>
          <w:t>http://www.history.ru/</w:t>
        </w:r>
        <w:r w:rsidRPr="00890D13">
          <w:rPr>
            <w:rStyle w:val="ad"/>
            <w:caps/>
            <w:sz w:val="24"/>
            <w:szCs w:val="24"/>
            <w:lang w:val="en-US"/>
          </w:rPr>
          <w:t>c</w:t>
        </w:r>
        <w:r w:rsidRPr="00890D13">
          <w:rPr>
            <w:rStyle w:val="ad"/>
            <w:caps/>
            <w:sz w:val="24"/>
            <w:szCs w:val="24"/>
            <w:lang w:val="en-US"/>
          </w:rPr>
          <w:t>o</w:t>
        </w:r>
        <w:r w:rsidRPr="00890D13">
          <w:rPr>
            <w:rStyle w:val="ad"/>
            <w:caps/>
            <w:sz w:val="24"/>
            <w:szCs w:val="24"/>
            <w:lang w:val="en-US"/>
          </w:rPr>
          <w:t>m</w:t>
        </w:r>
        <w:r w:rsidRPr="00890D13">
          <w:rPr>
            <w:rStyle w:val="ad"/>
            <w:caps/>
            <w:sz w:val="24"/>
            <w:szCs w:val="24"/>
            <w:lang w:val="en-US"/>
          </w:rPr>
          <w:t>ponent/option,com_weblinks/catid,29/Itemid,90/</w:t>
        </w:r>
      </w:hyperlink>
    </w:p>
    <w:p w:rsidR="008C46F5" w:rsidRPr="00890D13" w:rsidRDefault="00D668C6" w:rsidP="00890D13">
      <w:pPr>
        <w:jc w:val="both"/>
        <w:rPr>
          <w:caps/>
        </w:rPr>
      </w:pPr>
      <w:r w:rsidRPr="00890D13">
        <w:t>сайт, содержащий большую коллекцию ссылок по истории, включающую в себя ссылки по всемирной истории, истории россии, истории российских регионов. также есть ссылки на коллекции рефератов по истории.</w:t>
      </w:r>
    </w:p>
    <w:p w:rsidR="008C46F5" w:rsidRPr="00890D13" w:rsidRDefault="008C46F5" w:rsidP="00890D13">
      <w:pPr>
        <w:jc w:val="both"/>
        <w:rPr>
          <w:b/>
          <w:caps/>
          <w:sz w:val="24"/>
          <w:szCs w:val="24"/>
        </w:rPr>
      </w:pPr>
      <w:r w:rsidRPr="00890D13">
        <w:rPr>
          <w:b/>
          <w:caps/>
          <w:sz w:val="24"/>
          <w:szCs w:val="24"/>
        </w:rPr>
        <w:t>17. Как наши деды воевали. Рассказы о военных конфликтах российской империи</w:t>
      </w:r>
    </w:p>
    <w:p w:rsidR="008C46F5" w:rsidRPr="00890D13" w:rsidRDefault="008C46F5" w:rsidP="00890D13">
      <w:pPr>
        <w:jc w:val="both"/>
        <w:rPr>
          <w:caps/>
          <w:sz w:val="24"/>
          <w:szCs w:val="24"/>
        </w:rPr>
      </w:pPr>
      <w:hyperlink r:id="rId93" w:history="1">
        <w:r w:rsidRPr="00890D13">
          <w:rPr>
            <w:rStyle w:val="ad"/>
            <w:caps/>
            <w:sz w:val="24"/>
            <w:szCs w:val="24"/>
          </w:rPr>
          <w:t>http://grandwar.ku</w:t>
        </w:r>
        <w:r w:rsidRPr="00890D13">
          <w:rPr>
            <w:rStyle w:val="ad"/>
            <w:caps/>
            <w:sz w:val="24"/>
            <w:szCs w:val="24"/>
          </w:rPr>
          <w:t>l</w:t>
        </w:r>
        <w:r w:rsidRPr="00890D13">
          <w:rPr>
            <w:rStyle w:val="ad"/>
            <w:caps/>
            <w:sz w:val="24"/>
            <w:szCs w:val="24"/>
          </w:rPr>
          <w:t>ichki.net/</w:t>
        </w:r>
      </w:hyperlink>
    </w:p>
    <w:p w:rsidR="008C46F5" w:rsidRPr="00890D13" w:rsidRDefault="00D668C6" w:rsidP="00890D13">
      <w:pPr>
        <w:jc w:val="both"/>
        <w:rPr>
          <w:caps/>
        </w:rPr>
      </w:pPr>
      <w:r w:rsidRPr="00890D13">
        <w:t>иллюстрированные рассказы о войнах российской империи. карты сражений. военные песни. обширная библиотека.</w:t>
      </w:r>
    </w:p>
    <w:p w:rsidR="008C46F5" w:rsidRPr="00890D13" w:rsidRDefault="008C46F5" w:rsidP="00890D13">
      <w:pPr>
        <w:jc w:val="both"/>
        <w:rPr>
          <w:b/>
          <w:caps/>
          <w:color w:val="000000"/>
          <w:sz w:val="24"/>
          <w:szCs w:val="24"/>
        </w:rPr>
      </w:pPr>
      <w:r w:rsidRPr="00890D13">
        <w:rPr>
          <w:b/>
          <w:caps/>
          <w:color w:val="000000"/>
          <w:sz w:val="24"/>
          <w:szCs w:val="24"/>
        </w:rPr>
        <w:t>18. Лекции русских историков</w:t>
      </w:r>
    </w:p>
    <w:p w:rsidR="008C46F5" w:rsidRPr="00890D13" w:rsidRDefault="008C46F5" w:rsidP="00890D13">
      <w:pPr>
        <w:jc w:val="both"/>
        <w:rPr>
          <w:caps/>
          <w:color w:val="000000"/>
          <w:sz w:val="24"/>
          <w:szCs w:val="24"/>
        </w:rPr>
      </w:pPr>
      <w:hyperlink r:id="rId94" w:history="1">
        <w:r w:rsidRPr="00890D13">
          <w:rPr>
            <w:rStyle w:val="ad"/>
            <w:caps/>
            <w:sz w:val="24"/>
            <w:szCs w:val="24"/>
          </w:rPr>
          <w:t>http://lants.t</w:t>
        </w:r>
        <w:r w:rsidRPr="00890D13">
          <w:rPr>
            <w:rStyle w:val="ad"/>
            <w:caps/>
            <w:sz w:val="24"/>
            <w:szCs w:val="24"/>
          </w:rPr>
          <w:t>e</w:t>
        </w:r>
        <w:r w:rsidRPr="00890D13">
          <w:rPr>
            <w:rStyle w:val="ad"/>
            <w:caps/>
            <w:sz w:val="24"/>
            <w:szCs w:val="24"/>
          </w:rPr>
          <w:t>llur.r</w:t>
        </w:r>
        <w:r w:rsidRPr="00890D13">
          <w:rPr>
            <w:rStyle w:val="ad"/>
            <w:caps/>
            <w:sz w:val="24"/>
            <w:szCs w:val="24"/>
          </w:rPr>
          <w:t>u</w:t>
        </w:r>
        <w:r w:rsidRPr="00890D13">
          <w:rPr>
            <w:rStyle w:val="ad"/>
            <w:caps/>
            <w:sz w:val="24"/>
            <w:szCs w:val="24"/>
          </w:rPr>
          <w:t>/histo</w:t>
        </w:r>
        <w:r w:rsidRPr="00890D13">
          <w:rPr>
            <w:rStyle w:val="ad"/>
            <w:caps/>
            <w:sz w:val="24"/>
            <w:szCs w:val="24"/>
          </w:rPr>
          <w:t>r</w:t>
        </w:r>
        <w:r w:rsidRPr="00890D13">
          <w:rPr>
            <w:rStyle w:val="ad"/>
            <w:caps/>
            <w:sz w:val="24"/>
            <w:szCs w:val="24"/>
          </w:rPr>
          <w:t>y/klassics.htm</w:t>
        </w:r>
      </w:hyperlink>
    </w:p>
    <w:p w:rsidR="008C46F5" w:rsidRPr="00890D13" w:rsidRDefault="00D668C6" w:rsidP="00890D13">
      <w:pPr>
        <w:jc w:val="both"/>
        <w:rPr>
          <w:caps/>
          <w:color w:val="000000"/>
        </w:rPr>
      </w:pPr>
      <w:r w:rsidRPr="00890D13">
        <w:rPr>
          <w:bCs/>
          <w:color w:val="000000"/>
        </w:rPr>
        <w:t>лекции соловьева, ключевского, костомарова</w:t>
      </w:r>
      <w:r w:rsidRPr="00890D13">
        <w:rPr>
          <w:color w:val="000000"/>
        </w:rPr>
        <w:t xml:space="preserve"> и других историков, а также их жизнеописания .в современных условиях люди могут не только любить историю, но и полюбить историков. но прежде чем историю изучать, надо изучить историков, которые её создавали.</w:t>
      </w:r>
    </w:p>
    <w:p w:rsidR="008C46F5" w:rsidRPr="00890D13" w:rsidRDefault="008C46F5" w:rsidP="00890D13">
      <w:pPr>
        <w:jc w:val="both"/>
        <w:rPr>
          <w:b/>
          <w:caps/>
          <w:sz w:val="24"/>
          <w:szCs w:val="24"/>
        </w:rPr>
      </w:pPr>
      <w:r w:rsidRPr="00890D13">
        <w:rPr>
          <w:b/>
          <w:caps/>
          <w:sz w:val="24"/>
          <w:szCs w:val="24"/>
        </w:rPr>
        <w:t>19. Обществознание. История России .Учебно – методический комплект для школы</w:t>
      </w:r>
    </w:p>
    <w:p w:rsidR="008C46F5" w:rsidRPr="00890D13" w:rsidRDefault="008C46F5" w:rsidP="00890D13">
      <w:pPr>
        <w:jc w:val="both"/>
        <w:rPr>
          <w:caps/>
          <w:sz w:val="24"/>
          <w:szCs w:val="24"/>
          <w:lang w:val="en-US"/>
        </w:rPr>
      </w:pPr>
      <w:hyperlink r:id="rId95" w:history="1">
        <w:r w:rsidRPr="00890D13">
          <w:rPr>
            <w:rStyle w:val="ad"/>
            <w:caps/>
            <w:sz w:val="24"/>
            <w:szCs w:val="24"/>
            <w:lang w:val="en-US"/>
          </w:rPr>
          <w:t>http://history.sta</w:t>
        </w:r>
        <w:r w:rsidRPr="00890D13">
          <w:rPr>
            <w:rStyle w:val="ad"/>
            <w:caps/>
            <w:sz w:val="24"/>
            <w:szCs w:val="24"/>
            <w:lang w:val="en-US"/>
          </w:rPr>
          <w:t>n</w:t>
        </w:r>
        <w:r w:rsidRPr="00890D13">
          <w:rPr>
            <w:rStyle w:val="ad"/>
            <w:caps/>
            <w:sz w:val="24"/>
            <w:szCs w:val="24"/>
            <w:lang w:val="en-US"/>
          </w:rPr>
          <w:t>dart.edu.ru/</w:t>
        </w:r>
      </w:hyperlink>
    </w:p>
    <w:p w:rsidR="008C46F5" w:rsidRPr="00890D13" w:rsidRDefault="00D668C6" w:rsidP="00890D13">
      <w:pPr>
        <w:jc w:val="both"/>
        <w:rPr>
          <w:caps/>
        </w:rPr>
      </w:pPr>
      <w:r w:rsidRPr="00890D13">
        <w:rPr>
          <w:bCs/>
        </w:rPr>
        <w:t>это информационная площадка для учителей, методистов и всех, кто интересуется вопросами преподавания истории россии и обществознания.</w:t>
      </w:r>
    </w:p>
    <w:p w:rsidR="008C46F5" w:rsidRPr="00890D13" w:rsidRDefault="008C46F5" w:rsidP="00890D13">
      <w:pPr>
        <w:jc w:val="both"/>
        <w:rPr>
          <w:b/>
          <w:caps/>
          <w:sz w:val="24"/>
          <w:szCs w:val="24"/>
        </w:rPr>
      </w:pPr>
      <w:r w:rsidRPr="00890D13">
        <w:rPr>
          <w:b/>
          <w:caps/>
          <w:sz w:val="24"/>
          <w:szCs w:val="24"/>
        </w:rPr>
        <w:t>20. Отечественная история</w:t>
      </w:r>
    </w:p>
    <w:p w:rsidR="008C46F5" w:rsidRPr="00890D13" w:rsidRDefault="008C46F5" w:rsidP="00890D13">
      <w:pPr>
        <w:jc w:val="both"/>
        <w:rPr>
          <w:caps/>
          <w:sz w:val="24"/>
          <w:szCs w:val="24"/>
        </w:rPr>
      </w:pPr>
      <w:hyperlink r:id="rId96" w:history="1">
        <w:r w:rsidRPr="00890D13">
          <w:rPr>
            <w:rStyle w:val="ad"/>
            <w:caps/>
            <w:sz w:val="24"/>
            <w:szCs w:val="24"/>
          </w:rPr>
          <w:t>http://lants.tellur.ru/hist</w:t>
        </w:r>
        <w:r w:rsidRPr="00890D13">
          <w:rPr>
            <w:rStyle w:val="ad"/>
            <w:caps/>
            <w:sz w:val="24"/>
            <w:szCs w:val="24"/>
          </w:rPr>
          <w:t>o</w:t>
        </w:r>
        <w:r w:rsidRPr="00890D13">
          <w:rPr>
            <w:rStyle w:val="ad"/>
            <w:caps/>
            <w:sz w:val="24"/>
            <w:szCs w:val="24"/>
          </w:rPr>
          <w:t>ry/index.htm</w:t>
        </w:r>
      </w:hyperlink>
    </w:p>
    <w:p w:rsidR="008C46F5" w:rsidRPr="00890D13" w:rsidRDefault="00D668C6" w:rsidP="00890D13">
      <w:pPr>
        <w:jc w:val="both"/>
        <w:rPr>
          <w:caps/>
        </w:rPr>
      </w:pPr>
      <w:r w:rsidRPr="00890D13">
        <w:t>сайт интересен всем, кто занимается историей русского государства, особенно древней. сайт информативен и обширен, а его содержание наполнено большим количеством ссылок, что позволяет пользователю осуществлять многогранный поиск.</w:t>
      </w:r>
    </w:p>
    <w:p w:rsidR="008C46F5" w:rsidRPr="00890D13" w:rsidRDefault="008C46F5" w:rsidP="00890D13">
      <w:pPr>
        <w:pStyle w:val="aa"/>
        <w:spacing w:before="0" w:beforeAutospacing="0" w:after="0" w:afterAutospacing="0"/>
        <w:jc w:val="both"/>
        <w:rPr>
          <w:b/>
          <w:szCs w:val="28"/>
        </w:rPr>
      </w:pPr>
      <w:r w:rsidRPr="00890D13">
        <w:rPr>
          <w:b/>
          <w:szCs w:val="28"/>
        </w:rPr>
        <w:t>21. Российская империя в фотографиях</w:t>
      </w:r>
    </w:p>
    <w:p w:rsidR="008C46F5" w:rsidRPr="00890D13" w:rsidRDefault="008C46F5" w:rsidP="00890D13">
      <w:pPr>
        <w:pStyle w:val="aa"/>
        <w:spacing w:before="0" w:beforeAutospacing="0" w:after="0" w:afterAutospacing="0"/>
        <w:jc w:val="both"/>
        <w:rPr>
          <w:szCs w:val="28"/>
        </w:rPr>
      </w:pPr>
      <w:hyperlink r:id="rId97" w:history="1">
        <w:r w:rsidRPr="00890D13">
          <w:rPr>
            <w:rStyle w:val="ad"/>
            <w:szCs w:val="28"/>
          </w:rPr>
          <w:t>http://all-phot</w:t>
        </w:r>
        <w:r w:rsidRPr="00890D13">
          <w:rPr>
            <w:rStyle w:val="ad"/>
            <w:szCs w:val="28"/>
          </w:rPr>
          <w:t>o</w:t>
        </w:r>
        <w:r w:rsidRPr="00890D13">
          <w:rPr>
            <w:rStyle w:val="ad"/>
            <w:szCs w:val="28"/>
          </w:rPr>
          <w:t>.ru/empire/index.ru.html?pg=0&amp;kk=b01a19b8e3</w:t>
        </w:r>
      </w:hyperlink>
    </w:p>
    <w:p w:rsidR="008C46F5" w:rsidRPr="00890D13" w:rsidRDefault="008C46F5" w:rsidP="00890D13">
      <w:pPr>
        <w:pStyle w:val="aa"/>
        <w:spacing w:before="0" w:beforeAutospacing="0" w:after="0" w:afterAutospacing="0"/>
        <w:jc w:val="both"/>
        <w:rPr>
          <w:sz w:val="20"/>
          <w:szCs w:val="20"/>
        </w:rPr>
      </w:pPr>
      <w:r w:rsidRPr="00890D13">
        <w:rPr>
          <w:sz w:val="20"/>
          <w:szCs w:val="20"/>
        </w:rPr>
        <w:t>Уникальные фотографии наглядно рассказывают о событиях в жизни Российской империи, о ее архитектурных ансамблях конца 19 - начала 20 в., многие из которых не сохранились до наших дней. Проект содержит подборку из более 2.000 фотографий, систематизированных по 37 разделам.</w:t>
      </w:r>
    </w:p>
    <w:p w:rsidR="008C46F5" w:rsidRPr="00890D13" w:rsidRDefault="008C46F5" w:rsidP="00890D13">
      <w:pPr>
        <w:jc w:val="both"/>
        <w:rPr>
          <w:b/>
          <w:caps/>
          <w:sz w:val="24"/>
          <w:szCs w:val="24"/>
        </w:rPr>
      </w:pPr>
      <w:r w:rsidRPr="00890D13">
        <w:rPr>
          <w:b/>
          <w:caps/>
          <w:sz w:val="24"/>
          <w:szCs w:val="24"/>
        </w:rPr>
        <w:t>22. Российские императоры</w:t>
      </w:r>
    </w:p>
    <w:p w:rsidR="008C46F5" w:rsidRPr="00890D13" w:rsidRDefault="008C46F5" w:rsidP="00890D13">
      <w:pPr>
        <w:jc w:val="both"/>
        <w:rPr>
          <w:caps/>
          <w:sz w:val="24"/>
          <w:szCs w:val="24"/>
        </w:rPr>
      </w:pPr>
      <w:hyperlink r:id="rId98" w:history="1">
        <w:r w:rsidRPr="00890D13">
          <w:rPr>
            <w:rStyle w:val="ad"/>
            <w:caps/>
            <w:sz w:val="24"/>
            <w:szCs w:val="24"/>
          </w:rPr>
          <w:t>http://rusimpe</w:t>
        </w:r>
        <w:r w:rsidRPr="00890D13">
          <w:rPr>
            <w:rStyle w:val="ad"/>
            <w:caps/>
            <w:sz w:val="24"/>
            <w:szCs w:val="24"/>
          </w:rPr>
          <w:t>r</w:t>
        </w:r>
        <w:r w:rsidRPr="00890D13">
          <w:rPr>
            <w:rStyle w:val="ad"/>
            <w:caps/>
            <w:sz w:val="24"/>
            <w:szCs w:val="24"/>
          </w:rPr>
          <w:t>.narod.ru/</w:t>
        </w:r>
      </w:hyperlink>
    </w:p>
    <w:p w:rsidR="008C46F5" w:rsidRPr="00890D13" w:rsidRDefault="00D668C6" w:rsidP="00890D13">
      <w:pPr>
        <w:jc w:val="both"/>
        <w:rPr>
          <w:caps/>
        </w:rPr>
      </w:pPr>
      <w:r w:rsidRPr="00890D13">
        <w:t xml:space="preserve">на сайте любой посетитель может найти точные и полные биографии всех императоров российской империи (от петра великого до николая </w:t>
      </w:r>
      <w:r w:rsidRPr="00890D13">
        <w:rPr>
          <w:lang w:val="en-US"/>
        </w:rPr>
        <w:t>ii</w:t>
      </w:r>
      <w:r w:rsidRPr="00890D13">
        <w:t>). а также биографии известных общественных политических деятелей, великих русских композиторов и писателей, купцов и ученых, исследователей и просветителей</w:t>
      </w:r>
    </w:p>
    <w:p w:rsidR="008C46F5" w:rsidRPr="00890D13" w:rsidRDefault="008C46F5" w:rsidP="00890D13">
      <w:pPr>
        <w:jc w:val="both"/>
        <w:rPr>
          <w:b/>
          <w:caps/>
          <w:sz w:val="24"/>
          <w:szCs w:val="24"/>
        </w:rPr>
      </w:pPr>
      <w:r w:rsidRPr="00890D13">
        <w:rPr>
          <w:b/>
          <w:caps/>
          <w:sz w:val="24"/>
          <w:szCs w:val="24"/>
        </w:rPr>
        <w:t>23. Российские мемуары 18 века</w:t>
      </w:r>
    </w:p>
    <w:p w:rsidR="008C46F5" w:rsidRPr="00890D13" w:rsidRDefault="008C46F5" w:rsidP="00890D13">
      <w:pPr>
        <w:jc w:val="both"/>
        <w:rPr>
          <w:caps/>
          <w:sz w:val="24"/>
          <w:szCs w:val="24"/>
        </w:rPr>
      </w:pPr>
      <w:hyperlink r:id="rId99" w:history="1">
        <w:r w:rsidRPr="00890D13">
          <w:rPr>
            <w:rStyle w:val="ad"/>
            <w:caps/>
            <w:sz w:val="24"/>
            <w:szCs w:val="24"/>
          </w:rPr>
          <w:t>http://mikv1.</w:t>
        </w:r>
        <w:r w:rsidRPr="00890D13">
          <w:rPr>
            <w:rStyle w:val="ad"/>
            <w:caps/>
            <w:sz w:val="24"/>
            <w:szCs w:val="24"/>
          </w:rPr>
          <w:t>n</w:t>
        </w:r>
        <w:r w:rsidRPr="00890D13">
          <w:rPr>
            <w:rStyle w:val="ad"/>
            <w:caps/>
            <w:sz w:val="24"/>
            <w:szCs w:val="24"/>
          </w:rPr>
          <w:t>arod.ru/index.html</w:t>
        </w:r>
      </w:hyperlink>
    </w:p>
    <w:p w:rsidR="008C46F5" w:rsidRPr="00890D13" w:rsidRDefault="00D668C6" w:rsidP="00890D13">
      <w:pPr>
        <w:jc w:val="both"/>
        <w:rPr>
          <w:caps/>
        </w:rPr>
      </w:pPr>
      <w:r w:rsidRPr="00890D13">
        <w:t>этот сайт является полнотекстовой библиотекой литературы мемуарного жанра. русские мемуары и записки иностранцев о россии 18 столетия, дневники, воспоминания, журналы, анекдоты, рассказы современников составляют содержание представленного собрания. в своей совокупности они являют собою хоть и пеструю но достаточно полную картину культуры, быта и нравов эпохи. коллекция имеет свое научное обоснование, основываясь на известном указателе "история дореволюционной россии в дневниках и воспоминаниях".</w:t>
      </w:r>
    </w:p>
    <w:p w:rsidR="008C46F5" w:rsidRPr="00890D13" w:rsidRDefault="008C46F5" w:rsidP="00890D13">
      <w:pPr>
        <w:jc w:val="both"/>
        <w:rPr>
          <w:b/>
          <w:caps/>
          <w:sz w:val="24"/>
          <w:szCs w:val="24"/>
        </w:rPr>
      </w:pPr>
      <w:r w:rsidRPr="00890D13">
        <w:rPr>
          <w:b/>
          <w:caps/>
          <w:sz w:val="24"/>
          <w:szCs w:val="24"/>
        </w:rPr>
        <w:t>24. Россия корабельная</w:t>
      </w:r>
    </w:p>
    <w:p w:rsidR="008C46F5" w:rsidRPr="00890D13" w:rsidRDefault="008C46F5" w:rsidP="00890D13">
      <w:pPr>
        <w:jc w:val="both"/>
        <w:rPr>
          <w:caps/>
          <w:sz w:val="24"/>
          <w:szCs w:val="24"/>
        </w:rPr>
      </w:pPr>
      <w:hyperlink r:id="rId100" w:history="1">
        <w:r w:rsidRPr="00890D13">
          <w:rPr>
            <w:rStyle w:val="ad"/>
            <w:caps/>
            <w:sz w:val="24"/>
            <w:szCs w:val="24"/>
          </w:rPr>
          <w:t>http://shiphis</w:t>
        </w:r>
        <w:r w:rsidRPr="00890D13">
          <w:rPr>
            <w:rStyle w:val="ad"/>
            <w:caps/>
            <w:sz w:val="24"/>
            <w:szCs w:val="24"/>
          </w:rPr>
          <w:t>t</w:t>
        </w:r>
        <w:r w:rsidRPr="00890D13">
          <w:rPr>
            <w:rStyle w:val="ad"/>
            <w:caps/>
            <w:sz w:val="24"/>
            <w:szCs w:val="24"/>
          </w:rPr>
          <w:t>ory.ru/</w:t>
        </w:r>
      </w:hyperlink>
    </w:p>
    <w:p w:rsidR="008C46F5" w:rsidRPr="00890D13" w:rsidRDefault="005F7473" w:rsidP="00890D13">
      <w:pPr>
        <w:jc w:val="both"/>
        <w:rPr>
          <w:caps/>
        </w:rPr>
      </w:pPr>
      <w:r w:rsidRPr="00890D13">
        <w:t>центральный сайт по истории российского военно-морского флота. история российского флота и история развития судостроения в россии, начиная с древних времен и до настоящих дней.</w:t>
      </w:r>
    </w:p>
    <w:p w:rsidR="008C46F5" w:rsidRPr="00890D13" w:rsidRDefault="008C46F5" w:rsidP="00890D13">
      <w:pPr>
        <w:jc w:val="both"/>
        <w:rPr>
          <w:b/>
          <w:caps/>
          <w:sz w:val="24"/>
          <w:szCs w:val="24"/>
        </w:rPr>
      </w:pPr>
      <w:r w:rsidRPr="00890D13">
        <w:rPr>
          <w:b/>
          <w:caps/>
          <w:sz w:val="24"/>
          <w:szCs w:val="24"/>
        </w:rPr>
        <w:t>25. Рукописные памятники Древней Руси</w:t>
      </w:r>
    </w:p>
    <w:p w:rsidR="008C46F5" w:rsidRPr="00890D13" w:rsidRDefault="008C46F5" w:rsidP="00890D13">
      <w:pPr>
        <w:jc w:val="both"/>
        <w:rPr>
          <w:caps/>
          <w:sz w:val="24"/>
          <w:szCs w:val="24"/>
        </w:rPr>
      </w:pPr>
      <w:hyperlink r:id="rId101" w:history="1">
        <w:r w:rsidRPr="00890D13">
          <w:rPr>
            <w:rStyle w:val="ad"/>
            <w:caps/>
            <w:sz w:val="24"/>
            <w:szCs w:val="24"/>
          </w:rPr>
          <w:t>http://</w:t>
        </w:r>
        <w:r w:rsidRPr="00890D13">
          <w:rPr>
            <w:rStyle w:val="ad"/>
            <w:caps/>
            <w:sz w:val="24"/>
            <w:szCs w:val="24"/>
          </w:rPr>
          <w:t>w</w:t>
        </w:r>
        <w:r w:rsidRPr="00890D13">
          <w:rPr>
            <w:rStyle w:val="ad"/>
            <w:caps/>
            <w:sz w:val="24"/>
            <w:szCs w:val="24"/>
          </w:rPr>
          <w:t>ww.lrc-lib.ru/</w:t>
        </w:r>
      </w:hyperlink>
    </w:p>
    <w:p w:rsidR="008C46F5" w:rsidRPr="00890D13" w:rsidRDefault="005F7473" w:rsidP="00890D13">
      <w:pPr>
        <w:jc w:val="both"/>
        <w:rPr>
          <w:caps/>
        </w:rPr>
      </w:pPr>
      <w:r w:rsidRPr="00890D13">
        <w:t>это обширный электронный архив древнерусских материалов, хранящихся в отечественных и зарубежных музеях (архивах, библиотеках, хранилищах и т.д.) проект создан при участии института русского языка имени в.в. виноградова ран.</w:t>
      </w:r>
    </w:p>
    <w:p w:rsidR="008C46F5" w:rsidRPr="00890D13" w:rsidRDefault="008C46F5" w:rsidP="00890D13">
      <w:pPr>
        <w:jc w:val="both"/>
        <w:rPr>
          <w:b/>
          <w:caps/>
          <w:sz w:val="24"/>
          <w:szCs w:val="24"/>
        </w:rPr>
      </w:pPr>
      <w:r w:rsidRPr="00890D13">
        <w:rPr>
          <w:b/>
          <w:caps/>
          <w:sz w:val="24"/>
          <w:szCs w:val="24"/>
        </w:rPr>
        <w:t>26. Русский Город</w:t>
      </w:r>
    </w:p>
    <w:p w:rsidR="008C46F5" w:rsidRPr="00890D13" w:rsidRDefault="008C46F5" w:rsidP="00890D13">
      <w:pPr>
        <w:jc w:val="both"/>
        <w:rPr>
          <w:caps/>
          <w:sz w:val="24"/>
          <w:szCs w:val="24"/>
        </w:rPr>
      </w:pPr>
      <w:hyperlink r:id="rId102" w:history="1">
        <w:r w:rsidRPr="00890D13">
          <w:rPr>
            <w:rStyle w:val="ad"/>
            <w:caps/>
            <w:sz w:val="24"/>
            <w:szCs w:val="24"/>
          </w:rPr>
          <w:t>http://www.ru</w:t>
        </w:r>
        <w:r w:rsidRPr="00890D13">
          <w:rPr>
            <w:rStyle w:val="ad"/>
            <w:caps/>
            <w:sz w:val="24"/>
            <w:szCs w:val="24"/>
          </w:rPr>
          <w:t>s</w:t>
        </w:r>
        <w:r w:rsidRPr="00890D13">
          <w:rPr>
            <w:rStyle w:val="ad"/>
            <w:caps/>
            <w:sz w:val="24"/>
            <w:szCs w:val="24"/>
          </w:rPr>
          <w:t>siancity.ru/</w:t>
        </w:r>
      </w:hyperlink>
    </w:p>
    <w:p w:rsidR="008C46F5" w:rsidRPr="00890D13" w:rsidRDefault="005F7473" w:rsidP="00890D13">
      <w:pPr>
        <w:jc w:val="both"/>
        <w:rPr>
          <w:caps/>
        </w:rPr>
      </w:pPr>
      <w:r w:rsidRPr="00890D13">
        <w:t>памятники архитектуры, построенные до 17 века. городские стены. русские кремли и монастыри. библиотека. статьи и книги по истории, архитектуре и краеведению. пересыльный пункт. ссылки на ресурсы интернета по истории, архитектуре и краеведению.</w:t>
      </w:r>
    </w:p>
    <w:p w:rsidR="008C46F5" w:rsidRPr="00890D13" w:rsidRDefault="008C46F5" w:rsidP="00890D13">
      <w:pPr>
        <w:jc w:val="both"/>
        <w:rPr>
          <w:b/>
          <w:caps/>
          <w:sz w:val="24"/>
          <w:szCs w:val="24"/>
        </w:rPr>
      </w:pPr>
      <w:r w:rsidRPr="00890D13">
        <w:rPr>
          <w:b/>
          <w:caps/>
          <w:sz w:val="24"/>
          <w:szCs w:val="24"/>
        </w:rPr>
        <w:t>27. Русское небо</w:t>
      </w:r>
    </w:p>
    <w:p w:rsidR="008C46F5" w:rsidRPr="00890D13" w:rsidRDefault="008C46F5" w:rsidP="00890D13">
      <w:pPr>
        <w:jc w:val="both"/>
        <w:rPr>
          <w:caps/>
          <w:sz w:val="24"/>
          <w:szCs w:val="24"/>
        </w:rPr>
      </w:pPr>
      <w:hyperlink r:id="rId103" w:history="1">
        <w:r w:rsidRPr="00890D13">
          <w:rPr>
            <w:rStyle w:val="ad"/>
            <w:caps/>
            <w:sz w:val="24"/>
            <w:szCs w:val="24"/>
          </w:rPr>
          <w:t>http://ru</w:t>
        </w:r>
        <w:r w:rsidRPr="00890D13">
          <w:rPr>
            <w:rStyle w:val="ad"/>
            <w:caps/>
            <w:sz w:val="24"/>
            <w:szCs w:val="24"/>
          </w:rPr>
          <w:t>s</w:t>
        </w:r>
        <w:r w:rsidRPr="00890D13">
          <w:rPr>
            <w:rStyle w:val="ad"/>
            <w:caps/>
            <w:sz w:val="24"/>
            <w:szCs w:val="24"/>
          </w:rPr>
          <w:t>-sky.com/</w:t>
        </w:r>
      </w:hyperlink>
    </w:p>
    <w:p w:rsidR="008C46F5" w:rsidRPr="00890D13" w:rsidRDefault="005F7473" w:rsidP="00890D13">
      <w:pPr>
        <w:jc w:val="both"/>
        <w:rPr>
          <w:caps/>
        </w:rPr>
      </w:pPr>
      <w:r w:rsidRPr="00890D13">
        <w:t>русское небо - это уникальная библиотека работ выдающихся мыслителей и философов, религиозных и светских деятелей, вся жизнь которых была посвящена россии. представлена история русской церкви, неизвестные страницы русской истории, публицистика на актуальные исторические события.</w:t>
      </w:r>
    </w:p>
    <w:p w:rsidR="008C46F5" w:rsidRPr="00890D13" w:rsidRDefault="008C46F5" w:rsidP="00890D13">
      <w:pPr>
        <w:jc w:val="both"/>
        <w:rPr>
          <w:b/>
          <w:caps/>
          <w:sz w:val="24"/>
          <w:szCs w:val="24"/>
        </w:rPr>
      </w:pPr>
      <w:r w:rsidRPr="00890D13">
        <w:rPr>
          <w:b/>
          <w:caps/>
          <w:sz w:val="24"/>
          <w:szCs w:val="24"/>
        </w:rPr>
        <w:t>28.</w:t>
      </w:r>
      <w:r w:rsidRPr="00890D13">
        <w:rPr>
          <w:caps/>
          <w:sz w:val="24"/>
          <w:szCs w:val="24"/>
        </w:rPr>
        <w:t xml:space="preserve"> </w:t>
      </w:r>
      <w:r w:rsidRPr="00890D13">
        <w:rPr>
          <w:b/>
          <w:caps/>
          <w:sz w:val="24"/>
          <w:szCs w:val="24"/>
        </w:rPr>
        <w:t>Русское православие</w:t>
      </w:r>
    </w:p>
    <w:p w:rsidR="008C46F5" w:rsidRPr="00890D13" w:rsidRDefault="008C46F5" w:rsidP="00890D13">
      <w:pPr>
        <w:jc w:val="both"/>
        <w:rPr>
          <w:caps/>
          <w:sz w:val="24"/>
          <w:szCs w:val="24"/>
        </w:rPr>
      </w:pPr>
      <w:hyperlink r:id="rId104" w:history="1">
        <w:r w:rsidRPr="00890D13">
          <w:rPr>
            <w:rStyle w:val="ad"/>
            <w:caps/>
            <w:sz w:val="24"/>
            <w:szCs w:val="24"/>
          </w:rPr>
          <w:t>http://ww</w:t>
        </w:r>
        <w:r w:rsidRPr="00890D13">
          <w:rPr>
            <w:rStyle w:val="ad"/>
            <w:caps/>
            <w:sz w:val="24"/>
            <w:szCs w:val="24"/>
          </w:rPr>
          <w:t>w</w:t>
        </w:r>
        <w:r w:rsidRPr="00890D13">
          <w:rPr>
            <w:rStyle w:val="ad"/>
            <w:caps/>
            <w:sz w:val="24"/>
            <w:szCs w:val="24"/>
          </w:rPr>
          <w:t>.ortho-rus.ru/</w:t>
        </w:r>
      </w:hyperlink>
    </w:p>
    <w:p w:rsidR="008C46F5" w:rsidRPr="00890D13" w:rsidRDefault="005F7473" w:rsidP="00890D13">
      <w:pPr>
        <w:jc w:val="both"/>
        <w:rPr>
          <w:caps/>
        </w:rPr>
      </w:pPr>
      <w:r w:rsidRPr="00890D13">
        <w:t>подробный сервер об истории и устройстве русской православной церкви.</w:t>
      </w:r>
    </w:p>
    <w:p w:rsidR="008C46F5" w:rsidRPr="00890D13" w:rsidRDefault="008C46F5" w:rsidP="00890D13">
      <w:pPr>
        <w:jc w:val="both"/>
        <w:rPr>
          <w:b/>
          <w:caps/>
          <w:sz w:val="24"/>
          <w:szCs w:val="24"/>
        </w:rPr>
      </w:pPr>
      <w:r w:rsidRPr="00890D13">
        <w:rPr>
          <w:b/>
          <w:caps/>
          <w:sz w:val="24"/>
          <w:szCs w:val="24"/>
        </w:rPr>
        <w:t>29. Русь Древняя и Удельная</w:t>
      </w:r>
    </w:p>
    <w:p w:rsidR="008C46F5" w:rsidRPr="00890D13" w:rsidRDefault="008C46F5" w:rsidP="00890D13">
      <w:pPr>
        <w:jc w:val="both"/>
        <w:rPr>
          <w:caps/>
          <w:sz w:val="24"/>
          <w:szCs w:val="24"/>
        </w:rPr>
      </w:pPr>
      <w:hyperlink r:id="rId105" w:history="1">
        <w:r w:rsidRPr="00890D13">
          <w:rPr>
            <w:rStyle w:val="ad"/>
            <w:caps/>
            <w:sz w:val="24"/>
            <w:szCs w:val="24"/>
          </w:rPr>
          <w:t>http://av</w:t>
        </w:r>
        <w:r w:rsidRPr="00890D13">
          <w:rPr>
            <w:rStyle w:val="ad"/>
            <w:caps/>
            <w:sz w:val="24"/>
            <w:szCs w:val="24"/>
          </w:rPr>
          <w:t>o</w:t>
        </w:r>
        <w:r w:rsidRPr="00890D13">
          <w:rPr>
            <w:rStyle w:val="ad"/>
            <w:caps/>
            <w:sz w:val="24"/>
            <w:szCs w:val="24"/>
          </w:rPr>
          <w:t>rhist.narod.ru/</w:t>
        </w:r>
      </w:hyperlink>
    </w:p>
    <w:p w:rsidR="008C46F5" w:rsidRPr="00890D13" w:rsidRDefault="005F7473" w:rsidP="00890D13">
      <w:pPr>
        <w:jc w:val="both"/>
        <w:rPr>
          <w:caps/>
        </w:rPr>
      </w:pPr>
      <w:r w:rsidRPr="00890D13">
        <w:t xml:space="preserve">сайт </w:t>
      </w:r>
      <w:r w:rsidRPr="00890D13">
        <w:rPr>
          <w:bCs/>
        </w:rPr>
        <w:t>"русь древняя и удельная"</w:t>
      </w:r>
      <w:r w:rsidRPr="00890D13">
        <w:t xml:space="preserve"> содержит литературу и источники по следующим направлениям: история руси с древнейших времен до конца 17 века, история христианства, теория и методология истории.</w:t>
      </w:r>
    </w:p>
    <w:p w:rsidR="008C46F5" w:rsidRPr="00890D13" w:rsidRDefault="008C46F5" w:rsidP="00890D13">
      <w:pPr>
        <w:jc w:val="both"/>
        <w:rPr>
          <w:b/>
          <w:caps/>
          <w:sz w:val="24"/>
          <w:szCs w:val="24"/>
        </w:rPr>
      </w:pPr>
      <w:r w:rsidRPr="00890D13">
        <w:rPr>
          <w:b/>
          <w:caps/>
          <w:sz w:val="24"/>
          <w:szCs w:val="24"/>
        </w:rPr>
        <w:t>30. Славянское язычество</w:t>
      </w:r>
    </w:p>
    <w:p w:rsidR="008C46F5" w:rsidRPr="00890D13" w:rsidRDefault="008C46F5" w:rsidP="00890D13">
      <w:pPr>
        <w:jc w:val="both"/>
        <w:rPr>
          <w:caps/>
          <w:sz w:val="24"/>
          <w:szCs w:val="24"/>
        </w:rPr>
      </w:pPr>
      <w:hyperlink r:id="rId106" w:history="1">
        <w:r w:rsidRPr="00890D13">
          <w:rPr>
            <w:rStyle w:val="ad"/>
            <w:caps/>
            <w:sz w:val="24"/>
            <w:szCs w:val="24"/>
          </w:rPr>
          <w:t>http://paganism.ru/</w:t>
        </w:r>
        <w:r w:rsidRPr="00890D13">
          <w:rPr>
            <w:rStyle w:val="ad"/>
            <w:caps/>
            <w:sz w:val="24"/>
            <w:szCs w:val="24"/>
          </w:rPr>
          <w:t>i</w:t>
        </w:r>
        <w:r w:rsidRPr="00890D13">
          <w:rPr>
            <w:rStyle w:val="ad"/>
            <w:caps/>
            <w:sz w:val="24"/>
            <w:szCs w:val="24"/>
          </w:rPr>
          <w:t>ndex.php/%D0%97%D0%B0%D0%B3%D0%BB%D0%B0%D0%B2%D0%BD%D0%B0%D1%8F_%D1%81%D1%82%D1%80%D0%B0%D0%BD%D0%B8%D1%86%D0%B0</w:t>
        </w:r>
      </w:hyperlink>
    </w:p>
    <w:p w:rsidR="008C46F5" w:rsidRPr="00890D13" w:rsidRDefault="005F7473" w:rsidP="00890D13">
      <w:pPr>
        <w:jc w:val="both"/>
        <w:rPr>
          <w:caps/>
        </w:rPr>
      </w:pPr>
      <w:r w:rsidRPr="00890D13">
        <w:t xml:space="preserve">это самый первый и наиболее крупный из сайтов русской народной веры. представлены материалы по истории, культуре философии, литературе, поэзии , мифы и сказания, энциклопедические материалы и актуальные статьи о современном славянском язычестве,. проводится обсуждение вариантов дальнейшего развития и сравнение с другими концепциями и религиями. даются избранные тематические ссылки, есть фотогалерея языческих праздников. этот ресурс необходим многим в современном мире, - это кладезь знаний по русской народной вере, язычеству славян, ведизму. </w:t>
      </w:r>
    </w:p>
    <w:p w:rsidR="008C46F5" w:rsidRPr="00890D13" w:rsidRDefault="008C46F5" w:rsidP="00890D13">
      <w:pPr>
        <w:jc w:val="both"/>
        <w:rPr>
          <w:b/>
          <w:caps/>
          <w:sz w:val="24"/>
          <w:szCs w:val="24"/>
        </w:rPr>
      </w:pPr>
      <w:r w:rsidRPr="00890D13">
        <w:rPr>
          <w:b/>
          <w:caps/>
          <w:sz w:val="24"/>
          <w:szCs w:val="24"/>
        </w:rPr>
        <w:t xml:space="preserve">31. ФЭБ: Фундаментальная электронная библиотека: русский язык и фольклор </w:t>
      </w:r>
    </w:p>
    <w:p w:rsidR="008C46F5" w:rsidRPr="00890D13" w:rsidRDefault="008C46F5" w:rsidP="00890D13">
      <w:pPr>
        <w:jc w:val="both"/>
        <w:rPr>
          <w:caps/>
          <w:sz w:val="24"/>
          <w:szCs w:val="24"/>
        </w:rPr>
      </w:pPr>
      <w:hyperlink r:id="rId107" w:history="1">
        <w:r w:rsidRPr="00890D13">
          <w:rPr>
            <w:rStyle w:val="ad"/>
            <w:caps/>
            <w:sz w:val="24"/>
            <w:szCs w:val="24"/>
          </w:rPr>
          <w:t>http://fe</w:t>
        </w:r>
        <w:r w:rsidRPr="00890D13">
          <w:rPr>
            <w:rStyle w:val="ad"/>
            <w:caps/>
            <w:sz w:val="24"/>
            <w:szCs w:val="24"/>
          </w:rPr>
          <w:t>b</w:t>
        </w:r>
        <w:r w:rsidRPr="00890D13">
          <w:rPr>
            <w:rStyle w:val="ad"/>
            <w:caps/>
            <w:sz w:val="24"/>
            <w:szCs w:val="24"/>
          </w:rPr>
          <w:t>-web.ru/</w:t>
        </w:r>
      </w:hyperlink>
    </w:p>
    <w:p w:rsidR="008C46F5" w:rsidRPr="00890D13" w:rsidRDefault="005F7473" w:rsidP="00890D13">
      <w:pPr>
        <w:jc w:val="both"/>
        <w:rPr>
          <w:caps/>
        </w:rPr>
      </w:pPr>
      <w:r w:rsidRPr="00890D13">
        <w:t>полнотекстовая информационная система по произведениям русской словесности, библиографии, научным исследованиям и историко-биографическим работам. основное содержание фэб представляется в электронных научных изданиях (</w:t>
      </w:r>
      <w:r w:rsidRPr="00890D13">
        <w:rPr>
          <w:b/>
          <w:bCs/>
        </w:rPr>
        <w:t>эни</w:t>
      </w:r>
      <w:r w:rsidRPr="00890D13">
        <w:t>), каждое из которых посвящено отдельному автору, жанру или произведению. особенности фэб: точность представления и описания информации, системность формирования, развитые средства навигации и поиска.</w:t>
      </w:r>
    </w:p>
    <w:p w:rsidR="008C46F5" w:rsidRPr="00890D13" w:rsidRDefault="008C46F5" w:rsidP="00890D13">
      <w:pPr>
        <w:jc w:val="both"/>
        <w:rPr>
          <w:b/>
          <w:caps/>
          <w:sz w:val="24"/>
          <w:szCs w:val="24"/>
        </w:rPr>
      </w:pPr>
      <w:r w:rsidRPr="00890D13">
        <w:rPr>
          <w:b/>
          <w:caps/>
          <w:sz w:val="24"/>
          <w:szCs w:val="24"/>
        </w:rPr>
        <w:t>32. Эпоха Петра Великого</w:t>
      </w:r>
    </w:p>
    <w:p w:rsidR="008C46F5" w:rsidRPr="00890D13" w:rsidRDefault="008C46F5" w:rsidP="00890D13">
      <w:pPr>
        <w:jc w:val="both"/>
        <w:rPr>
          <w:caps/>
          <w:sz w:val="24"/>
          <w:szCs w:val="24"/>
        </w:rPr>
      </w:pPr>
      <w:hyperlink r:id="rId108" w:history="1">
        <w:r w:rsidRPr="00890D13">
          <w:rPr>
            <w:rStyle w:val="ad"/>
            <w:caps/>
            <w:sz w:val="24"/>
            <w:szCs w:val="24"/>
          </w:rPr>
          <w:t>ht</w:t>
        </w:r>
        <w:r w:rsidRPr="00890D13">
          <w:rPr>
            <w:rStyle w:val="ad"/>
            <w:caps/>
            <w:sz w:val="24"/>
            <w:szCs w:val="24"/>
          </w:rPr>
          <w:t>t</w:t>
        </w:r>
        <w:r w:rsidRPr="00890D13">
          <w:rPr>
            <w:rStyle w:val="ad"/>
            <w:caps/>
            <w:sz w:val="24"/>
            <w:szCs w:val="24"/>
          </w:rPr>
          <w:t>p://www.history164.nar</w:t>
        </w:r>
        <w:r w:rsidRPr="00890D13">
          <w:rPr>
            <w:rStyle w:val="ad"/>
            <w:caps/>
            <w:sz w:val="24"/>
            <w:szCs w:val="24"/>
          </w:rPr>
          <w:t>o</w:t>
        </w:r>
        <w:r w:rsidRPr="00890D13">
          <w:rPr>
            <w:rStyle w:val="ad"/>
            <w:caps/>
            <w:sz w:val="24"/>
            <w:szCs w:val="24"/>
          </w:rPr>
          <w:t>d.ru/</w:t>
        </w:r>
      </w:hyperlink>
    </w:p>
    <w:p w:rsidR="008C46F5" w:rsidRPr="00890D13" w:rsidRDefault="008C46F5" w:rsidP="00890D13">
      <w:pPr>
        <w:pStyle w:val="aa"/>
        <w:spacing w:before="0" w:beforeAutospacing="0" w:after="0" w:afterAutospacing="0"/>
        <w:jc w:val="both"/>
        <w:rPr>
          <w:sz w:val="20"/>
          <w:szCs w:val="20"/>
        </w:rPr>
      </w:pPr>
      <w:r w:rsidRPr="00890D13">
        <w:rPr>
          <w:sz w:val="20"/>
          <w:szCs w:val="20"/>
        </w:rPr>
        <w:t>Учебно – методический комплекс «Эпоха Петровских преобразований». Раздел «Исторические источники» представлен работами историков различных эпох, документами, альтернативными учебными пособиями. Сайт включает итоговые творческие работы учащихся, что позволяет познакомиться с работами старшеклассников, соотнести свое видение эпохи с другими. Очень поможет учителям истории в подготовке к уроку, выделены темы, предназначенные для самостоятельного изучения, повторения, решения тестовых заданий, кроссвордов, подготовке к итоговым урокам. Конспекты содержат минимум необходимой информации. Включает различные типы заданий: сравнительная таблица, тесты, кроссворд.</w:t>
      </w:r>
    </w:p>
    <w:p w:rsidR="008C46F5" w:rsidRPr="00890D13" w:rsidRDefault="008C46F5" w:rsidP="00890D13">
      <w:pPr>
        <w:jc w:val="both"/>
        <w:rPr>
          <w:caps/>
          <w:sz w:val="24"/>
          <w:szCs w:val="24"/>
        </w:rPr>
      </w:pPr>
    </w:p>
    <w:p w:rsidR="008C46F5" w:rsidRPr="00890D13" w:rsidRDefault="008C46F5" w:rsidP="00890D13">
      <w:pPr>
        <w:jc w:val="both"/>
        <w:rPr>
          <w:b/>
          <w:i/>
          <w:caps/>
          <w:sz w:val="24"/>
          <w:szCs w:val="24"/>
        </w:rPr>
      </w:pPr>
      <w:r w:rsidRPr="00890D13">
        <w:rPr>
          <w:b/>
          <w:i/>
          <w:caps/>
          <w:sz w:val="24"/>
          <w:szCs w:val="24"/>
        </w:rPr>
        <w:t>4.2. Новейшее время</w:t>
      </w:r>
    </w:p>
    <w:p w:rsidR="008C46F5" w:rsidRPr="00890D13" w:rsidRDefault="008C46F5" w:rsidP="00890D13">
      <w:pPr>
        <w:jc w:val="both"/>
        <w:rPr>
          <w:b/>
          <w:caps/>
          <w:sz w:val="24"/>
          <w:szCs w:val="24"/>
        </w:rPr>
      </w:pPr>
      <w:r w:rsidRPr="00890D13">
        <w:rPr>
          <w:b/>
          <w:caps/>
          <w:sz w:val="24"/>
          <w:szCs w:val="24"/>
        </w:rPr>
        <w:t>1. Архив Александра Б. Яковлева</w:t>
      </w:r>
    </w:p>
    <w:p w:rsidR="008C46F5" w:rsidRPr="00890D13" w:rsidRDefault="008C46F5" w:rsidP="00890D13">
      <w:pPr>
        <w:jc w:val="both"/>
        <w:rPr>
          <w:caps/>
          <w:sz w:val="24"/>
          <w:szCs w:val="24"/>
        </w:rPr>
      </w:pPr>
      <w:hyperlink r:id="rId109" w:history="1">
        <w:r w:rsidRPr="00890D13">
          <w:rPr>
            <w:rStyle w:val="ad"/>
            <w:caps/>
            <w:sz w:val="24"/>
            <w:szCs w:val="24"/>
          </w:rPr>
          <w:t>http://www.alexa</w:t>
        </w:r>
        <w:r w:rsidRPr="00890D13">
          <w:rPr>
            <w:rStyle w:val="ad"/>
            <w:caps/>
            <w:sz w:val="24"/>
            <w:szCs w:val="24"/>
          </w:rPr>
          <w:t>n</w:t>
        </w:r>
        <w:r w:rsidRPr="00890D13">
          <w:rPr>
            <w:rStyle w:val="ad"/>
            <w:caps/>
            <w:sz w:val="24"/>
            <w:szCs w:val="24"/>
          </w:rPr>
          <w:t>dery</w:t>
        </w:r>
        <w:r w:rsidRPr="00890D13">
          <w:rPr>
            <w:rStyle w:val="ad"/>
            <w:caps/>
            <w:sz w:val="24"/>
            <w:szCs w:val="24"/>
          </w:rPr>
          <w:t>a</w:t>
        </w:r>
        <w:r w:rsidRPr="00890D13">
          <w:rPr>
            <w:rStyle w:val="ad"/>
            <w:caps/>
            <w:sz w:val="24"/>
            <w:szCs w:val="24"/>
          </w:rPr>
          <w:t>kovlev.org/</w:t>
        </w:r>
      </w:hyperlink>
    </w:p>
    <w:p w:rsidR="008C46F5" w:rsidRPr="00890D13" w:rsidRDefault="005F7473" w:rsidP="00890D13">
      <w:pPr>
        <w:jc w:val="both"/>
        <w:rPr>
          <w:caps/>
        </w:rPr>
      </w:pPr>
      <w:r w:rsidRPr="00890D13">
        <w:t>интернет-проект «архив александра н. яковлева» посвящен жизни и деятельности выдающегося государственного, политического и общественного деятеля, академика российской академии наук александра николаевича яковлева (1923-2005).</w:t>
      </w:r>
    </w:p>
    <w:p w:rsidR="008C46F5" w:rsidRPr="00890D13" w:rsidRDefault="005F7473" w:rsidP="00890D13">
      <w:pPr>
        <w:jc w:val="both"/>
        <w:rPr>
          <w:caps/>
        </w:rPr>
      </w:pPr>
      <w:r w:rsidRPr="00890D13">
        <w:t>в альманах помещены наиболее значимые документы по истории советского союза и россии xx века, и прежде всего те из них, которые раньше были засекреченными. база данных насчитывает более 7 тысяч архивных документов по истории россии xx века.</w:t>
      </w:r>
    </w:p>
    <w:p w:rsidR="008C46F5" w:rsidRPr="00890D13" w:rsidRDefault="008C46F5" w:rsidP="00890D13">
      <w:pPr>
        <w:jc w:val="both"/>
        <w:rPr>
          <w:b/>
          <w:caps/>
          <w:sz w:val="24"/>
          <w:szCs w:val="24"/>
        </w:rPr>
      </w:pPr>
      <w:r w:rsidRPr="00890D13">
        <w:rPr>
          <w:b/>
          <w:caps/>
          <w:sz w:val="24"/>
          <w:szCs w:val="24"/>
        </w:rPr>
        <w:t>2. Архивы России</w:t>
      </w:r>
    </w:p>
    <w:p w:rsidR="008C46F5" w:rsidRPr="00890D13" w:rsidRDefault="008C46F5" w:rsidP="00890D13">
      <w:pPr>
        <w:jc w:val="both"/>
        <w:rPr>
          <w:caps/>
          <w:sz w:val="24"/>
          <w:szCs w:val="24"/>
        </w:rPr>
      </w:pPr>
      <w:hyperlink r:id="rId110" w:history="1">
        <w:r w:rsidRPr="00890D13">
          <w:rPr>
            <w:rStyle w:val="ad"/>
            <w:caps/>
            <w:sz w:val="24"/>
            <w:szCs w:val="24"/>
          </w:rPr>
          <w:t>http://www.ru</w:t>
        </w:r>
        <w:r w:rsidRPr="00890D13">
          <w:rPr>
            <w:rStyle w:val="ad"/>
            <w:caps/>
            <w:sz w:val="24"/>
            <w:szCs w:val="24"/>
          </w:rPr>
          <w:t>s</w:t>
        </w:r>
        <w:r w:rsidRPr="00890D13">
          <w:rPr>
            <w:rStyle w:val="ad"/>
            <w:caps/>
            <w:sz w:val="24"/>
            <w:szCs w:val="24"/>
          </w:rPr>
          <w:t>archives.ru/</w:t>
        </w:r>
      </w:hyperlink>
    </w:p>
    <w:p w:rsidR="008C46F5" w:rsidRPr="00890D13" w:rsidRDefault="005F7473" w:rsidP="00890D13">
      <w:pPr>
        <w:jc w:val="both"/>
        <w:rPr>
          <w:caps/>
        </w:rPr>
      </w:pPr>
      <w:r w:rsidRPr="00890D13">
        <w:t>сайт открылся весной 2001 года. выставлена контактная информация по федеральным и региональным архивам и характеристика фондов всех федеральных архивов. открыт раздел «путеводители и справочники». в разделе «архивное законодательство» представлены тексты законов и положений, регулирующих архивную деятельность в россии. открыты также разделы «архивные проекты», «издания и публикации», «дискуссии».</w:t>
      </w:r>
    </w:p>
    <w:p w:rsidR="008C46F5" w:rsidRPr="00890D13" w:rsidRDefault="008C46F5" w:rsidP="00890D13">
      <w:pPr>
        <w:jc w:val="both"/>
        <w:rPr>
          <w:b/>
          <w:caps/>
          <w:sz w:val="24"/>
          <w:szCs w:val="24"/>
        </w:rPr>
      </w:pPr>
      <w:r w:rsidRPr="00890D13">
        <w:rPr>
          <w:b/>
          <w:caps/>
          <w:sz w:val="24"/>
          <w:szCs w:val="24"/>
        </w:rPr>
        <w:t xml:space="preserve">3. Белая гвардия </w:t>
      </w:r>
    </w:p>
    <w:p w:rsidR="008C46F5" w:rsidRPr="00890D13" w:rsidRDefault="008C46F5" w:rsidP="00890D13">
      <w:pPr>
        <w:jc w:val="both"/>
        <w:rPr>
          <w:caps/>
          <w:sz w:val="24"/>
          <w:szCs w:val="24"/>
        </w:rPr>
      </w:pPr>
      <w:hyperlink r:id="rId111" w:history="1">
        <w:r w:rsidRPr="00890D13">
          <w:rPr>
            <w:rStyle w:val="ad"/>
            <w:caps/>
            <w:sz w:val="24"/>
            <w:szCs w:val="24"/>
          </w:rPr>
          <w:t>http://ww</w:t>
        </w:r>
        <w:r w:rsidRPr="00890D13">
          <w:rPr>
            <w:rStyle w:val="ad"/>
            <w:caps/>
            <w:sz w:val="24"/>
            <w:szCs w:val="24"/>
          </w:rPr>
          <w:t>w</w:t>
        </w:r>
        <w:r w:rsidRPr="00890D13">
          <w:rPr>
            <w:rStyle w:val="ad"/>
            <w:caps/>
            <w:sz w:val="24"/>
            <w:szCs w:val="24"/>
          </w:rPr>
          <w:t>.white</w:t>
        </w:r>
        <w:r w:rsidRPr="00890D13">
          <w:rPr>
            <w:rStyle w:val="ad"/>
            <w:caps/>
            <w:sz w:val="24"/>
            <w:szCs w:val="24"/>
          </w:rPr>
          <w:t>f</w:t>
        </w:r>
        <w:r w:rsidRPr="00890D13">
          <w:rPr>
            <w:rStyle w:val="ad"/>
            <w:caps/>
            <w:sz w:val="24"/>
            <w:szCs w:val="24"/>
          </w:rPr>
          <w:t>orce.newmail.ru</w:t>
        </w:r>
      </w:hyperlink>
    </w:p>
    <w:p w:rsidR="008C46F5" w:rsidRPr="00890D13" w:rsidRDefault="005F7473" w:rsidP="00890D13">
      <w:pPr>
        <w:jc w:val="both"/>
        <w:rPr>
          <w:caps/>
        </w:rPr>
      </w:pPr>
      <w:r w:rsidRPr="00890D13">
        <w:t>разработчики проекта хотят организовать сайт, содержащий максимально возможную информацию о белогвардейском движении. структура сайта включает множество очень интересных разделов: «мемуары», «белогвардейское законодательство», «художественная литература о белой гвардии», «ордена и награды», «знамена и штандарты» и т.д. задуман раздел, где будет база данных о белогвардейских полках, однако работа только начинается. среди подготовленного – набор деклараций и законопроект, роспись полков врангелевской армии.</w:t>
      </w:r>
    </w:p>
    <w:p w:rsidR="008C46F5" w:rsidRPr="00890D13" w:rsidRDefault="008C46F5" w:rsidP="00890D13">
      <w:pPr>
        <w:jc w:val="both"/>
        <w:rPr>
          <w:b/>
          <w:caps/>
          <w:sz w:val="24"/>
          <w:szCs w:val="24"/>
        </w:rPr>
      </w:pPr>
      <w:r w:rsidRPr="00890D13">
        <w:rPr>
          <w:b/>
          <w:caps/>
          <w:sz w:val="24"/>
          <w:szCs w:val="24"/>
        </w:rPr>
        <w:t>4. Великая Победа</w:t>
      </w:r>
    </w:p>
    <w:p w:rsidR="008C46F5" w:rsidRPr="00890D13" w:rsidRDefault="008C46F5" w:rsidP="00890D13">
      <w:pPr>
        <w:jc w:val="both"/>
        <w:rPr>
          <w:caps/>
          <w:sz w:val="24"/>
          <w:szCs w:val="24"/>
        </w:rPr>
      </w:pPr>
      <w:hyperlink r:id="rId112" w:history="1">
        <w:r w:rsidRPr="00890D13">
          <w:rPr>
            <w:rStyle w:val="ad"/>
            <w:caps/>
            <w:sz w:val="24"/>
            <w:szCs w:val="24"/>
          </w:rPr>
          <w:t>http://po</w:t>
        </w:r>
        <w:r w:rsidRPr="00890D13">
          <w:rPr>
            <w:rStyle w:val="ad"/>
            <w:caps/>
            <w:sz w:val="24"/>
            <w:szCs w:val="24"/>
          </w:rPr>
          <w:t>b</w:t>
        </w:r>
        <w:r w:rsidRPr="00890D13">
          <w:rPr>
            <w:rStyle w:val="ad"/>
            <w:caps/>
            <w:sz w:val="24"/>
            <w:szCs w:val="24"/>
          </w:rPr>
          <w:t>eda-m</w:t>
        </w:r>
        <w:r w:rsidRPr="00890D13">
          <w:rPr>
            <w:rStyle w:val="ad"/>
            <w:caps/>
            <w:sz w:val="24"/>
            <w:szCs w:val="24"/>
          </w:rPr>
          <w:t>o</w:t>
        </w:r>
        <w:r w:rsidRPr="00890D13">
          <w:rPr>
            <w:rStyle w:val="ad"/>
            <w:caps/>
            <w:sz w:val="24"/>
            <w:szCs w:val="24"/>
          </w:rPr>
          <w:t>.ru/</w:t>
        </w:r>
      </w:hyperlink>
    </w:p>
    <w:p w:rsidR="008C46F5" w:rsidRPr="00890D13" w:rsidRDefault="00D97005" w:rsidP="00890D13">
      <w:pPr>
        <w:jc w:val="both"/>
        <w:rPr>
          <w:caps/>
        </w:rPr>
      </w:pPr>
      <w:r w:rsidRPr="00890D13">
        <w:t>проект нацелен на то, чтобы напомнить современному человеку о подвиге тех, кто сражался с нацизмом в 1941-45 годах и отстоял независимость своей страны. он не ограничивается историей великой отечественной войны. описание событий охватывает более длинный период - от 1 сентября 1939 года, когда третий рейх напал на польшу до взятия берлина и капитуляции германии. сайт содержит рубрики: хроника боевых действий, героический тыл, есть множество фотографий военных лет. кроме того, сайт рассказывает о том, как сегодняшнее поколение хранит память о той войне. есть разделы: чтобы помнили (где можно найти информацию о районных, городских и школьных музеях, выставляющих экспозиции, посвященные великой отечественной войне, воспоминания ветеранов), мемориалы памяти. создается книга памяти, в которой размещены имена воинов, павших в боях с октября 1941 года по апрель 1942 года.</w:t>
      </w:r>
    </w:p>
    <w:p w:rsidR="008C46F5" w:rsidRPr="00890D13" w:rsidRDefault="008C46F5" w:rsidP="00890D13">
      <w:pPr>
        <w:jc w:val="both"/>
        <w:rPr>
          <w:b/>
          <w:caps/>
          <w:sz w:val="24"/>
          <w:szCs w:val="24"/>
        </w:rPr>
      </w:pPr>
      <w:r w:rsidRPr="00890D13">
        <w:rPr>
          <w:b/>
          <w:caps/>
          <w:sz w:val="24"/>
          <w:szCs w:val="24"/>
        </w:rPr>
        <w:t>5. Мемориал» -обобщенный банк данных</w:t>
      </w:r>
    </w:p>
    <w:p w:rsidR="008C46F5" w:rsidRPr="00890D13" w:rsidRDefault="008C46F5" w:rsidP="00890D13">
      <w:pPr>
        <w:jc w:val="both"/>
        <w:rPr>
          <w:caps/>
          <w:sz w:val="24"/>
          <w:szCs w:val="24"/>
        </w:rPr>
      </w:pPr>
      <w:hyperlink r:id="rId113" w:history="1">
        <w:r w:rsidRPr="00890D13">
          <w:rPr>
            <w:rStyle w:val="ad"/>
            <w:caps/>
            <w:sz w:val="24"/>
            <w:szCs w:val="24"/>
          </w:rPr>
          <w:t>http://www.obd-memo</w:t>
        </w:r>
        <w:r w:rsidRPr="00890D13">
          <w:rPr>
            <w:rStyle w:val="ad"/>
            <w:caps/>
            <w:sz w:val="24"/>
            <w:szCs w:val="24"/>
          </w:rPr>
          <w:t>r</w:t>
        </w:r>
        <w:r w:rsidRPr="00890D13">
          <w:rPr>
            <w:rStyle w:val="ad"/>
            <w:caps/>
            <w:sz w:val="24"/>
            <w:szCs w:val="24"/>
          </w:rPr>
          <w:t>ial.ru/</w:t>
        </w:r>
      </w:hyperlink>
    </w:p>
    <w:p w:rsidR="008C46F5" w:rsidRPr="00890D13" w:rsidRDefault="00D97005" w:rsidP="00890D13">
      <w:pPr>
        <w:jc w:val="both"/>
        <w:rPr>
          <w:caps/>
        </w:rPr>
      </w:pPr>
      <w:r w:rsidRPr="00890D13">
        <w:t>сайт содержит информацию о защитниках отечества, погибших и пропавших без вести в период великой отечественной войны и послевоенный период. база данных создана министерством обороны российской федерации, техническая часть проекта реализована корпорацией «электронный архив».</w:t>
      </w:r>
    </w:p>
    <w:p w:rsidR="008C46F5" w:rsidRPr="00890D13" w:rsidRDefault="008C46F5" w:rsidP="00890D13">
      <w:pPr>
        <w:jc w:val="both"/>
        <w:rPr>
          <w:b/>
          <w:caps/>
          <w:sz w:val="24"/>
          <w:szCs w:val="24"/>
        </w:rPr>
      </w:pPr>
      <w:r w:rsidRPr="00890D13">
        <w:rPr>
          <w:b/>
          <w:caps/>
          <w:sz w:val="24"/>
          <w:szCs w:val="24"/>
        </w:rPr>
        <w:t>6. Новейшая история России. История Пензы</w:t>
      </w:r>
    </w:p>
    <w:p w:rsidR="008C46F5" w:rsidRPr="00890D13" w:rsidRDefault="008C46F5" w:rsidP="00890D13">
      <w:pPr>
        <w:jc w:val="both"/>
        <w:rPr>
          <w:caps/>
          <w:sz w:val="24"/>
          <w:szCs w:val="24"/>
        </w:rPr>
      </w:pPr>
      <w:hyperlink r:id="rId114" w:history="1">
        <w:r w:rsidRPr="00890D13">
          <w:rPr>
            <w:rStyle w:val="ad"/>
            <w:caps/>
            <w:sz w:val="24"/>
            <w:szCs w:val="24"/>
          </w:rPr>
          <w:t>http://obratno.pnz.ru/i</w:t>
        </w:r>
        <w:r w:rsidRPr="00890D13">
          <w:rPr>
            <w:rStyle w:val="ad"/>
            <w:caps/>
            <w:sz w:val="24"/>
            <w:szCs w:val="24"/>
          </w:rPr>
          <w:t>n</w:t>
        </w:r>
        <w:r w:rsidRPr="00890D13">
          <w:rPr>
            <w:rStyle w:val="ad"/>
            <w:caps/>
            <w:sz w:val="24"/>
            <w:szCs w:val="24"/>
          </w:rPr>
          <w:t>dex.html</w:t>
        </w:r>
      </w:hyperlink>
    </w:p>
    <w:p w:rsidR="008C46F5" w:rsidRPr="00890D13" w:rsidRDefault="00D97005" w:rsidP="00890D13">
      <w:pPr>
        <w:jc w:val="both"/>
        <w:rPr>
          <w:caps/>
        </w:rPr>
      </w:pPr>
      <w:r w:rsidRPr="00890D13">
        <w:t>сайт о новейшей истории россии. история отечества показана здесь через призму истории провинциального города пензы. данный сайт является интернет-версией медиапроекта "обратный отсчет". здесь собрана информация о новейшей истории нашей страны и пензенской области. данные разбиты по годам с 1980-го по 2000 год. в будущем планируется превратить данный ресурс в интернет-справочник по новейшей истории пензенской области. события, факты, явления, вещи, традиции, - все то, чем жили, что было частью целой эпохи перехода от "развитого социализма" в светлое капиталистическое будущее и что в большинстве своем прошло и никогда уже не вернется.</w:t>
      </w:r>
    </w:p>
    <w:p w:rsidR="008C46F5" w:rsidRPr="00890D13" w:rsidRDefault="008C46F5" w:rsidP="00890D13">
      <w:pPr>
        <w:jc w:val="both"/>
        <w:rPr>
          <w:caps/>
        </w:rPr>
      </w:pPr>
    </w:p>
    <w:p w:rsidR="008C46F5" w:rsidRPr="00890D13" w:rsidRDefault="008C46F5" w:rsidP="00890D13">
      <w:pPr>
        <w:jc w:val="both"/>
        <w:rPr>
          <w:b/>
          <w:caps/>
          <w:sz w:val="24"/>
          <w:szCs w:val="24"/>
        </w:rPr>
      </w:pPr>
      <w:r w:rsidRPr="00890D13">
        <w:rPr>
          <w:b/>
          <w:caps/>
          <w:sz w:val="24"/>
          <w:szCs w:val="24"/>
        </w:rPr>
        <w:t>7. Победители. Солдаты Великой войны</w:t>
      </w:r>
    </w:p>
    <w:p w:rsidR="008C46F5" w:rsidRPr="00890D13" w:rsidRDefault="008C46F5" w:rsidP="00890D13">
      <w:pPr>
        <w:jc w:val="both"/>
        <w:rPr>
          <w:caps/>
          <w:sz w:val="24"/>
          <w:szCs w:val="24"/>
        </w:rPr>
      </w:pPr>
      <w:hyperlink r:id="rId115" w:history="1">
        <w:r w:rsidRPr="00890D13">
          <w:rPr>
            <w:rStyle w:val="ad"/>
            <w:caps/>
            <w:sz w:val="24"/>
            <w:szCs w:val="24"/>
          </w:rPr>
          <w:t>http://www.pob</w:t>
        </w:r>
        <w:r w:rsidRPr="00890D13">
          <w:rPr>
            <w:rStyle w:val="ad"/>
            <w:caps/>
            <w:sz w:val="24"/>
            <w:szCs w:val="24"/>
          </w:rPr>
          <w:t>e</w:t>
        </w:r>
        <w:r w:rsidRPr="00890D13">
          <w:rPr>
            <w:rStyle w:val="ad"/>
            <w:caps/>
            <w:sz w:val="24"/>
            <w:szCs w:val="24"/>
          </w:rPr>
          <w:t>diteli.ru/about.html</w:t>
        </w:r>
      </w:hyperlink>
    </w:p>
    <w:p w:rsidR="008C46F5" w:rsidRPr="00890D13" w:rsidRDefault="00D97005" w:rsidP="00890D13">
      <w:pPr>
        <w:jc w:val="both"/>
        <w:rPr>
          <w:caps/>
        </w:rPr>
      </w:pPr>
      <w:r w:rsidRPr="00890D13">
        <w:t>проект "победители", приурочен к 60-летнему юбилею победы советского народа в великой отечественной войне. в рамках проекта создается мультимедийная модель хода вов и размещается поименный перечень ветеранов, встречающих юбилей. мультимедийная интерактивная модель поэтапно освещает периоды войны, иллюстрируя ее фотографиями, рассказами ветеранов, историческими комментариями и другой информацией. модель делится на эпизоды.</w:t>
      </w:r>
    </w:p>
    <w:p w:rsidR="008C46F5" w:rsidRPr="00890D13" w:rsidRDefault="008C46F5" w:rsidP="00890D13">
      <w:pPr>
        <w:jc w:val="both"/>
        <w:rPr>
          <w:b/>
          <w:caps/>
          <w:sz w:val="24"/>
          <w:szCs w:val="24"/>
        </w:rPr>
      </w:pPr>
      <w:r w:rsidRPr="00890D13">
        <w:rPr>
          <w:b/>
          <w:caps/>
          <w:sz w:val="24"/>
          <w:szCs w:val="24"/>
        </w:rPr>
        <w:t>8. Подвиг народа в Великой отечественной войне 1941-1945 гг.</w:t>
      </w:r>
    </w:p>
    <w:p w:rsidR="008C46F5" w:rsidRPr="00890D13" w:rsidRDefault="008C46F5" w:rsidP="00890D13">
      <w:pPr>
        <w:jc w:val="both"/>
        <w:rPr>
          <w:caps/>
          <w:sz w:val="24"/>
          <w:szCs w:val="24"/>
        </w:rPr>
      </w:pPr>
      <w:hyperlink r:id="rId116" w:history="1">
        <w:r w:rsidRPr="00890D13">
          <w:rPr>
            <w:rStyle w:val="ad"/>
            <w:caps/>
            <w:sz w:val="24"/>
            <w:szCs w:val="24"/>
          </w:rPr>
          <w:t>http://podvignaro</w:t>
        </w:r>
        <w:r w:rsidRPr="00890D13">
          <w:rPr>
            <w:rStyle w:val="ad"/>
            <w:caps/>
            <w:sz w:val="24"/>
            <w:szCs w:val="24"/>
          </w:rPr>
          <w:t>d</w:t>
        </w:r>
        <w:r w:rsidRPr="00890D13">
          <w:rPr>
            <w:rStyle w:val="ad"/>
            <w:caps/>
            <w:sz w:val="24"/>
            <w:szCs w:val="24"/>
          </w:rPr>
          <w:t>a.mil.ru/</w:t>
        </w:r>
      </w:hyperlink>
    </w:p>
    <w:p w:rsidR="008C46F5" w:rsidRPr="00890D13" w:rsidRDefault="00D97005" w:rsidP="00890D13">
      <w:pPr>
        <w:jc w:val="both"/>
        <w:rPr>
          <w:caps/>
        </w:rPr>
      </w:pPr>
      <w:r w:rsidRPr="00890D13">
        <w:t>министерство обороны российской федерации представляет уникальный информационный ресурс открытого доступа, наполняемый всеми имеющимися в военных архивах документами о ходе и итогах основных боевых операций, подвигах и наградах всех воинов великой отечественной.</w:t>
      </w:r>
    </w:p>
    <w:p w:rsidR="008C46F5" w:rsidRPr="00890D13" w:rsidRDefault="008C46F5" w:rsidP="00890D13">
      <w:pPr>
        <w:pStyle w:val="aa"/>
        <w:spacing w:before="0" w:beforeAutospacing="0" w:after="0" w:afterAutospacing="0"/>
        <w:jc w:val="both"/>
        <w:rPr>
          <w:b/>
          <w:szCs w:val="28"/>
        </w:rPr>
      </w:pPr>
      <w:r w:rsidRPr="00890D13">
        <w:rPr>
          <w:b/>
          <w:szCs w:val="28"/>
        </w:rPr>
        <w:t>9. Правители России и Советского Союза</w:t>
      </w:r>
    </w:p>
    <w:p w:rsidR="008C46F5" w:rsidRPr="00890D13" w:rsidRDefault="008C46F5" w:rsidP="00890D13">
      <w:pPr>
        <w:pStyle w:val="aa"/>
        <w:spacing w:before="0" w:beforeAutospacing="0" w:after="0" w:afterAutospacing="0"/>
        <w:jc w:val="both"/>
        <w:rPr>
          <w:b/>
          <w:szCs w:val="28"/>
        </w:rPr>
      </w:pPr>
      <w:hyperlink r:id="rId117" w:history="1">
        <w:r w:rsidRPr="00890D13">
          <w:rPr>
            <w:rStyle w:val="ad"/>
            <w:b/>
            <w:szCs w:val="28"/>
          </w:rPr>
          <w:t>http://www.prav</w:t>
        </w:r>
        <w:r w:rsidRPr="00890D13">
          <w:rPr>
            <w:rStyle w:val="ad"/>
            <w:b/>
            <w:szCs w:val="28"/>
          </w:rPr>
          <w:t>i</w:t>
        </w:r>
        <w:r w:rsidRPr="00890D13">
          <w:rPr>
            <w:rStyle w:val="ad"/>
            <w:b/>
            <w:szCs w:val="28"/>
          </w:rPr>
          <w:t>teli.org/main/about.php</w:t>
        </w:r>
      </w:hyperlink>
    </w:p>
    <w:p w:rsidR="008C46F5" w:rsidRPr="00890D13" w:rsidRDefault="008C46F5" w:rsidP="00890D13">
      <w:pPr>
        <w:pStyle w:val="aa"/>
        <w:spacing w:before="0" w:beforeAutospacing="0" w:after="0" w:afterAutospacing="0"/>
        <w:jc w:val="both"/>
        <w:rPr>
          <w:sz w:val="20"/>
          <w:szCs w:val="20"/>
        </w:rPr>
      </w:pPr>
      <w:r w:rsidRPr="00890D13">
        <w:rPr>
          <w:sz w:val="20"/>
          <w:szCs w:val="20"/>
        </w:rPr>
        <w:t xml:space="preserve">Целью создания данного электронного ресурса является изложение истории России и Советского Союза в контексте </w:t>
      </w:r>
      <w:r w:rsidRPr="00890D13">
        <w:rPr>
          <w:rStyle w:val="af"/>
          <w:sz w:val="20"/>
          <w:szCs w:val="20"/>
        </w:rPr>
        <w:t>архонтологии</w:t>
      </w:r>
      <w:r w:rsidRPr="00890D13">
        <w:rPr>
          <w:sz w:val="20"/>
          <w:szCs w:val="20"/>
        </w:rPr>
        <w:t xml:space="preserve"> - исторической дисциплины, изучающей историю должностей в государственных, международных, политических, религиозных и других общественных структурах. В число политических деятелей, чьи краткие биографии представлены в «Правителях России и Советского Союза» включены в основном те, кто занимал государственные посты, эквивалентные современным понятиям «глава государства» и «глава правительства». Также представлена информация о структуре высшего руководства Коммунистической партии Советского Союза и ее предшественников. Содержит информацию о главах государства, правительства, коммунистической партии с 1917 по 2000 гг. Здесь же размещены материалы съездов КПСС, составы Политбюро и Оргбюро ЦК в разные годы.</w:t>
      </w:r>
    </w:p>
    <w:p w:rsidR="008C46F5" w:rsidRPr="00890D13" w:rsidRDefault="008C46F5" w:rsidP="00890D13">
      <w:pPr>
        <w:jc w:val="both"/>
        <w:rPr>
          <w:b/>
          <w:caps/>
          <w:sz w:val="24"/>
          <w:szCs w:val="24"/>
        </w:rPr>
      </w:pPr>
      <w:r w:rsidRPr="00890D13">
        <w:rPr>
          <w:b/>
          <w:caps/>
          <w:sz w:val="24"/>
          <w:szCs w:val="24"/>
        </w:rPr>
        <w:t xml:space="preserve">10. Путч. Хроника тревожных дней </w:t>
      </w:r>
    </w:p>
    <w:p w:rsidR="008C46F5" w:rsidRPr="00890D13" w:rsidRDefault="008C46F5" w:rsidP="00890D13">
      <w:pPr>
        <w:jc w:val="both"/>
        <w:rPr>
          <w:caps/>
          <w:sz w:val="24"/>
          <w:szCs w:val="24"/>
        </w:rPr>
      </w:pPr>
      <w:hyperlink r:id="rId118" w:history="1">
        <w:r w:rsidRPr="00890D13">
          <w:rPr>
            <w:rStyle w:val="ad"/>
            <w:caps/>
            <w:sz w:val="24"/>
            <w:szCs w:val="24"/>
          </w:rPr>
          <w:t>http://old.russ.ru/</w:t>
        </w:r>
        <w:r w:rsidRPr="00890D13">
          <w:rPr>
            <w:rStyle w:val="ad"/>
            <w:caps/>
            <w:sz w:val="24"/>
            <w:szCs w:val="24"/>
          </w:rPr>
          <w:t>a</w:t>
        </w:r>
        <w:r w:rsidRPr="00890D13">
          <w:rPr>
            <w:rStyle w:val="ad"/>
            <w:caps/>
            <w:sz w:val="24"/>
            <w:szCs w:val="24"/>
          </w:rPr>
          <w:t>ntolog/1</w:t>
        </w:r>
        <w:r w:rsidRPr="00890D13">
          <w:rPr>
            <w:rStyle w:val="ad"/>
            <w:caps/>
            <w:sz w:val="24"/>
            <w:szCs w:val="24"/>
          </w:rPr>
          <w:t>9</w:t>
        </w:r>
        <w:r w:rsidRPr="00890D13">
          <w:rPr>
            <w:rStyle w:val="ad"/>
            <w:caps/>
            <w:sz w:val="24"/>
            <w:szCs w:val="24"/>
          </w:rPr>
          <w:t>91/index.html</w:t>
        </w:r>
      </w:hyperlink>
    </w:p>
    <w:p w:rsidR="008C46F5" w:rsidRPr="00890D13" w:rsidRDefault="00D97005" w:rsidP="00890D13">
      <w:pPr>
        <w:jc w:val="both"/>
        <w:rPr>
          <w:caps/>
        </w:rPr>
      </w:pPr>
      <w:r w:rsidRPr="00890D13">
        <w:t>электронная версия издания "путч. хроника тревожных дней". в книге помещены сообщения российского информационного агентства и агентства "постфактум", в которых по часам восстанавливается хроника напряженных событий. здесь также содержится анализ предыстории и версий краха переворота и дается прогноз дальнейшего развития политической обстановки в стране.</w:t>
      </w:r>
    </w:p>
    <w:p w:rsidR="008C46F5" w:rsidRPr="00890D13" w:rsidRDefault="008C46F5" w:rsidP="00890D13">
      <w:pPr>
        <w:jc w:val="both"/>
        <w:rPr>
          <w:b/>
          <w:caps/>
          <w:sz w:val="24"/>
          <w:szCs w:val="24"/>
        </w:rPr>
      </w:pPr>
      <w:r w:rsidRPr="00890D13">
        <w:rPr>
          <w:b/>
          <w:caps/>
          <w:sz w:val="24"/>
          <w:szCs w:val="24"/>
        </w:rPr>
        <w:t>11. РККА – Рабочее – Крестьянская красная Армия</w:t>
      </w:r>
    </w:p>
    <w:p w:rsidR="008C46F5" w:rsidRPr="00890D13" w:rsidRDefault="008C46F5" w:rsidP="00890D13">
      <w:pPr>
        <w:jc w:val="both"/>
        <w:rPr>
          <w:caps/>
          <w:sz w:val="24"/>
          <w:szCs w:val="24"/>
        </w:rPr>
      </w:pPr>
      <w:hyperlink r:id="rId119" w:history="1">
        <w:r w:rsidRPr="00890D13">
          <w:rPr>
            <w:rStyle w:val="ad"/>
            <w:caps/>
            <w:sz w:val="24"/>
            <w:szCs w:val="24"/>
          </w:rPr>
          <w:t>http://rkka.ru/inde</w:t>
        </w:r>
        <w:r w:rsidRPr="00890D13">
          <w:rPr>
            <w:rStyle w:val="ad"/>
            <w:caps/>
            <w:sz w:val="24"/>
            <w:szCs w:val="24"/>
          </w:rPr>
          <w:t>x</w:t>
        </w:r>
        <w:r w:rsidRPr="00890D13">
          <w:rPr>
            <w:rStyle w:val="ad"/>
            <w:caps/>
            <w:sz w:val="24"/>
            <w:szCs w:val="24"/>
          </w:rPr>
          <w:t>.htm</w:t>
        </w:r>
      </w:hyperlink>
    </w:p>
    <w:p w:rsidR="008C46F5" w:rsidRPr="00890D13" w:rsidRDefault="00D97005" w:rsidP="00890D13">
      <w:pPr>
        <w:jc w:val="both"/>
        <w:rPr>
          <w:caps/>
        </w:rPr>
      </w:pPr>
      <w:r w:rsidRPr="00890D13">
        <w:t xml:space="preserve">на сайте вы найдете материалы по истории армии с 1918 года до окончания второй мировой войны. в рубрике библиотека представлен обзор военных операций, аналитика событий, воспоминания участников. кроме того, есть своя энциклопедия и образцы униформы. особый приоритет имеет 1941 год - до сих пор вызывающий огромный интерес и скрывающий много загадок. некоторые материалы относятся к флоту и истории ссср, но это лишь исключение из общей идеи. </w:t>
      </w:r>
    </w:p>
    <w:p w:rsidR="008C46F5" w:rsidRPr="00890D13" w:rsidRDefault="008C46F5" w:rsidP="00890D13">
      <w:pPr>
        <w:jc w:val="both"/>
        <w:rPr>
          <w:b/>
          <w:caps/>
          <w:sz w:val="24"/>
          <w:szCs w:val="24"/>
        </w:rPr>
      </w:pPr>
      <w:r w:rsidRPr="00890D13">
        <w:rPr>
          <w:sz w:val="24"/>
        </w:rPr>
        <w:t>12.</w:t>
      </w:r>
      <w:r w:rsidRPr="00890D13">
        <w:rPr>
          <w:b/>
          <w:caps/>
          <w:sz w:val="24"/>
          <w:szCs w:val="24"/>
        </w:rPr>
        <w:t xml:space="preserve"> Совлит - советская литература</w:t>
      </w:r>
    </w:p>
    <w:p w:rsidR="008C46F5" w:rsidRPr="00890D13" w:rsidRDefault="008C46F5" w:rsidP="00890D13">
      <w:pPr>
        <w:jc w:val="both"/>
        <w:rPr>
          <w:caps/>
          <w:sz w:val="24"/>
          <w:szCs w:val="24"/>
        </w:rPr>
      </w:pPr>
      <w:hyperlink r:id="rId120" w:history="1">
        <w:r w:rsidRPr="00890D13">
          <w:rPr>
            <w:rStyle w:val="ad"/>
            <w:caps/>
            <w:sz w:val="24"/>
            <w:szCs w:val="24"/>
          </w:rPr>
          <w:t>http://www.rutheni</w:t>
        </w:r>
        <w:r w:rsidRPr="00890D13">
          <w:rPr>
            <w:rStyle w:val="ad"/>
            <w:caps/>
            <w:sz w:val="24"/>
            <w:szCs w:val="24"/>
          </w:rPr>
          <w:t>a</w:t>
        </w:r>
        <w:r w:rsidRPr="00890D13">
          <w:rPr>
            <w:rStyle w:val="ad"/>
            <w:caps/>
            <w:sz w:val="24"/>
            <w:szCs w:val="24"/>
          </w:rPr>
          <w:t>.ru/sovlit/ind_proj.html</w:t>
        </w:r>
      </w:hyperlink>
    </w:p>
    <w:p w:rsidR="008C46F5" w:rsidRPr="00890D13" w:rsidRDefault="00D97005" w:rsidP="00890D13">
      <w:pPr>
        <w:jc w:val="both"/>
        <w:rPr>
          <w:caps/>
        </w:rPr>
      </w:pPr>
      <w:r w:rsidRPr="00890D13">
        <w:t>сайт посвящен русской литературе xx века и представляет художественные и другие тексты этого времени, издания, а также исследования, справочные материалы и др. приведено библиографическое описание, и полные тексты советских журналов и сборников 20-х годов. псевдонимы авторов 20-х. также есть электронное издание справочника а.к. тарасенко (</w:t>
      </w:r>
      <w:smartTag w:uri="urn:schemas-microsoft-com:office:smarttags" w:element="metricconverter">
        <w:smartTagPr>
          <w:attr w:name="ProductID" w:val="1966 г"/>
        </w:smartTagPr>
        <w:r w:rsidRPr="00890D13">
          <w:t>1966 г</w:t>
        </w:r>
      </w:smartTag>
      <w:r w:rsidRPr="00890D13">
        <w:t>.), исправленное и дополенное л.м.турчинским "русские поэты xxвека. 1900-1955".</w:t>
      </w:r>
    </w:p>
    <w:p w:rsidR="008C46F5" w:rsidRPr="00890D13" w:rsidRDefault="008C46F5" w:rsidP="00890D13">
      <w:pPr>
        <w:jc w:val="both"/>
        <w:rPr>
          <w:b/>
          <w:caps/>
          <w:sz w:val="24"/>
          <w:szCs w:val="24"/>
        </w:rPr>
      </w:pPr>
      <w:r w:rsidRPr="00890D13">
        <w:rPr>
          <w:b/>
          <w:caps/>
          <w:sz w:val="24"/>
          <w:szCs w:val="24"/>
        </w:rPr>
        <w:t>13. СССР</w:t>
      </w:r>
    </w:p>
    <w:p w:rsidR="008C46F5" w:rsidRPr="00890D13" w:rsidRDefault="008C46F5" w:rsidP="00890D13">
      <w:pPr>
        <w:jc w:val="both"/>
        <w:rPr>
          <w:caps/>
          <w:sz w:val="24"/>
          <w:szCs w:val="24"/>
        </w:rPr>
      </w:pPr>
      <w:hyperlink r:id="rId121" w:history="1">
        <w:r w:rsidRPr="00890D13">
          <w:rPr>
            <w:rStyle w:val="ad"/>
            <w:caps/>
            <w:sz w:val="24"/>
            <w:szCs w:val="24"/>
          </w:rPr>
          <w:t>http://</w:t>
        </w:r>
        <w:r w:rsidRPr="00890D13">
          <w:rPr>
            <w:rStyle w:val="ad"/>
            <w:caps/>
            <w:sz w:val="24"/>
            <w:szCs w:val="24"/>
          </w:rPr>
          <w:t>w</w:t>
        </w:r>
        <w:r w:rsidRPr="00890D13">
          <w:rPr>
            <w:rStyle w:val="ad"/>
            <w:caps/>
            <w:sz w:val="24"/>
            <w:szCs w:val="24"/>
          </w:rPr>
          <w:t>ww.cccp.narod.ru/</w:t>
        </w:r>
      </w:hyperlink>
    </w:p>
    <w:p w:rsidR="008C46F5" w:rsidRPr="00890D13" w:rsidRDefault="00D97005" w:rsidP="00890D13">
      <w:pPr>
        <w:jc w:val="both"/>
      </w:pPr>
      <w:r w:rsidRPr="00890D13">
        <w:rPr>
          <w:bCs/>
        </w:rPr>
        <w:t>этот сайт посвящен удивительному периоду в мировой истории - ссср. на нем будет отражена и проанализирована информация по всем направлениям деятельности ссср - от политики и экономики до культурных событий и спорта. здесь найдут свое место как позитивные, так и негативные аспекты. но самое главное - объективный анализ и объективное изложение информации.</w:t>
      </w:r>
      <w:r w:rsidRPr="00890D13">
        <w:t xml:space="preserve"> </w:t>
      </w:r>
    </w:p>
    <w:p w:rsidR="008C46F5" w:rsidRPr="00890D13" w:rsidRDefault="008C46F5" w:rsidP="00890D13">
      <w:pPr>
        <w:jc w:val="both"/>
        <w:rPr>
          <w:b/>
          <w:caps/>
          <w:sz w:val="24"/>
          <w:szCs w:val="24"/>
        </w:rPr>
      </w:pPr>
      <w:r w:rsidRPr="00890D13">
        <w:rPr>
          <w:b/>
          <w:caps/>
          <w:sz w:val="24"/>
          <w:szCs w:val="24"/>
        </w:rPr>
        <w:t>14. Сталин: жизнь и деятельность. Объективный взгляд</w:t>
      </w:r>
    </w:p>
    <w:p w:rsidR="008C46F5" w:rsidRPr="00890D13" w:rsidRDefault="008C46F5" w:rsidP="00890D13">
      <w:pPr>
        <w:jc w:val="both"/>
        <w:rPr>
          <w:caps/>
          <w:sz w:val="24"/>
          <w:szCs w:val="24"/>
        </w:rPr>
      </w:pPr>
      <w:hyperlink r:id="rId122" w:history="1">
        <w:r w:rsidRPr="00890D13">
          <w:rPr>
            <w:rStyle w:val="ad"/>
            <w:caps/>
            <w:sz w:val="24"/>
            <w:szCs w:val="24"/>
          </w:rPr>
          <w:t>http://stalinis</w:t>
        </w:r>
        <w:r w:rsidRPr="00890D13">
          <w:rPr>
            <w:rStyle w:val="ad"/>
            <w:caps/>
            <w:sz w:val="24"/>
            <w:szCs w:val="24"/>
          </w:rPr>
          <w:t>m</w:t>
        </w:r>
        <w:r w:rsidRPr="00890D13">
          <w:rPr>
            <w:rStyle w:val="ad"/>
            <w:caps/>
            <w:sz w:val="24"/>
            <w:szCs w:val="24"/>
          </w:rPr>
          <w:t>.ru/</w:t>
        </w:r>
      </w:hyperlink>
    </w:p>
    <w:p w:rsidR="008C46F5" w:rsidRPr="00890D13" w:rsidRDefault="00D97005" w:rsidP="00890D13">
      <w:pPr>
        <w:jc w:val="both"/>
        <w:rPr>
          <w:caps/>
        </w:rPr>
      </w:pPr>
      <w:r w:rsidRPr="00890D13">
        <w:t>все о жизни и деятельности и.в. сталина. репрессии 30-х. роль сталина в вов. коллективизация. полное собрание сочинений. есть фотогалерея, выложены стихи и песни о сталине.</w:t>
      </w:r>
    </w:p>
    <w:p w:rsidR="008C46F5" w:rsidRPr="00890D13" w:rsidRDefault="008C46F5" w:rsidP="00890D13">
      <w:pPr>
        <w:jc w:val="both"/>
        <w:rPr>
          <w:b/>
          <w:caps/>
          <w:sz w:val="24"/>
          <w:szCs w:val="24"/>
        </w:rPr>
      </w:pPr>
      <w:r w:rsidRPr="00890D13">
        <w:rPr>
          <w:b/>
          <w:caps/>
          <w:sz w:val="24"/>
          <w:szCs w:val="24"/>
        </w:rPr>
        <w:t>15. Старые газеты</w:t>
      </w:r>
    </w:p>
    <w:p w:rsidR="008C46F5" w:rsidRPr="00890D13" w:rsidRDefault="008C46F5" w:rsidP="00890D13">
      <w:pPr>
        <w:jc w:val="both"/>
        <w:rPr>
          <w:caps/>
          <w:sz w:val="24"/>
          <w:szCs w:val="24"/>
        </w:rPr>
      </w:pPr>
      <w:hyperlink r:id="rId123" w:history="1">
        <w:r w:rsidRPr="00890D13">
          <w:rPr>
            <w:rStyle w:val="ad"/>
            <w:caps/>
            <w:sz w:val="24"/>
            <w:szCs w:val="24"/>
          </w:rPr>
          <w:t>http://oldgazette.</w:t>
        </w:r>
        <w:r w:rsidRPr="00890D13">
          <w:rPr>
            <w:rStyle w:val="ad"/>
            <w:caps/>
            <w:sz w:val="24"/>
            <w:szCs w:val="24"/>
          </w:rPr>
          <w:t>n</w:t>
        </w:r>
        <w:r w:rsidRPr="00890D13">
          <w:rPr>
            <w:rStyle w:val="ad"/>
            <w:caps/>
            <w:sz w:val="24"/>
            <w:szCs w:val="24"/>
          </w:rPr>
          <w:t>arod.ru/</w:t>
        </w:r>
      </w:hyperlink>
    </w:p>
    <w:p w:rsidR="008C46F5" w:rsidRPr="00890D13" w:rsidRDefault="00D97005" w:rsidP="00890D13">
      <w:pPr>
        <w:jc w:val="both"/>
        <w:rPr>
          <w:caps/>
        </w:rPr>
      </w:pPr>
      <w:r w:rsidRPr="00890D13">
        <w:t>сайт "старые газеты" содержит тексты старых советских газет. сайт создан для тех, кто интересуется историей ссср, историей войны, предвоенного периода; для тех, кто предпочитает первоисточники исследованиям и дайджестам; для тех, кому интересна история журналистики и сми, наконец, для всех любознательных людей. рассказы о жизни советских людей, занимательные истории в совершенно конкретных лицах и фактах. репортажи в.немировича-данченко с фронтов первой мировой... статьи о путешествиях и приключениях, бытовые подробности.</w:t>
      </w:r>
    </w:p>
    <w:p w:rsidR="008C46F5" w:rsidRPr="00890D13" w:rsidRDefault="008C46F5" w:rsidP="00890D13">
      <w:pPr>
        <w:jc w:val="both"/>
        <w:rPr>
          <w:b/>
          <w:caps/>
          <w:sz w:val="24"/>
          <w:szCs w:val="24"/>
        </w:rPr>
      </w:pPr>
      <w:r w:rsidRPr="00890D13">
        <w:rPr>
          <w:b/>
          <w:caps/>
          <w:sz w:val="24"/>
          <w:szCs w:val="24"/>
        </w:rPr>
        <w:t>16. Хроника Победы</w:t>
      </w:r>
    </w:p>
    <w:p w:rsidR="008C46F5" w:rsidRPr="00890D13" w:rsidRDefault="008C46F5" w:rsidP="00890D13">
      <w:pPr>
        <w:jc w:val="both"/>
        <w:rPr>
          <w:caps/>
          <w:sz w:val="24"/>
          <w:szCs w:val="24"/>
        </w:rPr>
      </w:pPr>
      <w:hyperlink r:id="rId124" w:history="1">
        <w:r w:rsidRPr="00890D13">
          <w:rPr>
            <w:rStyle w:val="ad"/>
            <w:caps/>
            <w:sz w:val="24"/>
            <w:szCs w:val="24"/>
          </w:rPr>
          <w:t>http://www.pobed</w:t>
        </w:r>
        <w:r w:rsidRPr="00890D13">
          <w:rPr>
            <w:rStyle w:val="ad"/>
            <w:caps/>
            <w:sz w:val="24"/>
            <w:szCs w:val="24"/>
          </w:rPr>
          <w:t>a</w:t>
        </w:r>
        <w:r w:rsidRPr="00890D13">
          <w:rPr>
            <w:rStyle w:val="ad"/>
            <w:caps/>
            <w:sz w:val="24"/>
            <w:szCs w:val="24"/>
          </w:rPr>
          <w:t>-info.ru/Pages/Default.aspx</w:t>
        </w:r>
      </w:hyperlink>
    </w:p>
    <w:p w:rsidR="008C46F5" w:rsidRPr="00890D13" w:rsidRDefault="00F11316" w:rsidP="00890D13">
      <w:pPr>
        <w:jc w:val="both"/>
        <w:rPr>
          <w:caps/>
        </w:rPr>
      </w:pPr>
      <w:r w:rsidRPr="00890D13">
        <w:t>уникальный онлайн-проект, в рамках которого объединены различные архивные источники по истории минувшей войны.на портале представлены в электронном виде полные коллекции периодических изданий: «известия», «красная звезда», «ведомости верховного совета ссср». к важнейшим военным информационным материалам доступным на портале относится полный комплект ежедневных оперативных сводок штаба военно-воздушных сил ркка (рабоче-крестьянской красной армии). работа над порталом носит международный характер, совместный труд над ресурсом объединил десятки специалистов: архивистов, историков, картографов и киноведов.</w:t>
      </w:r>
    </w:p>
    <w:p w:rsidR="008C46F5" w:rsidRPr="00890D13" w:rsidRDefault="008C46F5" w:rsidP="00890D13">
      <w:pPr>
        <w:jc w:val="both"/>
        <w:rPr>
          <w:b/>
          <w:caps/>
          <w:sz w:val="24"/>
          <w:szCs w:val="24"/>
          <w:lang w:val="en-US"/>
        </w:rPr>
      </w:pPr>
      <w:r w:rsidRPr="00890D13">
        <w:rPr>
          <w:b/>
          <w:caps/>
          <w:sz w:val="24"/>
          <w:szCs w:val="24"/>
          <w:lang w:val="en-US"/>
        </w:rPr>
        <w:t>17. Afgan</w:t>
      </w:r>
    </w:p>
    <w:p w:rsidR="008C46F5" w:rsidRPr="00890D13" w:rsidRDefault="008C46F5" w:rsidP="00890D13">
      <w:pPr>
        <w:jc w:val="both"/>
        <w:rPr>
          <w:caps/>
          <w:sz w:val="24"/>
          <w:szCs w:val="24"/>
          <w:lang w:val="en-US"/>
        </w:rPr>
      </w:pPr>
      <w:hyperlink r:id="rId125" w:history="1">
        <w:r w:rsidRPr="00890D13">
          <w:rPr>
            <w:rStyle w:val="ad"/>
            <w:caps/>
            <w:sz w:val="24"/>
            <w:szCs w:val="24"/>
            <w:lang w:val="en-US"/>
          </w:rPr>
          <w:t>http://afgan1979-1989.narod.ru/</w:t>
        </w:r>
      </w:hyperlink>
    </w:p>
    <w:p w:rsidR="008C46F5" w:rsidRPr="00890D13" w:rsidRDefault="00F11316" w:rsidP="00890D13">
      <w:pPr>
        <w:jc w:val="both"/>
        <w:rPr>
          <w:caps/>
        </w:rPr>
      </w:pPr>
      <w:r w:rsidRPr="00890D13">
        <w:t>сайт о войне в афганистане 1979-1989 гг. ход войны, сведения о военной технике, потерях. военные песни, воспоминания участников, форум и др.</w:t>
      </w:r>
    </w:p>
    <w:p w:rsidR="008C46F5" w:rsidRPr="00890D13" w:rsidRDefault="008C46F5" w:rsidP="00890D13">
      <w:pPr>
        <w:jc w:val="both"/>
        <w:rPr>
          <w:caps/>
        </w:rPr>
      </w:pPr>
    </w:p>
    <w:p w:rsidR="008C46F5" w:rsidRPr="00890D13" w:rsidRDefault="00F11316" w:rsidP="00890D13">
      <w:pPr>
        <w:rPr>
          <w:b/>
          <w:bCs/>
          <w:sz w:val="24"/>
        </w:rPr>
      </w:pPr>
      <w:r w:rsidRPr="00890D13">
        <w:rPr>
          <w:b/>
          <w:bCs/>
          <w:sz w:val="24"/>
        </w:rPr>
        <w:t>5. САЙТЫ ВЫСШИХ УЧЕБНЫХ ЗАВЕДЕНИЙ</w:t>
      </w:r>
      <w:r w:rsidR="008C46F5" w:rsidRPr="00890D13">
        <w:rPr>
          <w:b/>
          <w:bCs/>
          <w:sz w:val="24"/>
        </w:rPr>
        <w:t>, ПОСВЯЩЕННЫЕ ИСТОРИИ</w:t>
      </w:r>
    </w:p>
    <w:p w:rsidR="008C46F5" w:rsidRPr="00890D13" w:rsidRDefault="008C46F5" w:rsidP="00890D13">
      <w:pPr>
        <w:jc w:val="both"/>
        <w:rPr>
          <w:sz w:val="24"/>
        </w:rPr>
      </w:pPr>
    </w:p>
    <w:p w:rsidR="008C46F5" w:rsidRPr="00890D13" w:rsidRDefault="008C46F5" w:rsidP="00890D13">
      <w:pPr>
        <w:widowControl/>
        <w:numPr>
          <w:ilvl w:val="0"/>
          <w:numId w:val="7"/>
        </w:numPr>
        <w:tabs>
          <w:tab w:val="num" w:pos="0"/>
        </w:tabs>
        <w:autoSpaceDE/>
        <w:autoSpaceDN/>
        <w:adjustRightInd/>
        <w:ind w:left="0" w:firstLine="0"/>
        <w:jc w:val="both"/>
        <w:rPr>
          <w:b/>
          <w:caps/>
          <w:sz w:val="24"/>
          <w:szCs w:val="24"/>
        </w:rPr>
      </w:pPr>
      <w:r w:rsidRPr="00890D13">
        <w:rPr>
          <w:b/>
          <w:caps/>
          <w:sz w:val="24"/>
          <w:szCs w:val="24"/>
        </w:rPr>
        <w:t>Сайт исторического факультета МГУ</w:t>
      </w:r>
    </w:p>
    <w:p w:rsidR="008C46F5" w:rsidRPr="00890D13" w:rsidRDefault="008C46F5" w:rsidP="00890D13">
      <w:pPr>
        <w:jc w:val="both"/>
        <w:rPr>
          <w:caps/>
          <w:sz w:val="24"/>
          <w:szCs w:val="24"/>
        </w:rPr>
      </w:pPr>
      <w:r w:rsidRPr="00890D13">
        <w:rPr>
          <w:caps/>
          <w:sz w:val="24"/>
          <w:szCs w:val="24"/>
        </w:rPr>
        <w:t xml:space="preserve"> </w:t>
      </w:r>
      <w:hyperlink r:id="rId126" w:history="1">
        <w:r w:rsidRPr="00890D13">
          <w:rPr>
            <w:rStyle w:val="ad"/>
            <w:caps/>
            <w:sz w:val="24"/>
            <w:szCs w:val="24"/>
          </w:rPr>
          <w:t>http://www.hi</w:t>
        </w:r>
        <w:r w:rsidRPr="00890D13">
          <w:rPr>
            <w:rStyle w:val="ad"/>
            <w:caps/>
            <w:sz w:val="24"/>
            <w:szCs w:val="24"/>
          </w:rPr>
          <w:t>s</w:t>
        </w:r>
        <w:r w:rsidRPr="00890D13">
          <w:rPr>
            <w:rStyle w:val="ad"/>
            <w:caps/>
            <w:sz w:val="24"/>
            <w:szCs w:val="24"/>
          </w:rPr>
          <w:t>t.msu.ru/</w:t>
        </w:r>
      </w:hyperlink>
    </w:p>
    <w:p w:rsidR="008C46F5" w:rsidRPr="00890D13" w:rsidRDefault="00F11316" w:rsidP="00890D13">
      <w:pPr>
        <w:jc w:val="both"/>
        <w:rPr>
          <w:sz w:val="24"/>
        </w:rPr>
      </w:pPr>
      <w:r w:rsidRPr="00890D13">
        <w:rPr>
          <w:sz w:val="24"/>
          <w:szCs w:val="24"/>
        </w:rPr>
        <w:t>среди общей информации о факультете и кафедрах, об учебных курсах и исследовательских направлениях находятся материалы центра экономической истории и лаборатории исторической информатики. на странице кафедры истории средних веков выставлены полнотекстовые версии монографий и диссертаций. можно найти статьи с обсуждением дискуссионных исторических проблем.</w:t>
      </w:r>
      <w:r w:rsidRPr="00890D13">
        <w:rPr>
          <w:sz w:val="24"/>
        </w:rPr>
        <w:t xml:space="preserve"> </w:t>
      </w:r>
    </w:p>
    <w:p w:rsidR="008C46F5" w:rsidRPr="00890D13" w:rsidRDefault="008C46F5" w:rsidP="00890D13">
      <w:pPr>
        <w:pStyle w:val="a6"/>
        <w:spacing w:after="0"/>
      </w:pPr>
      <w:r w:rsidRPr="00890D13">
        <w:t xml:space="preserve">2. Библиотека электронных ресурсов Исторического факультета МГУ им. М.В.Ломоносова </w:t>
      </w:r>
    </w:p>
    <w:p w:rsidR="008C46F5" w:rsidRPr="00890D13" w:rsidRDefault="008C46F5" w:rsidP="00890D13">
      <w:pPr>
        <w:jc w:val="both"/>
        <w:rPr>
          <w:caps/>
          <w:sz w:val="24"/>
          <w:szCs w:val="24"/>
        </w:rPr>
      </w:pPr>
      <w:hyperlink r:id="rId127" w:history="1">
        <w:r w:rsidRPr="00890D13">
          <w:rPr>
            <w:rStyle w:val="ad"/>
            <w:caps/>
            <w:sz w:val="24"/>
            <w:szCs w:val="24"/>
          </w:rPr>
          <w:t>http://www.hist.m</w:t>
        </w:r>
        <w:r w:rsidRPr="00890D13">
          <w:rPr>
            <w:rStyle w:val="ad"/>
            <w:caps/>
            <w:sz w:val="24"/>
            <w:szCs w:val="24"/>
          </w:rPr>
          <w:t>s</w:t>
        </w:r>
        <w:r w:rsidRPr="00890D13">
          <w:rPr>
            <w:rStyle w:val="ad"/>
            <w:caps/>
            <w:sz w:val="24"/>
            <w:szCs w:val="24"/>
          </w:rPr>
          <w:t>u.ru/ER/E</w:t>
        </w:r>
        <w:r w:rsidRPr="00890D13">
          <w:rPr>
            <w:rStyle w:val="ad"/>
            <w:caps/>
            <w:sz w:val="24"/>
            <w:szCs w:val="24"/>
          </w:rPr>
          <w:t>t</w:t>
        </w:r>
        <w:r w:rsidRPr="00890D13">
          <w:rPr>
            <w:rStyle w:val="ad"/>
            <w:caps/>
            <w:sz w:val="24"/>
            <w:szCs w:val="24"/>
          </w:rPr>
          <w:t>ext/index.html</w:t>
        </w:r>
      </w:hyperlink>
    </w:p>
    <w:p w:rsidR="008C46F5" w:rsidRPr="00890D13" w:rsidRDefault="00F11316" w:rsidP="00890D13">
      <w:pPr>
        <w:jc w:val="both"/>
        <w:rPr>
          <w:caps/>
        </w:rPr>
      </w:pPr>
      <w:r w:rsidRPr="00890D13">
        <w:t xml:space="preserve">представлены полные электронные версии исторических источников по отечественной и всеобщей истории (от законов хаммурали до советской конституции), большая подборка ссылок на подобные тексты (на русском языке), базы данных, электронные имиджи некоторых документов. есть материалы по отечественной и всеобщей истории - тексты исторических источников, базы данных, изображения документов. присутствует также коллекция ссылок на исторические тексты в интернете на русском языке. </w:t>
      </w:r>
    </w:p>
    <w:p w:rsidR="008C46F5" w:rsidRPr="00890D13" w:rsidRDefault="008C46F5" w:rsidP="00890D13">
      <w:pPr>
        <w:pStyle w:val="a6"/>
        <w:spacing w:after="0"/>
        <w:rPr>
          <w:bCs/>
          <w:iCs/>
        </w:rPr>
      </w:pPr>
      <w:r w:rsidRPr="00890D13">
        <w:rPr>
          <w:bCs/>
          <w:iCs/>
        </w:rPr>
        <w:t>3. Сайт Института стран Азии и Африки при Московском государственном университете</w:t>
      </w:r>
    </w:p>
    <w:p w:rsidR="008C46F5" w:rsidRPr="00890D13" w:rsidRDefault="008C46F5" w:rsidP="00890D13">
      <w:pPr>
        <w:jc w:val="both"/>
        <w:rPr>
          <w:caps/>
          <w:sz w:val="24"/>
          <w:szCs w:val="24"/>
          <w:lang w:val="en-US"/>
        </w:rPr>
      </w:pPr>
      <w:hyperlink r:id="rId128" w:history="1">
        <w:r w:rsidRPr="00890D13">
          <w:rPr>
            <w:rStyle w:val="ad"/>
            <w:caps/>
            <w:sz w:val="24"/>
            <w:szCs w:val="24"/>
            <w:lang w:val="en-US"/>
          </w:rPr>
          <w:t>http://book</w:t>
        </w:r>
        <w:r w:rsidRPr="00890D13">
          <w:rPr>
            <w:rStyle w:val="ad"/>
            <w:caps/>
            <w:sz w:val="24"/>
            <w:szCs w:val="24"/>
            <w:lang w:val="en-US"/>
          </w:rPr>
          <w:t>s</w:t>
        </w:r>
        <w:r w:rsidRPr="00890D13">
          <w:rPr>
            <w:rStyle w:val="ad"/>
            <w:caps/>
            <w:sz w:val="24"/>
            <w:szCs w:val="24"/>
            <w:lang w:val="en-US"/>
          </w:rPr>
          <w:t>.iaas.msu.ru/</w:t>
        </w:r>
      </w:hyperlink>
    </w:p>
    <w:p w:rsidR="008C46F5" w:rsidRPr="00890D13" w:rsidRDefault="00F11316" w:rsidP="00890D13">
      <w:pPr>
        <w:jc w:val="both"/>
        <w:rPr>
          <w:caps/>
          <w:sz w:val="24"/>
          <w:szCs w:val="24"/>
        </w:rPr>
      </w:pPr>
      <w:r w:rsidRPr="00890D13">
        <w:rPr>
          <w:sz w:val="24"/>
          <w:szCs w:val="24"/>
        </w:rPr>
        <w:t>представлены списки публикаций сотрудников. некоторые публикации выложены в полнотекстовом виде – как материалы конференций, так и учебники. можно найти интересные материалы по востоковедению.</w:t>
      </w:r>
    </w:p>
    <w:p w:rsidR="008C46F5" w:rsidRPr="00890D13" w:rsidRDefault="008C46F5" w:rsidP="00890D13">
      <w:pPr>
        <w:widowControl/>
        <w:numPr>
          <w:ilvl w:val="0"/>
          <w:numId w:val="8"/>
        </w:numPr>
        <w:autoSpaceDE/>
        <w:autoSpaceDN/>
        <w:adjustRightInd/>
        <w:jc w:val="both"/>
        <w:rPr>
          <w:b/>
          <w:caps/>
          <w:sz w:val="24"/>
          <w:szCs w:val="24"/>
        </w:rPr>
      </w:pPr>
      <w:r w:rsidRPr="00890D13">
        <w:rPr>
          <w:b/>
          <w:caps/>
          <w:sz w:val="24"/>
          <w:szCs w:val="24"/>
        </w:rPr>
        <w:t>Сайт Историко – архивного института РГГУ</w:t>
      </w:r>
    </w:p>
    <w:p w:rsidR="008C46F5" w:rsidRPr="00890D13" w:rsidRDefault="008C46F5" w:rsidP="00890D13">
      <w:pPr>
        <w:jc w:val="both"/>
        <w:rPr>
          <w:caps/>
          <w:sz w:val="24"/>
          <w:szCs w:val="24"/>
          <w:lang w:val="en-US"/>
        </w:rPr>
      </w:pPr>
      <w:hyperlink r:id="rId129" w:history="1">
        <w:r w:rsidRPr="00890D13">
          <w:rPr>
            <w:rStyle w:val="ad"/>
            <w:caps/>
            <w:sz w:val="24"/>
            <w:szCs w:val="24"/>
            <w:lang w:val="en-US"/>
          </w:rPr>
          <w:t>http://iai.rsu</w:t>
        </w:r>
        <w:r w:rsidRPr="00890D13">
          <w:rPr>
            <w:rStyle w:val="ad"/>
            <w:caps/>
            <w:sz w:val="24"/>
            <w:szCs w:val="24"/>
            <w:lang w:val="en-US"/>
          </w:rPr>
          <w:t>h</w:t>
        </w:r>
        <w:r w:rsidRPr="00890D13">
          <w:rPr>
            <w:rStyle w:val="ad"/>
            <w:caps/>
            <w:sz w:val="24"/>
            <w:szCs w:val="24"/>
            <w:lang w:val="en-US"/>
          </w:rPr>
          <w:t>.ru/section.html?id=2087</w:t>
        </w:r>
      </w:hyperlink>
    </w:p>
    <w:p w:rsidR="008C46F5" w:rsidRPr="00890D13" w:rsidRDefault="00F11316" w:rsidP="00890D13">
      <w:pPr>
        <w:jc w:val="both"/>
        <w:rPr>
          <w:caps/>
        </w:rPr>
      </w:pPr>
      <w:r w:rsidRPr="00890D13">
        <w:t>выставлена информация по прошедшим конференциям и защитам диссертаций, публикациям архивного института. есть очень хороший аннотированный каталог ссылок на интернет – ресурсы архивов и архивного дела: указано на каких сайтах, в том числе любительских, можно получить информацию об отечественных архивах. в процессе подготовки такой же католог ресурсов по источниковедению (т.е. ссылок на выставленные в интернете тексты исторических источников по отечественной истории).полностью готова страница по источникам феодального периода</w:t>
      </w:r>
    </w:p>
    <w:p w:rsidR="008C46F5" w:rsidRPr="00890D13" w:rsidRDefault="008C46F5" w:rsidP="00890D13">
      <w:pPr>
        <w:widowControl/>
        <w:numPr>
          <w:ilvl w:val="0"/>
          <w:numId w:val="8"/>
        </w:numPr>
        <w:autoSpaceDE/>
        <w:autoSpaceDN/>
        <w:adjustRightInd/>
        <w:ind w:left="0" w:firstLine="0"/>
        <w:rPr>
          <w:b/>
          <w:caps/>
          <w:sz w:val="24"/>
          <w:szCs w:val="24"/>
        </w:rPr>
      </w:pPr>
      <w:r w:rsidRPr="00890D13">
        <w:rPr>
          <w:b/>
          <w:caps/>
          <w:sz w:val="24"/>
          <w:szCs w:val="24"/>
        </w:rPr>
        <w:t>Сайт Московского государственного института международных отношений МИД Российской Федерации</w:t>
      </w:r>
    </w:p>
    <w:p w:rsidR="008C46F5" w:rsidRPr="00890D13" w:rsidRDefault="008C46F5" w:rsidP="00890D13">
      <w:pPr>
        <w:jc w:val="both"/>
        <w:rPr>
          <w:caps/>
          <w:sz w:val="24"/>
          <w:szCs w:val="24"/>
        </w:rPr>
      </w:pPr>
      <w:hyperlink r:id="rId130" w:history="1">
        <w:r w:rsidRPr="00890D13">
          <w:rPr>
            <w:rStyle w:val="ad"/>
            <w:caps/>
            <w:sz w:val="24"/>
            <w:szCs w:val="24"/>
          </w:rPr>
          <w:t>http://v</w:t>
        </w:r>
        <w:r w:rsidRPr="00890D13">
          <w:rPr>
            <w:rStyle w:val="ad"/>
            <w:caps/>
            <w:sz w:val="24"/>
            <w:szCs w:val="24"/>
          </w:rPr>
          <w:t>i</w:t>
        </w:r>
        <w:r w:rsidRPr="00890D13">
          <w:rPr>
            <w:rStyle w:val="ad"/>
            <w:caps/>
            <w:sz w:val="24"/>
            <w:szCs w:val="24"/>
          </w:rPr>
          <w:t>ctory65.mgimo.ru/</w:t>
        </w:r>
      </w:hyperlink>
    </w:p>
    <w:p w:rsidR="008C46F5" w:rsidRPr="00890D13" w:rsidRDefault="008C46F5" w:rsidP="00890D13">
      <w:pPr>
        <w:pStyle w:val="aa"/>
        <w:spacing w:before="0" w:beforeAutospacing="0" w:after="0" w:afterAutospacing="0"/>
        <w:jc w:val="both"/>
        <w:rPr>
          <w:sz w:val="20"/>
          <w:szCs w:val="20"/>
        </w:rPr>
      </w:pPr>
      <w:r w:rsidRPr="00890D13">
        <w:rPr>
          <w:sz w:val="20"/>
          <w:szCs w:val="20"/>
        </w:rPr>
        <w:t>Совместно с Комиссией при Президенте Российской Федерации по противодействию попыткам фальсификации истории в ущерб интересам России создан Интернет-сайт, посвященный 65-летию Победы в Великой Отечественной войне. Основные разделы сайта содержат статьи уникального печатного издания — специального приложения к журналу «Вестник МГИМО-Университета», шеститомника, посвященного событиям Второй мировой войны. Пользователи также смогут ознакомиться с уникальными фотографиями военных лет. Кроме того, сайт будет обновляться архивными документами (они будут представлены в отдельном блоке), опросами, новыми статьями, интервью и видеосюжетами.</w:t>
      </w:r>
    </w:p>
    <w:p w:rsidR="008C46F5" w:rsidRPr="00890D13" w:rsidRDefault="008C46F5" w:rsidP="00890D13">
      <w:pPr>
        <w:widowControl/>
        <w:numPr>
          <w:ilvl w:val="0"/>
          <w:numId w:val="8"/>
        </w:numPr>
        <w:autoSpaceDE/>
        <w:autoSpaceDN/>
        <w:adjustRightInd/>
        <w:ind w:left="0" w:firstLine="0"/>
        <w:jc w:val="both"/>
        <w:rPr>
          <w:b/>
          <w:bCs/>
          <w:caps/>
          <w:sz w:val="24"/>
          <w:szCs w:val="24"/>
        </w:rPr>
      </w:pPr>
      <w:r w:rsidRPr="00890D13">
        <w:rPr>
          <w:b/>
          <w:bCs/>
          <w:caps/>
          <w:sz w:val="24"/>
          <w:szCs w:val="24"/>
        </w:rPr>
        <w:t>Центр антиковедения</w:t>
      </w:r>
    </w:p>
    <w:p w:rsidR="008C46F5" w:rsidRPr="00890D13" w:rsidRDefault="008C46F5" w:rsidP="00890D13">
      <w:pPr>
        <w:jc w:val="both"/>
        <w:rPr>
          <w:b/>
          <w:bCs/>
          <w:caps/>
          <w:sz w:val="24"/>
          <w:szCs w:val="24"/>
          <w:lang w:val="en-US"/>
        </w:rPr>
      </w:pPr>
      <w:hyperlink r:id="rId131" w:history="1">
        <w:r w:rsidRPr="00890D13">
          <w:rPr>
            <w:rStyle w:val="ad"/>
            <w:bCs/>
            <w:caps/>
            <w:sz w:val="24"/>
            <w:szCs w:val="24"/>
            <w:lang w:val="en-US"/>
          </w:rPr>
          <w:t>http:/</w:t>
        </w:r>
        <w:r w:rsidRPr="00890D13">
          <w:rPr>
            <w:rStyle w:val="ad"/>
            <w:bCs/>
            <w:caps/>
            <w:sz w:val="24"/>
            <w:szCs w:val="24"/>
            <w:lang w:val="en-US"/>
          </w:rPr>
          <w:t>/</w:t>
        </w:r>
        <w:r w:rsidRPr="00890D13">
          <w:rPr>
            <w:rStyle w:val="ad"/>
            <w:bCs/>
            <w:caps/>
            <w:sz w:val="24"/>
            <w:szCs w:val="24"/>
            <w:lang w:val="en-US"/>
          </w:rPr>
          <w:t>www.centant.pu.ru</w:t>
        </w:r>
        <w:r w:rsidRPr="00890D13">
          <w:rPr>
            <w:rStyle w:val="ad"/>
            <w:b/>
            <w:bCs/>
            <w:caps/>
            <w:sz w:val="24"/>
            <w:szCs w:val="24"/>
            <w:lang w:val="en-US"/>
          </w:rPr>
          <w:t>/</w:t>
        </w:r>
      </w:hyperlink>
    </w:p>
    <w:p w:rsidR="008C46F5" w:rsidRPr="00890D13" w:rsidRDefault="00F11316" w:rsidP="00890D13">
      <w:pPr>
        <w:jc w:val="both"/>
        <w:rPr>
          <w:bCs/>
          <w:caps/>
        </w:rPr>
      </w:pPr>
      <w:r w:rsidRPr="00890D13">
        <w:rPr>
          <w:bCs/>
        </w:rPr>
        <w:t>сайт кафедры истории древней греции и рима исторического факультета санкт-петербургского государственного университета. есть переводы древних авторов, много публикаций, монографий, исторических исследований. очень хорошая подборка ссылок на интернет-ресурсы по вопросам истории.</w:t>
      </w:r>
    </w:p>
    <w:p w:rsidR="008C46F5" w:rsidRPr="00890D13" w:rsidRDefault="008C46F5" w:rsidP="00890D13">
      <w:pPr>
        <w:widowControl/>
        <w:numPr>
          <w:ilvl w:val="0"/>
          <w:numId w:val="8"/>
        </w:numPr>
        <w:autoSpaceDE/>
        <w:autoSpaceDN/>
        <w:adjustRightInd/>
        <w:ind w:left="0" w:firstLine="0"/>
        <w:jc w:val="both"/>
        <w:rPr>
          <w:b/>
          <w:caps/>
          <w:sz w:val="24"/>
          <w:szCs w:val="24"/>
        </w:rPr>
      </w:pPr>
      <w:r w:rsidRPr="00890D13">
        <w:rPr>
          <w:b/>
          <w:caps/>
          <w:sz w:val="24"/>
          <w:szCs w:val="24"/>
        </w:rPr>
        <w:t>Сайт исторического факультета Алтайского университета</w:t>
      </w:r>
    </w:p>
    <w:p w:rsidR="008C46F5" w:rsidRPr="00890D13" w:rsidRDefault="008C46F5" w:rsidP="00890D13">
      <w:pPr>
        <w:jc w:val="both"/>
        <w:rPr>
          <w:caps/>
          <w:sz w:val="24"/>
          <w:szCs w:val="24"/>
        </w:rPr>
      </w:pPr>
      <w:hyperlink r:id="rId132" w:history="1">
        <w:r w:rsidRPr="00890D13">
          <w:rPr>
            <w:rStyle w:val="ad"/>
            <w:caps/>
            <w:sz w:val="24"/>
            <w:szCs w:val="24"/>
          </w:rPr>
          <w:t>http://www.h</w:t>
        </w:r>
        <w:r w:rsidRPr="00890D13">
          <w:rPr>
            <w:rStyle w:val="ad"/>
            <w:caps/>
            <w:sz w:val="24"/>
            <w:szCs w:val="24"/>
          </w:rPr>
          <w:t>i</w:t>
        </w:r>
        <w:r w:rsidRPr="00890D13">
          <w:rPr>
            <w:rStyle w:val="ad"/>
            <w:caps/>
            <w:sz w:val="24"/>
            <w:szCs w:val="24"/>
          </w:rPr>
          <w:t>s</w:t>
        </w:r>
        <w:r w:rsidRPr="00890D13">
          <w:rPr>
            <w:rStyle w:val="ad"/>
            <w:caps/>
            <w:sz w:val="24"/>
            <w:szCs w:val="24"/>
          </w:rPr>
          <w:t>t</w:t>
        </w:r>
        <w:r w:rsidRPr="00890D13">
          <w:rPr>
            <w:rStyle w:val="ad"/>
            <w:caps/>
            <w:sz w:val="24"/>
            <w:szCs w:val="24"/>
          </w:rPr>
          <w:t>.asu.ru/</w:t>
        </w:r>
      </w:hyperlink>
    </w:p>
    <w:p w:rsidR="008C46F5" w:rsidRPr="00890D13" w:rsidRDefault="00F11316" w:rsidP="00890D13">
      <w:pPr>
        <w:jc w:val="both"/>
        <w:rPr>
          <w:caps/>
        </w:rPr>
      </w:pPr>
      <w:r w:rsidRPr="00890D13">
        <w:t>на сервере вы можете познакомиться с состоянием исторической науки в алтайском крае, узнать о проектах, конференциях, книгах, посвященных истории края, познакомиться с учебными заведениями и различными организациями исторического профиля, стать участниками дискуссий на исторические темы. здесь размещаются самые разнообразные ресурсы по истории региона. особое внимание стоит уделять страничке, которая посвящена ассоциации «история и компьютер». выпущен целый ряд изданий этой ассоциации, отражающих развитите исторической информатики в россии и странах снг, некоторые материалы представлены в электронном виде. на сайте также выставлены учебно – методические пособия, методические материалы, программы читаемых курсов. в большей степени на сайте отражены материалы по всеобщей истории.</w:t>
      </w:r>
    </w:p>
    <w:p w:rsidR="008C46F5" w:rsidRPr="00890D13" w:rsidRDefault="008C46F5" w:rsidP="00890D13">
      <w:pPr>
        <w:widowControl/>
        <w:numPr>
          <w:ilvl w:val="0"/>
          <w:numId w:val="8"/>
        </w:numPr>
        <w:autoSpaceDE/>
        <w:autoSpaceDN/>
        <w:adjustRightInd/>
        <w:ind w:left="0" w:firstLine="0"/>
        <w:jc w:val="both"/>
        <w:rPr>
          <w:b/>
          <w:caps/>
          <w:sz w:val="24"/>
          <w:szCs w:val="24"/>
        </w:rPr>
      </w:pPr>
      <w:r w:rsidRPr="00890D13">
        <w:rPr>
          <w:b/>
          <w:caps/>
          <w:sz w:val="24"/>
          <w:szCs w:val="24"/>
        </w:rPr>
        <w:t>Центр изучения истории Средневековой Руси при историческом факультете Удмуртского государственного университета (г. Ижевск)</w:t>
      </w:r>
    </w:p>
    <w:p w:rsidR="008C46F5" w:rsidRPr="00890D13" w:rsidRDefault="008C46F5" w:rsidP="00890D13">
      <w:pPr>
        <w:jc w:val="both"/>
        <w:rPr>
          <w:caps/>
          <w:sz w:val="24"/>
          <w:szCs w:val="24"/>
        </w:rPr>
      </w:pPr>
      <w:hyperlink r:id="rId133" w:history="1">
        <w:r w:rsidRPr="00890D13">
          <w:rPr>
            <w:rStyle w:val="ad"/>
            <w:caps/>
            <w:sz w:val="24"/>
            <w:szCs w:val="24"/>
          </w:rPr>
          <w:t>http://m</w:t>
        </w:r>
        <w:r w:rsidRPr="00890D13">
          <w:rPr>
            <w:rStyle w:val="ad"/>
            <w:caps/>
            <w:sz w:val="24"/>
            <w:szCs w:val="24"/>
          </w:rPr>
          <w:t>e</w:t>
        </w:r>
        <w:r w:rsidRPr="00890D13">
          <w:rPr>
            <w:rStyle w:val="ad"/>
            <w:caps/>
            <w:sz w:val="24"/>
            <w:szCs w:val="24"/>
          </w:rPr>
          <w:t>dievalr</w:t>
        </w:r>
        <w:r w:rsidRPr="00890D13">
          <w:rPr>
            <w:rStyle w:val="ad"/>
            <w:caps/>
            <w:sz w:val="24"/>
            <w:szCs w:val="24"/>
          </w:rPr>
          <w:t>u</w:t>
        </w:r>
        <w:r w:rsidRPr="00890D13">
          <w:rPr>
            <w:rStyle w:val="ad"/>
            <w:caps/>
            <w:sz w:val="24"/>
            <w:szCs w:val="24"/>
          </w:rPr>
          <w:t>s.narod.ru/</w:t>
        </w:r>
      </w:hyperlink>
      <w:r w:rsidRPr="00890D13">
        <w:rPr>
          <w:caps/>
          <w:sz w:val="24"/>
          <w:szCs w:val="24"/>
        </w:rPr>
        <w:t xml:space="preserve"> </w:t>
      </w:r>
    </w:p>
    <w:p w:rsidR="008C46F5" w:rsidRPr="00890D13" w:rsidRDefault="00F11316" w:rsidP="00890D13">
      <w:pPr>
        <w:jc w:val="both"/>
        <w:rPr>
          <w:caps/>
        </w:rPr>
      </w:pPr>
      <w:r w:rsidRPr="00890D13">
        <w:t xml:space="preserve">исторический интернет-альманах центра изучения истории средневековой руси при историческом факультете удмуртского государственного университета «русь средневековая» задуман для того, чтобы по возможности способствовать решению проблемы общения с широкой читательской аудиторией историков, занимающихся исследованиями в области истории средневековой руси (с древнейших времен до кон. </w:t>
      </w:r>
      <w:r w:rsidRPr="00890D13">
        <w:rPr>
          <w:lang w:val="en-US"/>
        </w:rPr>
        <w:t>xvii</w:t>
      </w:r>
      <w:r w:rsidRPr="00890D13">
        <w:t xml:space="preserve"> века). альманах выходит ежегодно, на сайте представлены выпуски с 2003 по 2010 года.</w:t>
      </w:r>
    </w:p>
    <w:p w:rsidR="008C46F5" w:rsidRPr="00890D13" w:rsidRDefault="008C46F5" w:rsidP="00890D13">
      <w:pPr>
        <w:widowControl/>
        <w:numPr>
          <w:ilvl w:val="0"/>
          <w:numId w:val="8"/>
        </w:numPr>
        <w:autoSpaceDE/>
        <w:autoSpaceDN/>
        <w:adjustRightInd/>
        <w:ind w:left="0" w:firstLine="0"/>
        <w:jc w:val="both"/>
        <w:rPr>
          <w:b/>
          <w:caps/>
          <w:sz w:val="24"/>
          <w:szCs w:val="24"/>
        </w:rPr>
      </w:pPr>
      <w:r w:rsidRPr="00890D13">
        <w:rPr>
          <w:b/>
          <w:caps/>
          <w:sz w:val="24"/>
          <w:szCs w:val="24"/>
        </w:rPr>
        <w:t>Сайт исторического факультета Ярославского государственного педагогического университета</w:t>
      </w:r>
    </w:p>
    <w:p w:rsidR="008C46F5" w:rsidRPr="00890D13" w:rsidRDefault="008C46F5" w:rsidP="00890D13">
      <w:pPr>
        <w:jc w:val="both"/>
        <w:rPr>
          <w:caps/>
          <w:sz w:val="24"/>
          <w:szCs w:val="24"/>
          <w:lang w:val="en-US"/>
        </w:rPr>
      </w:pPr>
      <w:hyperlink r:id="rId134" w:history="1">
        <w:r w:rsidRPr="00890D13">
          <w:rPr>
            <w:rStyle w:val="ad"/>
            <w:caps/>
            <w:sz w:val="24"/>
            <w:szCs w:val="24"/>
            <w:lang w:val="en-US"/>
          </w:rPr>
          <w:t>http://yspu.org/index.php/%D0%98%D1%81%D1%82%D0%BE%D1%80%D0%B8%D1%87%D0%B5%D1%</w:t>
        </w:r>
        <w:r w:rsidRPr="00890D13">
          <w:rPr>
            <w:rStyle w:val="ad"/>
            <w:caps/>
            <w:sz w:val="24"/>
            <w:szCs w:val="24"/>
            <w:lang w:val="en-US"/>
          </w:rPr>
          <w:t>8</w:t>
        </w:r>
        <w:r w:rsidRPr="00890D13">
          <w:rPr>
            <w:rStyle w:val="ad"/>
            <w:caps/>
            <w:sz w:val="24"/>
            <w:szCs w:val="24"/>
            <w:lang w:val="en-US"/>
          </w:rPr>
          <w:t>1%D0%BA</w:t>
        </w:r>
        <w:r w:rsidRPr="00890D13">
          <w:rPr>
            <w:rStyle w:val="ad"/>
            <w:caps/>
            <w:sz w:val="24"/>
            <w:szCs w:val="24"/>
            <w:lang w:val="en-US"/>
          </w:rPr>
          <w:t>%</w:t>
        </w:r>
        <w:r w:rsidRPr="00890D13">
          <w:rPr>
            <w:rStyle w:val="ad"/>
            <w:caps/>
            <w:sz w:val="24"/>
            <w:szCs w:val="24"/>
            <w:lang w:val="en-US"/>
          </w:rPr>
          <w:t>D0%B8%D0%B9_%D1%84%D0%B0%D0%BA%D1%83%D0%BB%D1%8C%D1%82%D0%B5%D1%82</w:t>
        </w:r>
      </w:hyperlink>
    </w:p>
    <w:p w:rsidR="008C46F5" w:rsidRPr="00890D13" w:rsidRDefault="00F11316" w:rsidP="00890D13">
      <w:pPr>
        <w:jc w:val="both"/>
        <w:rPr>
          <w:caps/>
        </w:rPr>
      </w:pPr>
      <w:r w:rsidRPr="00890D13">
        <w:t>отражена библиография, представлены тексты источников, ряда книг, некоторые лекционные курсы и методические пособия.</w:t>
      </w:r>
    </w:p>
    <w:p w:rsidR="008C46F5" w:rsidRPr="00890D13" w:rsidRDefault="008C46F5" w:rsidP="00890D13">
      <w:pPr>
        <w:jc w:val="both"/>
        <w:rPr>
          <w:caps/>
          <w:sz w:val="24"/>
          <w:szCs w:val="24"/>
          <w:lang w:val="en-US"/>
        </w:rPr>
      </w:pPr>
      <w:hyperlink r:id="rId135" w:history="1">
        <w:r w:rsidRPr="00890D13">
          <w:rPr>
            <w:rStyle w:val="ad"/>
            <w:caps/>
            <w:sz w:val="24"/>
            <w:szCs w:val="24"/>
            <w:lang w:val="en-US"/>
          </w:rPr>
          <w:t>http://www.yspu.</w:t>
        </w:r>
        <w:r w:rsidRPr="00890D13">
          <w:rPr>
            <w:rStyle w:val="ad"/>
            <w:caps/>
            <w:sz w:val="24"/>
            <w:szCs w:val="24"/>
            <w:lang w:val="en-US"/>
          </w:rPr>
          <w:t>y</w:t>
        </w:r>
        <w:r w:rsidRPr="00890D13">
          <w:rPr>
            <w:rStyle w:val="ad"/>
            <w:caps/>
            <w:sz w:val="24"/>
            <w:szCs w:val="24"/>
            <w:lang w:val="en-US"/>
          </w:rPr>
          <w:t>a</w:t>
        </w:r>
        <w:r w:rsidRPr="00890D13">
          <w:rPr>
            <w:rStyle w:val="ad"/>
            <w:caps/>
            <w:sz w:val="24"/>
            <w:szCs w:val="24"/>
            <w:lang w:val="en-US"/>
          </w:rPr>
          <w:t>r.ru/hreader/</w:t>
        </w:r>
      </w:hyperlink>
    </w:p>
    <w:p w:rsidR="008C46F5" w:rsidRPr="00890D13" w:rsidRDefault="00F11316" w:rsidP="00890D13">
      <w:pPr>
        <w:jc w:val="both"/>
        <w:rPr>
          <w:caps/>
        </w:rPr>
      </w:pPr>
      <w:r w:rsidRPr="00890D13">
        <w:t>отдельно выделены электронные версии учебных пособий, посвященных некоторым историческим вопросам::афинская демократия, сталинизм, английская революция 18, первая мировая война и российское общество и др.</w:t>
      </w:r>
    </w:p>
    <w:p w:rsidR="008C46F5" w:rsidRPr="00890D13" w:rsidRDefault="008C46F5" w:rsidP="00890D13">
      <w:pPr>
        <w:jc w:val="both"/>
        <w:rPr>
          <w:caps/>
        </w:rPr>
      </w:pPr>
    </w:p>
    <w:p w:rsidR="008C46F5" w:rsidRPr="00890D13" w:rsidRDefault="008C46F5" w:rsidP="00890D13">
      <w:pPr>
        <w:pStyle w:val="aa"/>
        <w:spacing w:before="0" w:beforeAutospacing="0" w:after="0" w:afterAutospacing="0"/>
        <w:rPr>
          <w:b/>
          <w:bCs/>
          <w:caps/>
        </w:rPr>
      </w:pPr>
      <w:r w:rsidRPr="00890D13">
        <w:rPr>
          <w:b/>
          <w:bCs/>
          <w:caps/>
        </w:rPr>
        <w:t>6. Периодические издания по истории</w:t>
      </w:r>
    </w:p>
    <w:p w:rsidR="008C46F5" w:rsidRPr="00890D13" w:rsidRDefault="008C46F5" w:rsidP="00890D13">
      <w:pPr>
        <w:pStyle w:val="aa"/>
        <w:spacing w:before="0" w:beforeAutospacing="0" w:after="0" w:afterAutospacing="0"/>
        <w:jc w:val="both"/>
        <w:rPr>
          <w:b/>
          <w:bCs/>
          <w:caps/>
        </w:rPr>
      </w:pPr>
    </w:p>
    <w:p w:rsidR="008C46F5" w:rsidRPr="00890D13" w:rsidRDefault="008C46F5" w:rsidP="00890D13">
      <w:pPr>
        <w:jc w:val="both"/>
        <w:rPr>
          <w:b/>
          <w:bCs/>
          <w:caps/>
          <w:sz w:val="24"/>
          <w:szCs w:val="24"/>
        </w:rPr>
      </w:pPr>
      <w:r w:rsidRPr="00890D13">
        <w:rPr>
          <w:b/>
          <w:bCs/>
          <w:caps/>
          <w:sz w:val="24"/>
          <w:szCs w:val="24"/>
        </w:rPr>
        <w:t>1. «Былые годы»</w:t>
      </w:r>
    </w:p>
    <w:p w:rsidR="008C46F5" w:rsidRPr="00890D13" w:rsidRDefault="008C46F5" w:rsidP="00890D13">
      <w:pPr>
        <w:jc w:val="both"/>
        <w:rPr>
          <w:bCs/>
          <w:caps/>
          <w:sz w:val="24"/>
          <w:szCs w:val="24"/>
        </w:rPr>
      </w:pPr>
      <w:hyperlink r:id="rId136" w:history="1">
        <w:r w:rsidRPr="00890D13">
          <w:rPr>
            <w:rStyle w:val="ad"/>
            <w:bCs/>
            <w:caps/>
            <w:sz w:val="24"/>
            <w:szCs w:val="24"/>
          </w:rPr>
          <w:t>http://bg.s</w:t>
        </w:r>
        <w:r w:rsidRPr="00890D13">
          <w:rPr>
            <w:rStyle w:val="ad"/>
            <w:bCs/>
            <w:caps/>
            <w:sz w:val="24"/>
            <w:szCs w:val="24"/>
          </w:rPr>
          <w:t>u</w:t>
        </w:r>
        <w:r w:rsidRPr="00890D13">
          <w:rPr>
            <w:rStyle w:val="ad"/>
            <w:bCs/>
            <w:caps/>
            <w:sz w:val="24"/>
            <w:szCs w:val="24"/>
          </w:rPr>
          <w:t>tr.ru/</w:t>
        </w:r>
      </w:hyperlink>
    </w:p>
    <w:p w:rsidR="008C46F5" w:rsidRPr="00890D13" w:rsidRDefault="00F11316" w:rsidP="00890D13">
      <w:pPr>
        <w:jc w:val="both"/>
        <w:rPr>
          <w:bCs/>
          <w:caps/>
        </w:rPr>
      </w:pPr>
      <w:r w:rsidRPr="00890D13">
        <w:rPr>
          <w:bCs/>
        </w:rPr>
        <w:t>черноморский исторический журнал «былые годы» освещает актуальные проблемы истории северного кавказа.</w:t>
      </w:r>
      <w:r w:rsidRPr="00890D13">
        <w:rPr>
          <w:color w:val="000000"/>
        </w:rPr>
        <w:t xml:space="preserve"> </w:t>
      </w:r>
      <w:r w:rsidRPr="00890D13">
        <w:rPr>
          <w:bCs/>
        </w:rPr>
        <w:t xml:space="preserve">журнал выходит с </w:t>
      </w:r>
      <w:smartTag w:uri="urn:schemas-microsoft-com:office:smarttags" w:element="metricconverter">
        <w:smartTagPr>
          <w:attr w:name="ProductID" w:val="2006 г"/>
        </w:smartTagPr>
        <w:r w:rsidRPr="00890D13">
          <w:rPr>
            <w:bCs/>
          </w:rPr>
          <w:t>2006 г</w:t>
        </w:r>
      </w:smartTag>
      <w:r w:rsidRPr="00890D13">
        <w:rPr>
          <w:bCs/>
        </w:rPr>
        <w:t>. ориентируется на профессиональных историков, профессорско-преподавательский состав, научных сотрудников, а также на всех, кто интересуется историей северного кавказа. есть архив номеров.</w:t>
      </w:r>
    </w:p>
    <w:p w:rsidR="008C46F5" w:rsidRPr="00890D13" w:rsidRDefault="008C46F5" w:rsidP="00890D13">
      <w:pPr>
        <w:jc w:val="both"/>
        <w:rPr>
          <w:b/>
          <w:caps/>
          <w:sz w:val="24"/>
          <w:szCs w:val="24"/>
        </w:rPr>
      </w:pPr>
      <w:r w:rsidRPr="00890D13">
        <w:rPr>
          <w:b/>
          <w:bCs/>
          <w:caps/>
          <w:sz w:val="24"/>
          <w:szCs w:val="24"/>
        </w:rPr>
        <w:t>2.</w:t>
      </w:r>
      <w:r w:rsidRPr="00890D13">
        <w:rPr>
          <w:b/>
          <w:caps/>
          <w:sz w:val="24"/>
          <w:szCs w:val="24"/>
        </w:rPr>
        <w:t xml:space="preserve"> Научный журнал «Древняя Русь. Вопросы медиевистики»</w:t>
      </w:r>
    </w:p>
    <w:p w:rsidR="008C46F5" w:rsidRPr="00890D13" w:rsidRDefault="008C46F5" w:rsidP="00890D13">
      <w:pPr>
        <w:jc w:val="both"/>
        <w:rPr>
          <w:caps/>
          <w:sz w:val="24"/>
          <w:szCs w:val="24"/>
        </w:rPr>
      </w:pPr>
      <w:hyperlink r:id="rId137" w:history="1">
        <w:r w:rsidRPr="00890D13">
          <w:rPr>
            <w:rStyle w:val="ad"/>
            <w:caps/>
            <w:sz w:val="24"/>
            <w:szCs w:val="24"/>
          </w:rPr>
          <w:t>http://ww</w:t>
        </w:r>
        <w:r w:rsidRPr="00890D13">
          <w:rPr>
            <w:rStyle w:val="ad"/>
            <w:caps/>
            <w:sz w:val="24"/>
            <w:szCs w:val="24"/>
          </w:rPr>
          <w:t>w</w:t>
        </w:r>
        <w:r w:rsidRPr="00890D13">
          <w:rPr>
            <w:rStyle w:val="ad"/>
            <w:caps/>
            <w:sz w:val="24"/>
            <w:szCs w:val="24"/>
          </w:rPr>
          <w:t>.drevnyaya.ru/</w:t>
        </w:r>
      </w:hyperlink>
    </w:p>
    <w:p w:rsidR="008C46F5" w:rsidRPr="00890D13" w:rsidRDefault="00F11316" w:rsidP="00890D13">
      <w:pPr>
        <w:jc w:val="both"/>
        <w:rPr>
          <w:caps/>
        </w:rPr>
      </w:pPr>
      <w:r w:rsidRPr="00890D13">
        <w:rPr>
          <w:bCs/>
        </w:rPr>
        <w:t>в</w:t>
      </w:r>
      <w:r w:rsidRPr="00890D13">
        <w:t xml:space="preserve"> сентябре 2010 года журнал отметил свой первый юбилей - 10 лет. за эти годы вышел 41 номер журнала, он стал одним из самых известных и авторитетных периодических изданий, где публикуются исследования ученых в области истории, филологии и искусствоведения, касающиеся русского средневековья. учредитель журнала - институт славяноведения ран.</w:t>
      </w:r>
      <w:r w:rsidRPr="00890D13">
        <w:rPr>
          <w:b/>
          <w:bCs/>
        </w:rPr>
        <w:t xml:space="preserve"> </w:t>
      </w:r>
      <w:r w:rsidRPr="00890D13">
        <w:rPr>
          <w:bCs/>
        </w:rPr>
        <w:t>ж</w:t>
      </w:r>
      <w:r w:rsidRPr="00890D13">
        <w:t>урнал "древняя русь. вопросы медиевистики" выходит ежеквартально.</w:t>
      </w:r>
    </w:p>
    <w:p w:rsidR="008C46F5" w:rsidRPr="00890D13" w:rsidRDefault="008C46F5" w:rsidP="00890D13">
      <w:pPr>
        <w:jc w:val="both"/>
        <w:rPr>
          <w:b/>
          <w:caps/>
          <w:sz w:val="24"/>
          <w:szCs w:val="24"/>
        </w:rPr>
      </w:pPr>
      <w:r w:rsidRPr="00890D13">
        <w:rPr>
          <w:b/>
          <w:caps/>
          <w:sz w:val="24"/>
          <w:szCs w:val="24"/>
        </w:rPr>
        <w:t xml:space="preserve">3. </w:t>
      </w:r>
      <w:hyperlink r:id="rId138" w:history="1">
        <w:r w:rsidRPr="00890D13">
          <w:rPr>
            <w:rStyle w:val="ad"/>
            <w:b/>
            <w:caps/>
            <w:sz w:val="24"/>
            <w:szCs w:val="24"/>
          </w:rPr>
          <w:t>Историк - общественно-политический он-лайн журнал</w:t>
        </w:r>
      </w:hyperlink>
    </w:p>
    <w:p w:rsidR="008C46F5" w:rsidRPr="00890D13" w:rsidRDefault="008C46F5" w:rsidP="00890D13">
      <w:pPr>
        <w:jc w:val="both"/>
        <w:rPr>
          <w:caps/>
          <w:sz w:val="24"/>
          <w:szCs w:val="24"/>
        </w:rPr>
      </w:pPr>
      <w:hyperlink r:id="rId139" w:history="1">
        <w:r w:rsidRPr="00890D13">
          <w:rPr>
            <w:rStyle w:val="ad"/>
            <w:caps/>
            <w:sz w:val="24"/>
            <w:szCs w:val="24"/>
          </w:rPr>
          <w:t>http://ww</w:t>
        </w:r>
        <w:r w:rsidRPr="00890D13">
          <w:rPr>
            <w:rStyle w:val="ad"/>
            <w:caps/>
            <w:sz w:val="24"/>
            <w:szCs w:val="24"/>
          </w:rPr>
          <w:t>w</w:t>
        </w:r>
        <w:r w:rsidRPr="00890D13">
          <w:rPr>
            <w:rStyle w:val="ad"/>
            <w:caps/>
            <w:sz w:val="24"/>
            <w:szCs w:val="24"/>
          </w:rPr>
          <w:t>.historicus.ru/</w:t>
        </w:r>
      </w:hyperlink>
    </w:p>
    <w:p w:rsidR="008C46F5" w:rsidRPr="00890D13" w:rsidRDefault="00FE0BCF" w:rsidP="00890D13">
      <w:pPr>
        <w:jc w:val="both"/>
        <w:rPr>
          <w:caps/>
        </w:rPr>
      </w:pPr>
      <w:r w:rsidRPr="00890D13">
        <w:t>острый общественно-политический он-лайн журнал по истории. подборка статей от истоков истории до наших дней. ежедневно обновляемая лента новостей истории и археологии. тематический форум единомышленников.</w:t>
      </w:r>
    </w:p>
    <w:p w:rsidR="008C46F5" w:rsidRPr="00890D13" w:rsidRDefault="008C46F5" w:rsidP="00890D13">
      <w:pPr>
        <w:jc w:val="both"/>
        <w:rPr>
          <w:b/>
          <w:caps/>
          <w:sz w:val="24"/>
          <w:szCs w:val="24"/>
        </w:rPr>
      </w:pPr>
      <w:r w:rsidRPr="00890D13">
        <w:rPr>
          <w:b/>
          <w:caps/>
          <w:sz w:val="24"/>
          <w:szCs w:val="24"/>
        </w:rPr>
        <w:t>4. Электронный научно-образовательный журнал «История»</w:t>
      </w:r>
    </w:p>
    <w:p w:rsidR="008C46F5" w:rsidRPr="00890D13" w:rsidRDefault="008C46F5" w:rsidP="00890D13">
      <w:pPr>
        <w:jc w:val="both"/>
        <w:rPr>
          <w:caps/>
          <w:sz w:val="24"/>
          <w:szCs w:val="24"/>
        </w:rPr>
      </w:pPr>
      <w:hyperlink r:id="rId140" w:history="1">
        <w:r w:rsidRPr="00890D13">
          <w:rPr>
            <w:rStyle w:val="ad"/>
            <w:caps/>
            <w:sz w:val="24"/>
            <w:szCs w:val="24"/>
          </w:rPr>
          <w:t>www.me</w:t>
        </w:r>
        <w:r w:rsidRPr="00890D13">
          <w:rPr>
            <w:rStyle w:val="ad"/>
            <w:caps/>
            <w:sz w:val="24"/>
            <w:szCs w:val="24"/>
          </w:rPr>
          <w:t>s</w:t>
        </w:r>
        <w:r w:rsidRPr="00890D13">
          <w:rPr>
            <w:rStyle w:val="ad"/>
            <w:caps/>
            <w:sz w:val="24"/>
            <w:szCs w:val="24"/>
          </w:rPr>
          <w:t>.igh.ru</w:t>
        </w:r>
      </w:hyperlink>
      <w:r w:rsidRPr="00890D13">
        <w:rPr>
          <w:caps/>
          <w:sz w:val="24"/>
          <w:szCs w:val="24"/>
        </w:rPr>
        <w:t>.</w:t>
      </w:r>
    </w:p>
    <w:p w:rsidR="008C46F5" w:rsidRPr="00890D13" w:rsidRDefault="00CA4F62" w:rsidP="00890D13">
      <w:pPr>
        <w:jc w:val="both"/>
        <w:rPr>
          <w:caps/>
        </w:rPr>
      </w:pPr>
      <w:r w:rsidRPr="00890D13">
        <w:t xml:space="preserve"> журнал издается ежеквартально. научно-методическое содержание рецензируется институтом всеобщей истории ран и ведущими историческими факультетами вузов россии. публикуются научные статьи по истории и медиаматериалы о мероприятиях в мире исторического профессионального сообщества.</w:t>
      </w:r>
    </w:p>
    <w:p w:rsidR="008C46F5" w:rsidRPr="00890D13" w:rsidRDefault="008C46F5" w:rsidP="00890D13">
      <w:pPr>
        <w:jc w:val="both"/>
        <w:rPr>
          <w:b/>
          <w:bCs/>
          <w:caps/>
          <w:sz w:val="24"/>
          <w:szCs w:val="24"/>
          <w:lang w:val="en-US"/>
        </w:rPr>
      </w:pPr>
      <w:r w:rsidRPr="00890D13">
        <w:rPr>
          <w:b/>
          <w:bCs/>
          <w:caps/>
          <w:sz w:val="24"/>
          <w:szCs w:val="24"/>
          <w:lang w:val="en-US"/>
        </w:rPr>
        <w:t xml:space="preserve">5. </w:t>
      </w:r>
      <w:r w:rsidRPr="00890D13">
        <w:rPr>
          <w:b/>
          <w:bCs/>
          <w:caps/>
          <w:sz w:val="24"/>
          <w:szCs w:val="24"/>
        </w:rPr>
        <w:t>Газета</w:t>
      </w:r>
      <w:r w:rsidRPr="00890D13">
        <w:rPr>
          <w:b/>
          <w:bCs/>
          <w:caps/>
          <w:sz w:val="24"/>
          <w:szCs w:val="24"/>
          <w:lang w:val="en-US"/>
        </w:rPr>
        <w:t xml:space="preserve"> «</w:t>
      </w:r>
      <w:r w:rsidRPr="00890D13">
        <w:rPr>
          <w:b/>
          <w:bCs/>
          <w:caps/>
          <w:sz w:val="24"/>
          <w:szCs w:val="24"/>
        </w:rPr>
        <w:t>История</w:t>
      </w:r>
      <w:r w:rsidRPr="00890D13">
        <w:rPr>
          <w:b/>
          <w:bCs/>
          <w:caps/>
          <w:sz w:val="24"/>
          <w:szCs w:val="24"/>
          <w:lang w:val="en-US"/>
        </w:rPr>
        <w:t xml:space="preserve">» </w:t>
      </w:r>
    </w:p>
    <w:p w:rsidR="008C46F5" w:rsidRPr="00890D13" w:rsidRDefault="008C46F5" w:rsidP="00890D13">
      <w:pPr>
        <w:jc w:val="both"/>
        <w:rPr>
          <w:bCs/>
          <w:caps/>
          <w:sz w:val="24"/>
          <w:szCs w:val="24"/>
          <w:lang w:val="en-US"/>
        </w:rPr>
      </w:pPr>
      <w:hyperlink r:id="rId141" w:history="1">
        <w:r w:rsidRPr="00890D13">
          <w:rPr>
            <w:rStyle w:val="ad"/>
            <w:bCs/>
            <w:caps/>
            <w:sz w:val="24"/>
            <w:szCs w:val="24"/>
            <w:lang w:val="en-US"/>
          </w:rPr>
          <w:t>http://his.1se</w:t>
        </w:r>
        <w:r w:rsidRPr="00890D13">
          <w:rPr>
            <w:rStyle w:val="ad"/>
            <w:bCs/>
            <w:caps/>
            <w:sz w:val="24"/>
            <w:szCs w:val="24"/>
            <w:lang w:val="en-US"/>
          </w:rPr>
          <w:t>p</w:t>
        </w:r>
        <w:r w:rsidRPr="00890D13">
          <w:rPr>
            <w:rStyle w:val="ad"/>
            <w:bCs/>
            <w:caps/>
            <w:sz w:val="24"/>
            <w:szCs w:val="24"/>
            <w:lang w:val="en-US"/>
          </w:rPr>
          <w:t>temb</w:t>
        </w:r>
        <w:r w:rsidRPr="00890D13">
          <w:rPr>
            <w:rStyle w:val="ad"/>
            <w:bCs/>
            <w:caps/>
            <w:sz w:val="24"/>
            <w:szCs w:val="24"/>
            <w:lang w:val="en-US"/>
          </w:rPr>
          <w:t>e</w:t>
        </w:r>
        <w:r w:rsidRPr="00890D13">
          <w:rPr>
            <w:rStyle w:val="ad"/>
            <w:bCs/>
            <w:caps/>
            <w:sz w:val="24"/>
            <w:szCs w:val="24"/>
            <w:lang w:val="en-US"/>
          </w:rPr>
          <w:t>r.ru/index.php</w:t>
        </w:r>
      </w:hyperlink>
      <w:r w:rsidRPr="00890D13">
        <w:rPr>
          <w:bCs/>
          <w:caps/>
          <w:sz w:val="24"/>
          <w:szCs w:val="24"/>
          <w:lang w:val="en-US"/>
        </w:rPr>
        <w:t xml:space="preserve"> </w:t>
      </w:r>
    </w:p>
    <w:p w:rsidR="008C46F5" w:rsidRPr="00890D13" w:rsidRDefault="009D55F6" w:rsidP="00890D13">
      <w:pPr>
        <w:jc w:val="both"/>
        <w:rPr>
          <w:bCs/>
          <w:caps/>
        </w:rPr>
      </w:pPr>
      <w:r w:rsidRPr="00890D13">
        <w:rPr>
          <w:bCs/>
        </w:rPr>
        <w:t>электронный вариант газеты издательского дома «первое сентября», входит в объединение педагогических изданий «первое сентября», существующий в интернет с 1997 года.. включает в себя следующие рубрики: мастерская историка, гордиев узел, взгляд клио, наш летописец, пыль веков, вестник «истории», забытый сюжет, отечественная история, история древнего мира и др. материалы по различным вопросам истории: научные и научно-популярные статьи, интервью, обзор новостей и пр. анонс и архив публикаций за 1999 – 2003 года.</w:t>
      </w:r>
    </w:p>
    <w:p w:rsidR="008C46F5" w:rsidRPr="00890D13" w:rsidRDefault="008C46F5" w:rsidP="00890D13">
      <w:pPr>
        <w:jc w:val="both"/>
        <w:rPr>
          <w:b/>
          <w:bCs/>
          <w:caps/>
          <w:sz w:val="24"/>
          <w:szCs w:val="24"/>
        </w:rPr>
      </w:pPr>
      <w:r w:rsidRPr="00890D13">
        <w:rPr>
          <w:b/>
          <w:bCs/>
          <w:caps/>
          <w:sz w:val="24"/>
          <w:szCs w:val="24"/>
        </w:rPr>
        <w:t>6. Исторический альманах «Лабиринт времен»</w:t>
      </w:r>
    </w:p>
    <w:p w:rsidR="008C46F5" w:rsidRPr="00890D13" w:rsidRDefault="008C46F5" w:rsidP="00890D13">
      <w:pPr>
        <w:jc w:val="both"/>
        <w:rPr>
          <w:bCs/>
          <w:caps/>
          <w:sz w:val="24"/>
          <w:szCs w:val="24"/>
        </w:rPr>
      </w:pPr>
      <w:hyperlink r:id="rId142" w:history="1">
        <w:r w:rsidRPr="00890D13">
          <w:rPr>
            <w:rStyle w:val="ad"/>
            <w:bCs/>
            <w:caps/>
            <w:sz w:val="24"/>
            <w:szCs w:val="24"/>
          </w:rPr>
          <w:t>http://ww</w:t>
        </w:r>
        <w:r w:rsidRPr="00890D13">
          <w:rPr>
            <w:rStyle w:val="ad"/>
            <w:bCs/>
            <w:caps/>
            <w:sz w:val="24"/>
            <w:szCs w:val="24"/>
          </w:rPr>
          <w:t>w</w:t>
        </w:r>
        <w:r w:rsidRPr="00890D13">
          <w:rPr>
            <w:rStyle w:val="ad"/>
            <w:bCs/>
            <w:caps/>
            <w:sz w:val="24"/>
            <w:szCs w:val="24"/>
          </w:rPr>
          <w:t>.hist.ru/</w:t>
        </w:r>
      </w:hyperlink>
      <w:r w:rsidRPr="00890D13">
        <w:rPr>
          <w:bCs/>
          <w:caps/>
          <w:sz w:val="24"/>
          <w:szCs w:val="24"/>
        </w:rPr>
        <w:t xml:space="preserve"> </w:t>
      </w:r>
    </w:p>
    <w:p w:rsidR="008C46F5" w:rsidRPr="00890D13" w:rsidRDefault="00D649F4" w:rsidP="00890D13">
      <w:pPr>
        <w:jc w:val="both"/>
        <w:rPr>
          <w:bCs/>
          <w:caps/>
        </w:rPr>
      </w:pPr>
      <w:r w:rsidRPr="00890D13">
        <w:rPr>
          <w:bCs/>
        </w:rPr>
        <w:t>электронный исторический альманах. главное внимание уделяется малоизвестным и противоречивым фактам и событиям мировой истории. архив выпусков, систематизация опубликованных материалов по странам, времени, темам. исторические анекдоты, форум, ссылки и др. рассматривается много спорных вопросов отечественной и всеобщей истории. материал разделен по темам, по временам, по странам. интересны также рубрики «исторические игры» и «библионавигатор». есть архив выпусков.</w:t>
      </w:r>
    </w:p>
    <w:p w:rsidR="008C46F5" w:rsidRPr="00890D13" w:rsidRDefault="008C46F5" w:rsidP="00890D13">
      <w:pPr>
        <w:jc w:val="both"/>
        <w:rPr>
          <w:b/>
          <w:bCs/>
          <w:caps/>
          <w:sz w:val="24"/>
          <w:szCs w:val="24"/>
        </w:rPr>
      </w:pPr>
      <w:r w:rsidRPr="00890D13">
        <w:rPr>
          <w:b/>
          <w:bCs/>
          <w:caps/>
          <w:sz w:val="24"/>
          <w:szCs w:val="24"/>
        </w:rPr>
        <w:t>7. Альманах «Марс» - академия русской символики</w:t>
      </w:r>
    </w:p>
    <w:p w:rsidR="008C46F5" w:rsidRPr="00890D13" w:rsidRDefault="008C46F5" w:rsidP="00890D13">
      <w:pPr>
        <w:jc w:val="both"/>
        <w:rPr>
          <w:bCs/>
          <w:caps/>
          <w:sz w:val="24"/>
          <w:szCs w:val="24"/>
        </w:rPr>
      </w:pPr>
      <w:hyperlink r:id="rId143" w:history="1">
        <w:r w:rsidRPr="00890D13">
          <w:rPr>
            <w:rStyle w:val="ad"/>
            <w:bCs/>
            <w:caps/>
            <w:sz w:val="24"/>
            <w:szCs w:val="24"/>
          </w:rPr>
          <w:t>http://www.g</w:t>
        </w:r>
        <w:r w:rsidRPr="00890D13">
          <w:rPr>
            <w:rStyle w:val="ad"/>
            <w:bCs/>
            <w:caps/>
            <w:sz w:val="24"/>
            <w:szCs w:val="24"/>
          </w:rPr>
          <w:t>e</w:t>
        </w:r>
        <w:r w:rsidRPr="00890D13">
          <w:rPr>
            <w:rStyle w:val="ad"/>
            <w:bCs/>
            <w:caps/>
            <w:sz w:val="24"/>
            <w:szCs w:val="24"/>
          </w:rPr>
          <w:t>raldika.org/01.htm</w:t>
        </w:r>
      </w:hyperlink>
    </w:p>
    <w:p w:rsidR="008C46F5" w:rsidRPr="00890D13" w:rsidRDefault="00D649F4" w:rsidP="00890D13">
      <w:pPr>
        <w:jc w:val="both"/>
        <w:rPr>
          <w:bCs/>
          <w:caps/>
        </w:rPr>
      </w:pPr>
      <w:r w:rsidRPr="00890D13">
        <w:rPr>
          <w:bCs/>
        </w:rPr>
        <w:t>фалеристика, униформа, оружие, геральдика, символика, эмблематика. архив номеров.</w:t>
      </w:r>
    </w:p>
    <w:p w:rsidR="008C46F5" w:rsidRPr="00890D13" w:rsidRDefault="008C46F5" w:rsidP="00890D13">
      <w:pPr>
        <w:jc w:val="both"/>
        <w:rPr>
          <w:b/>
          <w:bCs/>
          <w:caps/>
          <w:sz w:val="24"/>
          <w:szCs w:val="24"/>
        </w:rPr>
      </w:pPr>
      <w:r w:rsidRPr="00890D13">
        <w:rPr>
          <w:b/>
          <w:bCs/>
          <w:caps/>
          <w:sz w:val="24"/>
          <w:szCs w:val="24"/>
        </w:rPr>
        <w:t>8. Международный исторический журнал</w:t>
      </w:r>
    </w:p>
    <w:p w:rsidR="008C46F5" w:rsidRPr="00890D13" w:rsidRDefault="008C46F5" w:rsidP="00890D13">
      <w:pPr>
        <w:jc w:val="both"/>
        <w:rPr>
          <w:bCs/>
          <w:caps/>
          <w:sz w:val="24"/>
          <w:szCs w:val="24"/>
        </w:rPr>
      </w:pPr>
      <w:hyperlink r:id="rId144" w:history="1">
        <w:r w:rsidRPr="00890D13">
          <w:rPr>
            <w:rStyle w:val="ad"/>
            <w:bCs/>
            <w:caps/>
            <w:sz w:val="24"/>
            <w:szCs w:val="24"/>
          </w:rPr>
          <w:t>http://history.</w:t>
        </w:r>
        <w:r w:rsidRPr="00890D13">
          <w:rPr>
            <w:rStyle w:val="ad"/>
            <w:bCs/>
            <w:caps/>
            <w:sz w:val="24"/>
            <w:szCs w:val="24"/>
          </w:rPr>
          <w:t>m</w:t>
        </w:r>
        <w:r w:rsidRPr="00890D13">
          <w:rPr>
            <w:rStyle w:val="ad"/>
            <w:bCs/>
            <w:caps/>
            <w:sz w:val="24"/>
            <w:szCs w:val="24"/>
          </w:rPr>
          <w:t>ach</w:t>
        </w:r>
        <w:r w:rsidRPr="00890D13">
          <w:rPr>
            <w:rStyle w:val="ad"/>
            <w:bCs/>
            <w:caps/>
            <w:sz w:val="24"/>
            <w:szCs w:val="24"/>
          </w:rPr>
          <w:t>a</w:t>
        </w:r>
        <w:r w:rsidRPr="00890D13">
          <w:rPr>
            <w:rStyle w:val="ad"/>
            <w:bCs/>
            <w:caps/>
            <w:sz w:val="24"/>
            <w:szCs w:val="24"/>
          </w:rPr>
          <w:t>on.ru/</w:t>
        </w:r>
      </w:hyperlink>
    </w:p>
    <w:p w:rsidR="008C46F5" w:rsidRPr="00890D13" w:rsidRDefault="00D649F4" w:rsidP="00890D13">
      <w:pPr>
        <w:jc w:val="both"/>
        <w:rPr>
          <w:bCs/>
          <w:caps/>
        </w:rPr>
      </w:pPr>
      <w:r w:rsidRPr="00890D13">
        <w:rPr>
          <w:bCs/>
        </w:rPr>
        <w:t xml:space="preserve">журнал посвящен актуальным проблемам исторической науки. обмен мнениями представителей различных научных школ, рассмотрение исторических процессов в контексте геополитики, социокультурной динамики позволят выработать общие подходы в научных исследованиях. представлено много разнообразных рубрик: аналитические исследования по истории, историография, новые архивные материалы, исторические персоналии, философия и методология истории, дайджесты учебников, книжный развал и др. архив за 1999 – </w:t>
      </w:r>
      <w:smartTag w:uri="urn:schemas-microsoft-com:office:smarttags" w:element="metricconverter">
        <w:smartTagPr>
          <w:attr w:name="ProductID" w:val="2002 г"/>
        </w:smartTagPr>
        <w:r w:rsidRPr="00890D13">
          <w:rPr>
            <w:bCs/>
          </w:rPr>
          <w:t>2002 г</w:t>
        </w:r>
      </w:smartTag>
      <w:r w:rsidRPr="00890D13">
        <w:rPr>
          <w:bCs/>
        </w:rPr>
        <w:t>.</w:t>
      </w:r>
    </w:p>
    <w:p w:rsidR="008C46F5" w:rsidRPr="00890D13" w:rsidRDefault="008C46F5" w:rsidP="00890D13">
      <w:pPr>
        <w:jc w:val="both"/>
        <w:rPr>
          <w:b/>
          <w:bCs/>
          <w:caps/>
          <w:sz w:val="24"/>
          <w:szCs w:val="24"/>
        </w:rPr>
      </w:pPr>
      <w:r w:rsidRPr="00890D13">
        <w:rPr>
          <w:b/>
          <w:bCs/>
          <w:caps/>
          <w:sz w:val="24"/>
          <w:szCs w:val="24"/>
        </w:rPr>
        <w:t>9. Российский электронный журнал «Мир истории»</w:t>
      </w:r>
    </w:p>
    <w:p w:rsidR="008C46F5" w:rsidRPr="00890D13" w:rsidRDefault="008C46F5" w:rsidP="00890D13">
      <w:pPr>
        <w:jc w:val="both"/>
        <w:rPr>
          <w:bCs/>
          <w:caps/>
          <w:sz w:val="24"/>
          <w:szCs w:val="24"/>
        </w:rPr>
      </w:pPr>
      <w:r w:rsidRPr="00890D13">
        <w:rPr>
          <w:bCs/>
          <w:caps/>
          <w:sz w:val="24"/>
          <w:szCs w:val="24"/>
        </w:rPr>
        <w:t xml:space="preserve"> </w:t>
      </w:r>
      <w:hyperlink r:id="rId145" w:history="1">
        <w:r w:rsidRPr="00890D13">
          <w:rPr>
            <w:rStyle w:val="ad"/>
            <w:bCs/>
            <w:caps/>
            <w:sz w:val="24"/>
            <w:szCs w:val="24"/>
          </w:rPr>
          <w:t>http://www.hi</w:t>
        </w:r>
        <w:r w:rsidRPr="00890D13">
          <w:rPr>
            <w:rStyle w:val="ad"/>
            <w:bCs/>
            <w:caps/>
            <w:sz w:val="24"/>
            <w:szCs w:val="24"/>
          </w:rPr>
          <w:t>s</w:t>
        </w:r>
        <w:r w:rsidRPr="00890D13">
          <w:rPr>
            <w:rStyle w:val="ad"/>
            <w:bCs/>
            <w:caps/>
            <w:sz w:val="24"/>
            <w:szCs w:val="24"/>
          </w:rPr>
          <w:t>toria.ru/</w:t>
        </w:r>
      </w:hyperlink>
    </w:p>
    <w:p w:rsidR="008C46F5" w:rsidRPr="00890D13" w:rsidRDefault="00AE5CEC" w:rsidP="00890D13">
      <w:pPr>
        <w:jc w:val="both"/>
        <w:rPr>
          <w:bCs/>
          <w:caps/>
        </w:rPr>
      </w:pPr>
      <w:r w:rsidRPr="00890D13">
        <w:rPr>
          <w:bCs/>
        </w:rPr>
        <w:t xml:space="preserve"> электронный исторический журнал. публикуются статьи по широкой исторической тематике. архив предыдущих выпусков журнала за 1999-2008г. есть ссылки на различные российские и зарубежные исторические интернет-ресурсы. характерен широкий охват рассматриваемых проблем в сочетании с их узкой проблематикой.</w:t>
      </w:r>
    </w:p>
    <w:p w:rsidR="008C46F5" w:rsidRPr="00890D13" w:rsidRDefault="008C46F5" w:rsidP="00890D13">
      <w:pPr>
        <w:jc w:val="both"/>
        <w:rPr>
          <w:b/>
          <w:caps/>
          <w:sz w:val="24"/>
          <w:szCs w:val="24"/>
        </w:rPr>
      </w:pPr>
      <w:r w:rsidRPr="00890D13">
        <w:rPr>
          <w:b/>
          <w:caps/>
          <w:sz w:val="24"/>
          <w:szCs w:val="24"/>
        </w:rPr>
        <w:t>10. Москвоведение</w:t>
      </w:r>
    </w:p>
    <w:p w:rsidR="008C46F5" w:rsidRPr="00890D13" w:rsidRDefault="008C46F5" w:rsidP="00890D13">
      <w:pPr>
        <w:jc w:val="both"/>
        <w:rPr>
          <w:bCs/>
          <w:caps/>
          <w:sz w:val="24"/>
          <w:szCs w:val="24"/>
        </w:rPr>
      </w:pPr>
      <w:hyperlink r:id="rId146" w:history="1">
        <w:r w:rsidRPr="00890D13">
          <w:rPr>
            <w:rStyle w:val="ad"/>
            <w:bCs/>
            <w:caps/>
            <w:sz w:val="24"/>
            <w:szCs w:val="24"/>
          </w:rPr>
          <w:t>http://msk</w:t>
        </w:r>
        <w:r w:rsidRPr="00890D13">
          <w:rPr>
            <w:rStyle w:val="ad"/>
            <w:bCs/>
            <w:caps/>
            <w:sz w:val="24"/>
            <w:szCs w:val="24"/>
          </w:rPr>
          <w:t>.</w:t>
        </w:r>
        <w:r w:rsidRPr="00890D13">
          <w:rPr>
            <w:rStyle w:val="ad"/>
            <w:bCs/>
            <w:caps/>
            <w:sz w:val="24"/>
            <w:szCs w:val="24"/>
          </w:rPr>
          <w:t>hop.ru/</w:t>
        </w:r>
      </w:hyperlink>
    </w:p>
    <w:p w:rsidR="008C46F5" w:rsidRPr="00890D13" w:rsidRDefault="00AE5CEC" w:rsidP="00890D13">
      <w:pPr>
        <w:jc w:val="both"/>
        <w:rPr>
          <w:bCs/>
          <w:caps/>
        </w:rPr>
      </w:pPr>
      <w:r w:rsidRPr="00890D13">
        <w:rPr>
          <w:bCs/>
        </w:rPr>
        <w:t>электронный журнал для тех, кто хочет побольше узнать об истории москвы. статьи, коллекция рефератов по москвоведению и др.</w:t>
      </w:r>
    </w:p>
    <w:p w:rsidR="008C46F5" w:rsidRPr="00890D13" w:rsidRDefault="008C46F5" w:rsidP="00890D13">
      <w:pPr>
        <w:pStyle w:val="aa"/>
        <w:spacing w:before="0" w:beforeAutospacing="0" w:after="0" w:afterAutospacing="0"/>
        <w:jc w:val="both"/>
      </w:pPr>
      <w:r w:rsidRPr="00890D13">
        <w:rPr>
          <w:b/>
        </w:rPr>
        <w:t>11</w:t>
      </w:r>
      <w:r w:rsidRPr="00890D13">
        <w:t xml:space="preserve">. </w:t>
      </w:r>
      <w:r w:rsidRPr="00890D13">
        <w:rPr>
          <w:b/>
        </w:rPr>
        <w:t>Первые американцы. Индейцы Америки: прошлое и настоящее</w:t>
      </w:r>
    </w:p>
    <w:p w:rsidR="008C46F5" w:rsidRPr="00890D13" w:rsidRDefault="008C46F5" w:rsidP="00890D13">
      <w:pPr>
        <w:pStyle w:val="aa"/>
        <w:spacing w:before="0" w:beforeAutospacing="0" w:after="0" w:afterAutospacing="0"/>
        <w:jc w:val="both"/>
      </w:pPr>
      <w:hyperlink r:id="rId147" w:history="1">
        <w:r w:rsidRPr="00890D13">
          <w:rPr>
            <w:rStyle w:val="ad"/>
          </w:rPr>
          <w:t>http://w</w:t>
        </w:r>
        <w:r w:rsidRPr="00890D13">
          <w:rPr>
            <w:rStyle w:val="ad"/>
          </w:rPr>
          <w:t>w</w:t>
        </w:r>
        <w:r w:rsidRPr="00890D13">
          <w:rPr>
            <w:rStyle w:val="ad"/>
          </w:rPr>
          <w:t>w.first-ame</w:t>
        </w:r>
        <w:r w:rsidRPr="00890D13">
          <w:rPr>
            <w:rStyle w:val="ad"/>
          </w:rPr>
          <w:t>r</w:t>
        </w:r>
        <w:r w:rsidRPr="00890D13">
          <w:rPr>
            <w:rStyle w:val="ad"/>
          </w:rPr>
          <w:t>icans.spb.ru/main.htm</w:t>
        </w:r>
      </w:hyperlink>
    </w:p>
    <w:p w:rsidR="008C46F5" w:rsidRPr="00890D13" w:rsidRDefault="008C46F5" w:rsidP="00890D13">
      <w:pPr>
        <w:pStyle w:val="aa"/>
        <w:spacing w:before="0" w:beforeAutospacing="0" w:after="0" w:afterAutospacing="0"/>
        <w:jc w:val="both"/>
        <w:rPr>
          <w:sz w:val="20"/>
          <w:szCs w:val="20"/>
        </w:rPr>
      </w:pPr>
      <w:r w:rsidRPr="00890D13">
        <w:rPr>
          <w:bCs/>
          <w:sz w:val="20"/>
          <w:szCs w:val="20"/>
        </w:rPr>
        <w:t xml:space="preserve">Это </w:t>
      </w:r>
      <w:r w:rsidRPr="00890D13">
        <w:rPr>
          <w:sz w:val="20"/>
          <w:szCs w:val="20"/>
        </w:rPr>
        <w:t>научно-популярный, историко-этнографический альманах, выходящий в свет ежегодно с 1996 года. Представляет собой продолжающееся издание духовно-мировоззренческой направленности. Цель альманаха - всестороннее освещение культур коренного населения Северной Америки, индейцев и эскимосов, которые первыми заселили этот континент задолго до прихода туда белого человека. Среди его разделов - «Этнография и антропология», «История» (с публикацией документов), «Мифология» (фольклор), «Новости», «Современность». Раздел «История» содержит публикации документов, в основном касающихся времени освоения Северной Америки, XVII-XIX вв. В разделе «Мифология» опубликованы интересные материалы фольклора различных индейских племен. Журнал иллюстрирован. Некоторые выпуски представлены в электронном виде, на все есть оглавления. На сайте есть свой форум.</w:t>
      </w:r>
    </w:p>
    <w:p w:rsidR="008C46F5" w:rsidRPr="00890D13" w:rsidRDefault="008C46F5" w:rsidP="00890D13">
      <w:pPr>
        <w:jc w:val="both"/>
        <w:rPr>
          <w:b/>
          <w:caps/>
          <w:sz w:val="24"/>
          <w:szCs w:val="24"/>
        </w:rPr>
      </w:pPr>
      <w:r w:rsidRPr="00890D13">
        <w:rPr>
          <w:b/>
          <w:caps/>
          <w:sz w:val="24"/>
          <w:szCs w:val="24"/>
        </w:rPr>
        <w:t>12. Преподавание истории в школе (Электронное приложение)</w:t>
      </w:r>
    </w:p>
    <w:p w:rsidR="008C46F5" w:rsidRPr="00890D13" w:rsidRDefault="008C46F5" w:rsidP="00890D13">
      <w:pPr>
        <w:jc w:val="both"/>
        <w:rPr>
          <w:caps/>
          <w:sz w:val="24"/>
          <w:szCs w:val="24"/>
        </w:rPr>
      </w:pPr>
      <w:hyperlink r:id="rId148" w:history="1">
        <w:r w:rsidRPr="00890D13">
          <w:rPr>
            <w:rStyle w:val="ad"/>
            <w:caps/>
            <w:sz w:val="24"/>
            <w:szCs w:val="24"/>
          </w:rPr>
          <w:t>http://pish</w:t>
        </w:r>
        <w:r w:rsidRPr="00890D13">
          <w:rPr>
            <w:rStyle w:val="ad"/>
            <w:caps/>
            <w:sz w:val="24"/>
            <w:szCs w:val="24"/>
          </w:rPr>
          <w:t>.</w:t>
        </w:r>
        <w:r w:rsidRPr="00890D13">
          <w:rPr>
            <w:rStyle w:val="ad"/>
            <w:caps/>
            <w:sz w:val="24"/>
            <w:szCs w:val="24"/>
          </w:rPr>
          <w:t>ru/application/</w:t>
        </w:r>
      </w:hyperlink>
    </w:p>
    <w:p w:rsidR="008C46F5" w:rsidRPr="00890D13" w:rsidRDefault="00AE5CEC" w:rsidP="00890D13">
      <w:pPr>
        <w:jc w:val="both"/>
        <w:rPr>
          <w:caps/>
        </w:rPr>
      </w:pPr>
      <w:r w:rsidRPr="00890D13">
        <w:t>современный журнал для учителей истории с богатыми традициями, издающийся с 1916 года. на страницах журнала вы познакомитесь с последними реформами в образовательной сфере, свежими методическими разработками, результатами новых научных исследований. найдете ответы на волнующие вопросы: как готовить к егэ? как эффективнее использовать на уроке компьютерные технологии? какой учебник лучше? как улучшить результативность работы при постоянной нехватке времени? и многое другое.</w:t>
      </w:r>
    </w:p>
    <w:p w:rsidR="008C46F5" w:rsidRPr="00890D13" w:rsidRDefault="008C46F5" w:rsidP="00890D13">
      <w:pPr>
        <w:jc w:val="both"/>
        <w:rPr>
          <w:b/>
          <w:bCs/>
          <w:caps/>
          <w:sz w:val="24"/>
          <w:szCs w:val="24"/>
        </w:rPr>
      </w:pPr>
      <w:r w:rsidRPr="00890D13">
        <w:rPr>
          <w:b/>
          <w:bCs/>
          <w:caps/>
          <w:sz w:val="24"/>
          <w:szCs w:val="24"/>
        </w:rPr>
        <w:t>13. Российский исторический иллюстрированный журнал «Родина»</w:t>
      </w:r>
    </w:p>
    <w:p w:rsidR="008C46F5" w:rsidRPr="00890D13" w:rsidRDefault="008C46F5" w:rsidP="00890D13">
      <w:pPr>
        <w:jc w:val="both"/>
        <w:rPr>
          <w:bCs/>
          <w:caps/>
          <w:sz w:val="24"/>
          <w:szCs w:val="24"/>
        </w:rPr>
      </w:pPr>
      <w:r w:rsidRPr="00890D13">
        <w:rPr>
          <w:b/>
          <w:bCs/>
          <w:caps/>
          <w:sz w:val="24"/>
          <w:szCs w:val="24"/>
        </w:rPr>
        <w:t xml:space="preserve"> </w:t>
      </w:r>
      <w:hyperlink r:id="rId149" w:history="1">
        <w:r w:rsidRPr="00890D13">
          <w:rPr>
            <w:rStyle w:val="ad"/>
            <w:bCs/>
            <w:caps/>
            <w:sz w:val="24"/>
            <w:szCs w:val="24"/>
          </w:rPr>
          <w:t>http://www.istr</w:t>
        </w:r>
        <w:r w:rsidRPr="00890D13">
          <w:rPr>
            <w:rStyle w:val="ad"/>
            <w:bCs/>
            <w:caps/>
            <w:sz w:val="24"/>
            <w:szCs w:val="24"/>
          </w:rPr>
          <w:t>o</w:t>
        </w:r>
        <w:r w:rsidRPr="00890D13">
          <w:rPr>
            <w:rStyle w:val="ad"/>
            <w:bCs/>
            <w:caps/>
            <w:sz w:val="24"/>
            <w:szCs w:val="24"/>
          </w:rPr>
          <w:t>dina.com/</w:t>
        </w:r>
      </w:hyperlink>
      <w:r w:rsidRPr="00890D13">
        <w:rPr>
          <w:bCs/>
          <w:caps/>
          <w:sz w:val="24"/>
          <w:szCs w:val="24"/>
        </w:rPr>
        <w:t xml:space="preserve"> </w:t>
      </w:r>
    </w:p>
    <w:p w:rsidR="008C46F5" w:rsidRPr="00890D13" w:rsidRDefault="00AE5CEC" w:rsidP="00890D13">
      <w:pPr>
        <w:jc w:val="both"/>
        <w:rPr>
          <w:bCs/>
          <w:caps/>
        </w:rPr>
      </w:pPr>
      <w:r w:rsidRPr="00890D13">
        <w:rPr>
          <w:bCs/>
        </w:rPr>
        <w:t>интересный, насыщенный фактологическим материалом интернет-журнал, который может оказаться очень полезен при подготовке материалов к урокам курса истории в школе. отдельные статьи в нем могут носить довольно пристрастный характер, однако это не мешает использованию размещенных в нем материалов. здесь можно найти рассказы о полянах и древлянах, о становлении княжеств и государства, о монгольском нашествии, об интригах вокруг царского трона; здесь и великие исторические личности, поворотные события российской истории, и житье-бытье простого человека; очерки о научных и географических открытиях, об орденах и медалях, об истории чинов и мундиров, о судьбе россиян, поселившихся в харбине, париже, стамбуле, южной америке. регулярно выходят специальные выпуски журнала, посвященные важнейшим темам отечественной истории, которая отражена не только с позиций исторической науки, а глазами участников и очевидцев тех или иных событий, представлена подробная реставрация различных исторических событий, а также есть освещение быта и образа жизни различных периодов. помимо указателя статей 1989-1999 гг. здесь есть архив за 1989-2010 гг. и анонс материалов свежего номера.</w:t>
      </w:r>
    </w:p>
    <w:p w:rsidR="008C46F5" w:rsidRPr="00890D13" w:rsidRDefault="008C46F5" w:rsidP="00890D13">
      <w:pPr>
        <w:jc w:val="both"/>
        <w:rPr>
          <w:b/>
          <w:bCs/>
          <w:caps/>
          <w:sz w:val="24"/>
          <w:szCs w:val="24"/>
        </w:rPr>
      </w:pPr>
      <w:r w:rsidRPr="00890D13">
        <w:rPr>
          <w:b/>
          <w:bCs/>
          <w:caps/>
          <w:sz w:val="24"/>
          <w:szCs w:val="24"/>
        </w:rPr>
        <w:t>14. Русская Земля – журнал о русской истории и культуре</w:t>
      </w:r>
    </w:p>
    <w:p w:rsidR="008C46F5" w:rsidRPr="00890D13" w:rsidRDefault="008C46F5" w:rsidP="00890D13">
      <w:pPr>
        <w:jc w:val="both"/>
        <w:rPr>
          <w:bCs/>
          <w:caps/>
          <w:sz w:val="24"/>
          <w:szCs w:val="24"/>
        </w:rPr>
      </w:pPr>
      <w:hyperlink r:id="rId150" w:history="1">
        <w:r w:rsidRPr="00890D13">
          <w:rPr>
            <w:rStyle w:val="ad"/>
            <w:bCs/>
            <w:caps/>
            <w:sz w:val="24"/>
            <w:szCs w:val="24"/>
          </w:rPr>
          <w:t>http://www.rus</w:t>
        </w:r>
        <w:r w:rsidRPr="00890D13">
          <w:rPr>
            <w:rStyle w:val="ad"/>
            <w:bCs/>
            <w:caps/>
            <w:sz w:val="24"/>
            <w:szCs w:val="24"/>
          </w:rPr>
          <w:t>l</w:t>
        </w:r>
        <w:r w:rsidRPr="00890D13">
          <w:rPr>
            <w:rStyle w:val="ad"/>
            <w:bCs/>
            <w:caps/>
            <w:sz w:val="24"/>
            <w:szCs w:val="24"/>
          </w:rPr>
          <w:t>and.spb.ru/sozdateli.htm</w:t>
        </w:r>
      </w:hyperlink>
    </w:p>
    <w:p w:rsidR="008C46F5" w:rsidRPr="00890D13" w:rsidRDefault="00AE5CEC" w:rsidP="00890D13">
      <w:pPr>
        <w:jc w:val="both"/>
        <w:rPr>
          <w:bCs/>
          <w:caps/>
        </w:rPr>
      </w:pPr>
      <w:r w:rsidRPr="00890D13">
        <w:rPr>
          <w:bCs/>
        </w:rPr>
        <w:t>словесность, «звукозодчество», ратное дело, торговля, фотоархив, ссылки и др. (православное издание).</w:t>
      </w:r>
    </w:p>
    <w:p w:rsidR="008C46F5" w:rsidRPr="00890D13" w:rsidRDefault="008C46F5" w:rsidP="00890D13">
      <w:pPr>
        <w:jc w:val="both"/>
        <w:rPr>
          <w:b/>
          <w:bCs/>
          <w:caps/>
          <w:sz w:val="24"/>
          <w:szCs w:val="24"/>
        </w:rPr>
      </w:pPr>
      <w:r w:rsidRPr="00890D13">
        <w:rPr>
          <w:b/>
          <w:bCs/>
          <w:caps/>
          <w:sz w:val="24"/>
          <w:szCs w:val="24"/>
        </w:rPr>
        <w:t>15. «Сержант»</w:t>
      </w:r>
    </w:p>
    <w:p w:rsidR="008C46F5" w:rsidRPr="00890D13" w:rsidRDefault="008C46F5" w:rsidP="00890D13">
      <w:pPr>
        <w:jc w:val="both"/>
        <w:rPr>
          <w:bCs/>
          <w:caps/>
          <w:sz w:val="24"/>
          <w:szCs w:val="24"/>
        </w:rPr>
      </w:pPr>
      <w:hyperlink r:id="rId151" w:history="1">
        <w:r w:rsidRPr="00890D13">
          <w:rPr>
            <w:rStyle w:val="ad"/>
            <w:bCs/>
            <w:caps/>
            <w:sz w:val="24"/>
            <w:szCs w:val="24"/>
          </w:rPr>
          <w:t>http://ww</w:t>
        </w:r>
        <w:r w:rsidRPr="00890D13">
          <w:rPr>
            <w:rStyle w:val="ad"/>
            <w:bCs/>
            <w:caps/>
            <w:sz w:val="24"/>
            <w:szCs w:val="24"/>
          </w:rPr>
          <w:t>w</w:t>
        </w:r>
        <w:r w:rsidRPr="00890D13">
          <w:rPr>
            <w:rStyle w:val="ad"/>
            <w:bCs/>
            <w:caps/>
            <w:sz w:val="24"/>
            <w:szCs w:val="24"/>
          </w:rPr>
          <w:t>.sergeant.ru/</w:t>
        </w:r>
      </w:hyperlink>
    </w:p>
    <w:p w:rsidR="008C46F5" w:rsidRPr="00890D13" w:rsidRDefault="00AE5CEC" w:rsidP="00890D13">
      <w:pPr>
        <w:jc w:val="both"/>
        <w:rPr>
          <w:bCs/>
          <w:caps/>
        </w:rPr>
      </w:pPr>
      <w:r w:rsidRPr="00890D13">
        <w:rPr>
          <w:bCs/>
        </w:rPr>
        <w:t>военный сайт, на котором размещаются материалы военно-исторических журналов, многочисленные коллекции военной символики, статьи, рецензии и иллюстрации военно-исторической тематики, информация о военной миниатюре и многое другое.</w:t>
      </w:r>
    </w:p>
    <w:p w:rsidR="008C46F5" w:rsidRPr="00890D13" w:rsidRDefault="008C46F5" w:rsidP="00890D13">
      <w:pPr>
        <w:jc w:val="both"/>
        <w:rPr>
          <w:b/>
          <w:bCs/>
          <w:caps/>
          <w:sz w:val="24"/>
          <w:szCs w:val="24"/>
        </w:rPr>
      </w:pPr>
      <w:r w:rsidRPr="00890D13">
        <w:rPr>
          <w:b/>
          <w:bCs/>
          <w:caps/>
          <w:sz w:val="24"/>
          <w:szCs w:val="24"/>
        </w:rPr>
        <w:t xml:space="preserve">16. Сибирская заимка» </w:t>
      </w:r>
    </w:p>
    <w:p w:rsidR="008C46F5" w:rsidRPr="00890D13" w:rsidRDefault="008C46F5" w:rsidP="00890D13">
      <w:pPr>
        <w:jc w:val="both"/>
        <w:rPr>
          <w:bCs/>
          <w:caps/>
          <w:sz w:val="24"/>
          <w:szCs w:val="24"/>
        </w:rPr>
      </w:pPr>
      <w:hyperlink r:id="rId152" w:history="1">
        <w:r w:rsidRPr="00890D13">
          <w:rPr>
            <w:rStyle w:val="ad"/>
            <w:bCs/>
            <w:caps/>
            <w:sz w:val="24"/>
            <w:szCs w:val="24"/>
          </w:rPr>
          <w:t>http://w</w:t>
        </w:r>
        <w:r w:rsidRPr="00890D13">
          <w:rPr>
            <w:rStyle w:val="ad"/>
            <w:bCs/>
            <w:caps/>
            <w:sz w:val="24"/>
            <w:szCs w:val="24"/>
          </w:rPr>
          <w:t>w</w:t>
        </w:r>
        <w:r w:rsidRPr="00890D13">
          <w:rPr>
            <w:rStyle w:val="ad"/>
            <w:bCs/>
            <w:caps/>
            <w:sz w:val="24"/>
            <w:szCs w:val="24"/>
          </w:rPr>
          <w:t>w.zaimka.ru/</w:t>
        </w:r>
      </w:hyperlink>
    </w:p>
    <w:p w:rsidR="008C46F5" w:rsidRPr="00890D13" w:rsidRDefault="00AE5CEC" w:rsidP="00890D13">
      <w:pPr>
        <w:jc w:val="both"/>
        <w:rPr>
          <w:bCs/>
          <w:caps/>
        </w:rPr>
      </w:pPr>
      <w:r w:rsidRPr="00890D13">
        <w:rPr>
          <w:bCs/>
        </w:rPr>
        <w:t xml:space="preserve">«сибирская заимка» является общедоступным научно-популярным ресурсом, одинаково интересным как простым читателям, так и профессиональным исследователям сибирской истории. </w:t>
      </w:r>
      <w:r w:rsidRPr="00890D13">
        <w:t xml:space="preserve">охватывается большой временной промежуток, начиная от скифского времени и заканчивая xx веком. </w:t>
      </w:r>
      <w:r w:rsidRPr="00890D13">
        <w:rPr>
          <w:bCs/>
        </w:rPr>
        <w:t xml:space="preserve">представлены профессиональные научные работы, освещающие историю сибири. каталог веб-ресурсов, посвященных истории и развитию сибирского региона. есть архив публикаций с 1998 – 2004 гг. </w:t>
      </w:r>
    </w:p>
    <w:p w:rsidR="008C46F5" w:rsidRPr="00890D13" w:rsidRDefault="008C46F5" w:rsidP="00890D13">
      <w:pPr>
        <w:jc w:val="both"/>
        <w:rPr>
          <w:bCs/>
          <w:caps/>
          <w:sz w:val="24"/>
          <w:szCs w:val="24"/>
        </w:rPr>
      </w:pPr>
    </w:p>
    <w:p w:rsidR="008C46F5" w:rsidRPr="00890D13" w:rsidRDefault="008C46F5" w:rsidP="00890D13">
      <w:pPr>
        <w:jc w:val="both"/>
        <w:rPr>
          <w:b/>
          <w:bCs/>
          <w:caps/>
          <w:sz w:val="24"/>
          <w:szCs w:val="24"/>
        </w:rPr>
      </w:pPr>
      <w:r w:rsidRPr="00890D13">
        <w:rPr>
          <w:b/>
          <w:bCs/>
          <w:caps/>
          <w:sz w:val="24"/>
          <w:szCs w:val="24"/>
        </w:rPr>
        <w:t>17. Научно-просветительский журнал «Скепсис»</w:t>
      </w:r>
    </w:p>
    <w:p w:rsidR="008C46F5" w:rsidRPr="00890D13" w:rsidRDefault="008C46F5" w:rsidP="00890D13">
      <w:pPr>
        <w:jc w:val="both"/>
        <w:rPr>
          <w:bCs/>
          <w:caps/>
          <w:sz w:val="24"/>
          <w:szCs w:val="24"/>
        </w:rPr>
      </w:pPr>
      <w:hyperlink r:id="rId153" w:history="1">
        <w:r w:rsidRPr="00890D13">
          <w:rPr>
            <w:rStyle w:val="ad"/>
            <w:bCs/>
            <w:caps/>
            <w:sz w:val="24"/>
            <w:szCs w:val="24"/>
          </w:rPr>
          <w:t>http://scepsis.ru/librar</w:t>
        </w:r>
        <w:r w:rsidRPr="00890D13">
          <w:rPr>
            <w:rStyle w:val="ad"/>
            <w:bCs/>
            <w:caps/>
            <w:sz w:val="24"/>
            <w:szCs w:val="24"/>
          </w:rPr>
          <w:t>y</w:t>
        </w:r>
        <w:r w:rsidRPr="00890D13">
          <w:rPr>
            <w:rStyle w:val="ad"/>
            <w:bCs/>
            <w:caps/>
            <w:sz w:val="24"/>
            <w:szCs w:val="24"/>
          </w:rPr>
          <w:t>/history/page1/</w:t>
        </w:r>
      </w:hyperlink>
    </w:p>
    <w:p w:rsidR="008C46F5" w:rsidRPr="00890D13" w:rsidRDefault="00AE5CEC" w:rsidP="00890D13">
      <w:pPr>
        <w:jc w:val="both"/>
        <w:rPr>
          <w:bCs/>
          <w:caps/>
        </w:rPr>
      </w:pPr>
      <w:r w:rsidRPr="00890D13">
        <w:rPr>
          <w:bCs/>
        </w:rPr>
        <w:t>независимый научно-просветительский журнал, основу содержания которого составляют политическая публицистика, аналитические материалы по реформе образования, взаимотношения государства и церкви, протестное движение и другие актуальные темы современной истории. есть библиотека научной литературы по истории, философии, социологии, религиоведению, этнографии и др., а также форум для дискуссий.</w:t>
      </w:r>
    </w:p>
    <w:p w:rsidR="008C46F5" w:rsidRPr="00890D13" w:rsidRDefault="008C46F5" w:rsidP="00890D13">
      <w:pPr>
        <w:jc w:val="both"/>
        <w:rPr>
          <w:bCs/>
          <w:caps/>
          <w:sz w:val="24"/>
          <w:szCs w:val="24"/>
        </w:rPr>
      </w:pPr>
      <w:r w:rsidRPr="00890D13">
        <w:rPr>
          <w:b/>
          <w:bCs/>
          <w:caps/>
          <w:sz w:val="24"/>
          <w:szCs w:val="24"/>
        </w:rPr>
        <w:t>18. Средние века»</w:t>
      </w:r>
    </w:p>
    <w:p w:rsidR="008C46F5" w:rsidRPr="00890D13" w:rsidRDefault="008C46F5" w:rsidP="00890D13">
      <w:pPr>
        <w:jc w:val="both"/>
        <w:rPr>
          <w:bCs/>
          <w:caps/>
          <w:sz w:val="24"/>
          <w:szCs w:val="24"/>
        </w:rPr>
      </w:pPr>
      <w:hyperlink r:id="rId154" w:history="1">
        <w:r w:rsidRPr="00890D13">
          <w:rPr>
            <w:rStyle w:val="ad"/>
            <w:bCs/>
            <w:caps/>
            <w:sz w:val="24"/>
            <w:szCs w:val="24"/>
          </w:rPr>
          <w:t>http://www.sred</w:t>
        </w:r>
        <w:r w:rsidRPr="00890D13">
          <w:rPr>
            <w:rStyle w:val="ad"/>
            <w:bCs/>
            <w:caps/>
            <w:sz w:val="24"/>
            <w:szCs w:val="24"/>
          </w:rPr>
          <w:t>n</w:t>
        </w:r>
        <w:r w:rsidRPr="00890D13">
          <w:rPr>
            <w:rStyle w:val="ad"/>
            <w:bCs/>
            <w:caps/>
            <w:sz w:val="24"/>
            <w:szCs w:val="24"/>
          </w:rPr>
          <w:t>ieveka.ru/</w:t>
        </w:r>
      </w:hyperlink>
    </w:p>
    <w:p w:rsidR="008C46F5" w:rsidRPr="00890D13" w:rsidRDefault="00AE5CEC" w:rsidP="00890D13">
      <w:pPr>
        <w:tabs>
          <w:tab w:val="left" w:pos="1368"/>
        </w:tabs>
        <w:jc w:val="both"/>
        <w:rPr>
          <w:bCs/>
          <w:caps/>
        </w:rPr>
      </w:pPr>
      <w:r w:rsidRPr="00890D13">
        <w:rPr>
          <w:bCs/>
        </w:rPr>
        <w:t>академическое периодическое издание по истории средневековья и раннего нового времени в западной европе,</w:t>
      </w:r>
      <w:r w:rsidRPr="00890D13">
        <w:t xml:space="preserve"> с</w:t>
      </w:r>
      <w:r w:rsidRPr="00890D13">
        <w:rPr>
          <w:bCs/>
        </w:rPr>
        <w:t xml:space="preserve"> </w:t>
      </w:r>
      <w:smartTag w:uri="urn:schemas-microsoft-com:office:smarttags" w:element="metricconverter">
        <w:smartTagPr>
          <w:attr w:name="ProductID" w:val="2007 г"/>
        </w:smartTagPr>
        <w:r w:rsidRPr="00890D13">
          <w:rPr>
            <w:bCs/>
          </w:rPr>
          <w:t>2007 г</w:t>
        </w:r>
      </w:smartTag>
      <w:r w:rsidRPr="00890D13">
        <w:rPr>
          <w:bCs/>
        </w:rPr>
        <w:t xml:space="preserve">. публикуется ежеквартально. в настоящее время в журнале публикуются оригинальные исследования отечественных и зарубежных историков, посвященные преимущественно западноевропейской истории средних веков и раннего нового времени, а также статьи, относящиеся к сопредельным регионам или смежным дисциплинам. </w:t>
      </w:r>
    </w:p>
    <w:p w:rsidR="008C46F5" w:rsidRPr="00890D13" w:rsidRDefault="00AE5CEC" w:rsidP="00890D13">
      <w:pPr>
        <w:tabs>
          <w:tab w:val="left" w:pos="1368"/>
        </w:tabs>
        <w:jc w:val="both"/>
        <w:rPr>
          <w:caps/>
        </w:rPr>
      </w:pPr>
      <w:r w:rsidRPr="00890D13">
        <w:rPr>
          <w:bCs/>
        </w:rPr>
        <w:t xml:space="preserve">большое место уделяется переводам источников, историографическим обзорам, знакомству с жизнью основных научных центров отечественной медиевистики. регулярно помещаются материалы в помощь преподавателям высшей и средней школы, рецензии на отечественные и зарубежные издания, библиография вышедших в россии трудов по истории западной европы середины iv- середины xvii вв. на сайте есть ссылка на электронную версию журнала </w:t>
      </w:r>
      <w:hyperlink r:id="rId155" w:history="1">
        <w:r w:rsidRPr="00890D13">
          <w:rPr>
            <w:rStyle w:val="ad"/>
          </w:rPr>
          <w:t>http://www</w:t>
        </w:r>
        <w:r w:rsidRPr="00890D13">
          <w:rPr>
            <w:rStyle w:val="ad"/>
          </w:rPr>
          <w:t>.</w:t>
        </w:r>
        <w:r w:rsidRPr="00890D13">
          <w:rPr>
            <w:rStyle w:val="ad"/>
          </w:rPr>
          <w:t>sv</w:t>
        </w:r>
        <w:r w:rsidRPr="00890D13">
          <w:rPr>
            <w:rStyle w:val="ad"/>
          </w:rPr>
          <w:t>.</w:t>
        </w:r>
        <w:r w:rsidRPr="00890D13">
          <w:rPr>
            <w:rStyle w:val="ad"/>
          </w:rPr>
          <w:t>medium-aevum.info/</w:t>
        </w:r>
      </w:hyperlink>
      <w:r w:rsidRPr="00890D13">
        <w:t>. существует архив номеров.</w:t>
      </w:r>
    </w:p>
    <w:p w:rsidR="008C46F5" w:rsidRPr="00890D13" w:rsidRDefault="008C46F5" w:rsidP="00890D13">
      <w:pPr>
        <w:widowControl/>
        <w:numPr>
          <w:ilvl w:val="0"/>
          <w:numId w:val="11"/>
        </w:numPr>
        <w:autoSpaceDE/>
        <w:autoSpaceDN/>
        <w:adjustRightInd/>
      </w:pPr>
      <w:r w:rsidRPr="00890D13">
        <w:t>Ресурсы WWW по истории России</w:t>
      </w:r>
      <w:r w:rsidRPr="00890D13">
        <w:br/>
      </w:r>
      <w:hyperlink r:id="rId156" w:history="1">
        <w:r w:rsidRPr="00890D13">
          <w:rPr>
            <w:rStyle w:val="ad"/>
          </w:rPr>
          <w:t>http://www.history.ru/histr.htm</w:t>
        </w:r>
      </w:hyperlink>
    </w:p>
    <w:p w:rsidR="008C46F5" w:rsidRPr="00890D13" w:rsidRDefault="008C46F5" w:rsidP="00890D13">
      <w:pPr>
        <w:widowControl/>
        <w:numPr>
          <w:ilvl w:val="0"/>
          <w:numId w:val="11"/>
        </w:numPr>
        <w:autoSpaceDE/>
        <w:autoSpaceDN/>
        <w:adjustRightInd/>
      </w:pPr>
      <w:r w:rsidRPr="00890D13">
        <w:t>Ресурсы истории России XX века</w:t>
      </w:r>
      <w:r w:rsidRPr="00890D13">
        <w:br/>
      </w:r>
      <w:hyperlink r:id="rId157" w:history="1">
        <w:r w:rsidRPr="00890D13">
          <w:rPr>
            <w:rStyle w:val="ad"/>
          </w:rPr>
          <w:t>http://www.history.ru/histr20.htm</w:t>
        </w:r>
      </w:hyperlink>
    </w:p>
    <w:p w:rsidR="008C46F5" w:rsidRPr="00890D13" w:rsidRDefault="008C46F5" w:rsidP="00890D13">
      <w:pPr>
        <w:widowControl/>
        <w:numPr>
          <w:ilvl w:val="0"/>
          <w:numId w:val="11"/>
        </w:numPr>
        <w:autoSpaceDE/>
        <w:autoSpaceDN/>
        <w:adjustRightInd/>
      </w:pPr>
      <w:r w:rsidRPr="00890D13">
        <w:t>Ресурсы по Всемирной истории</w:t>
      </w:r>
      <w:r w:rsidRPr="00890D13">
        <w:br/>
      </w:r>
      <w:hyperlink r:id="rId158" w:history="1">
        <w:r w:rsidRPr="00890D13">
          <w:rPr>
            <w:rStyle w:val="ad"/>
          </w:rPr>
          <w:t>http://www.history.ru/histwh.htm</w:t>
        </w:r>
      </w:hyperlink>
    </w:p>
    <w:p w:rsidR="008C46F5" w:rsidRPr="00890D13" w:rsidRDefault="008C46F5" w:rsidP="00890D13">
      <w:pPr>
        <w:widowControl/>
        <w:numPr>
          <w:ilvl w:val="0"/>
          <w:numId w:val="11"/>
        </w:numPr>
        <w:autoSpaceDE/>
        <w:autoSpaceDN/>
        <w:adjustRightInd/>
      </w:pPr>
      <w:r w:rsidRPr="00890D13">
        <w:t>Ресурсы по истории стран СНГ</w:t>
      </w:r>
      <w:r w:rsidRPr="00890D13">
        <w:br/>
      </w:r>
      <w:hyperlink r:id="rId159" w:history="1">
        <w:r w:rsidRPr="00890D13">
          <w:rPr>
            <w:rStyle w:val="ad"/>
          </w:rPr>
          <w:t>http://www.history.ru/histsng.htm</w:t>
        </w:r>
      </w:hyperlink>
    </w:p>
    <w:p w:rsidR="008C46F5" w:rsidRPr="00890D13" w:rsidRDefault="008C46F5" w:rsidP="00890D13">
      <w:pPr>
        <w:widowControl/>
        <w:numPr>
          <w:ilvl w:val="0"/>
          <w:numId w:val="11"/>
        </w:numPr>
        <w:autoSpaceDE/>
        <w:autoSpaceDN/>
        <w:adjustRightInd/>
      </w:pPr>
      <w:r w:rsidRPr="00890D13">
        <w:t>Ресурсы по истории российских регионов</w:t>
      </w:r>
      <w:r w:rsidRPr="00890D13">
        <w:br/>
      </w:r>
      <w:hyperlink r:id="rId160" w:history="1">
        <w:r w:rsidRPr="00890D13">
          <w:rPr>
            <w:rStyle w:val="ad"/>
          </w:rPr>
          <w:t>http://www.history.ru/histrr.htm</w:t>
        </w:r>
      </w:hyperlink>
    </w:p>
    <w:p w:rsidR="008C46F5" w:rsidRPr="00890D13" w:rsidRDefault="008C46F5" w:rsidP="00890D13">
      <w:pPr>
        <w:widowControl/>
        <w:numPr>
          <w:ilvl w:val="0"/>
          <w:numId w:val="11"/>
        </w:numPr>
        <w:autoSpaceDE/>
        <w:autoSpaceDN/>
        <w:adjustRightInd/>
      </w:pPr>
      <w:r w:rsidRPr="00890D13">
        <w:t xml:space="preserve">Обучающие и познавательные программы по истории </w:t>
      </w:r>
      <w:r w:rsidRPr="00890D13">
        <w:br/>
      </w:r>
      <w:hyperlink r:id="rId161" w:history="1">
        <w:r w:rsidRPr="00890D13">
          <w:rPr>
            <w:rStyle w:val="ad"/>
          </w:rPr>
          <w:t>http://www.history.ru/proghis.htm</w:t>
        </w:r>
      </w:hyperlink>
    </w:p>
    <w:p w:rsidR="008C46F5" w:rsidRPr="00890D13" w:rsidRDefault="008C46F5" w:rsidP="00890D13">
      <w:pPr>
        <w:widowControl/>
        <w:numPr>
          <w:ilvl w:val="0"/>
          <w:numId w:val="11"/>
        </w:numPr>
        <w:autoSpaceDE/>
        <w:autoSpaceDN/>
        <w:adjustRightInd/>
      </w:pPr>
      <w:r w:rsidRPr="00890D13">
        <w:t xml:space="preserve">Обучающие программы по истории </w:t>
      </w:r>
      <w:r w:rsidRPr="00890D13">
        <w:br/>
      </w:r>
      <w:hyperlink r:id="rId162" w:history="1">
        <w:r w:rsidRPr="00890D13">
          <w:rPr>
            <w:rStyle w:val="ad"/>
          </w:rPr>
          <w:t>http://www.history.ru/proghis.htm</w:t>
        </w:r>
      </w:hyperlink>
    </w:p>
    <w:p w:rsidR="008C46F5" w:rsidRPr="00890D13" w:rsidRDefault="008C46F5" w:rsidP="00890D13">
      <w:pPr>
        <w:widowControl/>
        <w:numPr>
          <w:ilvl w:val="0"/>
          <w:numId w:val="11"/>
        </w:numPr>
        <w:autoSpaceDE/>
        <w:autoSpaceDN/>
        <w:adjustRightInd/>
        <w:rPr>
          <w:lang w:val="en-US"/>
        </w:rPr>
      </w:pPr>
      <w:smartTag w:uri="urn:schemas-microsoft-com:office:smarttags" w:element="place">
        <w:smartTag w:uri="urn:schemas-microsoft-com:office:smarttags" w:element="City">
          <w:r w:rsidRPr="00890D13">
            <w:rPr>
              <w:lang w:val="en-US"/>
            </w:rPr>
            <w:t>ICA</w:t>
          </w:r>
        </w:smartTag>
      </w:smartTag>
      <w:r w:rsidRPr="00890D13">
        <w:rPr>
          <w:lang w:val="en-US"/>
        </w:rPr>
        <w:t xml:space="preserve"> Website2</w:t>
      </w:r>
      <w:r w:rsidRPr="00890D13">
        <w:rPr>
          <w:lang w:val="en-US"/>
        </w:rPr>
        <w:br/>
      </w:r>
      <w:hyperlink r:id="rId163" w:history="1">
        <w:r w:rsidRPr="00890D13">
          <w:rPr>
            <w:rStyle w:val="ad"/>
            <w:lang w:val="en-US"/>
          </w:rPr>
          <w:t>http://www.ica.org/index.html</w:t>
        </w:r>
      </w:hyperlink>
    </w:p>
    <w:p w:rsidR="008C46F5" w:rsidRPr="00890D13" w:rsidRDefault="008C46F5" w:rsidP="00890D13">
      <w:pPr>
        <w:widowControl/>
        <w:numPr>
          <w:ilvl w:val="0"/>
          <w:numId w:val="11"/>
        </w:numPr>
        <w:autoSpaceDE/>
        <w:autoSpaceDN/>
        <w:adjustRightInd/>
        <w:rPr>
          <w:lang w:val="en-US"/>
        </w:rPr>
      </w:pPr>
      <w:r w:rsidRPr="00890D13">
        <w:rPr>
          <w:lang w:val="en-US"/>
        </w:rPr>
        <w:t>Library</w:t>
      </w:r>
      <w:r w:rsidRPr="00890D13">
        <w:rPr>
          <w:lang w:val="en-US"/>
        </w:rPr>
        <w:br/>
      </w:r>
      <w:hyperlink r:id="rId164" w:history="1">
        <w:r w:rsidRPr="00890D13">
          <w:rPr>
            <w:rStyle w:val="ad"/>
            <w:lang w:val="en-US"/>
          </w:rPr>
          <w:t>http://www.philosophy.ru/library/library.html</w:t>
        </w:r>
      </w:hyperlink>
    </w:p>
    <w:p w:rsidR="008C46F5" w:rsidRPr="00890D13" w:rsidRDefault="008C46F5" w:rsidP="00890D13">
      <w:pPr>
        <w:widowControl/>
        <w:numPr>
          <w:ilvl w:val="0"/>
          <w:numId w:val="11"/>
        </w:numPr>
        <w:autoSpaceDE/>
        <w:autoSpaceDN/>
        <w:adjustRightInd/>
      </w:pPr>
      <w:r w:rsidRPr="00890D13">
        <w:t xml:space="preserve">Университетская информационная система РОССИЯ </w:t>
      </w:r>
      <w:r w:rsidRPr="00890D13">
        <w:br/>
      </w:r>
      <w:hyperlink r:id="rId165" w:history="1">
        <w:r w:rsidRPr="00890D13">
          <w:rPr>
            <w:rStyle w:val="ad"/>
          </w:rPr>
          <w:t>http://www.cir.ru/</w:t>
        </w:r>
      </w:hyperlink>
    </w:p>
    <w:p w:rsidR="008C46F5" w:rsidRPr="00890D13" w:rsidRDefault="008C46F5" w:rsidP="00890D13">
      <w:pPr>
        <w:widowControl/>
        <w:numPr>
          <w:ilvl w:val="0"/>
          <w:numId w:val="11"/>
        </w:numPr>
        <w:autoSpaceDE/>
        <w:autoSpaceDN/>
        <w:adjustRightInd/>
      </w:pPr>
      <w:r w:rsidRPr="00890D13">
        <w:t>Kleio</w:t>
      </w:r>
      <w:r w:rsidRPr="00890D13">
        <w:br/>
      </w:r>
      <w:hyperlink r:id="rId166" w:history="1">
        <w:r w:rsidRPr="00890D13">
          <w:rPr>
            <w:rStyle w:val="ad"/>
          </w:rPr>
          <w:t>http://www.ab.ru/~kleio/index.shtml</w:t>
        </w:r>
      </w:hyperlink>
    </w:p>
    <w:p w:rsidR="008C46F5" w:rsidRPr="00890D13" w:rsidRDefault="008C46F5" w:rsidP="00890D13">
      <w:pPr>
        <w:widowControl/>
        <w:numPr>
          <w:ilvl w:val="0"/>
          <w:numId w:val="11"/>
        </w:numPr>
        <w:autoSpaceDE/>
        <w:autoSpaceDN/>
        <w:adjustRightInd/>
      </w:pPr>
      <w:r w:rsidRPr="00890D13">
        <w:rPr>
          <w:lang w:val="en-US"/>
        </w:rPr>
        <w:t>Kleio</w:t>
      </w:r>
      <w:r w:rsidRPr="00890D13">
        <w:br/>
      </w:r>
      <w:hyperlink r:id="rId167" w:history="1">
        <w:r w:rsidRPr="00890D13">
          <w:rPr>
            <w:rStyle w:val="ad"/>
            <w:lang w:val="en-US"/>
          </w:rPr>
          <w:t>http</w:t>
        </w:r>
        <w:r w:rsidRPr="00890D13">
          <w:rPr>
            <w:rStyle w:val="ad"/>
          </w:rPr>
          <w:t>://</w:t>
        </w:r>
        <w:r w:rsidRPr="00890D13">
          <w:rPr>
            <w:rStyle w:val="ad"/>
            <w:lang w:val="en-US"/>
          </w:rPr>
          <w:t>kleio</w:t>
        </w:r>
        <w:r w:rsidRPr="00890D13">
          <w:rPr>
            <w:rStyle w:val="ad"/>
          </w:rPr>
          <w:t>.</w:t>
        </w:r>
        <w:r w:rsidRPr="00890D13">
          <w:rPr>
            <w:rStyle w:val="ad"/>
            <w:lang w:val="en-US"/>
          </w:rPr>
          <w:t>dcn</w:t>
        </w:r>
        <w:r w:rsidRPr="00890D13">
          <w:rPr>
            <w:rStyle w:val="ad"/>
          </w:rPr>
          <w:t>-</w:t>
        </w:r>
        <w:r w:rsidRPr="00890D13">
          <w:rPr>
            <w:rStyle w:val="ad"/>
            <w:lang w:val="en-US"/>
          </w:rPr>
          <w:t>asu</w:t>
        </w:r>
        <w:r w:rsidRPr="00890D13">
          <w:rPr>
            <w:rStyle w:val="ad"/>
          </w:rPr>
          <w:t>.</w:t>
        </w:r>
        <w:r w:rsidRPr="00890D13">
          <w:rPr>
            <w:rStyle w:val="ad"/>
            <w:lang w:val="en-US"/>
          </w:rPr>
          <w:t>ru</w:t>
        </w:r>
        <w:r w:rsidRPr="00890D13">
          <w:rPr>
            <w:rStyle w:val="ad"/>
          </w:rPr>
          <w:t>/</w:t>
        </w:r>
      </w:hyperlink>
    </w:p>
    <w:p w:rsidR="008C46F5" w:rsidRPr="00890D13" w:rsidRDefault="008C46F5" w:rsidP="00890D13">
      <w:pPr>
        <w:widowControl/>
        <w:numPr>
          <w:ilvl w:val="0"/>
          <w:numId w:val="11"/>
        </w:numPr>
        <w:autoSpaceDE/>
        <w:autoSpaceDN/>
        <w:adjustRightInd/>
      </w:pPr>
      <w:r w:rsidRPr="00890D13">
        <w:t>СТРАННЫЙ НАУЧНЫЙ МИР. Средние века, науки, психоделический транс, великие мастера, моя музыка, дельфины и киты</w:t>
      </w:r>
      <w:r w:rsidRPr="00890D13">
        <w:br/>
      </w:r>
      <w:hyperlink r:id="rId168" w:history="1">
        <w:r w:rsidRPr="00890D13">
          <w:rPr>
            <w:rStyle w:val="ad"/>
          </w:rPr>
          <w:t>http://scientist.nm.ru/</w:t>
        </w:r>
      </w:hyperlink>
    </w:p>
    <w:p w:rsidR="008C46F5" w:rsidRPr="00890D13" w:rsidRDefault="008C46F5" w:rsidP="00890D13">
      <w:pPr>
        <w:widowControl/>
        <w:numPr>
          <w:ilvl w:val="0"/>
          <w:numId w:val="11"/>
        </w:numPr>
        <w:autoSpaceDE/>
        <w:autoSpaceDN/>
        <w:adjustRightInd/>
      </w:pPr>
      <w:r w:rsidRPr="00890D13">
        <w:t>'Ресурсы сайта'</w:t>
      </w:r>
      <w:r w:rsidRPr="00890D13">
        <w:br/>
      </w:r>
      <w:hyperlink r:id="rId169" w:history="1">
        <w:r w:rsidRPr="00890D13">
          <w:rPr>
            <w:rStyle w:val="ad"/>
          </w:rPr>
          <w:t>http://www.uic.ssu.samara.ru/~nauka/HIST/hist.htm</w:t>
        </w:r>
      </w:hyperlink>
    </w:p>
    <w:p w:rsidR="008C46F5" w:rsidRPr="00890D13" w:rsidRDefault="008C46F5" w:rsidP="00890D13">
      <w:pPr>
        <w:widowControl/>
        <w:numPr>
          <w:ilvl w:val="0"/>
          <w:numId w:val="11"/>
        </w:numPr>
        <w:autoSpaceDE/>
        <w:autoSpaceDN/>
        <w:adjustRightInd/>
      </w:pPr>
      <w:r w:rsidRPr="00890D13">
        <w:t>Культура и искусство Древнего Египта</w:t>
      </w:r>
      <w:r w:rsidRPr="00890D13">
        <w:br/>
      </w:r>
      <w:hyperlink r:id="rId170" w:history="1">
        <w:r w:rsidRPr="00890D13">
          <w:rPr>
            <w:rStyle w:val="ad"/>
          </w:rPr>
          <w:t>http://www.kemet.ru/</w:t>
        </w:r>
      </w:hyperlink>
    </w:p>
    <w:p w:rsidR="008C46F5" w:rsidRPr="00890D13" w:rsidRDefault="008C46F5" w:rsidP="00890D13">
      <w:pPr>
        <w:widowControl/>
        <w:numPr>
          <w:ilvl w:val="0"/>
          <w:numId w:val="11"/>
        </w:numPr>
        <w:autoSpaceDE/>
        <w:autoSpaceDN/>
        <w:adjustRightInd/>
        <w:rPr>
          <w:lang w:val="en-US"/>
        </w:rPr>
      </w:pPr>
      <w:r w:rsidRPr="00890D13">
        <w:rPr>
          <w:lang w:val="en-US"/>
        </w:rPr>
        <w:t>Gumilevica: Hypothesis, Theories, Philosophy by Lev N. Gumilev (1912-1992)</w:t>
      </w:r>
      <w:r w:rsidRPr="00890D13">
        <w:rPr>
          <w:lang w:val="en-US"/>
        </w:rPr>
        <w:br/>
      </w:r>
      <w:hyperlink r:id="rId171" w:history="1">
        <w:r w:rsidRPr="00890D13">
          <w:rPr>
            <w:rStyle w:val="ad"/>
            <w:lang w:val="en-US"/>
          </w:rPr>
          <w:t>http://gumilevica.kulichki.net/</w:t>
        </w:r>
      </w:hyperlink>
    </w:p>
    <w:p w:rsidR="008C46F5" w:rsidRPr="00890D13" w:rsidRDefault="008C46F5" w:rsidP="00890D13">
      <w:pPr>
        <w:widowControl/>
        <w:numPr>
          <w:ilvl w:val="0"/>
          <w:numId w:val="11"/>
        </w:numPr>
        <w:autoSpaceDE/>
        <w:autoSpaceDN/>
        <w:adjustRightInd/>
      </w:pPr>
      <w:r w:rsidRPr="00890D13">
        <w:t>МИР КАРТ: Интерактивные карты стран и городов. Карта Москвы, России, Мира, Афганистана, Чечни, Курортов Средиземноморья, Новосибирска, Екатеринбурга, Ростова-на-Дону, Челябинска, Иркутска, Мурманска, Хабаровска, Нижнего Новгорода. Схема метро Москвы и Санкт-Петербурга. Поиск по адресу.</w:t>
      </w:r>
      <w:r w:rsidRPr="00890D13">
        <w:br/>
      </w:r>
      <w:hyperlink r:id="rId172" w:history="1">
        <w:r w:rsidRPr="00890D13">
          <w:rPr>
            <w:rStyle w:val="ad"/>
          </w:rPr>
          <w:t>http://mirkart.ru/</w:t>
        </w:r>
      </w:hyperlink>
    </w:p>
    <w:p w:rsidR="008C46F5" w:rsidRPr="00890D13" w:rsidRDefault="008C46F5" w:rsidP="00890D13">
      <w:pPr>
        <w:widowControl/>
        <w:numPr>
          <w:ilvl w:val="0"/>
          <w:numId w:val="11"/>
        </w:numPr>
        <w:autoSpaceDE/>
        <w:autoSpaceDN/>
        <w:adjustRightInd/>
      </w:pPr>
      <w:r w:rsidRPr="00890D13">
        <w:t>'InterHistory': Ресурсы России и СНГ</w:t>
      </w:r>
      <w:r w:rsidRPr="00890D13">
        <w:br/>
      </w:r>
      <w:hyperlink r:id="rId173" w:history="1">
        <w:r w:rsidRPr="00890D13">
          <w:rPr>
            <w:rStyle w:val="ad"/>
          </w:rPr>
          <w:t>http://aik.barnaul.ru/internet/sng.shtml</w:t>
        </w:r>
      </w:hyperlink>
    </w:p>
    <w:p w:rsidR="008C46F5" w:rsidRPr="00890D13" w:rsidRDefault="008C46F5" w:rsidP="00890D13">
      <w:pPr>
        <w:widowControl/>
        <w:numPr>
          <w:ilvl w:val="0"/>
          <w:numId w:val="11"/>
        </w:numPr>
        <w:autoSpaceDE/>
        <w:autoSpaceDN/>
        <w:adjustRightInd/>
      </w:pPr>
      <w:r w:rsidRPr="00890D13">
        <w:t>'InterHistory': Ресурсы России и СНГ</w:t>
      </w:r>
      <w:r w:rsidRPr="00890D13">
        <w:br/>
      </w:r>
      <w:hyperlink r:id="rId174" w:history="1">
        <w:r w:rsidRPr="00890D13">
          <w:rPr>
            <w:rStyle w:val="ad"/>
          </w:rPr>
          <w:t>http://kleio.dcn-asu.ru/internet/sng.shtml</w:t>
        </w:r>
      </w:hyperlink>
    </w:p>
    <w:p w:rsidR="008C46F5" w:rsidRPr="00890D13" w:rsidRDefault="008C46F5" w:rsidP="00890D13">
      <w:pPr>
        <w:widowControl/>
        <w:numPr>
          <w:ilvl w:val="0"/>
          <w:numId w:val="11"/>
        </w:numPr>
        <w:autoSpaceDE/>
        <w:autoSpaceDN/>
        <w:adjustRightInd/>
      </w:pPr>
      <w:r w:rsidRPr="00890D13">
        <w:t>'Новая Хронология'. Официальный сайт группы НХ</w:t>
      </w:r>
      <w:r w:rsidRPr="00890D13">
        <w:br/>
      </w:r>
      <w:hyperlink r:id="rId175" w:history="1">
        <w:r w:rsidRPr="00890D13">
          <w:rPr>
            <w:rStyle w:val="ad"/>
          </w:rPr>
          <w:t>http://www.newchrono.ru/</w:t>
        </w:r>
      </w:hyperlink>
    </w:p>
    <w:p w:rsidR="008C46F5" w:rsidRPr="00890D13" w:rsidRDefault="008C46F5" w:rsidP="00890D13">
      <w:pPr>
        <w:widowControl/>
        <w:numPr>
          <w:ilvl w:val="0"/>
          <w:numId w:val="11"/>
        </w:numPr>
        <w:autoSpaceDE/>
        <w:autoSpaceDN/>
        <w:adjustRightInd/>
        <w:rPr>
          <w:lang w:val="en-US"/>
        </w:rPr>
      </w:pPr>
      <w:r w:rsidRPr="00890D13">
        <w:rPr>
          <w:lang w:val="en-US"/>
        </w:rPr>
        <w:t xml:space="preserve">History of </w:t>
      </w:r>
      <w:smartTag w:uri="urn:schemas-microsoft-com:office:smarttags" w:element="place">
        <w:smartTag w:uri="urn:schemas-microsoft-com:office:smarttags" w:element="country-region">
          <w:r w:rsidRPr="00890D13">
            <w:rPr>
              <w:lang w:val="en-US"/>
            </w:rPr>
            <w:t>India</w:t>
          </w:r>
        </w:smartTag>
      </w:smartTag>
      <w:r w:rsidRPr="00890D13">
        <w:rPr>
          <w:lang w:val="en-US"/>
        </w:rPr>
        <w:t xml:space="preserve"> - A passage through time </w:t>
      </w:r>
      <w:r w:rsidRPr="00890D13">
        <w:rPr>
          <w:lang w:val="en-US"/>
        </w:rPr>
        <w:br/>
      </w:r>
      <w:hyperlink r:id="rId176" w:history="1">
        <w:r w:rsidRPr="00890D13">
          <w:rPr>
            <w:rStyle w:val="ad"/>
            <w:lang w:val="en-US"/>
          </w:rPr>
          <w:t>http://www.historyofindia.com/</w:t>
        </w:r>
      </w:hyperlink>
    </w:p>
    <w:p w:rsidR="008C46F5" w:rsidRPr="00890D13" w:rsidRDefault="008C46F5" w:rsidP="00890D13">
      <w:pPr>
        <w:widowControl/>
        <w:numPr>
          <w:ilvl w:val="0"/>
          <w:numId w:val="11"/>
        </w:numPr>
        <w:autoSpaceDE/>
        <w:autoSpaceDN/>
        <w:adjustRightInd/>
        <w:rPr>
          <w:lang w:val="en-US"/>
        </w:rPr>
      </w:pPr>
      <w:r w:rsidRPr="00890D13">
        <w:rPr>
          <w:lang w:val="en-US"/>
        </w:rPr>
        <w:t>KM.RU</w:t>
      </w:r>
      <w:r w:rsidRPr="00890D13">
        <w:rPr>
          <w:lang w:val="en-US"/>
        </w:rPr>
        <w:br/>
      </w:r>
      <w:hyperlink r:id="rId177" w:history="1">
        <w:r w:rsidRPr="00890D13">
          <w:rPr>
            <w:rStyle w:val="ad"/>
            <w:lang w:val="en-US"/>
          </w:rPr>
          <w:t>http://www.km.ru/tutor/sections.asp?division=2</w:t>
        </w:r>
      </w:hyperlink>
    </w:p>
    <w:p w:rsidR="008C46F5" w:rsidRPr="00890D13" w:rsidRDefault="008C46F5" w:rsidP="00890D13">
      <w:pPr>
        <w:widowControl/>
        <w:numPr>
          <w:ilvl w:val="0"/>
          <w:numId w:val="11"/>
        </w:numPr>
        <w:autoSpaceDE/>
        <w:autoSpaceDN/>
        <w:adjustRightInd/>
        <w:rPr>
          <w:lang w:val="en-US"/>
        </w:rPr>
      </w:pPr>
      <w:r w:rsidRPr="00890D13">
        <w:rPr>
          <w:lang w:val="en-US"/>
        </w:rPr>
        <w:t>WWW.SHPL.RU</w:t>
      </w:r>
      <w:r w:rsidRPr="00890D13">
        <w:rPr>
          <w:lang w:val="en-US"/>
        </w:rPr>
        <w:br/>
      </w:r>
      <w:hyperlink r:id="rId178" w:history="1">
        <w:r w:rsidRPr="00890D13">
          <w:rPr>
            <w:rStyle w:val="ad"/>
            <w:lang w:val="en-US"/>
          </w:rPr>
          <w:t>http://shpl.d2.ru/</w:t>
        </w:r>
      </w:hyperlink>
    </w:p>
    <w:p w:rsidR="008C46F5" w:rsidRPr="00890D13" w:rsidRDefault="008C46F5" w:rsidP="00890D13">
      <w:pPr>
        <w:widowControl/>
        <w:numPr>
          <w:ilvl w:val="0"/>
          <w:numId w:val="11"/>
        </w:numPr>
        <w:autoSpaceDE/>
        <w:autoSpaceDN/>
        <w:adjustRightInd/>
      </w:pPr>
      <w:r w:rsidRPr="00890D13">
        <w:t>Аннотированные ссылки по истории от Виолетты</w:t>
      </w:r>
      <w:r w:rsidRPr="00890D13">
        <w:br/>
      </w:r>
      <w:hyperlink r:id="rId179" w:history="1">
        <w:r w:rsidRPr="00890D13">
          <w:rPr>
            <w:rStyle w:val="ad"/>
          </w:rPr>
          <w:t>http://history.km.ru/</w:t>
        </w:r>
      </w:hyperlink>
    </w:p>
    <w:p w:rsidR="008C46F5" w:rsidRPr="00890D13" w:rsidRDefault="008C46F5" w:rsidP="00890D13">
      <w:pPr>
        <w:widowControl/>
        <w:numPr>
          <w:ilvl w:val="0"/>
          <w:numId w:val="11"/>
        </w:numPr>
        <w:autoSpaceDE/>
        <w:autoSpaceDN/>
        <w:adjustRightInd/>
      </w:pPr>
      <w:r w:rsidRPr="00890D13">
        <w:t>Добро пожаловать в &lt;МИР ИСТОРИИ&gt;!</w:t>
      </w:r>
      <w:r w:rsidRPr="00890D13">
        <w:br/>
      </w:r>
      <w:hyperlink r:id="rId180" w:history="1">
        <w:r w:rsidRPr="00890D13">
          <w:rPr>
            <w:rStyle w:val="ad"/>
          </w:rPr>
          <w:t>http://www.tellur.ru/~historia/</w:t>
        </w:r>
      </w:hyperlink>
    </w:p>
    <w:p w:rsidR="008C46F5" w:rsidRPr="00890D13" w:rsidRDefault="0047402A" w:rsidP="00890D13">
      <w:pPr>
        <w:widowControl/>
        <w:numPr>
          <w:ilvl w:val="0"/>
          <w:numId w:val="11"/>
        </w:numPr>
        <w:autoSpaceDE/>
        <w:autoSpaceDN/>
        <w:adjustRightInd/>
      </w:pPr>
      <w:r w:rsidRPr="00890D13">
        <w:t>международный исторический журнал</w:t>
      </w:r>
      <w:r w:rsidR="008C46F5" w:rsidRPr="00890D13">
        <w:br/>
      </w:r>
      <w:hyperlink r:id="rId181" w:history="1">
        <w:r w:rsidR="008C46F5" w:rsidRPr="00890D13">
          <w:rPr>
            <w:rStyle w:val="ad"/>
          </w:rPr>
          <w:t>http://www.history.machaon.ru/</w:t>
        </w:r>
      </w:hyperlink>
    </w:p>
    <w:p w:rsidR="008C46F5" w:rsidRPr="00890D13" w:rsidRDefault="008C46F5" w:rsidP="00890D13">
      <w:pPr>
        <w:widowControl/>
        <w:numPr>
          <w:ilvl w:val="0"/>
          <w:numId w:val="11"/>
        </w:numPr>
        <w:autoSpaceDE/>
        <w:autoSpaceDN/>
        <w:adjustRightInd/>
      </w:pPr>
      <w:r w:rsidRPr="00890D13">
        <w:t>Ресурсы Интернет по исторической демографии</w:t>
      </w:r>
      <w:r w:rsidRPr="00890D13">
        <w:br/>
      </w:r>
      <w:hyperlink r:id="rId182" w:history="1">
        <w:r w:rsidRPr="00890D13">
          <w:rPr>
            <w:rStyle w:val="ad"/>
          </w:rPr>
          <w:t>http://kleio.dcn-asu.ru/internet/demog/</w:t>
        </w:r>
      </w:hyperlink>
    </w:p>
    <w:p w:rsidR="008C46F5" w:rsidRPr="00890D13" w:rsidRDefault="008C46F5" w:rsidP="00890D13">
      <w:pPr>
        <w:widowControl/>
        <w:numPr>
          <w:ilvl w:val="0"/>
          <w:numId w:val="11"/>
        </w:numPr>
        <w:autoSpaceDE/>
        <w:autoSpaceDN/>
        <w:adjustRightInd/>
      </w:pPr>
      <w:r w:rsidRPr="00890D13">
        <w:t>СД Диски, CD Disks</w:t>
      </w:r>
      <w:r w:rsidRPr="00890D13">
        <w:br/>
      </w:r>
      <w:hyperlink r:id="rId183" w:history="1">
        <w:r w:rsidRPr="00890D13">
          <w:rPr>
            <w:rStyle w:val="ad"/>
          </w:rPr>
          <w:t>http://www.cd.museum.ru/</w:t>
        </w:r>
      </w:hyperlink>
    </w:p>
    <w:p w:rsidR="008C46F5" w:rsidRPr="00890D13" w:rsidRDefault="008C46F5" w:rsidP="00890D13">
      <w:pPr>
        <w:widowControl/>
        <w:numPr>
          <w:ilvl w:val="0"/>
          <w:numId w:val="11"/>
        </w:numPr>
        <w:autoSpaceDE/>
        <w:autoSpaceDN/>
        <w:adjustRightInd/>
      </w:pPr>
      <w:r w:rsidRPr="00890D13">
        <w:t>Ссылки на интернет-ресурсы по истории</w:t>
      </w:r>
      <w:r w:rsidRPr="00890D13">
        <w:br/>
      </w:r>
      <w:hyperlink r:id="rId184" w:history="1">
        <w:r w:rsidRPr="00890D13">
          <w:rPr>
            <w:rStyle w:val="ad"/>
          </w:rPr>
          <w:t>http://auditorium.ru/library/hyper/hist.html</w:t>
        </w:r>
      </w:hyperlink>
    </w:p>
    <w:p w:rsidR="008C46F5" w:rsidRPr="00890D13" w:rsidRDefault="008C46F5" w:rsidP="00890D13">
      <w:pPr>
        <w:widowControl/>
        <w:numPr>
          <w:ilvl w:val="0"/>
          <w:numId w:val="11"/>
        </w:numPr>
        <w:autoSpaceDE/>
        <w:autoSpaceDN/>
        <w:adjustRightInd/>
      </w:pPr>
      <w:r w:rsidRPr="00890D13">
        <w:t>ХРОНОС - всемирная история в интернете</w:t>
      </w:r>
      <w:r w:rsidRPr="00890D13">
        <w:br/>
      </w:r>
      <w:hyperlink r:id="rId185" w:history="1">
        <w:r w:rsidRPr="00890D13">
          <w:rPr>
            <w:rStyle w:val="ad"/>
          </w:rPr>
          <w:t>http://hronos.km.ru/</w:t>
        </w:r>
      </w:hyperlink>
    </w:p>
    <w:p w:rsidR="008C46F5" w:rsidRPr="00890D13" w:rsidRDefault="008C46F5" w:rsidP="00890D13">
      <w:pPr>
        <w:widowControl/>
        <w:numPr>
          <w:ilvl w:val="0"/>
          <w:numId w:val="11"/>
        </w:numPr>
        <w:autoSpaceDE/>
        <w:autoSpaceDN/>
        <w:adjustRightInd/>
      </w:pPr>
      <w:r w:rsidRPr="00890D13">
        <w:t>Электронные ресурсы по истории</w:t>
      </w:r>
      <w:r w:rsidRPr="00890D13">
        <w:br/>
      </w:r>
      <w:hyperlink r:id="rId186" w:history="1">
        <w:r w:rsidRPr="00890D13">
          <w:rPr>
            <w:rStyle w:val="ad"/>
          </w:rPr>
          <w:t>http://www.hist.msu.ru/ER/</w:t>
        </w:r>
      </w:hyperlink>
    </w:p>
    <w:p w:rsidR="008C46F5" w:rsidRPr="00890D13" w:rsidRDefault="008C46F5" w:rsidP="00890D13">
      <w:pPr>
        <w:jc w:val="both"/>
      </w:pPr>
      <w:r w:rsidRPr="00890D13">
        <w:rPr>
          <w:rStyle w:val="af3"/>
          <w:color w:val="C00000"/>
        </w:rPr>
        <w:t>Интернет - ресурсы по истории</w:t>
      </w:r>
    </w:p>
    <w:p w:rsidR="008C46F5" w:rsidRPr="00890D13" w:rsidRDefault="008C46F5" w:rsidP="00890D13">
      <w:pPr>
        <w:ind w:left="540"/>
        <w:jc w:val="both"/>
      </w:pPr>
      <w:hyperlink r:id="rId187" w:tgtFrame="_blank" w:tooltip="http://edu.tsu.ru/historynet/education/rus_history/study_lections.htm" w:history="1">
        <w:r w:rsidRPr="00890D13">
          <w:rPr>
            <w:rStyle w:val="ad"/>
          </w:rPr>
          <w:t>http://edu.tsu.ru/historynet/education/rus_history/study_lections.htm</w:t>
        </w:r>
      </w:hyperlink>
      <w:r w:rsidRPr="00890D13">
        <w:t xml:space="preserve"> - Интернет для историков.</w:t>
      </w:r>
    </w:p>
    <w:p w:rsidR="008C46F5" w:rsidRPr="00890D13" w:rsidRDefault="008C46F5" w:rsidP="00890D13">
      <w:pPr>
        <w:ind w:left="540"/>
        <w:jc w:val="both"/>
      </w:pPr>
      <w:hyperlink r:id="rId188" w:tgtFrame="_blank" w:tooltip="http://www.kemet.ru/" w:history="1">
        <w:r w:rsidRPr="00890D13">
          <w:rPr>
            <w:rStyle w:val="ad"/>
          </w:rPr>
          <w:t>http://www.kemet.ru/</w:t>
        </w:r>
      </w:hyperlink>
      <w:r w:rsidRPr="00890D13">
        <w:t xml:space="preserve"> Культура и искусство Древнего Египта.</w:t>
      </w:r>
    </w:p>
    <w:p w:rsidR="008C46F5" w:rsidRPr="00890D13" w:rsidRDefault="008C46F5" w:rsidP="00890D13">
      <w:pPr>
        <w:ind w:left="540"/>
        <w:jc w:val="both"/>
      </w:pPr>
      <w:hyperlink r:id="rId189" w:tgtFrame="_blank" w:tooltip="http://egypt.dax.ru/ind.php" w:history="1">
        <w:r w:rsidRPr="00890D13">
          <w:rPr>
            <w:rStyle w:val="ad"/>
          </w:rPr>
          <w:t>http://egypt.dax.ru/ind.php</w:t>
        </w:r>
      </w:hyperlink>
      <w:r w:rsidRPr="00890D13">
        <w:t xml:space="preserve"> Древний Египет.</w:t>
      </w:r>
    </w:p>
    <w:p w:rsidR="008C46F5" w:rsidRPr="00890D13" w:rsidRDefault="008C46F5" w:rsidP="00890D13">
      <w:pPr>
        <w:ind w:left="540"/>
        <w:jc w:val="both"/>
      </w:pPr>
      <w:hyperlink r:id="rId190" w:tgtFrame="_blank" w:tooltip="http://www.kremlin.museum.ru/" w:history="1">
        <w:r w:rsidRPr="00890D13">
          <w:rPr>
            <w:rStyle w:val="ad"/>
          </w:rPr>
          <w:t>http://www.kremlin.museum.ru/</w:t>
        </w:r>
      </w:hyperlink>
      <w:r w:rsidRPr="00890D13">
        <w:t xml:space="preserve"> Московский Кремль.</w:t>
      </w:r>
    </w:p>
    <w:p w:rsidR="008C46F5" w:rsidRPr="00890D13" w:rsidRDefault="008C46F5" w:rsidP="00890D13">
      <w:pPr>
        <w:ind w:left="540"/>
        <w:jc w:val="both"/>
        <w:rPr>
          <w:lang w:val="en-US"/>
        </w:rPr>
      </w:pPr>
      <w:hyperlink r:id="rId191" w:tgtFrame="_blank" w:tooltip="http://www.anriintern.com/history/rushistory/" w:history="1">
        <w:r w:rsidRPr="00890D13">
          <w:rPr>
            <w:rStyle w:val="ad"/>
            <w:lang w:val="en-US"/>
          </w:rPr>
          <w:t>http://www.anriintern.com/history/rushistory/</w:t>
        </w:r>
      </w:hyperlink>
      <w:r w:rsidRPr="00890D13">
        <w:rPr>
          <w:lang w:val="en-US"/>
        </w:rPr>
        <w:t xml:space="preserve"> rushistory.htm</w:t>
      </w:r>
    </w:p>
    <w:p w:rsidR="008C46F5" w:rsidRPr="00890D13" w:rsidRDefault="008C46F5" w:rsidP="00890D13">
      <w:pPr>
        <w:ind w:left="540"/>
        <w:jc w:val="both"/>
      </w:pPr>
      <w:hyperlink r:id="rId192" w:tgtFrame="_blank" w:tooltip="http://his.1september.ru/index.php" w:history="1">
        <w:r w:rsidRPr="00890D13">
          <w:rPr>
            <w:rStyle w:val="ad"/>
          </w:rPr>
          <w:t>http://his.1september.ru/index.php</w:t>
        </w:r>
      </w:hyperlink>
      <w:r w:rsidRPr="00890D13">
        <w:t xml:space="preserve"> - Электронная версия газеты «История» (Приложение к газете «Первое сентября»).</w:t>
      </w:r>
    </w:p>
    <w:p w:rsidR="008C46F5" w:rsidRPr="00890D13" w:rsidRDefault="008C46F5" w:rsidP="00890D13">
      <w:pPr>
        <w:ind w:left="540"/>
        <w:jc w:val="both"/>
      </w:pPr>
      <w:hyperlink r:id="rId193" w:tgtFrame="_blank" w:tooltip="http://his.1september.ru/urok" w:history="1">
        <w:r w:rsidRPr="00890D13">
          <w:rPr>
            <w:rStyle w:val="ad"/>
          </w:rPr>
          <w:t>http://his.1september.ru/urok</w:t>
        </w:r>
      </w:hyperlink>
      <w:r w:rsidRPr="00890D13">
        <w:t xml:space="preserve"> - Сайт «Я иду на урок истории».</w:t>
      </w:r>
    </w:p>
    <w:p w:rsidR="008C46F5" w:rsidRPr="00890D13" w:rsidRDefault="008C46F5" w:rsidP="00890D13">
      <w:pPr>
        <w:ind w:left="540"/>
        <w:jc w:val="both"/>
      </w:pPr>
      <w:hyperlink r:id="rId194" w:tgtFrame="_blank" w:tooltip="http://center.fio.ru/som/subject.asp?id=10000189" w:history="1">
        <w:r w:rsidRPr="00890D13">
          <w:rPr>
            <w:rStyle w:val="ad"/>
          </w:rPr>
          <w:t>http://center.fio.ru/som/subject.asp?id=10000189</w:t>
        </w:r>
      </w:hyperlink>
      <w:r w:rsidRPr="00890D13">
        <w:t xml:space="preserve"> - В помощь учителю истории (лекции, уроки, электронные учебники и пособия, энциклопедии, справочники, словари, презентации, компьютерные программы и образовательные CD-ROM, видеоматериалы, аудиоматериалы, карты, фотографии и иллюстрации, хронологические таблицы, школьные музеи, ИТ и Интернет, CD-ROM на уроке и т.д.).</w:t>
      </w:r>
    </w:p>
    <w:p w:rsidR="008C46F5" w:rsidRPr="00890D13" w:rsidRDefault="008C46F5" w:rsidP="00890D13">
      <w:pPr>
        <w:ind w:left="540"/>
        <w:jc w:val="both"/>
      </w:pPr>
      <w:hyperlink r:id="rId195" w:tgtFrame="_blank" w:tooltip="http://method.altai.rcde.ru/items.asp?id=200000136" w:history="1">
        <w:r w:rsidRPr="00890D13">
          <w:rPr>
            <w:rStyle w:val="ad"/>
          </w:rPr>
          <w:t>http://method.altai.rcde.ru/items.asp?id=200000136</w:t>
        </w:r>
      </w:hyperlink>
      <w:r w:rsidRPr="00890D13">
        <w:t xml:space="preserve"> - Алтайский региональный центр дистанционного образования: хранилище методических материалов. Передовой педагогический опыт.</w:t>
      </w:r>
    </w:p>
    <w:p w:rsidR="008C46F5" w:rsidRPr="00890D13" w:rsidRDefault="008C46F5" w:rsidP="00890D13">
      <w:pPr>
        <w:ind w:left="540"/>
        <w:jc w:val="both"/>
      </w:pPr>
      <w:hyperlink r:id="rId196" w:tgtFrame="_blank" w:tooltip="http://www.shigaeva.edurm.ru/" w:history="1">
        <w:r w:rsidRPr="00890D13">
          <w:rPr>
            <w:rStyle w:val="ad"/>
          </w:rPr>
          <w:t>http://www.shigaeva.edurm.ru/</w:t>
        </w:r>
      </w:hyperlink>
      <w:r w:rsidRPr="00890D13">
        <w:t xml:space="preserve"> - Сайт учителя истории и обществознания гимназии № </w:t>
      </w:r>
      <w:smartTag w:uri="urn:schemas-microsoft-com:office:smarttags" w:element="metricconverter">
        <w:smartTagPr>
          <w:attr w:name="ProductID" w:val="19 Г"/>
        </w:smartTagPr>
        <w:r w:rsidRPr="00890D13">
          <w:t>19 г</w:t>
        </w:r>
      </w:smartTag>
      <w:r w:rsidRPr="00890D13">
        <w:t>. Саранска Шигаевой Светланы Сергеевны. Светлана Сергеевна несколько лет работала над проблемой использования ИКТ на уроках истории и обществознания. На своем сайте она делится своими методическими находками, разработками уроков, готовыми учебными презентациями. В разделе «Медиатека» приведен список компьютерных программ на CD по предмету История с кратким описанием. Кроме того, имеется фотоальбом, и обширный список литературы по теме сайта.</w:t>
      </w:r>
    </w:p>
    <w:p w:rsidR="008C46F5" w:rsidRPr="00890D13" w:rsidRDefault="008C46F5" w:rsidP="00890D13">
      <w:pPr>
        <w:ind w:left="540"/>
        <w:jc w:val="both"/>
      </w:pPr>
      <w:hyperlink r:id="rId197" w:tgtFrame="_blank" w:tooltip="http://schools.perm.ru/modules/wfdownloads/viewcat.php?cid=13" w:history="1">
        <w:r w:rsidRPr="00890D13">
          <w:rPr>
            <w:rStyle w:val="ad"/>
          </w:rPr>
          <w:t>http://schools.perm.ru/modules/wfdownloads/viewcat.php?cid=13</w:t>
        </w:r>
      </w:hyperlink>
      <w:r w:rsidRPr="00890D13">
        <w:t xml:space="preserve"> - Архив презентаций по истории (Пермский образовательный портал).</w:t>
      </w:r>
    </w:p>
    <w:p w:rsidR="008C46F5" w:rsidRPr="00890D13" w:rsidRDefault="008C46F5" w:rsidP="00890D13">
      <w:pPr>
        <w:ind w:left="540"/>
        <w:jc w:val="both"/>
      </w:pPr>
      <w:hyperlink r:id="rId198" w:tgtFrame="_blank" w:tooltip="http://www.history.ru/proghis.htm" w:history="1">
        <w:r w:rsidRPr="00890D13">
          <w:rPr>
            <w:rStyle w:val="ad"/>
          </w:rPr>
          <w:t>http://www.history.ru/proghis.htm</w:t>
        </w:r>
      </w:hyperlink>
      <w:r w:rsidRPr="00890D13">
        <w:t xml:space="preserve"> - Обучающие и познавательные программы по истории.</w:t>
      </w:r>
    </w:p>
    <w:p w:rsidR="008C46F5" w:rsidRPr="00890D13" w:rsidRDefault="008C46F5" w:rsidP="00890D13">
      <w:pPr>
        <w:ind w:left="540"/>
        <w:jc w:val="both"/>
      </w:pPr>
      <w:hyperlink r:id="rId199" w:tgtFrame="_blank" w:tooltip="http://www.history.ru/freehis.htm" w:history="1">
        <w:r w:rsidRPr="00890D13">
          <w:rPr>
            <w:rStyle w:val="ad"/>
          </w:rPr>
          <w:t>http://www.history.ru/freehis.htm</w:t>
        </w:r>
      </w:hyperlink>
      <w:r w:rsidRPr="00890D13">
        <w:t xml:space="preserve"> - Бесплатные обучающие программы по истории.</w:t>
      </w:r>
    </w:p>
    <w:p w:rsidR="008C46F5" w:rsidRPr="00890D13" w:rsidRDefault="008C46F5" w:rsidP="00890D13">
      <w:pPr>
        <w:ind w:left="540"/>
        <w:jc w:val="both"/>
      </w:pPr>
      <w:hyperlink r:id="rId200" w:tgtFrame="_blank" w:tooltip="http://www.ancientrome.ru" w:history="1">
        <w:r w:rsidRPr="00890D13">
          <w:rPr>
            <w:rStyle w:val="ad"/>
          </w:rPr>
          <w:t>http://www.ancientrome.ru</w:t>
        </w:r>
      </w:hyperlink>
      <w:r w:rsidRPr="00890D13">
        <w:t xml:space="preserve"> - Сайт «История Древнего Рима».</w:t>
      </w:r>
    </w:p>
    <w:p w:rsidR="008C46F5" w:rsidRPr="00890D13" w:rsidRDefault="008C46F5" w:rsidP="00890D13">
      <w:pPr>
        <w:ind w:left="540"/>
        <w:jc w:val="both"/>
      </w:pPr>
      <w:hyperlink r:id="rId201" w:tgtFrame="_blank" w:tooltip="http://predania.ru/" w:history="1">
        <w:r w:rsidRPr="00890D13">
          <w:rPr>
            <w:rStyle w:val="ad"/>
          </w:rPr>
          <w:t>http://predania.ru/</w:t>
        </w:r>
      </w:hyperlink>
      <w:r w:rsidRPr="00890D13">
        <w:t xml:space="preserve"> - Сайт «Предания, мифы и легенды народов мира».</w:t>
      </w:r>
    </w:p>
    <w:p w:rsidR="008C46F5" w:rsidRPr="00890D13" w:rsidRDefault="008C46F5" w:rsidP="00890D13">
      <w:pPr>
        <w:ind w:left="540"/>
        <w:jc w:val="both"/>
      </w:pPr>
      <w:hyperlink r:id="rId202" w:tgtFrame="_blank" w:tooltip="http://www.sovr.ru/" w:history="1">
        <w:r w:rsidRPr="00890D13">
          <w:rPr>
            <w:rStyle w:val="ad"/>
          </w:rPr>
          <w:t>http://www.sovr.ru/</w:t>
        </w:r>
      </w:hyperlink>
      <w:r w:rsidRPr="00890D13">
        <w:t xml:space="preserve"> - Сайт «Государственный центральный музей современной истории России».</w:t>
      </w:r>
    </w:p>
    <w:p w:rsidR="008C46F5" w:rsidRPr="00890D13" w:rsidRDefault="008C46F5" w:rsidP="00890D13">
      <w:pPr>
        <w:ind w:left="540"/>
        <w:jc w:val="both"/>
      </w:pPr>
      <w:hyperlink r:id="rId203" w:tgtFrame="_blank" w:tooltip="http://www.hist.msu.ru/ER/index.html" w:history="1">
        <w:r w:rsidRPr="00890D13">
          <w:rPr>
            <w:rStyle w:val="ad"/>
          </w:rPr>
          <w:t>http://www.hist.msu.ru/ER/index.html</w:t>
        </w:r>
      </w:hyperlink>
      <w:r w:rsidRPr="00890D13">
        <w:t xml:space="preserve"> - Библиотека электронных ресурсов исторического факультета МГУ.</w:t>
      </w:r>
    </w:p>
    <w:p w:rsidR="008C46F5" w:rsidRPr="00890D13" w:rsidRDefault="008C46F5" w:rsidP="00890D13">
      <w:pPr>
        <w:ind w:left="540"/>
        <w:jc w:val="both"/>
      </w:pPr>
      <w:hyperlink r:id="rId204" w:tgtFrame="_blank" w:tooltip="http://magister.msk.ru/library/history/history1.htm" w:history="1">
        <w:r w:rsidRPr="00890D13">
          <w:rPr>
            <w:rStyle w:val="ad"/>
            <w:lang w:val="en-US"/>
          </w:rPr>
          <w:t>http</w:t>
        </w:r>
        <w:r w:rsidRPr="00890D13">
          <w:rPr>
            <w:rStyle w:val="ad"/>
          </w:rPr>
          <w:t>://</w:t>
        </w:r>
        <w:r w:rsidRPr="00890D13">
          <w:rPr>
            <w:rStyle w:val="ad"/>
            <w:lang w:val="en-US"/>
          </w:rPr>
          <w:t>magister</w:t>
        </w:r>
        <w:r w:rsidRPr="00890D13">
          <w:rPr>
            <w:rStyle w:val="ad"/>
          </w:rPr>
          <w:t>.</w:t>
        </w:r>
        <w:r w:rsidRPr="00890D13">
          <w:rPr>
            <w:rStyle w:val="ad"/>
            <w:lang w:val="en-US"/>
          </w:rPr>
          <w:t>msk</w:t>
        </w:r>
        <w:r w:rsidRPr="00890D13">
          <w:rPr>
            <w:rStyle w:val="ad"/>
          </w:rPr>
          <w:t>.</w:t>
        </w:r>
        <w:r w:rsidRPr="00890D13">
          <w:rPr>
            <w:rStyle w:val="ad"/>
            <w:lang w:val="en-US"/>
          </w:rPr>
          <w:t>ru</w:t>
        </w:r>
        <w:r w:rsidRPr="00890D13">
          <w:rPr>
            <w:rStyle w:val="ad"/>
          </w:rPr>
          <w:t>/</w:t>
        </w:r>
        <w:r w:rsidRPr="00890D13">
          <w:rPr>
            <w:rStyle w:val="ad"/>
            <w:lang w:val="en-US"/>
          </w:rPr>
          <w:t>library</w:t>
        </w:r>
        <w:r w:rsidRPr="00890D13">
          <w:rPr>
            <w:rStyle w:val="ad"/>
          </w:rPr>
          <w:t>/</w:t>
        </w:r>
        <w:r w:rsidRPr="00890D13">
          <w:rPr>
            <w:rStyle w:val="ad"/>
            <w:lang w:val="en-US"/>
          </w:rPr>
          <w:t>history</w:t>
        </w:r>
        <w:r w:rsidRPr="00890D13">
          <w:rPr>
            <w:rStyle w:val="ad"/>
          </w:rPr>
          <w:t>/</w:t>
        </w:r>
        <w:r w:rsidRPr="00890D13">
          <w:rPr>
            <w:rStyle w:val="ad"/>
            <w:lang w:val="en-US"/>
          </w:rPr>
          <w:t>history</w:t>
        </w:r>
        <w:r w:rsidRPr="00890D13">
          <w:rPr>
            <w:rStyle w:val="ad"/>
          </w:rPr>
          <w:t>1.</w:t>
        </w:r>
        <w:r w:rsidRPr="00890D13">
          <w:rPr>
            <w:rStyle w:val="ad"/>
            <w:lang w:val="en-US"/>
          </w:rPr>
          <w:t>htm</w:t>
        </w:r>
      </w:hyperlink>
      <w:hyperlink r:id="rId205" w:tgtFrame="_blank" w:tooltip="http://magister.msk.ru/library/history/history2.htm" w:history="1">
        <w:r w:rsidRPr="00890D13">
          <w:rPr>
            <w:rStyle w:val="ad"/>
            <w:lang w:val="en-US"/>
          </w:rPr>
          <w:t>http</w:t>
        </w:r>
        <w:r w:rsidRPr="00890D13">
          <w:rPr>
            <w:rStyle w:val="ad"/>
          </w:rPr>
          <w:t>://</w:t>
        </w:r>
        <w:r w:rsidRPr="00890D13">
          <w:rPr>
            <w:rStyle w:val="ad"/>
            <w:lang w:val="en-US"/>
          </w:rPr>
          <w:t>magister</w:t>
        </w:r>
        <w:r w:rsidRPr="00890D13">
          <w:rPr>
            <w:rStyle w:val="ad"/>
          </w:rPr>
          <w:t>.</w:t>
        </w:r>
        <w:r w:rsidRPr="00890D13">
          <w:rPr>
            <w:rStyle w:val="ad"/>
            <w:lang w:val="en-US"/>
          </w:rPr>
          <w:t>msk</w:t>
        </w:r>
        <w:r w:rsidRPr="00890D13">
          <w:rPr>
            <w:rStyle w:val="ad"/>
          </w:rPr>
          <w:t>.</w:t>
        </w:r>
        <w:r w:rsidRPr="00890D13">
          <w:rPr>
            <w:rStyle w:val="ad"/>
            <w:lang w:val="en-US"/>
          </w:rPr>
          <w:t>ru</w:t>
        </w:r>
        <w:r w:rsidRPr="00890D13">
          <w:rPr>
            <w:rStyle w:val="ad"/>
          </w:rPr>
          <w:t>/</w:t>
        </w:r>
        <w:r w:rsidRPr="00890D13">
          <w:rPr>
            <w:rStyle w:val="ad"/>
            <w:lang w:val="en-US"/>
          </w:rPr>
          <w:t>library</w:t>
        </w:r>
        <w:r w:rsidRPr="00890D13">
          <w:rPr>
            <w:rStyle w:val="ad"/>
          </w:rPr>
          <w:t>/</w:t>
        </w:r>
        <w:r w:rsidRPr="00890D13">
          <w:rPr>
            <w:rStyle w:val="ad"/>
            <w:lang w:val="en-US"/>
          </w:rPr>
          <w:t>history</w:t>
        </w:r>
        <w:r w:rsidRPr="00890D13">
          <w:rPr>
            <w:rStyle w:val="ad"/>
          </w:rPr>
          <w:t>/</w:t>
        </w:r>
        <w:r w:rsidRPr="00890D13">
          <w:rPr>
            <w:rStyle w:val="ad"/>
            <w:lang w:val="en-US"/>
          </w:rPr>
          <w:t>history</w:t>
        </w:r>
        <w:r w:rsidRPr="00890D13">
          <w:rPr>
            <w:rStyle w:val="ad"/>
          </w:rPr>
          <w:t>2.</w:t>
        </w:r>
        <w:r w:rsidRPr="00890D13">
          <w:rPr>
            <w:rStyle w:val="ad"/>
            <w:lang w:val="en-US"/>
          </w:rPr>
          <w:t>htm</w:t>
        </w:r>
      </w:hyperlink>
    </w:p>
    <w:p w:rsidR="008C46F5" w:rsidRPr="00890D13" w:rsidRDefault="008C46F5" w:rsidP="00890D13">
      <w:pPr>
        <w:ind w:left="540"/>
        <w:jc w:val="both"/>
      </w:pPr>
      <w:hyperlink r:id="rId206" w:tgtFrame="_blank" w:tooltip="http://www.prosv.ru/school/showdoc.php?n=316" w:history="1">
        <w:r w:rsidRPr="00890D13">
          <w:rPr>
            <w:rStyle w:val="ad"/>
          </w:rPr>
          <w:t>http://www.prosv.ru/school/showdoc.php?n=316</w:t>
        </w:r>
      </w:hyperlink>
      <w:r w:rsidRPr="00890D13">
        <w:t xml:space="preserve"> - Электронные материалы для изучения русской и всемирной истории. Электронные методические пособия, рекомендации.</w:t>
      </w:r>
    </w:p>
    <w:p w:rsidR="008C46F5" w:rsidRPr="00890D13" w:rsidRDefault="008C46F5" w:rsidP="00890D13">
      <w:pPr>
        <w:ind w:left="540"/>
        <w:jc w:val="both"/>
      </w:pPr>
      <w:hyperlink r:id="rId207" w:tgtFrame="_blank" w:tooltip="http://www.vestnik.edu.ru/bilet.pdf" w:history="1">
        <w:r w:rsidRPr="00890D13">
          <w:rPr>
            <w:rStyle w:val="ad"/>
          </w:rPr>
          <w:t>http://www.vestnik.edu.ru/bilet.pdf</w:t>
        </w:r>
      </w:hyperlink>
      <w:r w:rsidRPr="00890D13">
        <w:t xml:space="preserve"> - Примерные экзаменационные билеты для проведения в традиционной форме устной итоговой аттестации выпускников XI(XII) классов общеобразовательных учреждений в 2004/05 учебном году.</w:t>
      </w:r>
    </w:p>
    <w:p w:rsidR="008C46F5" w:rsidRPr="00890D13" w:rsidRDefault="008C46F5" w:rsidP="00890D13">
      <w:pPr>
        <w:ind w:left="540"/>
        <w:jc w:val="both"/>
      </w:pPr>
      <w:r w:rsidRPr="00890D13">
        <w:rPr>
          <w:rStyle w:val="af3"/>
        </w:rPr>
        <w:t xml:space="preserve">История России </w:t>
      </w:r>
      <w:r w:rsidRPr="00890D13">
        <w:t>[Всего статей в разделе: 315]</w:t>
      </w:r>
    </w:p>
    <w:p w:rsidR="008C46F5" w:rsidRPr="00890D13" w:rsidRDefault="008C46F5" w:rsidP="00890D13">
      <w:pPr>
        <w:ind w:left="540"/>
        <w:jc w:val="both"/>
      </w:pPr>
      <w:hyperlink r:id="rId208" w:tgtFrame="_blank" w:tooltip="Древняя Русь (VII - IX вв.). Восточные славяне." w:history="1">
        <w:r w:rsidRPr="00890D13">
          <w:rPr>
            <w:rStyle w:val="ad"/>
          </w:rPr>
          <w:t>Древняя Русь (VII - IX вв.). Восточные славяне.</w:t>
        </w:r>
      </w:hyperlink>
      <w:r w:rsidRPr="00890D13">
        <w:t xml:space="preserve"> [Всего статей по теме: 4]</w:t>
      </w:r>
    </w:p>
    <w:p w:rsidR="008C46F5" w:rsidRPr="00890D13" w:rsidRDefault="008C46F5" w:rsidP="00890D13">
      <w:pPr>
        <w:ind w:left="540"/>
        <w:jc w:val="both"/>
      </w:pPr>
      <w:hyperlink r:id="rId209" w:tgtFrame="_blank" w:tooltip="Киевская Русь (IX - XII вв.)." w:history="1">
        <w:r w:rsidRPr="00890D13">
          <w:rPr>
            <w:rStyle w:val="ad"/>
          </w:rPr>
          <w:t>Киевская Русь (IX - XII вв.).</w:t>
        </w:r>
      </w:hyperlink>
      <w:r w:rsidRPr="00890D13">
        <w:t xml:space="preserve"> [Всего статей по теме: 18]</w:t>
      </w:r>
    </w:p>
    <w:p w:rsidR="008C46F5" w:rsidRPr="00890D13" w:rsidRDefault="008C46F5" w:rsidP="00890D13">
      <w:pPr>
        <w:ind w:left="540"/>
        <w:jc w:val="both"/>
      </w:pPr>
      <w:hyperlink r:id="rId210" w:tgtFrame="_blank" w:tooltip="Русь в условиях феодальной раздробленности (XII - XIV вв.)." w:history="1">
        <w:r w:rsidRPr="00890D13">
          <w:rPr>
            <w:rStyle w:val="ad"/>
          </w:rPr>
          <w:t>Русь в условиях феодальной раздробленности (XII - XIV вв.).</w:t>
        </w:r>
      </w:hyperlink>
      <w:r w:rsidRPr="00890D13">
        <w:t xml:space="preserve"> [Всего статей по теме: 37]</w:t>
      </w:r>
    </w:p>
    <w:p w:rsidR="008C46F5" w:rsidRPr="00890D13" w:rsidRDefault="008C46F5" w:rsidP="00890D13">
      <w:pPr>
        <w:ind w:left="540"/>
        <w:jc w:val="both"/>
      </w:pPr>
      <w:hyperlink r:id="rId211" w:tgtFrame="_blank" w:tooltip="Образование и укрепление русского централизованного государства (XV -XVI вв.). Правление Ивана Грозного." w:history="1">
        <w:r w:rsidRPr="00890D13">
          <w:rPr>
            <w:rStyle w:val="ad"/>
          </w:rPr>
          <w:t>Образование и укрепление русского централизованного государства (XV -XVI вв.). Правление Ивана Грозного.</w:t>
        </w:r>
      </w:hyperlink>
      <w:r w:rsidRPr="00890D13">
        <w:t xml:space="preserve"> [Всего статей по теме: 19]</w:t>
      </w:r>
    </w:p>
    <w:p w:rsidR="008C46F5" w:rsidRPr="00890D13" w:rsidRDefault="008C46F5" w:rsidP="00890D13">
      <w:pPr>
        <w:ind w:left="540"/>
        <w:jc w:val="both"/>
      </w:pPr>
      <w:hyperlink r:id="rId212" w:tgtFrame="_blank" w:tooltip="Россия на рубеже XVI - XVII вв. Смутное время." w:history="1">
        <w:r w:rsidRPr="00890D13">
          <w:rPr>
            <w:rStyle w:val="ad"/>
          </w:rPr>
          <w:t>Россия на рубеже XVI - XVII вв. Смутное время.</w:t>
        </w:r>
      </w:hyperlink>
      <w:r w:rsidRPr="00890D13">
        <w:t xml:space="preserve"> [Всего статей по теме: 21]</w:t>
      </w:r>
    </w:p>
    <w:p w:rsidR="008C46F5" w:rsidRPr="00890D13" w:rsidRDefault="008C46F5" w:rsidP="00890D13">
      <w:pPr>
        <w:ind w:left="540"/>
        <w:jc w:val="both"/>
      </w:pPr>
      <w:hyperlink r:id="rId213" w:tgtFrame="_blank" w:tooltip="Россия в XVII веке. Крепостное право." w:history="1">
        <w:r w:rsidRPr="00890D13">
          <w:rPr>
            <w:rStyle w:val="ad"/>
          </w:rPr>
          <w:t>Россия в XVII веке. Крепостное право.</w:t>
        </w:r>
      </w:hyperlink>
      <w:r w:rsidRPr="00890D13">
        <w:t xml:space="preserve"> [Всего статей по теме: 10]</w:t>
      </w:r>
    </w:p>
    <w:p w:rsidR="008C46F5" w:rsidRPr="00890D13" w:rsidRDefault="008C46F5" w:rsidP="00890D13">
      <w:pPr>
        <w:ind w:left="540"/>
        <w:jc w:val="both"/>
      </w:pPr>
      <w:hyperlink r:id="rId214" w:tgtFrame="_blank" w:tooltip="Российская империя в первой половине XVIII века. Петровские реформы." w:history="1">
        <w:r w:rsidRPr="00890D13">
          <w:rPr>
            <w:rStyle w:val="ad"/>
          </w:rPr>
          <w:t>Российская империя в первой половине XVIII века. Петровские реформы.</w:t>
        </w:r>
      </w:hyperlink>
      <w:r w:rsidRPr="00890D13">
        <w:t xml:space="preserve"> [Всего статей по теме: 14]</w:t>
      </w:r>
    </w:p>
    <w:p w:rsidR="008C46F5" w:rsidRPr="00890D13" w:rsidRDefault="008C46F5" w:rsidP="00890D13">
      <w:pPr>
        <w:ind w:left="540"/>
        <w:jc w:val="both"/>
      </w:pPr>
      <w:hyperlink r:id="rId215" w:tgtFrame="_blank" w:tooltip="Российская империя во второй половине XVIII века. Эпоха дворцовых переворотов." w:history="1">
        <w:r w:rsidRPr="00890D13">
          <w:rPr>
            <w:rStyle w:val="ad"/>
          </w:rPr>
          <w:t>Российская империя во второй половине XVIII века. Эпоха дворцовых переворотов.</w:t>
        </w:r>
      </w:hyperlink>
      <w:r w:rsidRPr="00890D13">
        <w:t xml:space="preserve"> [Всего статей по теме: 18]</w:t>
      </w:r>
    </w:p>
    <w:p w:rsidR="008C46F5" w:rsidRPr="00890D13" w:rsidRDefault="008C46F5" w:rsidP="00890D13">
      <w:pPr>
        <w:ind w:left="540"/>
        <w:jc w:val="both"/>
      </w:pPr>
      <w:hyperlink r:id="rId216" w:tgtFrame="_blank" w:tooltip="Россия в первой четверти XIX века. Отечественная война 1812 года. Восстание декабристов." w:history="1">
        <w:r w:rsidRPr="00890D13">
          <w:rPr>
            <w:rStyle w:val="ad"/>
          </w:rPr>
          <w:t>Россия в первой четверти XIX века. Отечественная война 1812 года. Восстание декабристов.</w:t>
        </w:r>
      </w:hyperlink>
      <w:r w:rsidRPr="00890D13">
        <w:t xml:space="preserve"> [Всего статей по теме: 39]</w:t>
      </w:r>
    </w:p>
    <w:p w:rsidR="008C46F5" w:rsidRPr="00890D13" w:rsidRDefault="008C46F5" w:rsidP="00890D13">
      <w:pPr>
        <w:ind w:left="540"/>
        <w:jc w:val="both"/>
      </w:pPr>
      <w:hyperlink r:id="rId217" w:tgtFrame="_blank" w:tooltip="Россия во второй четверти XIX века. Николай I. Крымская война." w:history="1">
        <w:r w:rsidRPr="00890D13">
          <w:rPr>
            <w:rStyle w:val="ad"/>
          </w:rPr>
          <w:t>Россия во второй четверти XIX века. Николай I. Крымская война.</w:t>
        </w:r>
      </w:hyperlink>
      <w:r w:rsidRPr="00890D13">
        <w:t xml:space="preserve"> [Всего статей по теме: 17]</w:t>
      </w:r>
    </w:p>
    <w:p w:rsidR="008C46F5" w:rsidRPr="00890D13" w:rsidRDefault="008C46F5" w:rsidP="00890D13">
      <w:pPr>
        <w:ind w:left="540"/>
        <w:jc w:val="both"/>
      </w:pPr>
      <w:hyperlink r:id="rId218" w:tgtFrame="_blank" w:tooltip="Россия во второй половине XIX века. Реформы 60-80-х годов. Развитие капитализма." w:history="1">
        <w:r w:rsidRPr="00890D13">
          <w:rPr>
            <w:rStyle w:val="ad"/>
          </w:rPr>
          <w:t>Россия во второй половине XIX века. Реформы 60-80-х годов. Развитие капитализма.</w:t>
        </w:r>
      </w:hyperlink>
      <w:r w:rsidRPr="00890D13">
        <w:t xml:space="preserve"> [Всего статей по теме: 44]</w:t>
      </w:r>
    </w:p>
    <w:p w:rsidR="008C46F5" w:rsidRPr="00890D13" w:rsidRDefault="008C46F5" w:rsidP="00890D13">
      <w:pPr>
        <w:ind w:left="540"/>
        <w:jc w:val="both"/>
      </w:pPr>
      <w:hyperlink r:id="rId219" w:tgtFrame="_blank" w:tooltip="Россия в начале XX века (1900-1918 гг.). Революция 1905-1907 годов. Третьеиюньская монархия. Февральская революция. Двоевластие." w:history="1">
        <w:r w:rsidRPr="00890D13">
          <w:rPr>
            <w:rStyle w:val="ad"/>
          </w:rPr>
          <w:t>Россия в начале XX века (1900-1918 гг.). Революция 1905-1907 годов. Третьеиюньская монархия. Февральская революция. Двоевластие.</w:t>
        </w:r>
      </w:hyperlink>
      <w:r w:rsidRPr="00890D13">
        <w:t xml:space="preserve"> [Всего статей по теме: 43]</w:t>
      </w:r>
    </w:p>
    <w:p w:rsidR="008C46F5" w:rsidRPr="00890D13" w:rsidRDefault="008C46F5" w:rsidP="00890D13">
      <w:pPr>
        <w:ind w:left="540"/>
        <w:jc w:val="both"/>
      </w:pPr>
      <w:hyperlink r:id="rId220" w:tgtFrame="_blank" w:tooltip="Октябрьский переворот 1917 года. Установление большевистской диктатуры. Декрет о мире." w:history="1">
        <w:r w:rsidRPr="00890D13">
          <w:rPr>
            <w:rStyle w:val="ad"/>
          </w:rPr>
          <w:t>Октябрьский переворот 1917 года. Установление большевистской диктатуры. Декрет о мире.</w:t>
        </w:r>
      </w:hyperlink>
      <w:r w:rsidRPr="00890D13">
        <w:t xml:space="preserve"> [Всего статей по теме: 10]</w:t>
      </w:r>
    </w:p>
    <w:p w:rsidR="008C46F5" w:rsidRPr="00890D13" w:rsidRDefault="008C46F5" w:rsidP="00890D13">
      <w:pPr>
        <w:ind w:left="540"/>
        <w:jc w:val="both"/>
      </w:pPr>
      <w:hyperlink r:id="rId221" w:tgtFrame="_blank" w:tooltip="Россия в годы Гражданской войны (1919-1922 гг.). Политика " w:history="1">
        <w:r w:rsidRPr="00890D13">
          <w:rPr>
            <w:rStyle w:val="ad"/>
          </w:rPr>
          <w:t>Россия в годы Гражданской войны (1919-1922 гг.). Политика "военного коммунизма".</w:t>
        </w:r>
      </w:hyperlink>
      <w:r w:rsidRPr="00890D13">
        <w:t xml:space="preserve"> [Всего статей по теме: 13]</w:t>
      </w:r>
    </w:p>
    <w:p w:rsidR="008C46F5" w:rsidRPr="00890D13" w:rsidRDefault="008C46F5" w:rsidP="00890D13">
      <w:pPr>
        <w:ind w:left="540"/>
        <w:jc w:val="both"/>
      </w:pPr>
      <w:hyperlink r:id="rId222" w:tgtFrame="_blank" w:tooltip="Советская страна в период НЭПа (1921-конец 20-х гг.). Образование Союза ССР." w:history="1">
        <w:r w:rsidRPr="00890D13">
          <w:rPr>
            <w:rStyle w:val="ad"/>
          </w:rPr>
          <w:t>Советская страна в период НЭПа (1921-конец 20-х гг.). Образование Союза ССР.</w:t>
        </w:r>
      </w:hyperlink>
      <w:r w:rsidRPr="00890D13">
        <w:t xml:space="preserve"> [Всего статей по теме: 10]</w:t>
      </w:r>
    </w:p>
    <w:p w:rsidR="008C46F5" w:rsidRPr="00890D13" w:rsidRDefault="008C46F5" w:rsidP="00890D13">
      <w:pPr>
        <w:ind w:left="540"/>
        <w:jc w:val="both"/>
      </w:pPr>
      <w:hyperlink r:id="rId223" w:tgtFrame="_blank" w:tooltip="Социально-экономическая и политическая жизнь советского тоталитарного государства (конец 20-х-1941 гг.). Индцстриализация страны. Коллективизация сельского хозяйства." w:history="1">
        <w:r w:rsidRPr="00890D13">
          <w:rPr>
            <w:rStyle w:val="ad"/>
          </w:rPr>
          <w:t>Социально-экономическая и политическая жизнь советского тоталитарного государства (конец 20-х-1941 гг.). Индцстриализация страны. Коллективизация сельского хозяйства.</w:t>
        </w:r>
      </w:hyperlink>
      <w:r w:rsidRPr="00890D13">
        <w:t xml:space="preserve"> [Всего статей по теме: 20]</w:t>
      </w:r>
    </w:p>
    <w:p w:rsidR="008C46F5" w:rsidRPr="00890D13" w:rsidRDefault="008C46F5" w:rsidP="00890D13">
      <w:pPr>
        <w:ind w:left="540"/>
        <w:jc w:val="both"/>
      </w:pPr>
      <w:hyperlink r:id="rId224" w:tgtFrame="_blank" w:tooltip="Великая Отечественная война 1941-1945 гг." w:history="1">
        <w:r w:rsidRPr="00890D13">
          <w:rPr>
            <w:rStyle w:val="ad"/>
          </w:rPr>
          <w:t>Великая Отечественная война 1941-1945 гг.</w:t>
        </w:r>
      </w:hyperlink>
      <w:r w:rsidRPr="00890D13">
        <w:t xml:space="preserve"> [Всего статей по теме: 28]</w:t>
      </w:r>
    </w:p>
    <w:p w:rsidR="008C46F5" w:rsidRPr="00890D13" w:rsidRDefault="008C46F5" w:rsidP="00890D13">
      <w:pPr>
        <w:ind w:left="540"/>
        <w:jc w:val="both"/>
      </w:pPr>
      <w:hyperlink r:id="rId225" w:tgtFrame="_blank" w:tooltip="СССР в середине 40-х-начале 60-х годов." w:history="1">
        <w:r w:rsidRPr="00890D13">
          <w:rPr>
            <w:rStyle w:val="ad"/>
          </w:rPr>
          <w:t>СССР в середине 40-х-начале 60-х годов.</w:t>
        </w:r>
      </w:hyperlink>
      <w:r w:rsidRPr="00890D13">
        <w:t xml:space="preserve"> [Всего статей по теме: 14]</w:t>
      </w:r>
    </w:p>
    <w:p w:rsidR="008C46F5" w:rsidRPr="00890D13" w:rsidRDefault="008C46F5" w:rsidP="00890D13">
      <w:pPr>
        <w:ind w:left="540"/>
        <w:jc w:val="both"/>
      </w:pPr>
      <w:hyperlink r:id="rId226" w:tgtFrame="_blank" w:tooltip="Советский Союз во второй половине 60-х-начале 80-х годов." w:history="1">
        <w:r w:rsidRPr="00890D13">
          <w:rPr>
            <w:rStyle w:val="ad"/>
          </w:rPr>
          <w:t>Советский Союз во второй половине 60-х-начале 80-х годов.</w:t>
        </w:r>
      </w:hyperlink>
      <w:r w:rsidRPr="00890D13">
        <w:t xml:space="preserve"> [Всего статей по теме: 14]</w:t>
      </w:r>
    </w:p>
    <w:p w:rsidR="008C46F5" w:rsidRPr="00890D13" w:rsidRDefault="008C46F5" w:rsidP="00890D13">
      <w:pPr>
        <w:ind w:left="540"/>
        <w:jc w:val="both"/>
      </w:pPr>
      <w:hyperlink r:id="rId227" w:tgtFrame="_blank" w:tooltip="СССР в период либерализации и перестройки (1985-1991 гг.). События 19-21 августа 1991 г." w:history="1">
        <w:r w:rsidRPr="00890D13">
          <w:rPr>
            <w:rStyle w:val="ad"/>
          </w:rPr>
          <w:t>СССР в период либерализации и перестройки (1985-1991 гг.). События 19-21 августа 1991 г.</w:t>
        </w:r>
      </w:hyperlink>
      <w:r w:rsidRPr="00890D13">
        <w:t xml:space="preserve"> [Всего статей по теме: 10]</w:t>
      </w:r>
    </w:p>
    <w:p w:rsidR="008C46F5" w:rsidRPr="00890D13" w:rsidRDefault="008C46F5" w:rsidP="00890D13">
      <w:pPr>
        <w:ind w:left="540"/>
        <w:jc w:val="both"/>
      </w:pPr>
      <w:r w:rsidRPr="00890D13">
        <w:rPr>
          <w:rStyle w:val="af3"/>
        </w:rPr>
        <w:t xml:space="preserve">История Древнего мира </w:t>
      </w:r>
      <w:r w:rsidRPr="00890D13">
        <w:t>[Всего статей в разделе: 60]</w:t>
      </w:r>
    </w:p>
    <w:p w:rsidR="008C46F5" w:rsidRPr="00890D13" w:rsidRDefault="008C46F5" w:rsidP="00890D13">
      <w:pPr>
        <w:ind w:left="540"/>
        <w:jc w:val="both"/>
      </w:pPr>
      <w:hyperlink r:id="rId228" w:tgtFrame="_blank" w:tooltip="Первобытный мир." w:history="1">
        <w:r w:rsidRPr="00890D13">
          <w:rPr>
            <w:rStyle w:val="ad"/>
          </w:rPr>
          <w:t>Первобытный мир.</w:t>
        </w:r>
      </w:hyperlink>
      <w:r w:rsidRPr="00890D13">
        <w:t xml:space="preserve"> [Всего статей по теме: 8]</w:t>
      </w:r>
    </w:p>
    <w:p w:rsidR="008C46F5" w:rsidRPr="00890D13" w:rsidRDefault="008C46F5" w:rsidP="00890D13">
      <w:pPr>
        <w:ind w:left="540"/>
        <w:jc w:val="both"/>
      </w:pPr>
      <w:hyperlink r:id="rId229" w:tgtFrame="_blank" w:tooltip="Древний Египет." w:history="1">
        <w:r w:rsidRPr="00890D13">
          <w:rPr>
            <w:rStyle w:val="ad"/>
          </w:rPr>
          <w:t>Древний Египет.</w:t>
        </w:r>
      </w:hyperlink>
      <w:r w:rsidRPr="00890D13">
        <w:t xml:space="preserve"> [Всего статей по теме: 11]</w:t>
      </w:r>
    </w:p>
    <w:p w:rsidR="008C46F5" w:rsidRPr="00890D13" w:rsidRDefault="008C46F5" w:rsidP="00890D13">
      <w:pPr>
        <w:ind w:left="540"/>
        <w:jc w:val="both"/>
      </w:pPr>
      <w:hyperlink r:id="rId230" w:tgtFrame="_blank" w:tooltip="Древние государства Передней Азии." w:history="1">
        <w:r w:rsidRPr="00890D13">
          <w:rPr>
            <w:rStyle w:val="ad"/>
          </w:rPr>
          <w:t>Древние государства Передней Азии.</w:t>
        </w:r>
      </w:hyperlink>
      <w:r w:rsidRPr="00890D13">
        <w:t xml:space="preserve"> [Всего статей по теме: 14]</w:t>
      </w:r>
    </w:p>
    <w:p w:rsidR="008C46F5" w:rsidRPr="00890D13" w:rsidRDefault="008C46F5" w:rsidP="00890D13">
      <w:pPr>
        <w:ind w:left="540"/>
        <w:jc w:val="both"/>
      </w:pPr>
      <w:hyperlink r:id="rId231" w:tgtFrame="_blank" w:tooltip="Древние Индия и Китай." w:history="1">
        <w:r w:rsidRPr="00890D13">
          <w:rPr>
            <w:rStyle w:val="ad"/>
          </w:rPr>
          <w:t>Древние Индия и Китай.</w:t>
        </w:r>
      </w:hyperlink>
      <w:r w:rsidRPr="00890D13">
        <w:t xml:space="preserve"> [Всего статей по теме: 9]</w:t>
      </w:r>
    </w:p>
    <w:p w:rsidR="008C46F5" w:rsidRPr="00890D13" w:rsidRDefault="008C46F5" w:rsidP="00890D13">
      <w:pPr>
        <w:ind w:left="540"/>
        <w:jc w:val="both"/>
      </w:pPr>
      <w:hyperlink r:id="rId232" w:tgtFrame="_blank" w:tooltip="Древняя Греция. Эллинизм." w:history="1">
        <w:r w:rsidRPr="00890D13">
          <w:rPr>
            <w:rStyle w:val="ad"/>
          </w:rPr>
          <w:t>Древняя Греция. Эллинизм.</w:t>
        </w:r>
      </w:hyperlink>
      <w:r w:rsidRPr="00890D13">
        <w:t xml:space="preserve"> [Всего статей по теме: 17]</w:t>
      </w:r>
    </w:p>
    <w:p w:rsidR="008C46F5" w:rsidRPr="00890D13" w:rsidRDefault="008C46F5" w:rsidP="00890D13">
      <w:pPr>
        <w:ind w:left="540"/>
        <w:jc w:val="both"/>
      </w:pPr>
      <w:hyperlink r:id="rId233" w:tgtFrame="_blank" w:tooltip="Древний Рим." w:history="1">
        <w:r w:rsidRPr="00890D13">
          <w:rPr>
            <w:rStyle w:val="ad"/>
          </w:rPr>
          <w:t>Древний Рим.</w:t>
        </w:r>
      </w:hyperlink>
      <w:r w:rsidRPr="00890D13">
        <w:t xml:space="preserve"> [Всего статей по теме: 21]</w:t>
      </w:r>
    </w:p>
    <w:p w:rsidR="008C46F5" w:rsidRPr="00890D13" w:rsidRDefault="008C46F5" w:rsidP="00890D13">
      <w:pPr>
        <w:ind w:left="540"/>
        <w:jc w:val="both"/>
      </w:pPr>
      <w:r w:rsidRPr="00890D13">
        <w:rPr>
          <w:rStyle w:val="af3"/>
        </w:rPr>
        <w:t xml:space="preserve">История Средних веков </w:t>
      </w:r>
      <w:r w:rsidRPr="00890D13">
        <w:t>[Всего статей в разделе: 34]</w:t>
      </w:r>
    </w:p>
    <w:p w:rsidR="008C46F5" w:rsidRPr="00890D13" w:rsidRDefault="008C46F5" w:rsidP="00890D13">
      <w:pPr>
        <w:ind w:left="540"/>
        <w:jc w:val="both"/>
      </w:pPr>
      <w:hyperlink r:id="rId234" w:tgtFrame="_blank" w:tooltip="Западная и Центральная Европа в V-XI вв." w:history="1">
        <w:r w:rsidRPr="00890D13">
          <w:rPr>
            <w:rStyle w:val="ad"/>
          </w:rPr>
          <w:t>Западная и Центральная Европа в V-XI вв.</w:t>
        </w:r>
      </w:hyperlink>
      <w:r w:rsidRPr="00890D13">
        <w:t xml:space="preserve"> [Всего статей по теме: 9]</w:t>
      </w:r>
    </w:p>
    <w:p w:rsidR="008C46F5" w:rsidRPr="00890D13" w:rsidRDefault="008C46F5" w:rsidP="00890D13">
      <w:pPr>
        <w:ind w:left="540"/>
        <w:jc w:val="both"/>
      </w:pPr>
      <w:hyperlink r:id="rId235" w:tgtFrame="_blank" w:tooltip="Византийская Империя в IV-XI вв." w:history="1">
        <w:r w:rsidRPr="00890D13">
          <w:rPr>
            <w:rStyle w:val="ad"/>
          </w:rPr>
          <w:t>Византийская Империя в IV-XI вв.</w:t>
        </w:r>
      </w:hyperlink>
      <w:r w:rsidRPr="00890D13">
        <w:t xml:space="preserve"> [Всего статей по теме: 4]</w:t>
      </w:r>
    </w:p>
    <w:p w:rsidR="008C46F5" w:rsidRPr="00890D13" w:rsidRDefault="008C46F5" w:rsidP="00890D13">
      <w:pPr>
        <w:ind w:left="540"/>
        <w:jc w:val="both"/>
      </w:pPr>
      <w:hyperlink r:id="rId236" w:tgtFrame="_blank" w:tooltip="Арабы в VI-XI вв." w:history="1">
        <w:r w:rsidRPr="00890D13">
          <w:rPr>
            <w:rStyle w:val="ad"/>
          </w:rPr>
          <w:t>Арабы в VI-XI вв.</w:t>
        </w:r>
      </w:hyperlink>
      <w:r w:rsidRPr="00890D13">
        <w:t xml:space="preserve"> [Всего статей по теме: 3]</w:t>
      </w:r>
    </w:p>
    <w:p w:rsidR="008C46F5" w:rsidRPr="00890D13" w:rsidRDefault="008C46F5" w:rsidP="00890D13">
      <w:pPr>
        <w:ind w:left="540"/>
        <w:jc w:val="both"/>
      </w:pPr>
      <w:hyperlink r:id="rId237" w:tgtFrame="_blank" w:tooltip="Спедневековое европейское общество." w:history="1">
        <w:r w:rsidRPr="00890D13">
          <w:rPr>
            <w:rStyle w:val="ad"/>
          </w:rPr>
          <w:t>Спедневековое европейское общество.</w:t>
        </w:r>
      </w:hyperlink>
      <w:r w:rsidRPr="00890D13">
        <w:t xml:space="preserve"> [Всего статей по теме: 3]</w:t>
      </w:r>
    </w:p>
    <w:p w:rsidR="008C46F5" w:rsidRPr="00890D13" w:rsidRDefault="008C46F5" w:rsidP="00890D13">
      <w:pPr>
        <w:ind w:left="540"/>
        <w:jc w:val="both"/>
      </w:pPr>
      <w:hyperlink r:id="rId238" w:tgtFrame="_blank" w:tooltip="Государства Европы в XII-XV вв." w:history="1">
        <w:r w:rsidRPr="00890D13">
          <w:rPr>
            <w:rStyle w:val="ad"/>
          </w:rPr>
          <w:t>Государства Европы в XII-XV вв.</w:t>
        </w:r>
      </w:hyperlink>
      <w:r w:rsidRPr="00890D13">
        <w:t xml:space="preserve"> [Всего статей по теме: 13]</w:t>
      </w:r>
    </w:p>
    <w:p w:rsidR="008C46F5" w:rsidRPr="00890D13" w:rsidRDefault="008C46F5" w:rsidP="00890D13">
      <w:pPr>
        <w:ind w:left="540"/>
        <w:jc w:val="both"/>
      </w:pPr>
      <w:r w:rsidRPr="00890D13">
        <w:t>Культура стран Европы в XI-XV вв. [Нет статей по этой теме]</w:t>
      </w:r>
    </w:p>
    <w:p w:rsidR="008C46F5" w:rsidRPr="00890D13" w:rsidRDefault="008C46F5" w:rsidP="00890D13">
      <w:pPr>
        <w:ind w:left="540"/>
        <w:jc w:val="both"/>
      </w:pPr>
      <w:hyperlink r:id="rId239" w:tgtFrame="_blank" w:tooltip="Восток в средние века." w:history="1">
        <w:r w:rsidRPr="00890D13">
          <w:rPr>
            <w:rStyle w:val="ad"/>
          </w:rPr>
          <w:t>Восток в средние века.</w:t>
        </w:r>
      </w:hyperlink>
      <w:r w:rsidRPr="00890D13">
        <w:t xml:space="preserve"> [Всего статей по теме: 7]</w:t>
      </w:r>
    </w:p>
    <w:p w:rsidR="008C46F5" w:rsidRPr="00890D13" w:rsidRDefault="008C46F5" w:rsidP="00890D13">
      <w:pPr>
        <w:ind w:left="540"/>
        <w:jc w:val="both"/>
      </w:pPr>
      <w:r w:rsidRPr="00890D13">
        <w:t>Доколумбова Америка. [Нет статей по этой теме]</w:t>
      </w:r>
    </w:p>
    <w:p w:rsidR="008C46F5" w:rsidRPr="00890D13" w:rsidRDefault="008C46F5" w:rsidP="00890D13">
      <w:pPr>
        <w:ind w:left="540"/>
        <w:jc w:val="both"/>
      </w:pPr>
      <w:r w:rsidRPr="00890D13">
        <w:rPr>
          <w:rStyle w:val="af3"/>
        </w:rPr>
        <w:t xml:space="preserve">Новая история </w:t>
      </w:r>
      <w:r w:rsidRPr="00890D13">
        <w:t>[Всего статей в разделе: 44]</w:t>
      </w:r>
    </w:p>
    <w:p w:rsidR="008C46F5" w:rsidRPr="00890D13" w:rsidRDefault="008C46F5" w:rsidP="00890D13">
      <w:pPr>
        <w:ind w:left="540"/>
        <w:jc w:val="both"/>
      </w:pPr>
      <w:hyperlink r:id="rId240" w:tgtFrame="_blank" w:tooltip="Европа в конце XV-начале XVII вв." w:history="1">
        <w:r w:rsidRPr="00890D13">
          <w:rPr>
            <w:rStyle w:val="ad"/>
          </w:rPr>
          <w:t>Европа в конце XV-начале XVII вв.</w:t>
        </w:r>
      </w:hyperlink>
      <w:r w:rsidRPr="00890D13">
        <w:t xml:space="preserve"> [Всего статей по теме: 16]</w:t>
      </w:r>
    </w:p>
    <w:p w:rsidR="008C46F5" w:rsidRPr="00890D13" w:rsidRDefault="008C46F5" w:rsidP="00890D13">
      <w:pPr>
        <w:ind w:left="540"/>
        <w:jc w:val="both"/>
      </w:pPr>
      <w:hyperlink r:id="rId241" w:tgtFrame="_blank" w:tooltip="От английской до французской революции (XVII-XVIII вв.)." w:history="1">
        <w:r w:rsidRPr="00890D13">
          <w:rPr>
            <w:rStyle w:val="ad"/>
          </w:rPr>
          <w:t>От английской до французской революции (XVII-XVIII вв.).</w:t>
        </w:r>
      </w:hyperlink>
      <w:r w:rsidRPr="00890D13">
        <w:t xml:space="preserve"> [Всего статей по теме: 19]</w:t>
      </w:r>
    </w:p>
    <w:p w:rsidR="008C46F5" w:rsidRPr="00890D13" w:rsidRDefault="008C46F5" w:rsidP="00890D13">
      <w:pPr>
        <w:ind w:left="540"/>
        <w:jc w:val="both"/>
      </w:pPr>
      <w:hyperlink r:id="rId242" w:tgtFrame="_blank" w:tooltip="Страны Европы и Северной Америки в первой половине XIX века." w:history="1">
        <w:r w:rsidRPr="00890D13">
          <w:rPr>
            <w:rStyle w:val="ad"/>
          </w:rPr>
          <w:t>Страны Европы и Северной Америки в первой половине XIX века.</w:t>
        </w:r>
      </w:hyperlink>
      <w:r w:rsidRPr="00890D13">
        <w:t xml:space="preserve"> [Всего статей по теме: 2]</w:t>
      </w:r>
    </w:p>
    <w:p w:rsidR="008C46F5" w:rsidRPr="00890D13" w:rsidRDefault="008C46F5" w:rsidP="00890D13">
      <w:pPr>
        <w:ind w:left="540"/>
        <w:jc w:val="both"/>
      </w:pPr>
      <w:hyperlink r:id="rId243" w:tgtFrame="_blank" w:tooltip="Страны Европы и США во второй половине XIX века." w:history="1">
        <w:r w:rsidRPr="00890D13">
          <w:rPr>
            <w:rStyle w:val="ad"/>
          </w:rPr>
          <w:t>Страны Европы и США во второй половине XIX века.</w:t>
        </w:r>
      </w:hyperlink>
      <w:r w:rsidRPr="00890D13">
        <w:t xml:space="preserve"> [Всего статей по теме: 5]</w:t>
      </w:r>
    </w:p>
    <w:p w:rsidR="008C46F5" w:rsidRPr="00890D13" w:rsidRDefault="008C46F5" w:rsidP="00890D13">
      <w:pPr>
        <w:ind w:left="540"/>
        <w:jc w:val="both"/>
      </w:pPr>
      <w:hyperlink r:id="rId244" w:tgtFrame="_blank" w:tooltip="Страны Латинской Америки, Азии, Африки в новой время." w:history="1">
        <w:r w:rsidRPr="00890D13">
          <w:rPr>
            <w:rStyle w:val="ad"/>
          </w:rPr>
          <w:t>Страны Латинской Америки, Азии, Африки в новой время.</w:t>
        </w:r>
      </w:hyperlink>
      <w:r w:rsidRPr="00890D13">
        <w:t xml:space="preserve"> [Всего статей по теме: 2]</w:t>
      </w:r>
    </w:p>
    <w:p w:rsidR="008C46F5" w:rsidRPr="00890D13" w:rsidRDefault="008C46F5" w:rsidP="00890D13">
      <w:pPr>
        <w:ind w:left="540"/>
        <w:jc w:val="both"/>
      </w:pPr>
      <w:hyperlink r:id="rId245" w:tgtFrame="_blank" w:tooltip="Развитие культуры в XIX веке." w:history="1">
        <w:r w:rsidRPr="00890D13">
          <w:rPr>
            <w:rStyle w:val="ad"/>
          </w:rPr>
          <w:t>Развитие культуры в XIX веке.</w:t>
        </w:r>
      </w:hyperlink>
      <w:r w:rsidRPr="00890D13">
        <w:t xml:space="preserve"> [Всего статей по теме: 1]</w:t>
      </w:r>
    </w:p>
    <w:p w:rsidR="008C46F5" w:rsidRPr="00890D13" w:rsidRDefault="008C46F5" w:rsidP="00890D13">
      <w:pPr>
        <w:ind w:left="540"/>
        <w:jc w:val="both"/>
      </w:pPr>
      <w:r w:rsidRPr="00890D13">
        <w:t>Международные отношения в последней трети XIX века. [Нет статей по этой теме]</w:t>
      </w:r>
    </w:p>
    <w:p w:rsidR="008C46F5" w:rsidRPr="00890D13" w:rsidRDefault="008C46F5" w:rsidP="00890D13">
      <w:pPr>
        <w:ind w:left="540"/>
        <w:jc w:val="both"/>
      </w:pPr>
      <w:r w:rsidRPr="00890D13">
        <w:rPr>
          <w:rStyle w:val="af3"/>
        </w:rPr>
        <w:t xml:space="preserve">Новейшая история </w:t>
      </w:r>
      <w:r w:rsidRPr="00890D13">
        <w:t>[Всего статей в разделе: 48]</w:t>
      </w:r>
    </w:p>
    <w:p w:rsidR="008C46F5" w:rsidRPr="00890D13" w:rsidRDefault="008C46F5" w:rsidP="00890D13">
      <w:pPr>
        <w:ind w:left="540"/>
        <w:jc w:val="both"/>
      </w:pPr>
      <w:hyperlink r:id="rId246" w:tgtFrame="_blank" w:tooltip="Мир к началу XX века." w:history="1">
        <w:r w:rsidRPr="00890D13">
          <w:rPr>
            <w:rStyle w:val="ad"/>
          </w:rPr>
          <w:t>Мир к началу XX века.</w:t>
        </w:r>
      </w:hyperlink>
      <w:r w:rsidRPr="00890D13">
        <w:t xml:space="preserve"> [Всего статей по теме: 5]</w:t>
      </w:r>
    </w:p>
    <w:p w:rsidR="008C46F5" w:rsidRPr="00890D13" w:rsidRDefault="008C46F5" w:rsidP="00890D13">
      <w:pPr>
        <w:ind w:left="540"/>
        <w:jc w:val="both"/>
      </w:pPr>
      <w:hyperlink r:id="rId247" w:tgtFrame="_blank" w:tooltip="Мир в 1900-1918 гг. Первая мировая война." w:history="1">
        <w:r w:rsidRPr="00890D13">
          <w:rPr>
            <w:rStyle w:val="ad"/>
          </w:rPr>
          <w:t>Мир в 1900-1918 гг. Первая мировая война.</w:t>
        </w:r>
      </w:hyperlink>
      <w:r w:rsidRPr="00890D13">
        <w:t xml:space="preserve"> [Всего статей по теме: 7]</w:t>
      </w:r>
    </w:p>
    <w:p w:rsidR="008C46F5" w:rsidRPr="00890D13" w:rsidRDefault="008C46F5" w:rsidP="00890D13">
      <w:pPr>
        <w:ind w:left="540"/>
        <w:jc w:val="both"/>
      </w:pPr>
      <w:hyperlink r:id="rId248" w:tgtFrame="_blank" w:tooltip="Мир в 1918-1939 гг." w:history="1">
        <w:r w:rsidRPr="00890D13">
          <w:rPr>
            <w:rStyle w:val="ad"/>
          </w:rPr>
          <w:t>Мир в 1918-1939 гг.</w:t>
        </w:r>
      </w:hyperlink>
      <w:r w:rsidRPr="00890D13">
        <w:t xml:space="preserve"> [Всего статей по теме: 8]</w:t>
      </w:r>
    </w:p>
    <w:p w:rsidR="008C46F5" w:rsidRPr="00890D13" w:rsidRDefault="008C46F5" w:rsidP="00890D13">
      <w:pPr>
        <w:ind w:left="540"/>
        <w:jc w:val="both"/>
      </w:pPr>
      <w:hyperlink r:id="rId249" w:tgtFrame="_blank" w:tooltip="Вторая мировая война." w:history="1">
        <w:r w:rsidRPr="00890D13">
          <w:rPr>
            <w:rStyle w:val="ad"/>
          </w:rPr>
          <w:t>Вторая мировая война.</w:t>
        </w:r>
      </w:hyperlink>
      <w:r w:rsidRPr="00890D13">
        <w:t xml:space="preserve"> [Всего статей по теме: 19]</w:t>
      </w:r>
    </w:p>
    <w:p w:rsidR="008C46F5" w:rsidRPr="00890D13" w:rsidRDefault="008C46F5" w:rsidP="00890D13">
      <w:pPr>
        <w:ind w:left="540"/>
        <w:jc w:val="both"/>
      </w:pPr>
      <w:hyperlink r:id="rId250" w:tgtFrame="_blank" w:tooltip="Страны Западной Европы и США в 1945-1990-е гг." w:history="1">
        <w:r w:rsidRPr="00890D13">
          <w:rPr>
            <w:rStyle w:val="ad"/>
          </w:rPr>
          <w:t>Страны Западной Европы и США в 1945-1990-е гг.</w:t>
        </w:r>
      </w:hyperlink>
      <w:r w:rsidRPr="00890D13">
        <w:t xml:space="preserve"> [Всего статей по теме: 4]</w:t>
      </w:r>
    </w:p>
    <w:p w:rsidR="008C46F5" w:rsidRPr="00890D13" w:rsidRDefault="008C46F5" w:rsidP="00890D13">
      <w:pPr>
        <w:ind w:left="540"/>
        <w:jc w:val="both"/>
      </w:pPr>
      <w:hyperlink r:id="rId251" w:tgtFrame="_blank" w:tooltip="Страны Восточной Европы в 1945-1990-е гг." w:history="1">
        <w:r w:rsidRPr="00890D13">
          <w:rPr>
            <w:rStyle w:val="ad"/>
          </w:rPr>
          <w:t>Страны Восточно</w:t>
        </w:r>
        <w:r w:rsidRPr="00890D13">
          <w:rPr>
            <w:rStyle w:val="ad"/>
          </w:rPr>
          <w:t>й</w:t>
        </w:r>
        <w:r w:rsidRPr="00890D13">
          <w:rPr>
            <w:rStyle w:val="ad"/>
          </w:rPr>
          <w:t xml:space="preserve"> Европы в 1945-1990-е гг.</w:t>
        </w:r>
      </w:hyperlink>
      <w:r w:rsidRPr="00890D13">
        <w:t xml:space="preserve"> [Всего статей по теме: 1]</w:t>
      </w:r>
    </w:p>
    <w:p w:rsidR="008C46F5" w:rsidRPr="00890D13" w:rsidRDefault="008C46F5" w:rsidP="00890D13">
      <w:pPr>
        <w:ind w:left="540"/>
        <w:jc w:val="both"/>
      </w:pPr>
      <w:hyperlink r:id="rId252" w:tgtFrame="_blank" w:tooltip="Страны Азии и Африки в 1945-1990-е гг." w:history="1">
        <w:r w:rsidRPr="00890D13">
          <w:rPr>
            <w:rStyle w:val="ad"/>
          </w:rPr>
          <w:t>Страны Азии и Африки в 1945-1990-е гг.</w:t>
        </w:r>
      </w:hyperlink>
      <w:r w:rsidRPr="00890D13">
        <w:t xml:space="preserve"> [Всего статей по теме: 3]</w:t>
      </w:r>
    </w:p>
    <w:p w:rsidR="008C46F5" w:rsidRPr="00890D13" w:rsidRDefault="008C46F5" w:rsidP="00890D13">
      <w:pPr>
        <w:ind w:left="540"/>
        <w:jc w:val="both"/>
      </w:pPr>
      <w:hyperlink r:id="rId253" w:tgtFrame="_blank" w:tooltip="Страны Латинской Америки в 1945-1990-е гг." w:history="1">
        <w:r w:rsidRPr="00890D13">
          <w:rPr>
            <w:rStyle w:val="ad"/>
          </w:rPr>
          <w:t>Страны Латинской Америки в 1945-1990-е гг.</w:t>
        </w:r>
      </w:hyperlink>
      <w:r w:rsidRPr="00890D13">
        <w:t xml:space="preserve"> [Всего статей по теме: 3]</w:t>
      </w:r>
    </w:p>
    <w:p w:rsidR="008C46F5" w:rsidRPr="00890D13" w:rsidRDefault="008C46F5" w:rsidP="00890D13">
      <w:pPr>
        <w:ind w:left="540"/>
        <w:jc w:val="both"/>
      </w:pPr>
      <w:r w:rsidRPr="00890D13">
        <w:t>Культура зарубежных стран во второй половине XX века. [Нет статей по этой теме]</w:t>
      </w:r>
    </w:p>
    <w:p w:rsidR="008C46F5" w:rsidRPr="00890D13" w:rsidRDefault="008C46F5" w:rsidP="00890D13">
      <w:pPr>
        <w:ind w:left="540"/>
        <w:jc w:val="both"/>
      </w:pPr>
      <w:hyperlink r:id="rId254" w:tgtFrame="_blank" w:tooltip="Международные отношения во второй половине XX века." w:history="1">
        <w:r w:rsidRPr="00890D13">
          <w:rPr>
            <w:rStyle w:val="ad"/>
          </w:rPr>
          <w:t>Международные отношения во второй половине XX века.</w:t>
        </w:r>
      </w:hyperlink>
      <w:r w:rsidRPr="00890D13">
        <w:t xml:space="preserve"> [Всего статей по теме: 5]</w:t>
      </w:r>
    </w:p>
    <w:p w:rsidR="008873CF" w:rsidRPr="00890D13" w:rsidRDefault="008873CF" w:rsidP="00890D13">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bCs/>
        </w:rPr>
      </w:pPr>
      <w:r w:rsidRPr="00890D13">
        <w:rPr>
          <w:bCs/>
        </w:rPr>
        <w:t xml:space="preserve"> </w:t>
      </w:r>
      <w:r w:rsidRPr="00890D13">
        <w:rPr>
          <w:bCs/>
          <w:lang w:val="en-US"/>
        </w:rPr>
        <w:t>http</w:t>
      </w:r>
      <w:r w:rsidRPr="00890D13">
        <w:rPr>
          <w:bCs/>
        </w:rPr>
        <w:t>://</w:t>
      </w:r>
      <w:r w:rsidRPr="00890D13">
        <w:rPr>
          <w:bCs/>
          <w:lang w:val="en-US"/>
        </w:rPr>
        <w:t>www</w:t>
      </w:r>
      <w:r w:rsidRPr="00890D13">
        <w:rPr>
          <w:bCs/>
        </w:rPr>
        <w:t>.</w:t>
      </w:r>
      <w:r w:rsidRPr="00890D13">
        <w:rPr>
          <w:bCs/>
          <w:lang w:val="en-US"/>
        </w:rPr>
        <w:t>istorya</w:t>
      </w:r>
      <w:r w:rsidRPr="00890D13">
        <w:rPr>
          <w:bCs/>
        </w:rPr>
        <w:t>.</w:t>
      </w:r>
      <w:r w:rsidRPr="00890D13">
        <w:rPr>
          <w:bCs/>
          <w:lang w:val="en-US"/>
        </w:rPr>
        <w:t>ru</w:t>
      </w:r>
    </w:p>
    <w:p w:rsidR="008873CF" w:rsidRPr="00890D13" w:rsidRDefault="008873CF" w:rsidP="00890D13">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bCs/>
        </w:rPr>
      </w:pPr>
      <w:r w:rsidRPr="00890D13">
        <w:rPr>
          <w:bCs/>
        </w:rPr>
        <w:t xml:space="preserve"> </w:t>
      </w:r>
      <w:r w:rsidRPr="00890D13">
        <w:rPr>
          <w:bCs/>
          <w:lang w:val="en-US"/>
        </w:rPr>
        <w:t>http</w:t>
      </w:r>
      <w:r w:rsidRPr="00890D13">
        <w:rPr>
          <w:bCs/>
        </w:rPr>
        <w:t>://</w:t>
      </w:r>
      <w:r w:rsidRPr="00890D13">
        <w:rPr>
          <w:bCs/>
          <w:lang w:val="en-US"/>
        </w:rPr>
        <w:t>www</w:t>
      </w:r>
      <w:r w:rsidRPr="00890D13">
        <w:rPr>
          <w:bCs/>
        </w:rPr>
        <w:t>.</w:t>
      </w:r>
      <w:r w:rsidRPr="00890D13">
        <w:rPr>
          <w:bCs/>
          <w:lang w:val="en-US"/>
        </w:rPr>
        <w:t>bibliotekar</w:t>
      </w:r>
      <w:r w:rsidRPr="00890D13">
        <w:rPr>
          <w:bCs/>
        </w:rPr>
        <w:t>.</w:t>
      </w:r>
      <w:r w:rsidRPr="00890D13">
        <w:rPr>
          <w:bCs/>
          <w:lang w:val="en-US"/>
        </w:rPr>
        <w:t>ru</w:t>
      </w:r>
    </w:p>
    <w:p w:rsidR="008873CF" w:rsidRPr="00890D13" w:rsidRDefault="008873CF" w:rsidP="00890D13">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bCs/>
        </w:rPr>
      </w:pPr>
      <w:r w:rsidRPr="00890D13">
        <w:rPr>
          <w:bCs/>
        </w:rPr>
        <w:t xml:space="preserve"> </w:t>
      </w:r>
      <w:r w:rsidRPr="00890D13">
        <w:rPr>
          <w:bCs/>
          <w:lang w:val="en-US"/>
        </w:rPr>
        <w:t>http</w:t>
      </w:r>
      <w:r w:rsidRPr="00890D13">
        <w:rPr>
          <w:bCs/>
        </w:rPr>
        <w:t>://</w:t>
      </w:r>
      <w:r w:rsidRPr="00890D13">
        <w:rPr>
          <w:bCs/>
          <w:lang w:val="en-US"/>
        </w:rPr>
        <w:t>www</w:t>
      </w:r>
      <w:r w:rsidRPr="00890D13">
        <w:rPr>
          <w:bCs/>
        </w:rPr>
        <w:t>.</w:t>
      </w:r>
      <w:r w:rsidRPr="00890D13">
        <w:rPr>
          <w:bCs/>
          <w:lang w:val="en-US"/>
        </w:rPr>
        <w:t>ronl</w:t>
      </w:r>
      <w:r w:rsidRPr="00890D13">
        <w:rPr>
          <w:bCs/>
        </w:rPr>
        <w:t xml:space="preserve">. </w:t>
      </w:r>
      <w:r w:rsidRPr="00890D13">
        <w:rPr>
          <w:bCs/>
          <w:lang w:val="en-US"/>
        </w:rPr>
        <w:t>ru</w:t>
      </w:r>
    </w:p>
    <w:p w:rsidR="008873CF" w:rsidRPr="00890D13" w:rsidRDefault="008873CF" w:rsidP="00890D13">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bCs/>
          <w:lang w:val="en-US"/>
        </w:rPr>
      </w:pPr>
      <w:r w:rsidRPr="00890D13">
        <w:rPr>
          <w:bCs/>
          <w:lang w:val="en-US"/>
        </w:rPr>
        <w:t xml:space="preserve"> http:// ru.wikipedia.org</w:t>
      </w:r>
    </w:p>
    <w:p w:rsidR="008873CF" w:rsidRPr="00890D13" w:rsidRDefault="008873CF" w:rsidP="00890D13">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bCs/>
        </w:rPr>
      </w:pPr>
      <w:r w:rsidRPr="00890D13">
        <w:rPr>
          <w:bCs/>
          <w:lang w:val="en-US"/>
        </w:rPr>
        <w:t xml:space="preserve"> http://student. Ru</w:t>
      </w:r>
    </w:p>
    <w:p w:rsidR="008C46F5" w:rsidRPr="00890D13" w:rsidRDefault="008C46F5" w:rsidP="00890D13">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bCs/>
          <w:sz w:val="28"/>
          <w:szCs w:val="28"/>
        </w:rPr>
      </w:pPr>
    </w:p>
    <w:p w:rsidR="00B71AF6" w:rsidRPr="00890D13" w:rsidRDefault="00B71AF6" w:rsidP="00890D13">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b/>
          <w:bCs/>
          <w:sz w:val="28"/>
          <w:szCs w:val="28"/>
        </w:rPr>
      </w:pPr>
      <w:r w:rsidRPr="00890D13">
        <w:rPr>
          <w:b/>
          <w:bCs/>
          <w:sz w:val="28"/>
          <w:szCs w:val="28"/>
        </w:rPr>
        <w:t>Дополнительные источники:</w:t>
      </w:r>
    </w:p>
    <w:p w:rsidR="00B71AF6" w:rsidRPr="00890D13" w:rsidRDefault="00B71AF6" w:rsidP="00890D13">
      <w:pPr>
        <w:pStyle w:val="ListParagraph"/>
        <w:numPr>
          <w:ilvl w:val="0"/>
          <w:numId w:val="6"/>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0"/>
        <w:jc w:val="both"/>
        <w:rPr>
          <w:rFonts w:ascii="Times New Roman" w:hAnsi="Times New Roman"/>
          <w:bCs/>
          <w:sz w:val="24"/>
          <w:szCs w:val="24"/>
        </w:rPr>
      </w:pPr>
      <w:r w:rsidRPr="00890D13">
        <w:rPr>
          <w:rFonts w:ascii="Times New Roman" w:hAnsi="Times New Roman"/>
          <w:bCs/>
          <w:sz w:val="24"/>
          <w:szCs w:val="24"/>
        </w:rPr>
        <w:t>Орлов А.С. История России. Учебное пособие. / А.С.Орлов. В.А. Георгиев.- М.: Проспект, 2007.- 528с.</w:t>
      </w:r>
    </w:p>
    <w:p w:rsidR="00B71AF6" w:rsidRPr="00890D13" w:rsidRDefault="00B71AF6" w:rsidP="00890D13">
      <w:pPr>
        <w:pStyle w:val="ListParagraph"/>
        <w:numPr>
          <w:ilvl w:val="0"/>
          <w:numId w:val="6"/>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0"/>
        <w:jc w:val="both"/>
        <w:rPr>
          <w:rFonts w:ascii="Times New Roman" w:hAnsi="Times New Roman"/>
          <w:bCs/>
          <w:sz w:val="24"/>
          <w:szCs w:val="24"/>
        </w:rPr>
      </w:pPr>
      <w:r w:rsidRPr="00890D13">
        <w:rPr>
          <w:rFonts w:ascii="Times New Roman" w:hAnsi="Times New Roman"/>
          <w:bCs/>
          <w:sz w:val="24"/>
          <w:szCs w:val="24"/>
        </w:rPr>
        <w:t xml:space="preserve">Островский В.П. История России </w:t>
      </w:r>
      <w:r w:rsidRPr="00890D13">
        <w:rPr>
          <w:rFonts w:ascii="Times New Roman" w:hAnsi="Times New Roman"/>
          <w:bCs/>
          <w:sz w:val="24"/>
          <w:szCs w:val="24"/>
          <w:lang w:val="en-US"/>
        </w:rPr>
        <w:t>XX</w:t>
      </w:r>
      <w:r w:rsidRPr="00890D13">
        <w:rPr>
          <w:rFonts w:ascii="Times New Roman" w:hAnsi="Times New Roman"/>
          <w:bCs/>
          <w:sz w:val="24"/>
          <w:szCs w:val="24"/>
        </w:rPr>
        <w:t xml:space="preserve"> век. Учебник./ В.П.Островский. - М.: Дрофа, 2005.- 480с.</w:t>
      </w:r>
    </w:p>
    <w:p w:rsidR="00B71AF6" w:rsidRPr="00890D13" w:rsidRDefault="00B71AF6" w:rsidP="00890D13">
      <w:pPr>
        <w:pStyle w:val="ListParagraph"/>
        <w:numPr>
          <w:ilvl w:val="0"/>
          <w:numId w:val="6"/>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0"/>
        <w:jc w:val="both"/>
        <w:rPr>
          <w:rFonts w:ascii="Times New Roman" w:hAnsi="Times New Roman"/>
          <w:bCs/>
          <w:sz w:val="24"/>
          <w:szCs w:val="24"/>
        </w:rPr>
      </w:pPr>
      <w:r w:rsidRPr="00890D13">
        <w:rPr>
          <w:rFonts w:ascii="Times New Roman" w:hAnsi="Times New Roman"/>
          <w:bCs/>
          <w:sz w:val="24"/>
          <w:szCs w:val="24"/>
        </w:rPr>
        <w:t>Пономарев М.В. История стран Европы и Америки в новейшее время. Учебник./ М.В.Пономарев. - М.: Проспект, 2010.- 416с.</w:t>
      </w:r>
    </w:p>
    <w:p w:rsidR="00B71AF6" w:rsidRPr="00890D13" w:rsidRDefault="00B71AF6" w:rsidP="00890D13">
      <w:pPr>
        <w:pStyle w:val="ListParagraph"/>
        <w:numPr>
          <w:ilvl w:val="0"/>
          <w:numId w:val="6"/>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0"/>
        <w:jc w:val="both"/>
        <w:rPr>
          <w:rFonts w:ascii="Times New Roman" w:hAnsi="Times New Roman"/>
          <w:bCs/>
          <w:sz w:val="24"/>
          <w:szCs w:val="24"/>
        </w:rPr>
      </w:pPr>
      <w:r w:rsidRPr="00890D13">
        <w:rPr>
          <w:rFonts w:ascii="Times New Roman" w:hAnsi="Times New Roman"/>
          <w:bCs/>
          <w:sz w:val="24"/>
          <w:szCs w:val="24"/>
        </w:rPr>
        <w:t>История России с древнейших времен до начала XXI века. Учебное пособие./  Под редакцией А.Н. Сахарова. - М., АСТ-Астрель. Хранитель, 2007.- 1263с.</w:t>
      </w:r>
    </w:p>
    <w:p w:rsidR="00B71AF6" w:rsidRPr="00890D13" w:rsidRDefault="00B71AF6" w:rsidP="00890D13">
      <w:pPr>
        <w:pStyle w:val="ListParagraph"/>
        <w:numPr>
          <w:ilvl w:val="0"/>
          <w:numId w:val="6"/>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0"/>
        <w:jc w:val="both"/>
        <w:rPr>
          <w:rFonts w:ascii="Times New Roman" w:hAnsi="Times New Roman"/>
          <w:bCs/>
          <w:sz w:val="24"/>
          <w:szCs w:val="24"/>
        </w:rPr>
      </w:pPr>
      <w:r w:rsidRPr="00890D13">
        <w:rPr>
          <w:rFonts w:ascii="Times New Roman" w:hAnsi="Times New Roman"/>
          <w:bCs/>
          <w:sz w:val="24"/>
          <w:szCs w:val="24"/>
        </w:rPr>
        <w:t>Новейшая отечественная история. XX век (книга 2) / Под редакцией Э.М. Щагина. - М.: Владос, 2005.- 463с.</w:t>
      </w:r>
    </w:p>
    <w:p w:rsidR="00B71AF6" w:rsidRPr="00890D13" w:rsidRDefault="00B71AF6" w:rsidP="00890D13">
      <w:pPr>
        <w:pStyle w:val="ListParagraph"/>
        <w:numPr>
          <w:ilvl w:val="0"/>
          <w:numId w:val="6"/>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0"/>
        <w:jc w:val="both"/>
        <w:rPr>
          <w:rFonts w:ascii="Times New Roman" w:hAnsi="Times New Roman"/>
          <w:bCs/>
          <w:sz w:val="24"/>
          <w:szCs w:val="24"/>
        </w:rPr>
      </w:pPr>
      <w:r w:rsidRPr="00890D13">
        <w:rPr>
          <w:rFonts w:ascii="Times New Roman" w:hAnsi="Times New Roman"/>
          <w:bCs/>
          <w:sz w:val="24"/>
          <w:szCs w:val="24"/>
        </w:rPr>
        <w:t>Аганбегян А. Проект Россия. Кризис: беда и шанс для России./ А. Аганбегян. – М.: Астрел, 2009.- 285с.</w:t>
      </w:r>
    </w:p>
    <w:p w:rsidR="00B71AF6" w:rsidRPr="00890D13" w:rsidRDefault="00B71AF6" w:rsidP="00890D13">
      <w:pPr>
        <w:pStyle w:val="ListParagraph"/>
        <w:numPr>
          <w:ilvl w:val="0"/>
          <w:numId w:val="6"/>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0"/>
        <w:jc w:val="both"/>
        <w:rPr>
          <w:rFonts w:ascii="Times New Roman" w:hAnsi="Times New Roman"/>
          <w:bCs/>
          <w:sz w:val="24"/>
          <w:szCs w:val="24"/>
        </w:rPr>
      </w:pPr>
      <w:r w:rsidRPr="00890D13">
        <w:rPr>
          <w:rFonts w:ascii="Times New Roman" w:hAnsi="Times New Roman"/>
          <w:bCs/>
          <w:sz w:val="24"/>
          <w:szCs w:val="24"/>
        </w:rPr>
        <w:t>Артемьев В.В., Лубченков Ю.Н. История Отечества. С древнейших времен до наших дней. Учебник для студентов СПО./ В.В.Артемьев, Ю.Н.Лубченков.- М.: Академия, 2010.- 448с.</w:t>
      </w:r>
    </w:p>
    <w:p w:rsidR="00B71AF6" w:rsidRPr="00890D13" w:rsidRDefault="00B71AF6" w:rsidP="00890D13">
      <w:pPr>
        <w:pStyle w:val="ListParagraph"/>
        <w:numPr>
          <w:ilvl w:val="0"/>
          <w:numId w:val="6"/>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0"/>
        <w:jc w:val="both"/>
        <w:rPr>
          <w:rFonts w:ascii="Times New Roman" w:hAnsi="Times New Roman"/>
          <w:sz w:val="24"/>
          <w:szCs w:val="24"/>
        </w:rPr>
      </w:pPr>
      <w:r w:rsidRPr="00890D13">
        <w:rPr>
          <w:rFonts w:ascii="Times New Roman" w:hAnsi="Times New Roman"/>
          <w:sz w:val="24"/>
          <w:szCs w:val="24"/>
        </w:rPr>
        <w:t>Загладин Н.В. Всеобщая история. Учебник./ Н.В.Загладин. – М.: ООО «ТИД» Русское слово-РС», 2007. – 400с.</w:t>
      </w:r>
    </w:p>
    <w:p w:rsidR="00B71AF6" w:rsidRPr="00890D13" w:rsidRDefault="00B71AF6" w:rsidP="00890D13">
      <w:pPr>
        <w:pStyle w:val="ListParagraph"/>
        <w:numPr>
          <w:ilvl w:val="0"/>
          <w:numId w:val="6"/>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0"/>
        <w:jc w:val="both"/>
        <w:rPr>
          <w:rFonts w:ascii="Times New Roman" w:hAnsi="Times New Roman"/>
          <w:bCs/>
          <w:sz w:val="24"/>
          <w:szCs w:val="24"/>
        </w:rPr>
      </w:pPr>
      <w:r w:rsidRPr="00890D13">
        <w:rPr>
          <w:rFonts w:ascii="Times New Roman" w:hAnsi="Times New Roman"/>
          <w:bCs/>
          <w:sz w:val="24"/>
          <w:szCs w:val="24"/>
        </w:rPr>
        <w:t>Исторический энциклопедический словарь./ М.: ОЛМА Медиа групп, 2010.- 928с.</w:t>
      </w:r>
    </w:p>
    <w:p w:rsidR="00B71AF6" w:rsidRPr="00890D13" w:rsidRDefault="00B71AF6" w:rsidP="00890D13">
      <w:pPr>
        <w:pStyle w:val="ListParagraph"/>
        <w:numPr>
          <w:ilvl w:val="0"/>
          <w:numId w:val="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jc w:val="both"/>
        <w:rPr>
          <w:rFonts w:ascii="Times New Roman" w:hAnsi="Times New Roman"/>
          <w:bCs/>
          <w:sz w:val="24"/>
          <w:szCs w:val="24"/>
        </w:rPr>
      </w:pPr>
      <w:r w:rsidRPr="00890D13">
        <w:rPr>
          <w:rFonts w:ascii="Times New Roman" w:hAnsi="Times New Roman"/>
          <w:bCs/>
          <w:sz w:val="24"/>
          <w:szCs w:val="24"/>
        </w:rPr>
        <w:t>Кириллов В.В. История России. / В.В. Кириллов. – М.: Юрайт, 2010.- 661с.</w:t>
      </w:r>
    </w:p>
    <w:p w:rsidR="00B71AF6" w:rsidRPr="00890D13" w:rsidRDefault="00B71AF6" w:rsidP="00890D13">
      <w:pPr>
        <w:pStyle w:val="ListParagraph"/>
        <w:numPr>
          <w:ilvl w:val="0"/>
          <w:numId w:val="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jc w:val="both"/>
        <w:rPr>
          <w:rFonts w:ascii="Times New Roman" w:hAnsi="Times New Roman"/>
          <w:bCs/>
          <w:sz w:val="24"/>
          <w:szCs w:val="24"/>
        </w:rPr>
      </w:pPr>
      <w:r w:rsidRPr="00890D13">
        <w:rPr>
          <w:rFonts w:ascii="Times New Roman" w:hAnsi="Times New Roman"/>
          <w:bCs/>
          <w:sz w:val="24"/>
          <w:szCs w:val="24"/>
        </w:rPr>
        <w:t>Мунчаев Ш.М., Устинов В.М. История советского государства. / Ш.М Мунчаев, В.М.Устинов. – М.: Норма, 2008.- 720с.</w:t>
      </w:r>
    </w:p>
    <w:p w:rsidR="00B71AF6" w:rsidRPr="00890D13" w:rsidRDefault="00B71AF6" w:rsidP="00890D13">
      <w:pPr>
        <w:pStyle w:val="ListParagraph"/>
        <w:numPr>
          <w:ilvl w:val="0"/>
          <w:numId w:val="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jc w:val="both"/>
        <w:rPr>
          <w:rFonts w:ascii="Times New Roman" w:hAnsi="Times New Roman"/>
          <w:bCs/>
          <w:sz w:val="24"/>
          <w:szCs w:val="24"/>
        </w:rPr>
      </w:pPr>
      <w:r w:rsidRPr="00890D13">
        <w:rPr>
          <w:rFonts w:ascii="Times New Roman" w:hAnsi="Times New Roman"/>
          <w:bCs/>
          <w:sz w:val="24"/>
          <w:szCs w:val="24"/>
        </w:rPr>
        <w:t>Орлов А.С. Хрестоматия по истории России. Учебное пособие. / А.С. Орлов, Сивохина Т.А., В.А.Георгиев и др. – М.: Проспект, 2010.- 592с.</w:t>
      </w:r>
    </w:p>
    <w:p w:rsidR="00B71AF6" w:rsidRPr="00890D13" w:rsidRDefault="00B71AF6" w:rsidP="00890D13">
      <w:pPr>
        <w:pStyle w:val="ListParagraph"/>
        <w:numPr>
          <w:ilvl w:val="0"/>
          <w:numId w:val="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jc w:val="both"/>
        <w:rPr>
          <w:rFonts w:ascii="Times New Roman" w:hAnsi="Times New Roman"/>
          <w:bCs/>
          <w:sz w:val="24"/>
          <w:szCs w:val="24"/>
        </w:rPr>
      </w:pPr>
      <w:r w:rsidRPr="00890D13">
        <w:rPr>
          <w:rFonts w:ascii="Times New Roman" w:hAnsi="Times New Roman"/>
          <w:bCs/>
          <w:sz w:val="24"/>
          <w:szCs w:val="24"/>
        </w:rPr>
        <w:t>Рогозин Д. НАТО точка РУ. / Д.Рогозин. – М.: ЭКСМО, Алгоритм, 2009.- 288с.</w:t>
      </w:r>
    </w:p>
    <w:p w:rsidR="00B71AF6" w:rsidRPr="00890D13" w:rsidRDefault="00B71AF6" w:rsidP="00890D13">
      <w:pPr>
        <w:pStyle w:val="ListParagraph"/>
        <w:numPr>
          <w:ilvl w:val="0"/>
          <w:numId w:val="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jc w:val="both"/>
        <w:rPr>
          <w:rFonts w:ascii="Times New Roman" w:hAnsi="Times New Roman"/>
          <w:bCs/>
          <w:sz w:val="24"/>
          <w:szCs w:val="24"/>
        </w:rPr>
      </w:pPr>
      <w:r w:rsidRPr="00890D13">
        <w:rPr>
          <w:rFonts w:ascii="Times New Roman" w:hAnsi="Times New Roman"/>
          <w:bCs/>
          <w:sz w:val="24"/>
          <w:szCs w:val="24"/>
        </w:rPr>
        <w:t>Шевелев В.Н. История Отечества. / В.Н.Шевелев. – Ростов-на-Дону: Феникс, 2008.- 604с.</w:t>
      </w:r>
    </w:p>
    <w:p w:rsidR="00B71AF6" w:rsidRPr="00890D13" w:rsidRDefault="00B71AF6" w:rsidP="00890D13">
      <w:pPr>
        <w:pStyle w:val="ListParagraph"/>
        <w:numPr>
          <w:ilvl w:val="0"/>
          <w:numId w:val="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jc w:val="both"/>
        <w:rPr>
          <w:rFonts w:ascii="Times New Roman" w:hAnsi="Times New Roman"/>
          <w:bCs/>
          <w:sz w:val="24"/>
          <w:szCs w:val="24"/>
        </w:rPr>
      </w:pPr>
      <w:r w:rsidRPr="00890D13">
        <w:rPr>
          <w:rFonts w:ascii="Times New Roman" w:hAnsi="Times New Roman"/>
          <w:bCs/>
          <w:sz w:val="24"/>
          <w:szCs w:val="24"/>
        </w:rPr>
        <w:t>Шевелев В.Н. История для колледжей. / В.Н.Шевелев, Е.В.Шевелева. – Ростов-на-Дону: Феникс, 2007.- 448с.</w:t>
      </w:r>
    </w:p>
    <w:p w:rsidR="009A7AB5" w:rsidRPr="00890D13" w:rsidRDefault="009A7AB5" w:rsidP="00890D13">
      <w:pPr>
        <w:pStyle w:val="ListParagraph"/>
        <w:numPr>
          <w:ilvl w:val="0"/>
          <w:numId w:val="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jc w:val="both"/>
        <w:rPr>
          <w:rFonts w:ascii="Times New Roman" w:hAnsi="Times New Roman"/>
          <w:bCs/>
          <w:sz w:val="24"/>
          <w:szCs w:val="24"/>
        </w:rPr>
      </w:pPr>
      <w:r w:rsidRPr="00890D13">
        <w:rPr>
          <w:rFonts w:ascii="Times New Roman" w:hAnsi="Times New Roman"/>
          <w:bCs/>
          <w:sz w:val="24"/>
          <w:szCs w:val="24"/>
        </w:rPr>
        <w:t>Анисимов Е. В. Анна Иоанновна. — М., 2002.</w:t>
      </w:r>
    </w:p>
    <w:p w:rsidR="009A7AB5" w:rsidRPr="00890D13" w:rsidRDefault="009A7AB5" w:rsidP="00890D13">
      <w:pPr>
        <w:pStyle w:val="ListParagraph"/>
        <w:numPr>
          <w:ilvl w:val="0"/>
          <w:numId w:val="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jc w:val="both"/>
        <w:rPr>
          <w:rFonts w:ascii="Times New Roman" w:hAnsi="Times New Roman"/>
          <w:bCs/>
          <w:sz w:val="24"/>
          <w:szCs w:val="24"/>
        </w:rPr>
      </w:pPr>
      <w:r w:rsidRPr="00890D13">
        <w:rPr>
          <w:rFonts w:ascii="Times New Roman" w:hAnsi="Times New Roman"/>
          <w:bCs/>
          <w:sz w:val="24"/>
          <w:szCs w:val="24"/>
        </w:rPr>
        <w:t>Анисимов Е. В. Елизавета Петровна. — М., 2001.</w:t>
      </w:r>
    </w:p>
    <w:p w:rsidR="009A7AB5" w:rsidRPr="00890D13" w:rsidRDefault="009A7AB5" w:rsidP="00890D13">
      <w:pPr>
        <w:pStyle w:val="ListParagraph"/>
        <w:numPr>
          <w:ilvl w:val="0"/>
          <w:numId w:val="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jc w:val="both"/>
        <w:rPr>
          <w:rFonts w:ascii="Times New Roman" w:hAnsi="Times New Roman"/>
          <w:bCs/>
          <w:sz w:val="24"/>
          <w:szCs w:val="24"/>
        </w:rPr>
      </w:pPr>
      <w:r w:rsidRPr="00890D13">
        <w:rPr>
          <w:rFonts w:ascii="Times New Roman" w:hAnsi="Times New Roman"/>
          <w:bCs/>
          <w:sz w:val="24"/>
          <w:szCs w:val="24"/>
        </w:rPr>
        <w:t>Артемов В.В., Лубченко Ю.Н. История: учебник. — М., 2006.</w:t>
      </w:r>
    </w:p>
    <w:p w:rsidR="009A7AB5" w:rsidRPr="00890D13" w:rsidRDefault="009A7AB5" w:rsidP="00890D13">
      <w:pPr>
        <w:pStyle w:val="ListParagraph"/>
        <w:numPr>
          <w:ilvl w:val="0"/>
          <w:numId w:val="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jc w:val="both"/>
        <w:rPr>
          <w:rFonts w:ascii="Times New Roman" w:hAnsi="Times New Roman"/>
          <w:bCs/>
          <w:sz w:val="24"/>
          <w:szCs w:val="24"/>
        </w:rPr>
      </w:pPr>
      <w:r w:rsidRPr="00890D13">
        <w:rPr>
          <w:rFonts w:ascii="Times New Roman" w:hAnsi="Times New Roman"/>
          <w:bCs/>
          <w:sz w:val="24"/>
          <w:szCs w:val="24"/>
        </w:rPr>
        <w:t>Богуславский В.В. Правители России: Биографический словарь. — М., 2006.</w:t>
      </w:r>
    </w:p>
    <w:p w:rsidR="009A7AB5" w:rsidRPr="00890D13" w:rsidRDefault="009A7AB5" w:rsidP="00890D13">
      <w:pPr>
        <w:pStyle w:val="ListParagraph"/>
        <w:numPr>
          <w:ilvl w:val="0"/>
          <w:numId w:val="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jc w:val="both"/>
        <w:rPr>
          <w:rFonts w:ascii="Times New Roman" w:hAnsi="Times New Roman"/>
          <w:bCs/>
          <w:sz w:val="24"/>
          <w:szCs w:val="24"/>
        </w:rPr>
      </w:pPr>
      <w:r w:rsidRPr="00890D13">
        <w:rPr>
          <w:rFonts w:ascii="Times New Roman" w:hAnsi="Times New Roman"/>
          <w:bCs/>
          <w:sz w:val="24"/>
          <w:szCs w:val="24"/>
        </w:rPr>
        <w:t>Ивашко М.И. История России в таблицах и схемах в 3 ч.: учеб. пос</w:t>
      </w:r>
      <w:r w:rsidRPr="00890D13">
        <w:rPr>
          <w:rFonts w:ascii="Times New Roman" w:hAnsi="Times New Roman"/>
          <w:bCs/>
          <w:sz w:val="24"/>
          <w:szCs w:val="24"/>
        </w:rPr>
        <w:t>о</w:t>
      </w:r>
      <w:r w:rsidRPr="00890D13">
        <w:rPr>
          <w:rFonts w:ascii="Times New Roman" w:hAnsi="Times New Roman"/>
          <w:bCs/>
          <w:sz w:val="24"/>
          <w:szCs w:val="24"/>
        </w:rPr>
        <w:t>бие. — М., 2006.</w:t>
      </w:r>
    </w:p>
    <w:p w:rsidR="009A7AB5" w:rsidRPr="00890D13" w:rsidRDefault="009A7AB5" w:rsidP="00890D13">
      <w:pPr>
        <w:pStyle w:val="ListParagraph"/>
        <w:numPr>
          <w:ilvl w:val="0"/>
          <w:numId w:val="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jc w:val="both"/>
        <w:rPr>
          <w:rFonts w:ascii="Times New Roman" w:hAnsi="Times New Roman"/>
          <w:bCs/>
          <w:sz w:val="24"/>
          <w:szCs w:val="24"/>
        </w:rPr>
      </w:pPr>
      <w:r w:rsidRPr="00890D13">
        <w:rPr>
          <w:rFonts w:ascii="Times New Roman" w:hAnsi="Times New Roman"/>
          <w:bCs/>
          <w:sz w:val="24"/>
          <w:szCs w:val="24"/>
        </w:rPr>
        <w:t>Ивашко М.И. История России. Ч. 1. Вторая половина IX—XVI вв. Плакаты. — М., 2007.</w:t>
      </w:r>
    </w:p>
    <w:p w:rsidR="009A7AB5" w:rsidRPr="00890D13" w:rsidRDefault="009A7AB5" w:rsidP="00890D13">
      <w:pPr>
        <w:pStyle w:val="ListParagraph"/>
        <w:numPr>
          <w:ilvl w:val="0"/>
          <w:numId w:val="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jc w:val="both"/>
        <w:rPr>
          <w:rFonts w:ascii="Times New Roman" w:hAnsi="Times New Roman"/>
          <w:bCs/>
          <w:sz w:val="24"/>
          <w:szCs w:val="24"/>
        </w:rPr>
      </w:pPr>
      <w:r w:rsidRPr="00890D13">
        <w:rPr>
          <w:rFonts w:ascii="Times New Roman" w:hAnsi="Times New Roman"/>
          <w:bCs/>
          <w:sz w:val="24"/>
          <w:szCs w:val="24"/>
        </w:rPr>
        <w:t>Ивашко М.И. Отечественная история. XX век. Учебное пособие в схемах. — М., 2006.</w:t>
      </w:r>
    </w:p>
    <w:p w:rsidR="009A7AB5" w:rsidRPr="00890D13" w:rsidRDefault="009A7AB5" w:rsidP="00890D13">
      <w:pPr>
        <w:pStyle w:val="ListParagraph"/>
        <w:numPr>
          <w:ilvl w:val="0"/>
          <w:numId w:val="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jc w:val="both"/>
        <w:rPr>
          <w:rFonts w:ascii="Times New Roman" w:hAnsi="Times New Roman"/>
          <w:bCs/>
          <w:sz w:val="24"/>
          <w:szCs w:val="24"/>
        </w:rPr>
      </w:pPr>
      <w:r w:rsidRPr="00890D13">
        <w:rPr>
          <w:rFonts w:ascii="Times New Roman" w:hAnsi="Times New Roman"/>
          <w:bCs/>
          <w:sz w:val="24"/>
          <w:szCs w:val="24"/>
        </w:rPr>
        <w:t>История. 11 класс. Тематический контроль. — М., 2004.</w:t>
      </w:r>
    </w:p>
    <w:p w:rsidR="009A7AB5" w:rsidRPr="00890D13" w:rsidRDefault="009A7AB5" w:rsidP="00890D13">
      <w:pPr>
        <w:pStyle w:val="ListParagraph"/>
        <w:numPr>
          <w:ilvl w:val="0"/>
          <w:numId w:val="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jc w:val="both"/>
        <w:rPr>
          <w:rFonts w:ascii="Times New Roman" w:hAnsi="Times New Roman"/>
          <w:bCs/>
          <w:sz w:val="24"/>
          <w:szCs w:val="24"/>
        </w:rPr>
      </w:pPr>
      <w:r w:rsidRPr="00890D13">
        <w:rPr>
          <w:rFonts w:ascii="Times New Roman" w:hAnsi="Times New Roman"/>
          <w:bCs/>
          <w:sz w:val="24"/>
          <w:szCs w:val="24"/>
        </w:rPr>
        <w:t>Лавренев С., Попов В. Советский Союз в локальных войнах и ко</w:t>
      </w:r>
      <w:r w:rsidRPr="00890D13">
        <w:rPr>
          <w:rFonts w:ascii="Times New Roman" w:hAnsi="Times New Roman"/>
          <w:bCs/>
          <w:sz w:val="24"/>
          <w:szCs w:val="24"/>
        </w:rPr>
        <w:t>н</w:t>
      </w:r>
      <w:r w:rsidRPr="00890D13">
        <w:rPr>
          <w:rFonts w:ascii="Times New Roman" w:hAnsi="Times New Roman"/>
          <w:bCs/>
          <w:sz w:val="24"/>
          <w:szCs w:val="24"/>
        </w:rPr>
        <w:t>фликтах. — М., 2002.</w:t>
      </w:r>
    </w:p>
    <w:p w:rsidR="009A7AB5" w:rsidRPr="00890D13" w:rsidRDefault="009A7AB5" w:rsidP="00890D13">
      <w:pPr>
        <w:pStyle w:val="ListParagraph"/>
        <w:numPr>
          <w:ilvl w:val="0"/>
          <w:numId w:val="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jc w:val="both"/>
        <w:rPr>
          <w:rFonts w:ascii="Times New Roman" w:hAnsi="Times New Roman"/>
          <w:bCs/>
          <w:sz w:val="24"/>
          <w:szCs w:val="24"/>
        </w:rPr>
      </w:pPr>
      <w:r w:rsidRPr="00890D13">
        <w:rPr>
          <w:rFonts w:ascii="Times New Roman" w:hAnsi="Times New Roman"/>
          <w:bCs/>
          <w:sz w:val="24"/>
          <w:szCs w:val="24"/>
        </w:rPr>
        <w:t>Мезин С. А. История русской культуры X — XVIII вв. — М., 2003.</w:t>
      </w:r>
    </w:p>
    <w:p w:rsidR="009A7AB5" w:rsidRPr="00890D13" w:rsidRDefault="009A7AB5" w:rsidP="00890D13">
      <w:pPr>
        <w:pStyle w:val="ListParagraph"/>
        <w:numPr>
          <w:ilvl w:val="0"/>
          <w:numId w:val="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jc w:val="both"/>
        <w:rPr>
          <w:rFonts w:ascii="Times New Roman" w:hAnsi="Times New Roman"/>
          <w:bCs/>
          <w:sz w:val="24"/>
          <w:szCs w:val="24"/>
        </w:rPr>
      </w:pPr>
      <w:r w:rsidRPr="00890D13">
        <w:rPr>
          <w:rFonts w:ascii="Times New Roman" w:hAnsi="Times New Roman"/>
          <w:bCs/>
          <w:sz w:val="24"/>
          <w:szCs w:val="24"/>
        </w:rPr>
        <w:t>Мыльников А. С. Петр III: Повествование в документах и версиях. — М., 2002.</w:t>
      </w:r>
    </w:p>
    <w:p w:rsidR="009A7AB5" w:rsidRPr="00890D13" w:rsidRDefault="009A7AB5" w:rsidP="00890D13">
      <w:pPr>
        <w:pStyle w:val="ListParagraph"/>
        <w:numPr>
          <w:ilvl w:val="0"/>
          <w:numId w:val="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jc w:val="both"/>
        <w:rPr>
          <w:rFonts w:ascii="Times New Roman" w:hAnsi="Times New Roman"/>
          <w:bCs/>
          <w:sz w:val="24"/>
          <w:szCs w:val="24"/>
        </w:rPr>
      </w:pPr>
      <w:r w:rsidRPr="00890D13">
        <w:rPr>
          <w:rFonts w:ascii="Times New Roman" w:hAnsi="Times New Roman"/>
          <w:bCs/>
          <w:sz w:val="24"/>
          <w:szCs w:val="24"/>
        </w:rPr>
        <w:t xml:space="preserve">Отечественная история. История России с древнейших времен до </w:t>
      </w:r>
      <w:smartTag w:uri="urn:schemas-microsoft-com:office:smarttags" w:element="metricconverter">
        <w:smartTagPr>
          <w:attr w:name="ProductID" w:val="1917 г"/>
        </w:smartTagPr>
        <w:r w:rsidRPr="00890D13">
          <w:rPr>
            <w:rFonts w:ascii="Times New Roman" w:hAnsi="Times New Roman"/>
            <w:bCs/>
            <w:sz w:val="24"/>
            <w:szCs w:val="24"/>
          </w:rPr>
          <w:t>1917 г</w:t>
        </w:r>
      </w:smartTag>
      <w:r w:rsidRPr="00890D13">
        <w:rPr>
          <w:rFonts w:ascii="Times New Roman" w:hAnsi="Times New Roman"/>
          <w:bCs/>
          <w:sz w:val="24"/>
          <w:szCs w:val="24"/>
        </w:rPr>
        <w:t>. Энциклопедия. Т. 1—3. — М., 1994—2000.</w:t>
      </w:r>
    </w:p>
    <w:p w:rsidR="009A7AB5" w:rsidRPr="00890D13" w:rsidRDefault="009A7AB5" w:rsidP="00890D13">
      <w:pPr>
        <w:pStyle w:val="ListParagraph"/>
        <w:numPr>
          <w:ilvl w:val="0"/>
          <w:numId w:val="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jc w:val="both"/>
        <w:rPr>
          <w:rFonts w:ascii="Times New Roman" w:hAnsi="Times New Roman"/>
          <w:bCs/>
          <w:sz w:val="24"/>
          <w:szCs w:val="24"/>
        </w:rPr>
      </w:pPr>
      <w:r w:rsidRPr="00890D13">
        <w:rPr>
          <w:rFonts w:ascii="Times New Roman" w:hAnsi="Times New Roman"/>
          <w:bCs/>
          <w:sz w:val="24"/>
          <w:szCs w:val="24"/>
        </w:rPr>
        <w:t>Павленко Н. И. Екатерина I. — М., 2004.</w:t>
      </w:r>
    </w:p>
    <w:p w:rsidR="009A7AB5" w:rsidRPr="00890D13" w:rsidRDefault="009A7AB5" w:rsidP="00890D13">
      <w:pPr>
        <w:pStyle w:val="ListParagraph"/>
        <w:numPr>
          <w:ilvl w:val="0"/>
          <w:numId w:val="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jc w:val="both"/>
        <w:rPr>
          <w:rFonts w:ascii="Times New Roman" w:hAnsi="Times New Roman"/>
          <w:bCs/>
          <w:sz w:val="24"/>
          <w:szCs w:val="24"/>
        </w:rPr>
      </w:pPr>
      <w:r w:rsidRPr="00890D13">
        <w:rPr>
          <w:rFonts w:ascii="Times New Roman" w:hAnsi="Times New Roman"/>
          <w:bCs/>
          <w:sz w:val="24"/>
          <w:szCs w:val="24"/>
        </w:rPr>
        <w:t>Павленко Н. И. Екатерина Великая. — М., 2003.</w:t>
      </w:r>
    </w:p>
    <w:p w:rsidR="009A7AB5" w:rsidRPr="00890D13" w:rsidRDefault="009A7AB5" w:rsidP="00890D13">
      <w:pPr>
        <w:pStyle w:val="ListParagraph"/>
        <w:numPr>
          <w:ilvl w:val="0"/>
          <w:numId w:val="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jc w:val="both"/>
        <w:rPr>
          <w:rFonts w:ascii="Times New Roman" w:hAnsi="Times New Roman"/>
          <w:bCs/>
          <w:sz w:val="24"/>
          <w:szCs w:val="24"/>
        </w:rPr>
      </w:pPr>
      <w:r w:rsidRPr="00890D13">
        <w:rPr>
          <w:rFonts w:ascii="Times New Roman" w:hAnsi="Times New Roman"/>
          <w:bCs/>
          <w:sz w:val="24"/>
          <w:szCs w:val="24"/>
        </w:rPr>
        <w:t>Сборник тестовых заданий. История России. Старшая школа. 10—11 кл. — М., 2006.</w:t>
      </w:r>
    </w:p>
    <w:p w:rsidR="00B71AF6" w:rsidRPr="00890D13" w:rsidRDefault="00B71AF6" w:rsidP="00890D13">
      <w:pPr>
        <w:ind w:firstLine="709"/>
        <w:jc w:val="center"/>
        <w:rPr>
          <w:sz w:val="24"/>
          <w:szCs w:val="24"/>
        </w:rPr>
      </w:pPr>
    </w:p>
    <w:p w:rsidR="00B71AF6" w:rsidRPr="00890D13" w:rsidRDefault="00B71AF6" w:rsidP="00890D13">
      <w:pPr>
        <w:ind w:firstLine="709"/>
        <w:jc w:val="center"/>
        <w:rPr>
          <w:sz w:val="24"/>
          <w:szCs w:val="24"/>
        </w:rPr>
      </w:pPr>
    </w:p>
    <w:p w:rsidR="00B71AF6" w:rsidRPr="00890D13" w:rsidRDefault="00B71AF6" w:rsidP="00890D13">
      <w:pPr>
        <w:ind w:firstLine="709"/>
        <w:jc w:val="center"/>
        <w:rPr>
          <w:sz w:val="24"/>
          <w:szCs w:val="24"/>
        </w:rPr>
      </w:pPr>
    </w:p>
    <w:p w:rsidR="00B71AF6" w:rsidRPr="00890D13" w:rsidRDefault="00B71AF6" w:rsidP="00890D13">
      <w:pPr>
        <w:ind w:firstLine="709"/>
        <w:jc w:val="center"/>
        <w:rPr>
          <w:sz w:val="24"/>
          <w:szCs w:val="24"/>
        </w:rPr>
      </w:pPr>
    </w:p>
    <w:p w:rsidR="00B71AF6" w:rsidRPr="00890D13" w:rsidRDefault="00B71AF6" w:rsidP="00890D13">
      <w:pPr>
        <w:ind w:firstLine="709"/>
        <w:jc w:val="center"/>
        <w:rPr>
          <w:sz w:val="24"/>
          <w:szCs w:val="24"/>
        </w:rPr>
      </w:pPr>
    </w:p>
    <w:p w:rsidR="00B71AF6" w:rsidRPr="00890D13" w:rsidRDefault="00B71AF6" w:rsidP="00890D13">
      <w:pPr>
        <w:jc w:val="center"/>
        <w:rPr>
          <w:sz w:val="24"/>
          <w:szCs w:val="24"/>
        </w:rPr>
        <w:sectPr w:rsidR="00B71AF6" w:rsidRPr="00890D13" w:rsidSect="0086491A">
          <w:pgSz w:w="11906" w:h="16838"/>
          <w:pgMar w:top="1134" w:right="851" w:bottom="1134" w:left="851" w:header="709" w:footer="709" w:gutter="0"/>
          <w:cols w:space="720"/>
        </w:sectPr>
      </w:pPr>
    </w:p>
    <w:p w:rsidR="00985BFA" w:rsidRPr="00890D13" w:rsidRDefault="00985BFA" w:rsidP="00890D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cs="Times New Roman"/>
          <w:b w:val="0"/>
          <w:caps/>
          <w:sz w:val="28"/>
          <w:szCs w:val="28"/>
        </w:rPr>
      </w:pPr>
      <w:r w:rsidRPr="009A30BD">
        <w:rPr>
          <w:rFonts w:ascii="Times New Roman" w:hAnsi="Times New Roman" w:cs="Times New Roman"/>
          <w:caps/>
          <w:sz w:val="28"/>
          <w:szCs w:val="28"/>
        </w:rPr>
        <w:t>4.</w:t>
      </w:r>
      <w:r w:rsidRPr="00890D13">
        <w:rPr>
          <w:rFonts w:ascii="Times New Roman" w:hAnsi="Times New Roman" w:cs="Times New Roman"/>
          <w:b w:val="0"/>
          <w:caps/>
          <w:sz w:val="28"/>
          <w:szCs w:val="28"/>
        </w:rPr>
        <w:t xml:space="preserve"> </w:t>
      </w:r>
      <w:r w:rsidRPr="00890D13">
        <w:rPr>
          <w:rFonts w:ascii="Times New Roman" w:hAnsi="Times New Roman" w:cs="Times New Roman"/>
          <w:caps/>
          <w:sz w:val="28"/>
          <w:szCs w:val="28"/>
        </w:rPr>
        <w:t>Контроль и оценка результатов освоения Дисциплины</w:t>
      </w:r>
    </w:p>
    <w:p w:rsidR="00985BFA" w:rsidRPr="00890D13" w:rsidRDefault="00985BFA" w:rsidP="00890D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rFonts w:ascii="Times New Roman" w:hAnsi="Times New Roman" w:cs="Times New Roman"/>
          <w:b w:val="0"/>
          <w:sz w:val="24"/>
          <w:szCs w:val="24"/>
        </w:rPr>
      </w:pPr>
      <w:r w:rsidRPr="00890D13">
        <w:rPr>
          <w:rFonts w:ascii="Times New Roman" w:hAnsi="Times New Roman" w:cs="Times New Roman"/>
          <w:b w:val="0"/>
          <w:sz w:val="24"/>
          <w:szCs w:val="24"/>
        </w:rPr>
        <w:t>Контроль</w:t>
      </w:r>
      <w:r w:rsidRPr="00890D13">
        <w:rPr>
          <w:rFonts w:ascii="Times New Roman" w:hAnsi="Times New Roman" w:cs="Times New Roman"/>
          <w:sz w:val="24"/>
          <w:szCs w:val="24"/>
        </w:rPr>
        <w:t xml:space="preserve"> </w:t>
      </w:r>
      <w:r w:rsidRPr="00890D13">
        <w:rPr>
          <w:rFonts w:ascii="Times New Roman" w:hAnsi="Times New Roman" w:cs="Times New Roman"/>
          <w:b w:val="0"/>
          <w:sz w:val="24"/>
          <w:szCs w:val="24"/>
        </w:rPr>
        <w:t>и оценка</w:t>
      </w:r>
      <w:r w:rsidRPr="00890D13">
        <w:rPr>
          <w:rFonts w:ascii="Times New Roman" w:hAnsi="Times New Roman" w:cs="Times New Roman"/>
          <w:sz w:val="24"/>
          <w:szCs w:val="24"/>
        </w:rPr>
        <w:t xml:space="preserve"> </w:t>
      </w:r>
      <w:r w:rsidRPr="00890D13">
        <w:rPr>
          <w:rFonts w:ascii="Times New Roman" w:hAnsi="Times New Roman" w:cs="Times New Roman"/>
          <w:b w:val="0"/>
          <w:sz w:val="24"/>
          <w:szCs w:val="24"/>
        </w:rPr>
        <w:t>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9B05A2" w:rsidRPr="00890D13" w:rsidRDefault="009B05A2" w:rsidP="00890D13">
      <w:pPr>
        <w:pStyle w:val="8"/>
        <w:spacing w:before="0" w:after="0"/>
        <w:jc w:val="center"/>
        <w:rPr>
          <w:b/>
          <w:i w:val="0"/>
        </w:rPr>
      </w:pPr>
      <w:r w:rsidRPr="00890D13">
        <w:rPr>
          <w:b/>
          <w:i w:val="0"/>
        </w:rPr>
        <w:t>Требования к уровню подготовки студентов 1-х курсов</w:t>
      </w:r>
    </w:p>
    <w:p w:rsidR="009B05A2" w:rsidRPr="00890D13" w:rsidRDefault="009B05A2" w:rsidP="00890D13">
      <w:pPr>
        <w:ind w:firstLine="284"/>
        <w:jc w:val="both"/>
      </w:pPr>
      <w:r w:rsidRPr="00890D13">
        <w:t>При освоении обязательного минимума содержания курса истории студенты должны научиться следующим видам деятельности и умениям:</w:t>
      </w:r>
    </w:p>
    <w:p w:rsidR="009B05A2" w:rsidRPr="00890D13" w:rsidRDefault="009B05A2" w:rsidP="00890D13">
      <w:pPr>
        <w:ind w:firstLine="284"/>
        <w:jc w:val="both"/>
        <w:rPr>
          <w:i/>
          <w:sz w:val="28"/>
          <w:szCs w:val="28"/>
        </w:rPr>
      </w:pPr>
    </w:p>
    <w:p w:rsidR="009B05A2" w:rsidRPr="00890D13" w:rsidRDefault="009B05A2" w:rsidP="00890D13">
      <w:pPr>
        <w:ind w:firstLine="284"/>
        <w:jc w:val="both"/>
        <w:rPr>
          <w:b/>
        </w:rPr>
      </w:pPr>
      <w:r w:rsidRPr="00890D13">
        <w:rPr>
          <w:b/>
        </w:rPr>
        <w:t xml:space="preserve">Хронологические знания и умения: </w:t>
      </w:r>
    </w:p>
    <w:p w:rsidR="009B05A2" w:rsidRPr="00890D13" w:rsidRDefault="009B05A2" w:rsidP="00890D13">
      <w:pPr>
        <w:ind w:firstLine="284"/>
        <w:jc w:val="both"/>
      </w:pPr>
      <w:r w:rsidRPr="00890D13">
        <w:t>называть даты важнейших событий, хронологические рамки, периоды значительных событий и процессов; составлять хронологические и синхронистические таблицы; характеризовать периоды в развитии исторических процессов, масштабных событий.</w:t>
      </w:r>
    </w:p>
    <w:p w:rsidR="009B05A2" w:rsidRPr="00890D13" w:rsidRDefault="009B05A2" w:rsidP="00890D13">
      <w:pPr>
        <w:ind w:firstLine="284"/>
        <w:jc w:val="both"/>
        <w:rPr>
          <w:i/>
        </w:rPr>
      </w:pPr>
    </w:p>
    <w:p w:rsidR="009B05A2" w:rsidRPr="00890D13" w:rsidRDefault="009B05A2" w:rsidP="00890D13">
      <w:pPr>
        <w:ind w:firstLine="284"/>
        <w:jc w:val="both"/>
        <w:rPr>
          <w:b/>
        </w:rPr>
      </w:pPr>
      <w:r w:rsidRPr="00890D13">
        <w:rPr>
          <w:b/>
        </w:rPr>
        <w:t xml:space="preserve">Знание фактов: </w:t>
      </w:r>
    </w:p>
    <w:p w:rsidR="009B05A2" w:rsidRPr="00890D13" w:rsidRDefault="009B05A2" w:rsidP="00890D13">
      <w:pPr>
        <w:ind w:firstLine="284"/>
        <w:jc w:val="both"/>
      </w:pPr>
      <w:r w:rsidRPr="00890D13">
        <w:t>называть место, обстоятельства, участников, результаты важнейших исторических событий.</w:t>
      </w:r>
    </w:p>
    <w:p w:rsidR="009B05A2" w:rsidRPr="00890D13" w:rsidRDefault="009B05A2" w:rsidP="00890D13">
      <w:pPr>
        <w:ind w:firstLine="284"/>
        <w:jc w:val="both"/>
        <w:rPr>
          <w:i/>
        </w:rPr>
      </w:pPr>
    </w:p>
    <w:p w:rsidR="009B05A2" w:rsidRPr="00890D13" w:rsidRDefault="009B05A2" w:rsidP="00890D13">
      <w:pPr>
        <w:ind w:firstLine="284"/>
        <w:jc w:val="both"/>
        <w:rPr>
          <w:b/>
        </w:rPr>
      </w:pPr>
      <w:r w:rsidRPr="00890D13">
        <w:rPr>
          <w:b/>
        </w:rPr>
        <w:t xml:space="preserve">Работа с источниками: </w:t>
      </w:r>
    </w:p>
    <w:p w:rsidR="009B05A2" w:rsidRPr="00890D13" w:rsidRDefault="009B05A2" w:rsidP="00890D13">
      <w:pPr>
        <w:ind w:firstLine="284"/>
        <w:jc w:val="both"/>
      </w:pPr>
      <w:r w:rsidRPr="00890D13">
        <w:t xml:space="preserve">а) читать историческую карту с опорой на легенду; </w:t>
      </w:r>
    </w:p>
    <w:p w:rsidR="009B05A2" w:rsidRPr="00890D13" w:rsidRDefault="009B05A2" w:rsidP="00890D13">
      <w:pPr>
        <w:ind w:firstLine="284"/>
        <w:jc w:val="both"/>
      </w:pPr>
      <w:r w:rsidRPr="00890D13">
        <w:t xml:space="preserve">б) использовать данные исторической карты для характеристики политического и экономического развития стран и регионов мира в отдельные периоды истории; в)проводить поиск необходимой информации в одном или нескольких источниках; </w:t>
      </w:r>
    </w:p>
    <w:p w:rsidR="009B05A2" w:rsidRPr="00890D13" w:rsidRDefault="009B05A2" w:rsidP="00890D13">
      <w:pPr>
        <w:ind w:firstLine="284"/>
        <w:jc w:val="both"/>
      </w:pPr>
      <w:r w:rsidRPr="00890D13">
        <w:t>г) высказывать суждение о назначении, ценности источника; характеризовать позиции, взгляды автора (составителя) источника; сравнивать данные разных источников, выявлять их сходство и различие.</w:t>
      </w:r>
    </w:p>
    <w:p w:rsidR="009B05A2" w:rsidRPr="00890D13" w:rsidRDefault="009B05A2" w:rsidP="00890D13">
      <w:pPr>
        <w:ind w:firstLine="284"/>
        <w:jc w:val="both"/>
        <w:rPr>
          <w:i/>
        </w:rPr>
      </w:pPr>
    </w:p>
    <w:p w:rsidR="009B05A2" w:rsidRPr="00890D13" w:rsidRDefault="009B05A2" w:rsidP="00890D13">
      <w:pPr>
        <w:ind w:firstLine="284"/>
        <w:jc w:val="both"/>
        <w:rPr>
          <w:b/>
        </w:rPr>
      </w:pPr>
      <w:r w:rsidRPr="00890D13">
        <w:rPr>
          <w:b/>
        </w:rPr>
        <w:t xml:space="preserve">Описание (реконструкция): </w:t>
      </w:r>
    </w:p>
    <w:p w:rsidR="009B05A2" w:rsidRPr="00890D13" w:rsidRDefault="009B05A2" w:rsidP="00890D13">
      <w:pPr>
        <w:ind w:firstLine="284"/>
        <w:jc w:val="both"/>
      </w:pPr>
      <w:r w:rsidRPr="00890D13">
        <w:t>рассказывать (устно или письменно) об исторических событиях, их участниках; на основе текста и иллюстрации учебника, дополнительной литературы, макетов и т.п. составлять описание исторических объектов, памятников; составлять биографическую справку, характеристику деятельности исторической личности.</w:t>
      </w:r>
    </w:p>
    <w:p w:rsidR="009B05A2" w:rsidRPr="00890D13" w:rsidRDefault="009B05A2" w:rsidP="00890D13">
      <w:pPr>
        <w:ind w:firstLine="284"/>
        <w:jc w:val="both"/>
        <w:rPr>
          <w:i/>
        </w:rPr>
      </w:pPr>
    </w:p>
    <w:p w:rsidR="009B05A2" w:rsidRPr="00890D13" w:rsidRDefault="009B05A2" w:rsidP="00890D13">
      <w:pPr>
        <w:ind w:firstLine="284"/>
        <w:jc w:val="both"/>
        <w:rPr>
          <w:b/>
        </w:rPr>
      </w:pPr>
      <w:r w:rsidRPr="00890D13">
        <w:rPr>
          <w:b/>
        </w:rPr>
        <w:t xml:space="preserve">Анализ, объяснение: </w:t>
      </w:r>
    </w:p>
    <w:p w:rsidR="009B05A2" w:rsidRPr="00890D13" w:rsidRDefault="009B05A2" w:rsidP="00890D13">
      <w:pPr>
        <w:ind w:firstLine="284"/>
        <w:jc w:val="both"/>
      </w:pPr>
      <w:r w:rsidRPr="00890D13">
        <w:t xml:space="preserve">соотносить единичные исторические факты и общие явления; показывать последовательность возникновения и развития исторических явлений; называть характерные, существенные черты минувших событий и явлений; классифицировать исторические события и явления: </w:t>
      </w:r>
    </w:p>
    <w:p w:rsidR="009B05A2" w:rsidRPr="00890D13" w:rsidRDefault="009B05A2" w:rsidP="00890D13">
      <w:pPr>
        <w:ind w:firstLine="284"/>
        <w:jc w:val="both"/>
      </w:pPr>
      <w:r w:rsidRPr="00890D13">
        <w:t xml:space="preserve">а) по указанному признаку, </w:t>
      </w:r>
    </w:p>
    <w:p w:rsidR="009B05A2" w:rsidRPr="00890D13" w:rsidRDefault="009B05A2" w:rsidP="00890D13">
      <w:pPr>
        <w:ind w:firstLine="284"/>
        <w:jc w:val="both"/>
      </w:pPr>
      <w:r w:rsidRPr="00890D13">
        <w:t xml:space="preserve">б) определяя основание самостоятельно; объяснять смысл, значение важнейших исторических понятий; </w:t>
      </w:r>
    </w:p>
    <w:p w:rsidR="009B05A2" w:rsidRPr="00890D13" w:rsidRDefault="009B05A2" w:rsidP="00890D13">
      <w:pPr>
        <w:ind w:firstLine="284"/>
        <w:jc w:val="both"/>
      </w:pPr>
      <w:r w:rsidRPr="00890D13">
        <w:t xml:space="preserve">в) сравнивать исторические события и явления, определять в них общее и различия; раскрывать, чем объясняются различия; </w:t>
      </w:r>
    </w:p>
    <w:p w:rsidR="009B05A2" w:rsidRPr="00890D13" w:rsidRDefault="009B05A2" w:rsidP="00890D13">
      <w:pPr>
        <w:ind w:firstLine="284"/>
        <w:jc w:val="both"/>
      </w:pPr>
      <w:r w:rsidRPr="00890D13">
        <w:t>г) излагать суждения о причинно-следственных связях исторических событий; объяснять, в чем состояли мотивы, цели и результаты деятельности отдельных людей в истории.</w:t>
      </w:r>
    </w:p>
    <w:p w:rsidR="00E01208" w:rsidRPr="00890D13" w:rsidRDefault="00E01208" w:rsidP="00890D13">
      <w:pPr>
        <w:ind w:firstLine="28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7"/>
        <w:gridCol w:w="3831"/>
      </w:tblGrid>
      <w:tr w:rsidR="00032DF2" w:rsidRPr="00890D13" w:rsidTr="00032DF2">
        <w:tc>
          <w:tcPr>
            <w:tcW w:w="5637" w:type="dxa"/>
            <w:vAlign w:val="center"/>
          </w:tcPr>
          <w:p w:rsidR="00032DF2" w:rsidRPr="00890D13" w:rsidRDefault="00032DF2" w:rsidP="00890D13">
            <w:pPr>
              <w:jc w:val="center"/>
              <w:rPr>
                <w:b/>
                <w:bCs/>
                <w:sz w:val="24"/>
                <w:szCs w:val="24"/>
              </w:rPr>
            </w:pPr>
            <w:r w:rsidRPr="00890D13">
              <w:rPr>
                <w:b/>
                <w:bCs/>
                <w:sz w:val="24"/>
                <w:szCs w:val="24"/>
              </w:rPr>
              <w:t>Результаты обучения</w:t>
            </w:r>
          </w:p>
          <w:p w:rsidR="00032DF2" w:rsidRPr="00890D13" w:rsidRDefault="00032DF2" w:rsidP="00890D13">
            <w:pPr>
              <w:jc w:val="center"/>
              <w:rPr>
                <w:b/>
                <w:bCs/>
                <w:sz w:val="24"/>
                <w:szCs w:val="24"/>
              </w:rPr>
            </w:pPr>
            <w:r w:rsidRPr="00890D13">
              <w:rPr>
                <w:b/>
                <w:bCs/>
                <w:sz w:val="24"/>
                <w:szCs w:val="24"/>
              </w:rPr>
              <w:t>(освоенные умения, усвоенные знания)</w:t>
            </w:r>
          </w:p>
        </w:tc>
        <w:tc>
          <w:tcPr>
            <w:tcW w:w="3831" w:type="dxa"/>
            <w:vAlign w:val="center"/>
          </w:tcPr>
          <w:p w:rsidR="00032DF2" w:rsidRPr="00890D13" w:rsidRDefault="00032DF2" w:rsidP="00890D13">
            <w:pPr>
              <w:jc w:val="center"/>
              <w:rPr>
                <w:b/>
                <w:bCs/>
                <w:sz w:val="24"/>
                <w:szCs w:val="24"/>
              </w:rPr>
            </w:pPr>
            <w:r w:rsidRPr="00890D13">
              <w:rPr>
                <w:b/>
                <w:sz w:val="24"/>
                <w:szCs w:val="24"/>
              </w:rPr>
              <w:t xml:space="preserve">Формы и методы контроля и оценки результатов обучения </w:t>
            </w:r>
          </w:p>
        </w:tc>
      </w:tr>
      <w:tr w:rsidR="00032DF2" w:rsidRPr="00890D13" w:rsidTr="00032DF2">
        <w:tc>
          <w:tcPr>
            <w:tcW w:w="5637" w:type="dxa"/>
          </w:tcPr>
          <w:p w:rsidR="00032DF2" w:rsidRPr="00890D13" w:rsidRDefault="00032DF2" w:rsidP="00890D13">
            <w:pPr>
              <w:ind w:firstLine="540"/>
              <w:rPr>
                <w:b/>
                <w:sz w:val="24"/>
                <w:szCs w:val="24"/>
              </w:rPr>
            </w:pPr>
            <w:r w:rsidRPr="00890D13">
              <w:rPr>
                <w:b/>
                <w:sz w:val="24"/>
                <w:szCs w:val="24"/>
              </w:rPr>
              <w:t>Знания:</w:t>
            </w:r>
          </w:p>
          <w:p w:rsidR="00032DF2" w:rsidRPr="00890D13" w:rsidRDefault="00032DF2" w:rsidP="00890D13">
            <w:pPr>
              <w:widowControl/>
              <w:numPr>
                <w:ilvl w:val="0"/>
                <w:numId w:val="19"/>
              </w:numPr>
              <w:tabs>
                <w:tab w:val="num" w:pos="540"/>
              </w:tabs>
              <w:autoSpaceDE/>
              <w:autoSpaceDN/>
              <w:adjustRightInd/>
              <w:ind w:left="540" w:hanging="540"/>
              <w:jc w:val="both"/>
              <w:rPr>
                <w:sz w:val="24"/>
                <w:szCs w:val="24"/>
              </w:rPr>
            </w:pPr>
            <w:r w:rsidRPr="00890D13">
              <w:rPr>
                <w:sz w:val="24"/>
                <w:szCs w:val="24"/>
              </w:rPr>
              <w:t>основных фактов, процессов и явлений, характеризующих целостность отечественной и всемирной истории;</w:t>
            </w:r>
          </w:p>
          <w:p w:rsidR="00032DF2" w:rsidRPr="00890D13" w:rsidRDefault="00032DF2" w:rsidP="00890D13">
            <w:pPr>
              <w:widowControl/>
              <w:numPr>
                <w:ilvl w:val="0"/>
                <w:numId w:val="19"/>
              </w:numPr>
              <w:tabs>
                <w:tab w:val="num" w:pos="540"/>
              </w:tabs>
              <w:autoSpaceDE/>
              <w:autoSpaceDN/>
              <w:adjustRightInd/>
              <w:ind w:left="540" w:hanging="540"/>
              <w:jc w:val="both"/>
              <w:rPr>
                <w:sz w:val="24"/>
                <w:szCs w:val="24"/>
              </w:rPr>
            </w:pPr>
            <w:r w:rsidRPr="00890D13">
              <w:rPr>
                <w:sz w:val="24"/>
                <w:szCs w:val="24"/>
              </w:rPr>
              <w:t>периодизации всемирной и отечественной истории;</w:t>
            </w:r>
          </w:p>
          <w:p w:rsidR="00032DF2" w:rsidRPr="00890D13" w:rsidRDefault="00032DF2" w:rsidP="00890D13">
            <w:pPr>
              <w:widowControl/>
              <w:numPr>
                <w:ilvl w:val="0"/>
                <w:numId w:val="19"/>
              </w:numPr>
              <w:tabs>
                <w:tab w:val="num" w:pos="540"/>
              </w:tabs>
              <w:autoSpaceDE/>
              <w:autoSpaceDN/>
              <w:adjustRightInd/>
              <w:ind w:left="540" w:hanging="540"/>
              <w:jc w:val="both"/>
              <w:rPr>
                <w:sz w:val="24"/>
                <w:szCs w:val="24"/>
              </w:rPr>
            </w:pPr>
            <w:r w:rsidRPr="00890D13">
              <w:rPr>
                <w:sz w:val="24"/>
                <w:szCs w:val="24"/>
              </w:rPr>
              <w:t>современных версий и трактовок важнейших проблем отечественной и всемирной истории;</w:t>
            </w:r>
          </w:p>
          <w:p w:rsidR="00032DF2" w:rsidRPr="00890D13" w:rsidRDefault="00032DF2" w:rsidP="00890D13">
            <w:pPr>
              <w:widowControl/>
              <w:numPr>
                <w:ilvl w:val="0"/>
                <w:numId w:val="19"/>
              </w:numPr>
              <w:tabs>
                <w:tab w:val="num" w:pos="540"/>
              </w:tabs>
              <w:autoSpaceDE/>
              <w:autoSpaceDN/>
              <w:adjustRightInd/>
              <w:ind w:left="540" w:hanging="540"/>
              <w:jc w:val="both"/>
              <w:rPr>
                <w:sz w:val="24"/>
                <w:szCs w:val="24"/>
              </w:rPr>
            </w:pPr>
            <w:r w:rsidRPr="00890D13">
              <w:rPr>
                <w:sz w:val="24"/>
                <w:szCs w:val="24"/>
              </w:rPr>
              <w:t>особенностей исторического пути России, ее роль в мировом сообществе;</w:t>
            </w:r>
          </w:p>
          <w:p w:rsidR="00032DF2" w:rsidRPr="00890D13" w:rsidRDefault="00032DF2" w:rsidP="00890D13">
            <w:pPr>
              <w:widowControl/>
              <w:numPr>
                <w:ilvl w:val="0"/>
                <w:numId w:val="19"/>
              </w:numPr>
              <w:tabs>
                <w:tab w:val="num" w:pos="540"/>
              </w:tabs>
              <w:autoSpaceDE/>
              <w:autoSpaceDN/>
              <w:adjustRightInd/>
              <w:ind w:left="540" w:hanging="540"/>
              <w:jc w:val="both"/>
              <w:rPr>
                <w:sz w:val="24"/>
                <w:szCs w:val="24"/>
              </w:rPr>
            </w:pPr>
            <w:r w:rsidRPr="00890D13">
              <w:rPr>
                <w:sz w:val="24"/>
                <w:szCs w:val="24"/>
              </w:rPr>
              <w:t>основных исторических терминов и дат;</w:t>
            </w:r>
          </w:p>
          <w:p w:rsidR="00032DF2" w:rsidRPr="00890D13" w:rsidRDefault="00032DF2" w:rsidP="00890D13">
            <w:pPr>
              <w:ind w:firstLine="540"/>
              <w:rPr>
                <w:sz w:val="24"/>
                <w:szCs w:val="24"/>
              </w:rPr>
            </w:pPr>
            <w:r w:rsidRPr="00890D13">
              <w:rPr>
                <w:b/>
                <w:sz w:val="24"/>
                <w:szCs w:val="24"/>
              </w:rPr>
              <w:t>умения:</w:t>
            </w:r>
          </w:p>
          <w:p w:rsidR="00032DF2" w:rsidRPr="00890D13" w:rsidRDefault="00032DF2" w:rsidP="00890D13">
            <w:pPr>
              <w:widowControl/>
              <w:numPr>
                <w:ilvl w:val="0"/>
                <w:numId w:val="20"/>
              </w:numPr>
              <w:tabs>
                <w:tab w:val="num" w:pos="540"/>
              </w:tabs>
              <w:autoSpaceDE/>
              <w:autoSpaceDN/>
              <w:adjustRightInd/>
              <w:ind w:left="540" w:hanging="540"/>
              <w:jc w:val="both"/>
              <w:rPr>
                <w:sz w:val="24"/>
                <w:szCs w:val="24"/>
              </w:rPr>
            </w:pPr>
            <w:r w:rsidRPr="00890D13">
              <w:rPr>
                <w:sz w:val="24"/>
                <w:szCs w:val="24"/>
              </w:rPr>
              <w:t>анализировать историческую информацию, представленную в разных знаковых системах (текст, карта, таблица, схема, аудиовизуальный ряд);</w:t>
            </w:r>
          </w:p>
          <w:p w:rsidR="00032DF2" w:rsidRPr="00890D13" w:rsidRDefault="00032DF2" w:rsidP="00890D13">
            <w:pPr>
              <w:widowControl/>
              <w:numPr>
                <w:ilvl w:val="0"/>
                <w:numId w:val="20"/>
              </w:numPr>
              <w:tabs>
                <w:tab w:val="num" w:pos="540"/>
              </w:tabs>
              <w:autoSpaceDE/>
              <w:autoSpaceDN/>
              <w:adjustRightInd/>
              <w:ind w:left="540" w:hanging="540"/>
              <w:jc w:val="both"/>
              <w:rPr>
                <w:sz w:val="24"/>
                <w:szCs w:val="24"/>
              </w:rPr>
            </w:pPr>
            <w:r w:rsidRPr="00890D13">
              <w:rPr>
                <w:sz w:val="24"/>
                <w:szCs w:val="24"/>
              </w:rPr>
              <w:t>различать в исторической информации факты и мнения, исторические описания и исторические объяснения;</w:t>
            </w:r>
          </w:p>
          <w:p w:rsidR="00032DF2" w:rsidRPr="00890D13" w:rsidRDefault="00032DF2" w:rsidP="00890D13">
            <w:pPr>
              <w:widowControl/>
              <w:numPr>
                <w:ilvl w:val="0"/>
                <w:numId w:val="20"/>
              </w:numPr>
              <w:tabs>
                <w:tab w:val="num" w:pos="540"/>
              </w:tabs>
              <w:autoSpaceDE/>
              <w:autoSpaceDN/>
              <w:adjustRightInd/>
              <w:ind w:left="540" w:hanging="540"/>
              <w:jc w:val="both"/>
              <w:rPr>
                <w:sz w:val="24"/>
                <w:szCs w:val="24"/>
              </w:rPr>
            </w:pPr>
            <w:r w:rsidRPr="00890D13">
              <w:rPr>
                <w:sz w:val="24"/>
                <w:szCs w:val="24"/>
              </w:rPr>
              <w:t>устанавливать причинно-следственные связи между явлениями, пространственные и временные рамки изучаемых исторических процессов и явлений;</w:t>
            </w:r>
          </w:p>
          <w:p w:rsidR="00032DF2" w:rsidRPr="00890D13" w:rsidRDefault="00032DF2" w:rsidP="00890D13">
            <w:pPr>
              <w:widowControl/>
              <w:numPr>
                <w:ilvl w:val="0"/>
                <w:numId w:val="20"/>
              </w:numPr>
              <w:tabs>
                <w:tab w:val="num" w:pos="540"/>
              </w:tabs>
              <w:autoSpaceDE/>
              <w:autoSpaceDN/>
              <w:adjustRightInd/>
              <w:ind w:left="540" w:hanging="540"/>
              <w:jc w:val="both"/>
              <w:rPr>
                <w:sz w:val="24"/>
                <w:szCs w:val="24"/>
              </w:rPr>
            </w:pPr>
            <w:r w:rsidRPr="00890D13">
              <w:rPr>
                <w:sz w:val="24"/>
                <w:szCs w:val="24"/>
              </w:rPr>
              <w:t>представлять результаты изучения исторического материала в формах конспекта, реферата, рецензии;</w:t>
            </w:r>
          </w:p>
          <w:p w:rsidR="00032DF2" w:rsidRPr="00890D13" w:rsidRDefault="00032DF2" w:rsidP="00890D13">
            <w:pPr>
              <w:ind w:left="540" w:firstLine="27"/>
              <w:rPr>
                <w:sz w:val="24"/>
                <w:szCs w:val="24"/>
              </w:rPr>
            </w:pPr>
            <w:r w:rsidRPr="00890D13">
              <w:rPr>
                <w:b/>
                <w:sz w:val="24"/>
                <w:szCs w:val="24"/>
              </w:rPr>
              <w:t xml:space="preserve">использовать приобретенные знания и умения в практической деятельности и повседневной жизни </w:t>
            </w:r>
            <w:r w:rsidRPr="00890D13">
              <w:rPr>
                <w:sz w:val="24"/>
                <w:szCs w:val="24"/>
              </w:rPr>
              <w:t>для:</w:t>
            </w:r>
          </w:p>
          <w:p w:rsidR="00032DF2" w:rsidRPr="00890D13" w:rsidRDefault="00032DF2" w:rsidP="00890D13">
            <w:pPr>
              <w:widowControl/>
              <w:numPr>
                <w:ilvl w:val="0"/>
                <w:numId w:val="21"/>
              </w:numPr>
              <w:tabs>
                <w:tab w:val="num" w:pos="540"/>
                <w:tab w:val="left" w:pos="900"/>
              </w:tabs>
              <w:autoSpaceDE/>
              <w:autoSpaceDN/>
              <w:adjustRightInd/>
              <w:ind w:left="540" w:hanging="540"/>
              <w:jc w:val="both"/>
              <w:rPr>
                <w:sz w:val="24"/>
                <w:szCs w:val="24"/>
              </w:rPr>
            </w:pPr>
            <w:r w:rsidRPr="00890D13">
              <w:rPr>
                <w:sz w:val="24"/>
                <w:szCs w:val="24"/>
              </w:rPr>
              <w:t>определения собственной позиции по отношению к явлениям современной жизни, исходя из их исторической обусловленности;</w:t>
            </w:r>
          </w:p>
          <w:p w:rsidR="00032DF2" w:rsidRPr="00890D13" w:rsidRDefault="00032DF2" w:rsidP="00890D13">
            <w:pPr>
              <w:widowControl/>
              <w:numPr>
                <w:ilvl w:val="0"/>
                <w:numId w:val="21"/>
              </w:numPr>
              <w:tabs>
                <w:tab w:val="num" w:pos="540"/>
                <w:tab w:val="left" w:pos="900"/>
              </w:tabs>
              <w:autoSpaceDE/>
              <w:autoSpaceDN/>
              <w:adjustRightInd/>
              <w:ind w:left="540" w:hanging="540"/>
              <w:jc w:val="both"/>
              <w:rPr>
                <w:sz w:val="24"/>
                <w:szCs w:val="24"/>
              </w:rPr>
            </w:pPr>
            <w:r w:rsidRPr="00890D13">
              <w:rPr>
                <w:sz w:val="24"/>
                <w:szCs w:val="24"/>
              </w:rPr>
              <w:t>использования навыков исторического анализа при критическом восприятии получаемой извне социальной информации;</w:t>
            </w:r>
          </w:p>
          <w:p w:rsidR="00032DF2" w:rsidRPr="00890D13" w:rsidRDefault="00032DF2" w:rsidP="00890D13">
            <w:pPr>
              <w:widowControl/>
              <w:numPr>
                <w:ilvl w:val="0"/>
                <w:numId w:val="21"/>
              </w:numPr>
              <w:tabs>
                <w:tab w:val="num" w:pos="540"/>
                <w:tab w:val="left" w:pos="900"/>
              </w:tabs>
              <w:autoSpaceDE/>
              <w:autoSpaceDN/>
              <w:adjustRightInd/>
              <w:ind w:left="540" w:hanging="540"/>
              <w:jc w:val="both"/>
              <w:rPr>
                <w:sz w:val="24"/>
                <w:szCs w:val="24"/>
              </w:rPr>
            </w:pPr>
            <w:r w:rsidRPr="00890D13">
              <w:rPr>
                <w:sz w:val="24"/>
                <w:szCs w:val="24"/>
              </w:rPr>
              <w:t>соотнесения своих действий и поступков окружающих с исторически возникшими формами социального поведения;</w:t>
            </w:r>
          </w:p>
          <w:p w:rsidR="00032DF2" w:rsidRPr="00890D13" w:rsidRDefault="00032DF2" w:rsidP="00890D13">
            <w:pPr>
              <w:widowControl/>
              <w:numPr>
                <w:ilvl w:val="0"/>
                <w:numId w:val="21"/>
              </w:numPr>
              <w:tabs>
                <w:tab w:val="num" w:pos="540"/>
                <w:tab w:val="left" w:pos="900"/>
              </w:tabs>
              <w:autoSpaceDE/>
              <w:autoSpaceDN/>
              <w:adjustRightInd/>
              <w:ind w:left="540" w:hanging="540"/>
              <w:jc w:val="both"/>
              <w:rPr>
                <w:sz w:val="24"/>
                <w:szCs w:val="24"/>
              </w:rPr>
            </w:pPr>
            <w:r w:rsidRPr="00890D13">
              <w:rPr>
                <w:sz w:val="24"/>
                <w:szCs w:val="24"/>
              </w:rPr>
              <w:t>осознания себя как представителя исторически сложившегося гражданского, этнокультурного, конфессионального сообщества, гражданина России.</w:t>
            </w:r>
          </w:p>
        </w:tc>
        <w:tc>
          <w:tcPr>
            <w:tcW w:w="3831" w:type="dxa"/>
          </w:tcPr>
          <w:p w:rsidR="00032DF2" w:rsidRPr="00890D13" w:rsidRDefault="00032DF2" w:rsidP="00890D13">
            <w:pPr>
              <w:rPr>
                <w:bCs/>
                <w:sz w:val="24"/>
                <w:szCs w:val="24"/>
              </w:rPr>
            </w:pPr>
          </w:p>
          <w:p w:rsidR="00032DF2" w:rsidRPr="00890D13" w:rsidRDefault="00032DF2" w:rsidP="00890D13">
            <w:pPr>
              <w:rPr>
                <w:bCs/>
                <w:sz w:val="24"/>
                <w:szCs w:val="24"/>
              </w:rPr>
            </w:pPr>
            <w:r w:rsidRPr="00890D13">
              <w:rPr>
                <w:bCs/>
                <w:sz w:val="24"/>
                <w:szCs w:val="24"/>
              </w:rPr>
              <w:t>Формы контроля: индивидуальная, групповая и фронтальная.</w:t>
            </w:r>
          </w:p>
          <w:p w:rsidR="00032DF2" w:rsidRPr="00890D13" w:rsidRDefault="00032DF2" w:rsidP="00890D13">
            <w:pPr>
              <w:jc w:val="both"/>
              <w:rPr>
                <w:bCs/>
                <w:sz w:val="24"/>
                <w:szCs w:val="24"/>
              </w:rPr>
            </w:pPr>
            <w:r w:rsidRPr="00890D13">
              <w:rPr>
                <w:bCs/>
                <w:sz w:val="24"/>
                <w:szCs w:val="24"/>
              </w:rPr>
              <w:t>Методы индивидуального контроля:</w:t>
            </w:r>
            <w:r w:rsidRPr="00890D13">
              <w:rPr>
                <w:sz w:val="24"/>
                <w:szCs w:val="24"/>
              </w:rPr>
              <w:t xml:space="preserve"> </w:t>
            </w:r>
            <w:r w:rsidRPr="00890D13">
              <w:rPr>
                <w:bCs/>
                <w:sz w:val="24"/>
                <w:szCs w:val="24"/>
              </w:rPr>
              <w:t>устный опрос,</w:t>
            </w:r>
            <w:r w:rsidRPr="00890D13">
              <w:rPr>
                <w:sz w:val="24"/>
                <w:szCs w:val="24"/>
              </w:rPr>
              <w:t xml:space="preserve"> </w:t>
            </w:r>
            <w:r w:rsidRPr="00890D13">
              <w:rPr>
                <w:bCs/>
                <w:sz w:val="24"/>
                <w:szCs w:val="24"/>
              </w:rPr>
              <w:t>тестирование, индивидуальные консультации,</w:t>
            </w:r>
            <w:r w:rsidRPr="00890D13">
              <w:rPr>
                <w:sz w:val="24"/>
                <w:szCs w:val="24"/>
              </w:rPr>
              <w:t xml:space="preserve"> тестирование,</w:t>
            </w:r>
            <w:r w:rsidRPr="00890D13">
              <w:rPr>
                <w:bCs/>
                <w:sz w:val="24"/>
                <w:szCs w:val="24"/>
              </w:rPr>
              <w:t xml:space="preserve"> работа с базовыми листами, исторический диктант, выполнение</w:t>
            </w:r>
            <w:r w:rsidRPr="00890D13">
              <w:rPr>
                <w:sz w:val="24"/>
                <w:szCs w:val="24"/>
              </w:rPr>
              <w:t xml:space="preserve"> с</w:t>
            </w:r>
            <w:r w:rsidRPr="00890D13">
              <w:rPr>
                <w:bCs/>
                <w:sz w:val="24"/>
                <w:szCs w:val="24"/>
              </w:rPr>
              <w:t>амостоятельных, практических и контрольных работ, заполнение таблиц, кроссвордов, заполнение контурных карт, зачет.</w:t>
            </w:r>
          </w:p>
          <w:p w:rsidR="00032DF2" w:rsidRPr="00890D13" w:rsidRDefault="00032DF2" w:rsidP="00890D13">
            <w:pPr>
              <w:jc w:val="both"/>
              <w:rPr>
                <w:bCs/>
                <w:sz w:val="24"/>
                <w:szCs w:val="24"/>
              </w:rPr>
            </w:pPr>
            <w:r w:rsidRPr="00890D13">
              <w:rPr>
                <w:bCs/>
                <w:sz w:val="24"/>
                <w:szCs w:val="24"/>
              </w:rPr>
              <w:t>Методы группового контроля: семинары, исторические игры, тренинговое тестирование.</w:t>
            </w:r>
          </w:p>
          <w:p w:rsidR="00032DF2" w:rsidRPr="00890D13" w:rsidRDefault="00032DF2" w:rsidP="00890D13">
            <w:pPr>
              <w:rPr>
                <w:bCs/>
                <w:i/>
                <w:sz w:val="24"/>
                <w:szCs w:val="24"/>
              </w:rPr>
            </w:pPr>
          </w:p>
        </w:tc>
      </w:tr>
    </w:tbl>
    <w:p w:rsidR="00E01208" w:rsidRPr="00890D13" w:rsidRDefault="00E01208" w:rsidP="00890D13">
      <w:pPr>
        <w:ind w:firstLine="284"/>
        <w:jc w:val="both"/>
      </w:pPr>
    </w:p>
    <w:p w:rsidR="00E01208" w:rsidRPr="00890D13" w:rsidRDefault="00E01208" w:rsidP="00890D13">
      <w:pPr>
        <w:ind w:firstLine="284"/>
        <w:jc w:val="both"/>
      </w:pPr>
    </w:p>
    <w:p w:rsidR="009B05A2" w:rsidRPr="00890D13" w:rsidRDefault="009B05A2" w:rsidP="00890D13"/>
    <w:p w:rsidR="00DD4E36" w:rsidRPr="00890D13" w:rsidRDefault="00DD4E36" w:rsidP="00890D13">
      <w:pPr>
        <w:jc w:val="center"/>
        <w:rPr>
          <w:b/>
          <w:sz w:val="28"/>
          <w:szCs w:val="28"/>
        </w:rPr>
      </w:pPr>
    </w:p>
    <w:p w:rsidR="00032DF2" w:rsidRPr="00890D13" w:rsidRDefault="00032DF2" w:rsidP="00890D13">
      <w:pPr>
        <w:jc w:val="center"/>
        <w:rPr>
          <w:b/>
          <w:sz w:val="28"/>
          <w:szCs w:val="28"/>
        </w:rPr>
      </w:pPr>
    </w:p>
    <w:p w:rsidR="00032DF2" w:rsidRPr="00890D13" w:rsidRDefault="00032DF2" w:rsidP="00890D13">
      <w:pPr>
        <w:jc w:val="center"/>
        <w:rPr>
          <w:b/>
          <w:sz w:val="28"/>
          <w:szCs w:val="28"/>
        </w:rPr>
      </w:pPr>
    </w:p>
    <w:p w:rsidR="00032DF2" w:rsidRPr="00890D13" w:rsidRDefault="00032DF2" w:rsidP="00890D13">
      <w:pPr>
        <w:jc w:val="center"/>
        <w:rPr>
          <w:b/>
          <w:sz w:val="28"/>
          <w:szCs w:val="28"/>
        </w:rPr>
      </w:pPr>
    </w:p>
    <w:p w:rsidR="00032DF2" w:rsidRPr="00890D13" w:rsidRDefault="00032DF2" w:rsidP="00890D13">
      <w:pPr>
        <w:jc w:val="center"/>
        <w:rPr>
          <w:b/>
          <w:sz w:val="28"/>
          <w:szCs w:val="28"/>
        </w:rPr>
      </w:pPr>
    </w:p>
    <w:p w:rsidR="00032DF2" w:rsidRPr="00890D13" w:rsidRDefault="00032DF2" w:rsidP="00890D13">
      <w:pPr>
        <w:jc w:val="center"/>
        <w:rPr>
          <w:b/>
          <w:sz w:val="28"/>
          <w:szCs w:val="28"/>
        </w:rPr>
      </w:pPr>
    </w:p>
    <w:p w:rsidR="00032DF2" w:rsidRPr="00890D13" w:rsidRDefault="00032DF2" w:rsidP="00890D13">
      <w:pPr>
        <w:jc w:val="center"/>
        <w:rPr>
          <w:b/>
          <w:sz w:val="28"/>
          <w:szCs w:val="28"/>
        </w:rPr>
      </w:pPr>
    </w:p>
    <w:p w:rsidR="00032DF2" w:rsidRDefault="00032DF2" w:rsidP="00890D13">
      <w:pPr>
        <w:jc w:val="center"/>
        <w:rPr>
          <w:b/>
          <w:sz w:val="28"/>
          <w:szCs w:val="28"/>
        </w:rPr>
      </w:pPr>
    </w:p>
    <w:p w:rsidR="00890D13" w:rsidRDefault="00890D13" w:rsidP="00890D13">
      <w:pPr>
        <w:jc w:val="center"/>
        <w:rPr>
          <w:b/>
          <w:sz w:val="28"/>
          <w:szCs w:val="28"/>
        </w:rPr>
      </w:pPr>
    </w:p>
    <w:p w:rsidR="00890D13" w:rsidRDefault="00890D13" w:rsidP="00890D13">
      <w:pPr>
        <w:jc w:val="center"/>
        <w:rPr>
          <w:b/>
          <w:sz w:val="28"/>
          <w:szCs w:val="28"/>
        </w:rPr>
      </w:pPr>
    </w:p>
    <w:p w:rsidR="00890D13" w:rsidRDefault="00890D13" w:rsidP="00890D13">
      <w:pPr>
        <w:jc w:val="center"/>
        <w:rPr>
          <w:b/>
          <w:sz w:val="28"/>
          <w:szCs w:val="28"/>
        </w:rPr>
      </w:pPr>
    </w:p>
    <w:p w:rsidR="00890D13" w:rsidRPr="00890D13" w:rsidRDefault="00890D13" w:rsidP="00890D13">
      <w:pPr>
        <w:jc w:val="center"/>
        <w:rPr>
          <w:b/>
          <w:sz w:val="28"/>
          <w:szCs w:val="28"/>
        </w:rPr>
      </w:pPr>
    </w:p>
    <w:p w:rsidR="00032DF2" w:rsidRPr="00890D13" w:rsidRDefault="00032DF2" w:rsidP="00890D13">
      <w:pPr>
        <w:jc w:val="center"/>
        <w:rPr>
          <w:b/>
          <w:sz w:val="28"/>
          <w:szCs w:val="28"/>
        </w:rPr>
      </w:pPr>
    </w:p>
    <w:p w:rsidR="00032DF2" w:rsidRPr="00890D13" w:rsidRDefault="00032DF2" w:rsidP="00890D13">
      <w:pPr>
        <w:jc w:val="center"/>
        <w:rPr>
          <w:b/>
          <w:sz w:val="28"/>
          <w:szCs w:val="28"/>
        </w:rPr>
      </w:pPr>
    </w:p>
    <w:p w:rsidR="00032DF2" w:rsidRPr="00890D13" w:rsidRDefault="00032DF2" w:rsidP="00890D13">
      <w:pPr>
        <w:jc w:val="center"/>
        <w:rPr>
          <w:b/>
          <w:sz w:val="28"/>
          <w:szCs w:val="28"/>
        </w:rPr>
      </w:pPr>
    </w:p>
    <w:p w:rsidR="00032DF2" w:rsidRPr="00890D13" w:rsidRDefault="00032DF2" w:rsidP="00890D13">
      <w:pPr>
        <w:jc w:val="center"/>
        <w:rPr>
          <w:b/>
          <w:sz w:val="28"/>
          <w:szCs w:val="28"/>
        </w:rPr>
      </w:pPr>
    </w:p>
    <w:p w:rsidR="00DD4E36" w:rsidRPr="00890D13" w:rsidRDefault="00DD4E36" w:rsidP="00890D13">
      <w:pPr>
        <w:jc w:val="center"/>
        <w:rPr>
          <w:b/>
          <w:sz w:val="28"/>
          <w:szCs w:val="28"/>
        </w:rPr>
      </w:pPr>
    </w:p>
    <w:p w:rsidR="000C5085" w:rsidRPr="00890D13" w:rsidRDefault="00DD4E36" w:rsidP="00890D13">
      <w:pPr>
        <w:jc w:val="center"/>
        <w:rPr>
          <w:b/>
          <w:sz w:val="28"/>
          <w:szCs w:val="28"/>
        </w:rPr>
      </w:pPr>
      <w:r w:rsidRPr="00890D13">
        <w:rPr>
          <w:b/>
          <w:sz w:val="28"/>
          <w:szCs w:val="28"/>
        </w:rPr>
        <w:t>5.</w:t>
      </w:r>
      <w:r w:rsidR="000C5085" w:rsidRPr="00890D13">
        <w:rPr>
          <w:b/>
          <w:sz w:val="28"/>
          <w:szCs w:val="28"/>
        </w:rPr>
        <w:t xml:space="preserve"> </w:t>
      </w:r>
      <w:r w:rsidRPr="00890D13">
        <w:rPr>
          <w:b/>
          <w:sz w:val="28"/>
          <w:szCs w:val="28"/>
        </w:rPr>
        <w:t>ТЕКУЩИЙ КОНТРОЛЬ</w:t>
      </w:r>
    </w:p>
    <w:p w:rsidR="000C5085" w:rsidRPr="00890D13" w:rsidRDefault="000C5085" w:rsidP="00890D13">
      <w:pPr>
        <w:rPr>
          <w:b/>
        </w:rPr>
      </w:pPr>
    </w:p>
    <w:p w:rsidR="000C5085" w:rsidRPr="00890D13" w:rsidRDefault="000C5085" w:rsidP="00890D13">
      <w:pPr>
        <w:rPr>
          <w:b/>
        </w:rPr>
      </w:pPr>
      <w:r w:rsidRPr="00890D13">
        <w:rPr>
          <w:b/>
        </w:rPr>
        <w:t>Тестовые задания для разделов 1-4</w:t>
      </w:r>
    </w:p>
    <w:p w:rsidR="000C5085" w:rsidRPr="00890D13" w:rsidRDefault="000C5085" w:rsidP="00890D13">
      <w:pPr>
        <w:rPr>
          <w:b/>
        </w:rPr>
      </w:pPr>
      <w:r w:rsidRPr="00890D13">
        <w:rPr>
          <w:b/>
          <w:lang w:val="en-US"/>
        </w:rPr>
        <w:t>I</w:t>
      </w:r>
      <w:r w:rsidRPr="00890D13">
        <w:rPr>
          <w:b/>
        </w:rPr>
        <w:t xml:space="preserve"> вариант.</w:t>
      </w:r>
    </w:p>
    <w:p w:rsidR="000C5085" w:rsidRPr="00890D13" w:rsidRDefault="000C5085" w:rsidP="00890D13">
      <w:pPr>
        <w:rPr>
          <w:b/>
        </w:rPr>
      </w:pPr>
    </w:p>
    <w:p w:rsidR="000C5085" w:rsidRPr="00890D13" w:rsidRDefault="000C5085" w:rsidP="00890D13">
      <w:pPr>
        <w:rPr>
          <w:b/>
        </w:rPr>
      </w:pPr>
      <w:r w:rsidRPr="00890D13">
        <w:rPr>
          <w:b/>
        </w:rPr>
        <w:t>1.</w:t>
      </w:r>
      <w:r w:rsidRPr="00890D13">
        <w:t xml:space="preserve"> </w:t>
      </w:r>
      <w:r w:rsidRPr="00890D13">
        <w:rPr>
          <w:b/>
        </w:rPr>
        <w:t xml:space="preserve">Какие сообщества объединяли древние народы? </w:t>
      </w:r>
    </w:p>
    <w:p w:rsidR="000C5085" w:rsidRPr="00890D13" w:rsidRDefault="000C5085" w:rsidP="00890D13">
      <w:r w:rsidRPr="00890D13">
        <w:t>А) род</w:t>
      </w:r>
    </w:p>
    <w:p w:rsidR="000C5085" w:rsidRPr="00890D13" w:rsidRDefault="000C5085" w:rsidP="00890D13">
      <w:r w:rsidRPr="00890D13">
        <w:t>Б) община</w:t>
      </w:r>
    </w:p>
    <w:p w:rsidR="000C5085" w:rsidRPr="00890D13" w:rsidRDefault="000C5085" w:rsidP="00890D13">
      <w:r w:rsidRPr="00890D13">
        <w:t xml:space="preserve"> В) племя</w:t>
      </w:r>
    </w:p>
    <w:p w:rsidR="000C5085" w:rsidRPr="00890D13" w:rsidRDefault="000C5085" w:rsidP="00890D13"/>
    <w:p w:rsidR="000C5085" w:rsidRPr="00890D13" w:rsidRDefault="000C5085" w:rsidP="00890D13">
      <w:pPr>
        <w:rPr>
          <w:b/>
        </w:rPr>
      </w:pPr>
      <w:r w:rsidRPr="00890D13">
        <w:rPr>
          <w:b/>
        </w:rPr>
        <w:t>2.</w:t>
      </w:r>
      <w:r w:rsidRPr="00890D13">
        <w:t xml:space="preserve"> </w:t>
      </w:r>
      <w:r w:rsidRPr="00890D13">
        <w:rPr>
          <w:b/>
        </w:rPr>
        <w:t>Самым древним предком человека являлся:</w:t>
      </w:r>
    </w:p>
    <w:p w:rsidR="000C5085" w:rsidRPr="00890D13" w:rsidRDefault="000C5085" w:rsidP="00890D13">
      <w:r w:rsidRPr="00890D13">
        <w:t>А) человек умелый (</w:t>
      </w:r>
      <w:r w:rsidRPr="00890D13">
        <w:rPr>
          <w:lang w:val="en-US"/>
        </w:rPr>
        <w:t>Homo</w:t>
      </w:r>
      <w:r w:rsidRPr="00890D13">
        <w:t xml:space="preserve"> </w:t>
      </w:r>
      <w:r w:rsidRPr="00890D13">
        <w:rPr>
          <w:lang w:val="en-US"/>
        </w:rPr>
        <w:t>habilis</w:t>
      </w:r>
      <w:r w:rsidRPr="00890D13">
        <w:t>)</w:t>
      </w:r>
    </w:p>
    <w:p w:rsidR="000C5085" w:rsidRPr="00890D13" w:rsidRDefault="000C5085" w:rsidP="00890D13">
      <w:r w:rsidRPr="00890D13">
        <w:t>Б) австралопитек</w:t>
      </w:r>
    </w:p>
    <w:p w:rsidR="000C5085" w:rsidRPr="00890D13" w:rsidRDefault="000C5085" w:rsidP="00890D13">
      <w:r w:rsidRPr="00890D13">
        <w:t>В) неандерталец</w:t>
      </w:r>
    </w:p>
    <w:p w:rsidR="000C5085" w:rsidRPr="00890D13" w:rsidRDefault="000C5085" w:rsidP="00890D13"/>
    <w:p w:rsidR="000C5085" w:rsidRPr="00890D13" w:rsidRDefault="000C5085" w:rsidP="00890D13">
      <w:pPr>
        <w:rPr>
          <w:b/>
        </w:rPr>
      </w:pPr>
      <w:r w:rsidRPr="00890D13">
        <w:rPr>
          <w:b/>
        </w:rPr>
        <w:t>2.</w:t>
      </w:r>
      <w:r w:rsidRPr="00890D13">
        <w:t xml:space="preserve"> </w:t>
      </w:r>
      <w:r w:rsidRPr="00890D13">
        <w:rPr>
          <w:b/>
        </w:rPr>
        <w:t>Самым древним предком человека являлся:</w:t>
      </w:r>
    </w:p>
    <w:p w:rsidR="000C5085" w:rsidRPr="00890D13" w:rsidRDefault="000C5085" w:rsidP="00890D13">
      <w:r w:rsidRPr="00890D13">
        <w:t>А) человек умелый (</w:t>
      </w:r>
      <w:r w:rsidRPr="00890D13">
        <w:rPr>
          <w:lang w:val="en-US"/>
        </w:rPr>
        <w:t>Homo</w:t>
      </w:r>
      <w:r w:rsidRPr="00890D13">
        <w:t xml:space="preserve"> </w:t>
      </w:r>
      <w:r w:rsidRPr="00890D13">
        <w:rPr>
          <w:lang w:val="en-US"/>
        </w:rPr>
        <w:t>habilis</w:t>
      </w:r>
      <w:r w:rsidRPr="00890D13">
        <w:t>)</w:t>
      </w:r>
    </w:p>
    <w:p w:rsidR="000C5085" w:rsidRPr="00890D13" w:rsidRDefault="000C5085" w:rsidP="00890D13">
      <w:r w:rsidRPr="00890D13">
        <w:t>Б) австралопитек</w:t>
      </w:r>
    </w:p>
    <w:p w:rsidR="000C5085" w:rsidRPr="00890D13" w:rsidRDefault="000C5085" w:rsidP="00890D13">
      <w:r w:rsidRPr="00890D13">
        <w:t>В) неандерталец</w:t>
      </w:r>
    </w:p>
    <w:p w:rsidR="000C5085" w:rsidRPr="00890D13" w:rsidRDefault="000C5085" w:rsidP="00890D13"/>
    <w:p w:rsidR="000C5085" w:rsidRPr="00890D13" w:rsidRDefault="000C5085" w:rsidP="00890D13">
      <w:pPr>
        <w:rPr>
          <w:b/>
        </w:rPr>
      </w:pPr>
      <w:r w:rsidRPr="00890D13">
        <w:rPr>
          <w:b/>
        </w:rPr>
        <w:t>3.</w:t>
      </w:r>
      <w:r w:rsidRPr="00890D13">
        <w:t xml:space="preserve"> </w:t>
      </w:r>
      <w:r w:rsidRPr="00890D13">
        <w:rPr>
          <w:b/>
        </w:rPr>
        <w:t>Хронологические рамки раннего палеолита :</w:t>
      </w:r>
    </w:p>
    <w:p w:rsidR="000C5085" w:rsidRPr="00890D13" w:rsidRDefault="000C5085" w:rsidP="00890D13">
      <w:r w:rsidRPr="00890D13">
        <w:t>А) 2мл.-40 тыс.лет назад</w:t>
      </w:r>
    </w:p>
    <w:p w:rsidR="000C5085" w:rsidRPr="00890D13" w:rsidRDefault="000C5085" w:rsidP="00890D13">
      <w:r w:rsidRPr="00890D13">
        <w:t>Б) 12-8 тыс. лет назад</w:t>
      </w:r>
    </w:p>
    <w:p w:rsidR="000C5085" w:rsidRPr="00890D13" w:rsidRDefault="000C5085" w:rsidP="00890D13">
      <w:r w:rsidRPr="00890D13">
        <w:t>В) 6-5 тыс.лет назад</w:t>
      </w:r>
    </w:p>
    <w:p w:rsidR="000C5085" w:rsidRPr="00890D13" w:rsidRDefault="000C5085" w:rsidP="00890D13"/>
    <w:p w:rsidR="000C5085" w:rsidRPr="00890D13" w:rsidRDefault="000C5085" w:rsidP="00890D13">
      <w:pPr>
        <w:rPr>
          <w:b/>
        </w:rPr>
      </w:pPr>
      <w:r w:rsidRPr="00890D13">
        <w:rPr>
          <w:b/>
        </w:rPr>
        <w:t>4.</w:t>
      </w:r>
      <w:r w:rsidRPr="00890D13">
        <w:t xml:space="preserve"> </w:t>
      </w:r>
      <w:r w:rsidRPr="00890D13">
        <w:rPr>
          <w:b/>
        </w:rPr>
        <w:t>К Древнейшим государствам Востока относятся:</w:t>
      </w:r>
    </w:p>
    <w:p w:rsidR="000C5085" w:rsidRPr="00890D13" w:rsidRDefault="000C5085" w:rsidP="00890D13">
      <w:r w:rsidRPr="00890D13">
        <w:t>А) Древний Рим</w:t>
      </w:r>
    </w:p>
    <w:p w:rsidR="000C5085" w:rsidRPr="00890D13" w:rsidRDefault="000C5085" w:rsidP="00890D13">
      <w:r w:rsidRPr="00890D13">
        <w:t>Б) Ассирийская империя</w:t>
      </w:r>
    </w:p>
    <w:p w:rsidR="000C5085" w:rsidRPr="00890D13" w:rsidRDefault="000C5085" w:rsidP="00890D13">
      <w:r w:rsidRPr="00890D13">
        <w:t>В) Болгарское царство</w:t>
      </w:r>
    </w:p>
    <w:p w:rsidR="000C5085" w:rsidRPr="00890D13" w:rsidRDefault="000C5085" w:rsidP="00890D13"/>
    <w:p w:rsidR="000C5085" w:rsidRPr="00890D13" w:rsidRDefault="000C5085" w:rsidP="00890D13">
      <w:pPr>
        <w:rPr>
          <w:b/>
        </w:rPr>
      </w:pPr>
      <w:r w:rsidRPr="00890D13">
        <w:rPr>
          <w:b/>
        </w:rPr>
        <w:t>5.</w:t>
      </w:r>
      <w:r w:rsidRPr="00890D13">
        <w:t xml:space="preserve"> </w:t>
      </w:r>
      <w:r w:rsidRPr="00890D13">
        <w:rPr>
          <w:b/>
        </w:rPr>
        <w:t xml:space="preserve">К политическим признакам цивилизаций </w:t>
      </w:r>
    </w:p>
    <w:p w:rsidR="000C5085" w:rsidRPr="00890D13" w:rsidRDefault="000C5085" w:rsidP="00890D13">
      <w:pPr>
        <w:rPr>
          <w:b/>
        </w:rPr>
      </w:pPr>
      <w:r w:rsidRPr="00890D13">
        <w:rPr>
          <w:b/>
        </w:rPr>
        <w:t>Древнего Востока относятся:</w:t>
      </w:r>
    </w:p>
    <w:p w:rsidR="000C5085" w:rsidRPr="00890D13" w:rsidRDefault="000C5085" w:rsidP="00890D13">
      <w:r w:rsidRPr="00890D13">
        <w:t>А) деспотия</w:t>
      </w:r>
    </w:p>
    <w:p w:rsidR="000C5085" w:rsidRPr="00890D13" w:rsidRDefault="000C5085" w:rsidP="00890D13">
      <w:r w:rsidRPr="00890D13">
        <w:t>Б) демократия</w:t>
      </w:r>
    </w:p>
    <w:p w:rsidR="000C5085" w:rsidRPr="00890D13" w:rsidRDefault="000C5085" w:rsidP="00890D13">
      <w:r w:rsidRPr="00890D13">
        <w:t>В) тирания</w:t>
      </w:r>
    </w:p>
    <w:p w:rsidR="000C5085" w:rsidRPr="00890D13" w:rsidRDefault="000C5085" w:rsidP="00890D13"/>
    <w:p w:rsidR="000C5085" w:rsidRPr="00890D13" w:rsidRDefault="000C5085" w:rsidP="00890D13">
      <w:pPr>
        <w:rPr>
          <w:b/>
        </w:rPr>
      </w:pPr>
      <w:r w:rsidRPr="00890D13">
        <w:rPr>
          <w:b/>
        </w:rPr>
        <w:t xml:space="preserve">6. Политическими признаками античных цивилизаций </w:t>
      </w:r>
    </w:p>
    <w:p w:rsidR="000C5085" w:rsidRPr="00890D13" w:rsidRDefault="000C5085" w:rsidP="00890D13">
      <w:pPr>
        <w:rPr>
          <w:b/>
        </w:rPr>
      </w:pPr>
      <w:r w:rsidRPr="00890D13">
        <w:rPr>
          <w:b/>
        </w:rPr>
        <w:t>Древней Греции и Рима являлись:</w:t>
      </w:r>
    </w:p>
    <w:p w:rsidR="000C5085" w:rsidRPr="00890D13" w:rsidRDefault="000C5085" w:rsidP="00890D13">
      <w:r w:rsidRPr="00890D13">
        <w:t>А) передача власти по наследству</w:t>
      </w:r>
    </w:p>
    <w:p w:rsidR="000C5085" w:rsidRPr="00890D13" w:rsidRDefault="000C5085" w:rsidP="00890D13">
      <w:r w:rsidRPr="00890D13">
        <w:t>Б) основы демократии и республики</w:t>
      </w:r>
    </w:p>
    <w:p w:rsidR="000C5085" w:rsidRPr="00890D13" w:rsidRDefault="000C5085" w:rsidP="00890D13">
      <w:r w:rsidRPr="00890D13">
        <w:t>В) сосредоточение власти в руках правителя</w:t>
      </w:r>
    </w:p>
    <w:p w:rsidR="000C5085" w:rsidRPr="00890D13" w:rsidRDefault="000C5085" w:rsidP="00890D13"/>
    <w:p w:rsidR="000C5085" w:rsidRPr="00890D13" w:rsidRDefault="000C5085" w:rsidP="00890D13">
      <w:pPr>
        <w:rPr>
          <w:b/>
        </w:rPr>
      </w:pPr>
      <w:r w:rsidRPr="00890D13">
        <w:rPr>
          <w:b/>
        </w:rPr>
        <w:t>7.</w:t>
      </w:r>
      <w:r w:rsidRPr="00890D13">
        <w:t xml:space="preserve"> </w:t>
      </w:r>
      <w:r w:rsidRPr="00890D13">
        <w:rPr>
          <w:b/>
        </w:rPr>
        <w:t>Столицей Восточной Римской империи был город:</w:t>
      </w:r>
    </w:p>
    <w:p w:rsidR="000C5085" w:rsidRPr="00890D13" w:rsidRDefault="000C5085" w:rsidP="00890D13">
      <w:r w:rsidRPr="00890D13">
        <w:t>А) Равенна</w:t>
      </w:r>
    </w:p>
    <w:p w:rsidR="000C5085" w:rsidRPr="00890D13" w:rsidRDefault="000C5085" w:rsidP="00890D13">
      <w:r w:rsidRPr="00890D13">
        <w:t>Б) Константинополь</w:t>
      </w:r>
    </w:p>
    <w:p w:rsidR="000C5085" w:rsidRPr="00890D13" w:rsidRDefault="000C5085" w:rsidP="00890D13">
      <w:r w:rsidRPr="00890D13">
        <w:t>В) Рим</w:t>
      </w:r>
    </w:p>
    <w:p w:rsidR="000C5085" w:rsidRPr="00890D13" w:rsidRDefault="000C5085" w:rsidP="00890D13">
      <w:pPr>
        <w:rPr>
          <w:b/>
        </w:rPr>
      </w:pPr>
      <w:r w:rsidRPr="00890D13">
        <w:rPr>
          <w:b/>
        </w:rPr>
        <w:t>8. Ислам как религия возник:</w:t>
      </w:r>
    </w:p>
    <w:p w:rsidR="000C5085" w:rsidRPr="00890D13" w:rsidRDefault="000C5085" w:rsidP="00890D13">
      <w:r w:rsidRPr="00890D13">
        <w:t xml:space="preserve">А) в </w:t>
      </w:r>
      <w:r w:rsidRPr="00890D13">
        <w:rPr>
          <w:lang w:val="en-US"/>
        </w:rPr>
        <w:t>I</w:t>
      </w:r>
      <w:r w:rsidRPr="00890D13">
        <w:t xml:space="preserve"> н.э.</w:t>
      </w:r>
    </w:p>
    <w:p w:rsidR="000C5085" w:rsidRPr="00890D13" w:rsidRDefault="000C5085" w:rsidP="00890D13">
      <w:r w:rsidRPr="00890D13">
        <w:t xml:space="preserve">Б) во </w:t>
      </w:r>
      <w:r w:rsidRPr="00890D13">
        <w:rPr>
          <w:lang w:val="en-US"/>
        </w:rPr>
        <w:t>II</w:t>
      </w:r>
      <w:r w:rsidRPr="00890D13">
        <w:t xml:space="preserve"> в. н.э.</w:t>
      </w:r>
    </w:p>
    <w:p w:rsidR="000C5085" w:rsidRPr="00890D13" w:rsidRDefault="000C5085" w:rsidP="00890D13">
      <w:r w:rsidRPr="00890D13">
        <w:t xml:space="preserve">В) в </w:t>
      </w:r>
      <w:r w:rsidRPr="00890D13">
        <w:rPr>
          <w:lang w:val="en-US"/>
        </w:rPr>
        <w:t>VII</w:t>
      </w:r>
      <w:r w:rsidRPr="00890D13">
        <w:t>.н.э.</w:t>
      </w:r>
    </w:p>
    <w:p w:rsidR="000C5085" w:rsidRPr="00890D13" w:rsidRDefault="000C5085" w:rsidP="00890D13">
      <w:pPr>
        <w:rPr>
          <w:b/>
        </w:rPr>
      </w:pPr>
    </w:p>
    <w:p w:rsidR="000C5085" w:rsidRPr="00890D13" w:rsidRDefault="000C5085" w:rsidP="00890D13">
      <w:pPr>
        <w:rPr>
          <w:b/>
        </w:rPr>
      </w:pPr>
      <w:r w:rsidRPr="00890D13">
        <w:rPr>
          <w:b/>
        </w:rPr>
        <w:t>9. Главная священная книга у христиан:</w:t>
      </w:r>
    </w:p>
    <w:p w:rsidR="000C5085" w:rsidRPr="00890D13" w:rsidRDefault="000C5085" w:rsidP="00890D13">
      <w:r w:rsidRPr="00890D13">
        <w:t>А) «Архашастра»</w:t>
      </w:r>
    </w:p>
    <w:p w:rsidR="000C5085" w:rsidRPr="00890D13" w:rsidRDefault="000C5085" w:rsidP="00890D13">
      <w:r w:rsidRPr="00890D13">
        <w:t>Б) «Библия»</w:t>
      </w:r>
    </w:p>
    <w:p w:rsidR="000C5085" w:rsidRPr="00890D13" w:rsidRDefault="000C5085" w:rsidP="00890D13">
      <w:r w:rsidRPr="00890D13">
        <w:t>В) «Коран»</w:t>
      </w:r>
    </w:p>
    <w:p w:rsidR="000C5085" w:rsidRPr="00890D13" w:rsidRDefault="000C5085" w:rsidP="00890D13">
      <w:pPr>
        <w:rPr>
          <w:b/>
        </w:rPr>
      </w:pPr>
    </w:p>
    <w:p w:rsidR="000C5085" w:rsidRPr="00890D13" w:rsidRDefault="000C5085" w:rsidP="00890D13">
      <w:pPr>
        <w:rPr>
          <w:b/>
        </w:rPr>
      </w:pPr>
      <w:r w:rsidRPr="00890D13">
        <w:rPr>
          <w:b/>
        </w:rPr>
        <w:t>10. В Арабском халифате халифами называли:</w:t>
      </w:r>
    </w:p>
    <w:p w:rsidR="000C5085" w:rsidRPr="00890D13" w:rsidRDefault="000C5085" w:rsidP="00890D13">
      <w:r w:rsidRPr="00890D13">
        <w:t>А) кочевников-воинов</w:t>
      </w:r>
    </w:p>
    <w:p w:rsidR="000C5085" w:rsidRPr="00890D13" w:rsidRDefault="000C5085" w:rsidP="00890D13">
      <w:r w:rsidRPr="00890D13">
        <w:t>Б) шиитов</w:t>
      </w:r>
    </w:p>
    <w:p w:rsidR="000C5085" w:rsidRPr="00890D13" w:rsidRDefault="000C5085" w:rsidP="00890D13">
      <w:r w:rsidRPr="00890D13">
        <w:t>В) «заместителей» пророка Мухаммеда.</w:t>
      </w:r>
    </w:p>
    <w:p w:rsidR="000C5085" w:rsidRPr="00890D13" w:rsidRDefault="000C5085" w:rsidP="00890D13">
      <w:pPr>
        <w:rPr>
          <w:b/>
        </w:rPr>
      </w:pPr>
    </w:p>
    <w:p w:rsidR="000C5085" w:rsidRPr="00890D13" w:rsidRDefault="000C5085" w:rsidP="00890D13">
      <w:pPr>
        <w:rPr>
          <w:b/>
        </w:rPr>
      </w:pPr>
      <w:r w:rsidRPr="00890D13">
        <w:rPr>
          <w:b/>
        </w:rPr>
        <w:t>11. Арабский халифат окончательно распался:</w:t>
      </w:r>
    </w:p>
    <w:p w:rsidR="000C5085" w:rsidRPr="00890D13" w:rsidRDefault="000C5085" w:rsidP="00890D13">
      <w:r w:rsidRPr="00890D13">
        <w:t xml:space="preserve">А) в </w:t>
      </w:r>
      <w:r w:rsidRPr="00890D13">
        <w:rPr>
          <w:lang w:val="en-US"/>
        </w:rPr>
        <w:t>VIII</w:t>
      </w:r>
      <w:r w:rsidRPr="00890D13">
        <w:t xml:space="preserve"> в.н.э.</w:t>
      </w:r>
    </w:p>
    <w:p w:rsidR="000C5085" w:rsidRPr="00890D13" w:rsidRDefault="000C5085" w:rsidP="00890D13">
      <w:r w:rsidRPr="00890D13">
        <w:t>Б) в 1Х в.н.э.</w:t>
      </w:r>
    </w:p>
    <w:p w:rsidR="000C5085" w:rsidRPr="00890D13" w:rsidRDefault="000C5085" w:rsidP="00890D13">
      <w:r w:rsidRPr="00890D13">
        <w:t>В) в Х в.н.э.</w:t>
      </w:r>
    </w:p>
    <w:p w:rsidR="000C5085" w:rsidRPr="00890D13" w:rsidRDefault="000C5085" w:rsidP="00890D13">
      <w:pPr>
        <w:rPr>
          <w:b/>
        </w:rPr>
      </w:pPr>
    </w:p>
    <w:p w:rsidR="000C5085" w:rsidRPr="00890D13" w:rsidRDefault="000C5085" w:rsidP="00890D13">
      <w:pPr>
        <w:rPr>
          <w:b/>
        </w:rPr>
      </w:pPr>
      <w:r w:rsidRPr="00890D13">
        <w:rPr>
          <w:b/>
        </w:rPr>
        <w:t>12.</w:t>
      </w:r>
      <w:r w:rsidRPr="00890D13">
        <w:t xml:space="preserve"> </w:t>
      </w:r>
      <w:r w:rsidRPr="00890D13">
        <w:rPr>
          <w:b/>
        </w:rPr>
        <w:t>Первые медицинские школы создали:</w:t>
      </w:r>
    </w:p>
    <w:p w:rsidR="000C5085" w:rsidRPr="00890D13" w:rsidRDefault="000C5085" w:rsidP="00890D13">
      <w:r w:rsidRPr="00890D13">
        <w:rPr>
          <w:b/>
        </w:rPr>
        <w:t xml:space="preserve">А) </w:t>
      </w:r>
      <w:r w:rsidRPr="00890D13">
        <w:t>арабы</w:t>
      </w:r>
    </w:p>
    <w:p w:rsidR="000C5085" w:rsidRPr="00890D13" w:rsidRDefault="000C5085" w:rsidP="00890D13">
      <w:r w:rsidRPr="00890D13">
        <w:t>Б) греки            В) римляне.</w:t>
      </w:r>
    </w:p>
    <w:p w:rsidR="000C5085" w:rsidRPr="00890D13" w:rsidRDefault="000C5085" w:rsidP="00890D13">
      <w:r w:rsidRPr="00890D13">
        <w:rPr>
          <w:b/>
          <w:lang w:val="en-US"/>
        </w:rPr>
        <w:t>II</w:t>
      </w:r>
      <w:r w:rsidRPr="00890D13">
        <w:rPr>
          <w:b/>
        </w:rPr>
        <w:t xml:space="preserve"> вариант</w:t>
      </w:r>
    </w:p>
    <w:p w:rsidR="000C5085" w:rsidRPr="00890D13" w:rsidRDefault="000C5085" w:rsidP="00890D13">
      <w:pPr>
        <w:rPr>
          <w:b/>
        </w:rPr>
      </w:pPr>
    </w:p>
    <w:p w:rsidR="000C5085" w:rsidRPr="00890D13" w:rsidRDefault="000C5085" w:rsidP="00890D13">
      <w:pPr>
        <w:rPr>
          <w:b/>
        </w:rPr>
      </w:pPr>
      <w:r w:rsidRPr="00890D13">
        <w:rPr>
          <w:b/>
        </w:rPr>
        <w:t xml:space="preserve">1. К цивилизациям стран </w:t>
      </w:r>
    </w:p>
    <w:p w:rsidR="000C5085" w:rsidRPr="00890D13" w:rsidRDefault="000C5085" w:rsidP="00890D13">
      <w:pPr>
        <w:rPr>
          <w:b/>
        </w:rPr>
      </w:pPr>
      <w:r w:rsidRPr="00890D13">
        <w:rPr>
          <w:b/>
        </w:rPr>
        <w:t>Юго-Восточной Азии относятся:</w:t>
      </w:r>
    </w:p>
    <w:p w:rsidR="000C5085" w:rsidRPr="00890D13" w:rsidRDefault="000C5085" w:rsidP="00890D13">
      <w:r w:rsidRPr="00890D13">
        <w:t>А) Македония</w:t>
      </w:r>
    </w:p>
    <w:p w:rsidR="000C5085" w:rsidRPr="00890D13" w:rsidRDefault="000C5085" w:rsidP="00890D13">
      <w:r w:rsidRPr="00890D13">
        <w:t>Б) Древняя Греция</w:t>
      </w:r>
    </w:p>
    <w:p w:rsidR="000C5085" w:rsidRPr="00890D13" w:rsidRDefault="000C5085" w:rsidP="00890D13">
      <w:r w:rsidRPr="00890D13">
        <w:t>В) Древняя Индия.</w:t>
      </w:r>
    </w:p>
    <w:p w:rsidR="000C5085" w:rsidRPr="00890D13" w:rsidRDefault="000C5085" w:rsidP="00890D13"/>
    <w:p w:rsidR="000C5085" w:rsidRPr="00890D13" w:rsidRDefault="000C5085" w:rsidP="00890D13">
      <w:pPr>
        <w:rPr>
          <w:b/>
        </w:rPr>
      </w:pPr>
      <w:r w:rsidRPr="00890D13">
        <w:rPr>
          <w:b/>
        </w:rPr>
        <w:t>2. Периодом каменного века являлся:</w:t>
      </w:r>
    </w:p>
    <w:p w:rsidR="000C5085" w:rsidRPr="00890D13" w:rsidRDefault="000C5085" w:rsidP="00890D13">
      <w:r w:rsidRPr="00890D13">
        <w:t>А) мезолит</w:t>
      </w:r>
    </w:p>
    <w:p w:rsidR="000C5085" w:rsidRPr="00890D13" w:rsidRDefault="000C5085" w:rsidP="00890D13">
      <w:r w:rsidRPr="00890D13">
        <w:t>Б) ренессанс</w:t>
      </w:r>
    </w:p>
    <w:p w:rsidR="000C5085" w:rsidRPr="00890D13" w:rsidRDefault="000C5085" w:rsidP="00890D13">
      <w:r w:rsidRPr="00890D13">
        <w:t>В) античность</w:t>
      </w:r>
    </w:p>
    <w:p w:rsidR="000C5085" w:rsidRPr="00890D13" w:rsidRDefault="000C5085" w:rsidP="00890D13"/>
    <w:p w:rsidR="000C5085" w:rsidRPr="00890D13" w:rsidRDefault="000C5085" w:rsidP="00890D13">
      <w:pPr>
        <w:rPr>
          <w:b/>
        </w:rPr>
      </w:pPr>
      <w:r w:rsidRPr="00890D13">
        <w:rPr>
          <w:b/>
        </w:rPr>
        <w:t>3. Изобретения Древнего Китая:</w:t>
      </w:r>
    </w:p>
    <w:p w:rsidR="000C5085" w:rsidRPr="00890D13" w:rsidRDefault="000C5085" w:rsidP="00890D13">
      <w:r w:rsidRPr="00890D13">
        <w:t>А) веер, зеркало</w:t>
      </w:r>
    </w:p>
    <w:p w:rsidR="000C5085" w:rsidRPr="00890D13" w:rsidRDefault="000C5085" w:rsidP="00890D13">
      <w:r w:rsidRPr="00890D13">
        <w:t>Б) порох, пушки</w:t>
      </w:r>
    </w:p>
    <w:p w:rsidR="000C5085" w:rsidRPr="00890D13" w:rsidRDefault="000C5085" w:rsidP="00890D13">
      <w:r w:rsidRPr="00890D13">
        <w:t>В) колесо, нитки.</w:t>
      </w:r>
    </w:p>
    <w:p w:rsidR="000C5085" w:rsidRPr="00890D13" w:rsidRDefault="000C5085" w:rsidP="00890D13"/>
    <w:p w:rsidR="000C5085" w:rsidRPr="00890D13" w:rsidRDefault="000C5085" w:rsidP="00890D13">
      <w:pPr>
        <w:rPr>
          <w:b/>
        </w:rPr>
      </w:pPr>
      <w:r w:rsidRPr="00890D13">
        <w:rPr>
          <w:b/>
        </w:rPr>
        <w:t>4. Древние цивилизации Востока назывались:</w:t>
      </w:r>
    </w:p>
    <w:p w:rsidR="000C5085" w:rsidRPr="00890D13" w:rsidRDefault="000C5085" w:rsidP="00890D13">
      <w:r w:rsidRPr="00890D13">
        <w:t>А) океаническими</w:t>
      </w:r>
    </w:p>
    <w:p w:rsidR="000C5085" w:rsidRPr="00890D13" w:rsidRDefault="000C5085" w:rsidP="00890D13">
      <w:r w:rsidRPr="00890D13">
        <w:t>Б) речными</w:t>
      </w:r>
    </w:p>
    <w:p w:rsidR="000C5085" w:rsidRPr="00890D13" w:rsidRDefault="000C5085" w:rsidP="00890D13">
      <w:r w:rsidRPr="00890D13">
        <w:t>В) горными.</w:t>
      </w:r>
    </w:p>
    <w:p w:rsidR="000C5085" w:rsidRPr="00890D13" w:rsidRDefault="000C5085" w:rsidP="00890D13"/>
    <w:p w:rsidR="000C5085" w:rsidRPr="00890D13" w:rsidRDefault="000C5085" w:rsidP="00890D13">
      <w:pPr>
        <w:rPr>
          <w:b/>
        </w:rPr>
      </w:pPr>
      <w:r w:rsidRPr="00890D13">
        <w:rPr>
          <w:b/>
        </w:rPr>
        <w:t xml:space="preserve">5. Основным занятием древних </w:t>
      </w:r>
    </w:p>
    <w:p w:rsidR="000C5085" w:rsidRPr="00890D13" w:rsidRDefault="000C5085" w:rsidP="00890D13">
      <w:pPr>
        <w:rPr>
          <w:b/>
        </w:rPr>
      </w:pPr>
      <w:r w:rsidRPr="00890D13">
        <w:rPr>
          <w:b/>
        </w:rPr>
        <w:t>египтян было:</w:t>
      </w:r>
    </w:p>
    <w:p w:rsidR="000C5085" w:rsidRPr="00890D13" w:rsidRDefault="000C5085" w:rsidP="00890D13">
      <w:r w:rsidRPr="00890D13">
        <w:t>А) скотоводство</w:t>
      </w:r>
    </w:p>
    <w:p w:rsidR="000C5085" w:rsidRPr="00890D13" w:rsidRDefault="000C5085" w:rsidP="00890D13">
      <w:r w:rsidRPr="00890D13">
        <w:t>Б) торговля</w:t>
      </w:r>
    </w:p>
    <w:p w:rsidR="000C5085" w:rsidRPr="00890D13" w:rsidRDefault="000C5085" w:rsidP="00890D13">
      <w:r w:rsidRPr="00890D13">
        <w:t>В) земледелие</w:t>
      </w:r>
    </w:p>
    <w:p w:rsidR="000C5085" w:rsidRPr="00890D13" w:rsidRDefault="000C5085" w:rsidP="00890D13">
      <w:pPr>
        <w:rPr>
          <w:b/>
        </w:rPr>
      </w:pPr>
    </w:p>
    <w:p w:rsidR="000C5085" w:rsidRPr="00890D13" w:rsidRDefault="000C5085" w:rsidP="00890D13">
      <w:pPr>
        <w:rPr>
          <w:b/>
        </w:rPr>
      </w:pPr>
      <w:r w:rsidRPr="00890D13">
        <w:rPr>
          <w:b/>
        </w:rPr>
        <w:t>6. В управлении афинским государством</w:t>
      </w:r>
    </w:p>
    <w:p w:rsidR="000C5085" w:rsidRPr="00890D13" w:rsidRDefault="000C5085" w:rsidP="00890D13">
      <w:pPr>
        <w:rPr>
          <w:b/>
        </w:rPr>
      </w:pPr>
      <w:r w:rsidRPr="00890D13">
        <w:rPr>
          <w:b/>
        </w:rPr>
        <w:t>участвовали:</w:t>
      </w:r>
    </w:p>
    <w:p w:rsidR="000C5085" w:rsidRPr="00890D13" w:rsidRDefault="000C5085" w:rsidP="00890D13">
      <w:r w:rsidRPr="00890D13">
        <w:t>А) рабы</w:t>
      </w:r>
    </w:p>
    <w:p w:rsidR="000C5085" w:rsidRPr="00890D13" w:rsidRDefault="000C5085" w:rsidP="00890D13">
      <w:r w:rsidRPr="00890D13">
        <w:t>Б) лучшие воины</w:t>
      </w:r>
    </w:p>
    <w:p w:rsidR="000C5085" w:rsidRPr="00890D13" w:rsidRDefault="000C5085" w:rsidP="00890D13">
      <w:r w:rsidRPr="00890D13">
        <w:t>В) демос, народное собрание.</w:t>
      </w:r>
    </w:p>
    <w:p w:rsidR="000C5085" w:rsidRPr="00890D13" w:rsidRDefault="000C5085" w:rsidP="00890D13"/>
    <w:p w:rsidR="000C5085" w:rsidRPr="00890D13" w:rsidRDefault="000C5085" w:rsidP="00890D13">
      <w:pPr>
        <w:rPr>
          <w:b/>
        </w:rPr>
      </w:pPr>
    </w:p>
    <w:p w:rsidR="000C5085" w:rsidRPr="00890D13" w:rsidRDefault="000C5085" w:rsidP="00890D13">
      <w:pPr>
        <w:rPr>
          <w:b/>
        </w:rPr>
      </w:pPr>
      <w:r w:rsidRPr="00890D13">
        <w:rPr>
          <w:b/>
        </w:rPr>
        <w:t xml:space="preserve">7. Выдающийся арабский учёный-медик </w:t>
      </w:r>
      <w:r w:rsidRPr="00890D13">
        <w:rPr>
          <w:b/>
          <w:lang w:val="en-US"/>
        </w:rPr>
        <w:t>VII</w:t>
      </w:r>
      <w:r w:rsidRPr="00890D13">
        <w:rPr>
          <w:b/>
        </w:rPr>
        <w:t>-</w:t>
      </w:r>
      <w:r w:rsidRPr="00890D13">
        <w:rPr>
          <w:b/>
          <w:lang w:val="en-US"/>
        </w:rPr>
        <w:t>IX</w:t>
      </w:r>
      <w:r w:rsidRPr="00890D13">
        <w:rPr>
          <w:b/>
        </w:rPr>
        <w:t xml:space="preserve"> в.в.:</w:t>
      </w:r>
    </w:p>
    <w:p w:rsidR="000C5085" w:rsidRPr="00890D13" w:rsidRDefault="000C5085" w:rsidP="00890D13">
      <w:r w:rsidRPr="00890D13">
        <w:t>А) Юстиниан</w:t>
      </w:r>
    </w:p>
    <w:p w:rsidR="000C5085" w:rsidRPr="00890D13" w:rsidRDefault="000C5085" w:rsidP="00890D13">
      <w:r w:rsidRPr="00890D13">
        <w:t>Б) Авиценна</w:t>
      </w:r>
    </w:p>
    <w:p w:rsidR="000C5085" w:rsidRPr="00890D13" w:rsidRDefault="000C5085" w:rsidP="00890D13">
      <w:r w:rsidRPr="00890D13">
        <w:t>В) Пракситель.</w:t>
      </w:r>
    </w:p>
    <w:p w:rsidR="000C5085" w:rsidRPr="00890D13" w:rsidRDefault="000C5085" w:rsidP="00890D13"/>
    <w:p w:rsidR="000C5085" w:rsidRPr="00890D13" w:rsidRDefault="000C5085" w:rsidP="00890D13">
      <w:pPr>
        <w:rPr>
          <w:b/>
        </w:rPr>
      </w:pPr>
      <w:r w:rsidRPr="00890D13">
        <w:rPr>
          <w:b/>
        </w:rPr>
        <w:t>8. Восточные славяне - это народы:</w:t>
      </w:r>
    </w:p>
    <w:p w:rsidR="000C5085" w:rsidRPr="00890D13" w:rsidRDefault="000C5085" w:rsidP="00890D13">
      <w:r w:rsidRPr="00890D13">
        <w:t>А) хорваты, болгары</w:t>
      </w:r>
    </w:p>
    <w:p w:rsidR="000C5085" w:rsidRPr="00890D13" w:rsidRDefault="000C5085" w:rsidP="00890D13">
      <w:r w:rsidRPr="00890D13">
        <w:t>Б) русские, украинцы, белорусы</w:t>
      </w:r>
    </w:p>
    <w:p w:rsidR="000C5085" w:rsidRPr="00890D13" w:rsidRDefault="000C5085" w:rsidP="00890D13">
      <w:r w:rsidRPr="00890D13">
        <w:t>В) поляки, словаки.</w:t>
      </w:r>
    </w:p>
    <w:p w:rsidR="000C5085" w:rsidRPr="00890D13" w:rsidRDefault="000C5085" w:rsidP="00890D13"/>
    <w:p w:rsidR="000C5085" w:rsidRPr="00890D13" w:rsidRDefault="000C5085" w:rsidP="00890D13">
      <w:pPr>
        <w:rPr>
          <w:b/>
        </w:rPr>
      </w:pPr>
      <w:r w:rsidRPr="00890D13">
        <w:rPr>
          <w:b/>
        </w:rPr>
        <w:t xml:space="preserve">9. Разделение христианской </w:t>
      </w:r>
    </w:p>
    <w:p w:rsidR="000C5085" w:rsidRPr="00890D13" w:rsidRDefault="000C5085" w:rsidP="00890D13">
      <w:pPr>
        <w:rPr>
          <w:b/>
        </w:rPr>
      </w:pPr>
      <w:r w:rsidRPr="00890D13">
        <w:rPr>
          <w:b/>
        </w:rPr>
        <w:t>церкви произошло:</w:t>
      </w:r>
    </w:p>
    <w:p w:rsidR="000C5085" w:rsidRPr="00890D13" w:rsidRDefault="000C5085" w:rsidP="00890D13">
      <w:r w:rsidRPr="00890D13">
        <w:t xml:space="preserve">А) в </w:t>
      </w:r>
      <w:smartTag w:uri="urn:schemas-microsoft-com:office:smarttags" w:element="metricconverter">
        <w:smartTagPr>
          <w:attr w:name="ProductID" w:val="988 г"/>
        </w:smartTagPr>
        <w:r w:rsidRPr="00890D13">
          <w:t>988 г</w:t>
        </w:r>
      </w:smartTag>
      <w:r w:rsidRPr="00890D13">
        <w:t>.</w:t>
      </w:r>
    </w:p>
    <w:p w:rsidR="000C5085" w:rsidRPr="00890D13" w:rsidRDefault="000C5085" w:rsidP="00890D13">
      <w:r w:rsidRPr="00890D13">
        <w:t xml:space="preserve">Б) в </w:t>
      </w:r>
      <w:smartTag w:uri="urn:schemas-microsoft-com:office:smarttags" w:element="metricconverter">
        <w:smartTagPr>
          <w:attr w:name="ProductID" w:val="1054 г"/>
        </w:smartTagPr>
        <w:r w:rsidRPr="00890D13">
          <w:t>1054 г</w:t>
        </w:r>
      </w:smartTag>
      <w:r w:rsidRPr="00890D13">
        <w:t>.</w:t>
      </w:r>
    </w:p>
    <w:p w:rsidR="000C5085" w:rsidRPr="00890D13" w:rsidRDefault="000C5085" w:rsidP="00890D13">
      <w:r w:rsidRPr="00890D13">
        <w:t xml:space="preserve">В) в </w:t>
      </w:r>
      <w:smartTag w:uri="urn:schemas-microsoft-com:office:smarttags" w:element="metricconverter">
        <w:smartTagPr>
          <w:attr w:name="ProductID" w:val="814 г"/>
        </w:smartTagPr>
        <w:r w:rsidRPr="00890D13">
          <w:t>814 г</w:t>
        </w:r>
      </w:smartTag>
      <w:r w:rsidRPr="00890D13">
        <w:t>.</w:t>
      </w:r>
    </w:p>
    <w:p w:rsidR="000C5085" w:rsidRPr="00890D13" w:rsidRDefault="000C5085" w:rsidP="00890D13"/>
    <w:p w:rsidR="000C5085" w:rsidRPr="00890D13" w:rsidRDefault="000C5085" w:rsidP="00890D13">
      <w:pPr>
        <w:rPr>
          <w:b/>
        </w:rPr>
      </w:pPr>
      <w:r w:rsidRPr="00890D13">
        <w:rPr>
          <w:b/>
        </w:rPr>
        <w:t>10. Всего Крестовых походов</w:t>
      </w:r>
    </w:p>
    <w:p w:rsidR="000C5085" w:rsidRPr="00890D13" w:rsidRDefault="000C5085" w:rsidP="00890D13">
      <w:pPr>
        <w:rPr>
          <w:b/>
        </w:rPr>
      </w:pPr>
      <w:r w:rsidRPr="00890D13">
        <w:rPr>
          <w:b/>
        </w:rPr>
        <w:t>в истории средневековья было:</w:t>
      </w:r>
    </w:p>
    <w:p w:rsidR="000C5085" w:rsidRPr="00890D13" w:rsidRDefault="000C5085" w:rsidP="00890D13">
      <w:r w:rsidRPr="00890D13">
        <w:t>А) четыре</w:t>
      </w:r>
    </w:p>
    <w:p w:rsidR="000C5085" w:rsidRPr="00890D13" w:rsidRDefault="000C5085" w:rsidP="00890D13">
      <w:r w:rsidRPr="00890D13">
        <w:t>Б) шесть</w:t>
      </w:r>
    </w:p>
    <w:p w:rsidR="000C5085" w:rsidRPr="00890D13" w:rsidRDefault="000C5085" w:rsidP="00890D13">
      <w:r w:rsidRPr="00890D13">
        <w:t>В) восемь.</w:t>
      </w:r>
    </w:p>
    <w:p w:rsidR="000C5085" w:rsidRPr="00890D13" w:rsidRDefault="000C5085" w:rsidP="00890D13"/>
    <w:p w:rsidR="000C5085" w:rsidRPr="00890D13" w:rsidRDefault="000C5085" w:rsidP="00890D13">
      <w:pPr>
        <w:rPr>
          <w:b/>
        </w:rPr>
      </w:pPr>
      <w:r w:rsidRPr="00890D13">
        <w:rPr>
          <w:b/>
        </w:rPr>
        <w:t>11. Начало средневековой эпохи относится:</w:t>
      </w:r>
    </w:p>
    <w:p w:rsidR="000C5085" w:rsidRPr="00890D13" w:rsidRDefault="000C5085" w:rsidP="00890D13">
      <w:r w:rsidRPr="00890D13">
        <w:t xml:space="preserve">А) к </w:t>
      </w:r>
      <w:r w:rsidRPr="00890D13">
        <w:rPr>
          <w:lang w:val="en-US"/>
        </w:rPr>
        <w:t>III</w:t>
      </w:r>
      <w:r w:rsidRPr="00890D13">
        <w:t xml:space="preserve"> веку новой эры</w:t>
      </w:r>
    </w:p>
    <w:p w:rsidR="000C5085" w:rsidRPr="00890D13" w:rsidRDefault="000C5085" w:rsidP="00890D13">
      <w:r w:rsidRPr="00890D13">
        <w:t xml:space="preserve">Б) к </w:t>
      </w:r>
      <w:r w:rsidRPr="00890D13">
        <w:rPr>
          <w:lang w:val="en-US"/>
        </w:rPr>
        <w:t>IV</w:t>
      </w:r>
      <w:r w:rsidRPr="00890D13">
        <w:t xml:space="preserve"> веку нов.эры</w:t>
      </w:r>
    </w:p>
    <w:p w:rsidR="000C5085" w:rsidRPr="00890D13" w:rsidRDefault="000C5085" w:rsidP="00890D13">
      <w:r w:rsidRPr="00890D13">
        <w:t xml:space="preserve">В) к </w:t>
      </w:r>
      <w:r w:rsidRPr="00890D13">
        <w:rPr>
          <w:lang w:val="en-US"/>
        </w:rPr>
        <w:t>V</w:t>
      </w:r>
      <w:r w:rsidRPr="00890D13">
        <w:t xml:space="preserve"> веку нов.эры.</w:t>
      </w:r>
    </w:p>
    <w:p w:rsidR="000C5085" w:rsidRPr="00890D13" w:rsidRDefault="000C5085" w:rsidP="00890D13"/>
    <w:p w:rsidR="000C5085" w:rsidRPr="00890D13" w:rsidRDefault="000C5085" w:rsidP="00890D13">
      <w:pPr>
        <w:rPr>
          <w:b/>
        </w:rPr>
      </w:pPr>
      <w:r w:rsidRPr="00890D13">
        <w:rPr>
          <w:b/>
        </w:rPr>
        <w:t xml:space="preserve">12. Самая большая варварская империя в </w:t>
      </w:r>
    </w:p>
    <w:p w:rsidR="000C5085" w:rsidRPr="00890D13" w:rsidRDefault="000C5085" w:rsidP="00890D13">
      <w:pPr>
        <w:rPr>
          <w:b/>
        </w:rPr>
      </w:pPr>
      <w:r w:rsidRPr="00890D13">
        <w:rPr>
          <w:b/>
        </w:rPr>
        <w:t>нач.</w:t>
      </w:r>
      <w:r w:rsidRPr="00890D13">
        <w:rPr>
          <w:b/>
          <w:lang w:val="en-US"/>
        </w:rPr>
        <w:t>IX</w:t>
      </w:r>
      <w:r w:rsidRPr="00890D13">
        <w:rPr>
          <w:b/>
        </w:rPr>
        <w:t xml:space="preserve"> века  в Западной Европе называлась:</w:t>
      </w:r>
    </w:p>
    <w:p w:rsidR="000C5085" w:rsidRPr="00890D13" w:rsidRDefault="000C5085" w:rsidP="00890D13">
      <w:r w:rsidRPr="00890D13">
        <w:t>А) Империя Пепина Короткого</w:t>
      </w:r>
    </w:p>
    <w:p w:rsidR="000C5085" w:rsidRPr="00890D13" w:rsidRDefault="000C5085" w:rsidP="00890D13">
      <w:r w:rsidRPr="00890D13">
        <w:t>Б) Империя короля Хлодвига</w:t>
      </w:r>
    </w:p>
    <w:p w:rsidR="000C5085" w:rsidRPr="00890D13" w:rsidRDefault="000C5085" w:rsidP="00890D13">
      <w:r w:rsidRPr="00890D13">
        <w:t xml:space="preserve">В) Империя Карла Великого. </w:t>
      </w:r>
    </w:p>
    <w:p w:rsidR="000C5085" w:rsidRPr="00890D13" w:rsidRDefault="000C5085" w:rsidP="00890D13">
      <w:pPr>
        <w:rPr>
          <w:b/>
        </w:rPr>
      </w:pPr>
    </w:p>
    <w:p w:rsidR="000C5085" w:rsidRPr="00890D13" w:rsidRDefault="000C5085" w:rsidP="00890D13">
      <w:pPr>
        <w:rPr>
          <w:b/>
        </w:rPr>
      </w:pPr>
    </w:p>
    <w:p w:rsidR="000C5085" w:rsidRPr="00890D13" w:rsidRDefault="000C5085" w:rsidP="00890D13">
      <w:pPr>
        <w:rPr>
          <w:b/>
        </w:rPr>
      </w:pPr>
      <w:r w:rsidRPr="00890D13">
        <w:rPr>
          <w:b/>
          <w:lang w:val="en-US"/>
        </w:rPr>
        <w:t>III</w:t>
      </w:r>
      <w:r w:rsidRPr="00890D13">
        <w:rPr>
          <w:b/>
        </w:rPr>
        <w:t xml:space="preserve"> вариант </w:t>
      </w:r>
    </w:p>
    <w:p w:rsidR="000C5085" w:rsidRPr="00890D13" w:rsidRDefault="000C5085" w:rsidP="00890D13">
      <w:pPr>
        <w:rPr>
          <w:b/>
        </w:rPr>
      </w:pPr>
    </w:p>
    <w:p w:rsidR="000C5085" w:rsidRPr="00890D13" w:rsidRDefault="000C5085" w:rsidP="00890D13">
      <w:pPr>
        <w:rPr>
          <w:b/>
        </w:rPr>
      </w:pPr>
      <w:r w:rsidRPr="00890D13">
        <w:rPr>
          <w:b/>
        </w:rPr>
        <w:t>1.Первые деньги в государствах</w:t>
      </w:r>
    </w:p>
    <w:p w:rsidR="000C5085" w:rsidRPr="00890D13" w:rsidRDefault="000C5085" w:rsidP="00890D13">
      <w:pPr>
        <w:rPr>
          <w:b/>
        </w:rPr>
      </w:pPr>
      <w:r w:rsidRPr="00890D13">
        <w:rPr>
          <w:b/>
        </w:rPr>
        <w:t xml:space="preserve"> Древнего Востока использовались:</w:t>
      </w:r>
    </w:p>
    <w:p w:rsidR="000C5085" w:rsidRPr="00890D13" w:rsidRDefault="000C5085" w:rsidP="00890D13">
      <w:r w:rsidRPr="00890D13">
        <w:t>А) египтянами</w:t>
      </w:r>
    </w:p>
    <w:p w:rsidR="000C5085" w:rsidRPr="00890D13" w:rsidRDefault="000C5085" w:rsidP="00890D13">
      <w:r w:rsidRPr="00890D13">
        <w:t>Б) финикийцами</w:t>
      </w:r>
    </w:p>
    <w:p w:rsidR="000C5085" w:rsidRPr="00890D13" w:rsidRDefault="000C5085" w:rsidP="00890D13">
      <w:r w:rsidRPr="00890D13">
        <w:t>В) ассирийцами.</w:t>
      </w:r>
    </w:p>
    <w:p w:rsidR="000C5085" w:rsidRPr="00890D13" w:rsidRDefault="000C5085" w:rsidP="00890D13"/>
    <w:p w:rsidR="000C5085" w:rsidRPr="00890D13" w:rsidRDefault="000C5085" w:rsidP="00890D13">
      <w:pPr>
        <w:rPr>
          <w:b/>
        </w:rPr>
      </w:pPr>
      <w:r w:rsidRPr="00890D13">
        <w:rPr>
          <w:b/>
        </w:rPr>
        <w:t xml:space="preserve">2. Римской империей управляли в </w:t>
      </w:r>
      <w:r w:rsidRPr="00890D13">
        <w:rPr>
          <w:b/>
          <w:lang w:val="en-US"/>
        </w:rPr>
        <w:t>V</w:t>
      </w:r>
      <w:r w:rsidRPr="00890D13">
        <w:rPr>
          <w:b/>
        </w:rPr>
        <w:t>-</w:t>
      </w:r>
      <w:r w:rsidRPr="00890D13">
        <w:rPr>
          <w:b/>
          <w:lang w:val="en-US"/>
        </w:rPr>
        <w:t>IV</w:t>
      </w:r>
      <w:r w:rsidRPr="00890D13">
        <w:rPr>
          <w:b/>
        </w:rPr>
        <w:t xml:space="preserve"> в. до н.э.:</w:t>
      </w:r>
    </w:p>
    <w:p w:rsidR="000C5085" w:rsidRPr="00890D13" w:rsidRDefault="000C5085" w:rsidP="00890D13">
      <w:r w:rsidRPr="00890D13">
        <w:t>А) совет пятисот</w:t>
      </w:r>
    </w:p>
    <w:p w:rsidR="000C5085" w:rsidRPr="00890D13" w:rsidRDefault="000C5085" w:rsidP="00890D13">
      <w:r w:rsidRPr="00890D13">
        <w:t>Б) народные трибуны</w:t>
      </w:r>
    </w:p>
    <w:p w:rsidR="000C5085" w:rsidRPr="00890D13" w:rsidRDefault="000C5085" w:rsidP="00890D13">
      <w:r w:rsidRPr="00890D13">
        <w:t>В) император.</w:t>
      </w:r>
    </w:p>
    <w:p w:rsidR="000C5085" w:rsidRPr="00890D13" w:rsidRDefault="000C5085" w:rsidP="00890D13"/>
    <w:p w:rsidR="000C5085" w:rsidRPr="00890D13" w:rsidRDefault="000C5085" w:rsidP="00890D13">
      <w:pPr>
        <w:rPr>
          <w:b/>
        </w:rPr>
      </w:pPr>
      <w:r w:rsidRPr="00890D13">
        <w:rPr>
          <w:b/>
        </w:rPr>
        <w:t>3. «Отцом греческой трагедии» был:</w:t>
      </w:r>
    </w:p>
    <w:p w:rsidR="000C5085" w:rsidRPr="00890D13" w:rsidRDefault="000C5085" w:rsidP="00890D13">
      <w:r w:rsidRPr="00890D13">
        <w:t>А) Эсхил;</w:t>
      </w:r>
    </w:p>
    <w:p w:rsidR="000C5085" w:rsidRPr="00890D13" w:rsidRDefault="000C5085" w:rsidP="00890D13">
      <w:r w:rsidRPr="00890D13">
        <w:t>Б) Гомер; В) Вергилий.</w:t>
      </w:r>
    </w:p>
    <w:p w:rsidR="000C5085" w:rsidRPr="00890D13" w:rsidRDefault="000C5085" w:rsidP="00890D13"/>
    <w:p w:rsidR="000C5085" w:rsidRPr="00890D13" w:rsidRDefault="000C5085" w:rsidP="00890D13">
      <w:pPr>
        <w:rPr>
          <w:b/>
        </w:rPr>
      </w:pPr>
      <w:r w:rsidRPr="00890D13">
        <w:rPr>
          <w:b/>
        </w:rPr>
        <w:t>4. Архитектура Древней Греции славилась:</w:t>
      </w:r>
    </w:p>
    <w:p w:rsidR="000C5085" w:rsidRPr="00890D13" w:rsidRDefault="000C5085" w:rsidP="00890D13">
      <w:r w:rsidRPr="00890D13">
        <w:t>А) красивыми мостами</w:t>
      </w:r>
    </w:p>
    <w:p w:rsidR="000C5085" w:rsidRPr="00890D13" w:rsidRDefault="000C5085" w:rsidP="00890D13">
      <w:r w:rsidRPr="00890D13">
        <w:t>Б) великолепными зданиями</w:t>
      </w:r>
    </w:p>
    <w:p w:rsidR="000C5085" w:rsidRPr="00890D13" w:rsidRDefault="000C5085" w:rsidP="00890D13">
      <w:r w:rsidRPr="00890D13">
        <w:t>В) амфитеатрами.</w:t>
      </w:r>
    </w:p>
    <w:p w:rsidR="000C5085" w:rsidRPr="00890D13" w:rsidRDefault="000C5085" w:rsidP="00890D13"/>
    <w:p w:rsidR="000C5085" w:rsidRPr="00890D13" w:rsidRDefault="000C5085" w:rsidP="00890D13">
      <w:pPr>
        <w:rPr>
          <w:b/>
        </w:rPr>
      </w:pPr>
      <w:r w:rsidRPr="00890D13">
        <w:rPr>
          <w:b/>
        </w:rPr>
        <w:t>5. Вечным городом древних</w:t>
      </w:r>
    </w:p>
    <w:p w:rsidR="000C5085" w:rsidRPr="00890D13" w:rsidRDefault="000C5085" w:rsidP="00890D13">
      <w:pPr>
        <w:rPr>
          <w:b/>
        </w:rPr>
      </w:pPr>
      <w:r w:rsidRPr="00890D13">
        <w:rPr>
          <w:b/>
        </w:rPr>
        <w:t xml:space="preserve"> цивилизаций называется:</w:t>
      </w:r>
    </w:p>
    <w:p w:rsidR="000C5085" w:rsidRPr="00890D13" w:rsidRDefault="000C5085" w:rsidP="00890D13">
      <w:r w:rsidRPr="00890D13">
        <w:t>А) Каир</w:t>
      </w:r>
    </w:p>
    <w:p w:rsidR="000C5085" w:rsidRPr="00890D13" w:rsidRDefault="000C5085" w:rsidP="00890D13">
      <w:r w:rsidRPr="00890D13">
        <w:t>Б) Рим</w:t>
      </w:r>
    </w:p>
    <w:p w:rsidR="000C5085" w:rsidRPr="00890D13" w:rsidRDefault="000C5085" w:rsidP="00890D13">
      <w:r w:rsidRPr="00890D13">
        <w:t>В) Спарта.</w:t>
      </w:r>
    </w:p>
    <w:p w:rsidR="000C5085" w:rsidRPr="00890D13" w:rsidRDefault="000C5085" w:rsidP="00890D13"/>
    <w:p w:rsidR="000C5085" w:rsidRPr="00890D13" w:rsidRDefault="000C5085" w:rsidP="00890D13">
      <w:pPr>
        <w:rPr>
          <w:b/>
        </w:rPr>
      </w:pPr>
      <w:r w:rsidRPr="00890D13">
        <w:rPr>
          <w:b/>
        </w:rPr>
        <w:t>6. Римская империя была разделена</w:t>
      </w:r>
    </w:p>
    <w:p w:rsidR="000C5085" w:rsidRPr="00890D13" w:rsidRDefault="000C5085" w:rsidP="00890D13">
      <w:pPr>
        <w:rPr>
          <w:b/>
        </w:rPr>
      </w:pPr>
      <w:r w:rsidRPr="00890D13">
        <w:rPr>
          <w:b/>
        </w:rPr>
        <w:t xml:space="preserve"> на Западную и Восточную:</w:t>
      </w:r>
    </w:p>
    <w:p w:rsidR="000C5085" w:rsidRPr="00890D13" w:rsidRDefault="000C5085" w:rsidP="00890D13">
      <w:r w:rsidRPr="00890D13">
        <w:t xml:space="preserve">А) в </w:t>
      </w:r>
      <w:smartTag w:uri="urn:schemas-microsoft-com:office:smarttags" w:element="metricconverter">
        <w:smartTagPr>
          <w:attr w:name="ProductID" w:val="395 г"/>
        </w:smartTagPr>
        <w:r w:rsidRPr="00890D13">
          <w:t>395 г</w:t>
        </w:r>
      </w:smartTag>
      <w:r w:rsidRPr="00890D13">
        <w:t>.</w:t>
      </w:r>
    </w:p>
    <w:p w:rsidR="000C5085" w:rsidRPr="00890D13" w:rsidRDefault="000C5085" w:rsidP="00890D13">
      <w:r w:rsidRPr="00890D13">
        <w:t xml:space="preserve">Б) в </w:t>
      </w:r>
      <w:smartTag w:uri="urn:schemas-microsoft-com:office:smarttags" w:element="metricconverter">
        <w:smartTagPr>
          <w:attr w:name="ProductID" w:val="27 г"/>
        </w:smartTagPr>
        <w:r w:rsidRPr="00890D13">
          <w:t>27 г</w:t>
        </w:r>
      </w:smartTag>
      <w:r w:rsidRPr="00890D13">
        <w:t xml:space="preserve"> дон.э.</w:t>
      </w:r>
    </w:p>
    <w:p w:rsidR="000C5085" w:rsidRPr="00890D13" w:rsidRDefault="000C5085" w:rsidP="00890D13">
      <w:r w:rsidRPr="00890D13">
        <w:t xml:space="preserve">В) в </w:t>
      </w:r>
      <w:smartTag w:uri="urn:schemas-microsoft-com:office:smarttags" w:element="metricconverter">
        <w:smartTagPr>
          <w:attr w:name="ProductID" w:val="197 г"/>
        </w:smartTagPr>
        <w:r w:rsidRPr="00890D13">
          <w:t>197 г</w:t>
        </w:r>
      </w:smartTag>
      <w:r w:rsidRPr="00890D13">
        <w:t>. н.э.</w:t>
      </w:r>
    </w:p>
    <w:p w:rsidR="000C5085" w:rsidRPr="00890D13" w:rsidRDefault="000C5085" w:rsidP="00890D13"/>
    <w:p w:rsidR="000C5085" w:rsidRPr="00890D13" w:rsidRDefault="000C5085" w:rsidP="00890D13">
      <w:pPr>
        <w:rPr>
          <w:b/>
        </w:rPr>
      </w:pPr>
      <w:r w:rsidRPr="00890D13">
        <w:rPr>
          <w:b/>
        </w:rPr>
        <w:t>7. Папское государство в Риме</w:t>
      </w:r>
    </w:p>
    <w:p w:rsidR="000C5085" w:rsidRPr="00890D13" w:rsidRDefault="000C5085" w:rsidP="00890D13">
      <w:pPr>
        <w:rPr>
          <w:b/>
        </w:rPr>
      </w:pPr>
      <w:r w:rsidRPr="00890D13">
        <w:rPr>
          <w:b/>
        </w:rPr>
        <w:t xml:space="preserve"> образовалось:</w:t>
      </w:r>
    </w:p>
    <w:p w:rsidR="000C5085" w:rsidRPr="00890D13" w:rsidRDefault="000C5085" w:rsidP="00890D13">
      <w:r w:rsidRPr="00890D13">
        <w:t xml:space="preserve">А) в </w:t>
      </w:r>
      <w:r w:rsidRPr="00890D13">
        <w:rPr>
          <w:lang w:val="en-US"/>
        </w:rPr>
        <w:t>VIII</w:t>
      </w:r>
      <w:r w:rsidRPr="00890D13">
        <w:t xml:space="preserve"> веке</w:t>
      </w:r>
    </w:p>
    <w:p w:rsidR="000C5085" w:rsidRPr="00890D13" w:rsidRDefault="000C5085" w:rsidP="00890D13">
      <w:r w:rsidRPr="00890D13">
        <w:t xml:space="preserve">Б) в </w:t>
      </w:r>
      <w:r w:rsidRPr="00890D13">
        <w:rPr>
          <w:lang w:val="en-US"/>
        </w:rPr>
        <w:t>IX</w:t>
      </w:r>
      <w:r w:rsidRPr="00890D13">
        <w:t xml:space="preserve"> веке</w:t>
      </w:r>
    </w:p>
    <w:p w:rsidR="000C5085" w:rsidRPr="00890D13" w:rsidRDefault="000C5085" w:rsidP="00890D13">
      <w:pPr>
        <w:rPr>
          <w:sz w:val="18"/>
          <w:szCs w:val="18"/>
        </w:rPr>
      </w:pPr>
      <w:r w:rsidRPr="00890D13">
        <w:t>В)</w:t>
      </w:r>
      <w:r w:rsidRPr="00890D13">
        <w:rPr>
          <w:sz w:val="18"/>
          <w:szCs w:val="18"/>
        </w:rPr>
        <w:t xml:space="preserve"> Х веке.</w:t>
      </w:r>
    </w:p>
    <w:p w:rsidR="000C5085" w:rsidRPr="00890D13" w:rsidRDefault="000C5085" w:rsidP="00890D13"/>
    <w:p w:rsidR="000C5085" w:rsidRPr="00890D13" w:rsidRDefault="000C5085" w:rsidP="00890D13">
      <w:pPr>
        <w:rPr>
          <w:b/>
        </w:rPr>
      </w:pPr>
      <w:r w:rsidRPr="00890D13">
        <w:rPr>
          <w:b/>
        </w:rPr>
        <w:t xml:space="preserve">8. Империя Карла Великого </w:t>
      </w:r>
    </w:p>
    <w:p w:rsidR="000C5085" w:rsidRPr="00890D13" w:rsidRDefault="000C5085" w:rsidP="00890D13">
      <w:pPr>
        <w:rPr>
          <w:b/>
        </w:rPr>
      </w:pPr>
      <w:r w:rsidRPr="00890D13">
        <w:rPr>
          <w:b/>
        </w:rPr>
        <w:t>распалась в результате:</w:t>
      </w:r>
    </w:p>
    <w:p w:rsidR="000C5085" w:rsidRPr="00890D13" w:rsidRDefault="000C5085" w:rsidP="00890D13">
      <w:r w:rsidRPr="00890D13">
        <w:t>А) набегов арабов</w:t>
      </w:r>
    </w:p>
    <w:p w:rsidR="000C5085" w:rsidRPr="00890D13" w:rsidRDefault="000C5085" w:rsidP="00890D13">
      <w:r w:rsidRPr="00890D13">
        <w:t>Б) влияния Византии</w:t>
      </w:r>
    </w:p>
    <w:p w:rsidR="000C5085" w:rsidRPr="00890D13" w:rsidRDefault="000C5085" w:rsidP="00890D13">
      <w:r w:rsidRPr="00890D13">
        <w:t>В) феодальной раздробленности</w:t>
      </w:r>
    </w:p>
    <w:p w:rsidR="000C5085" w:rsidRPr="00890D13" w:rsidRDefault="000C5085" w:rsidP="00890D13"/>
    <w:p w:rsidR="000C5085" w:rsidRPr="00890D13" w:rsidRDefault="000C5085" w:rsidP="00890D13">
      <w:pPr>
        <w:rPr>
          <w:b/>
        </w:rPr>
      </w:pPr>
      <w:r w:rsidRPr="00890D13">
        <w:rPr>
          <w:b/>
        </w:rPr>
        <w:t>9. Основной формой ведения хозяйства</w:t>
      </w:r>
    </w:p>
    <w:p w:rsidR="000C5085" w:rsidRPr="00890D13" w:rsidRDefault="000C5085" w:rsidP="00890D13">
      <w:pPr>
        <w:rPr>
          <w:b/>
        </w:rPr>
      </w:pPr>
      <w:r w:rsidRPr="00890D13">
        <w:rPr>
          <w:b/>
        </w:rPr>
        <w:t xml:space="preserve">в Западной Европе в </w:t>
      </w:r>
      <w:r w:rsidRPr="00890D13">
        <w:rPr>
          <w:b/>
          <w:lang w:val="en-US"/>
        </w:rPr>
        <w:t>IX</w:t>
      </w:r>
      <w:r w:rsidRPr="00890D13">
        <w:rPr>
          <w:b/>
        </w:rPr>
        <w:t>-</w:t>
      </w:r>
      <w:r w:rsidRPr="00890D13">
        <w:rPr>
          <w:b/>
          <w:lang w:val="en-US"/>
        </w:rPr>
        <w:t>XI</w:t>
      </w:r>
      <w:r w:rsidRPr="00890D13">
        <w:rPr>
          <w:b/>
        </w:rPr>
        <w:t xml:space="preserve"> веках было:</w:t>
      </w:r>
    </w:p>
    <w:p w:rsidR="000C5085" w:rsidRPr="00890D13" w:rsidRDefault="000C5085" w:rsidP="00890D13">
      <w:r w:rsidRPr="00890D13">
        <w:t>А) натуральное хозяйство</w:t>
      </w:r>
    </w:p>
    <w:p w:rsidR="000C5085" w:rsidRPr="00890D13" w:rsidRDefault="000C5085" w:rsidP="00890D13">
      <w:r w:rsidRPr="00890D13">
        <w:t xml:space="preserve">Б) рыночные отношения </w:t>
      </w:r>
    </w:p>
    <w:p w:rsidR="000C5085" w:rsidRPr="00890D13" w:rsidRDefault="000C5085" w:rsidP="00890D13">
      <w:r w:rsidRPr="00890D13">
        <w:t>В) товарное производство.</w:t>
      </w:r>
    </w:p>
    <w:p w:rsidR="000C5085" w:rsidRPr="00890D13" w:rsidRDefault="000C5085" w:rsidP="00890D13">
      <w:pPr>
        <w:rPr>
          <w:b/>
        </w:rPr>
      </w:pPr>
      <w:r w:rsidRPr="00890D13">
        <w:rPr>
          <w:b/>
        </w:rPr>
        <w:t xml:space="preserve">10. Земельный надел «феод» </w:t>
      </w:r>
    </w:p>
    <w:p w:rsidR="000C5085" w:rsidRPr="00890D13" w:rsidRDefault="000C5085" w:rsidP="00890D13">
      <w:pPr>
        <w:rPr>
          <w:b/>
        </w:rPr>
      </w:pPr>
      <w:r w:rsidRPr="00890D13">
        <w:rPr>
          <w:b/>
        </w:rPr>
        <w:t>в Западной Европе давался за:</w:t>
      </w:r>
    </w:p>
    <w:p w:rsidR="000C5085" w:rsidRPr="00890D13" w:rsidRDefault="000C5085" w:rsidP="00890D13">
      <w:r w:rsidRPr="00890D13">
        <w:t>А) веру в Бога</w:t>
      </w:r>
    </w:p>
    <w:p w:rsidR="000C5085" w:rsidRPr="00890D13" w:rsidRDefault="000C5085" w:rsidP="00890D13">
      <w:r w:rsidRPr="00890D13">
        <w:t>Б) за несение службы синьору</w:t>
      </w:r>
    </w:p>
    <w:p w:rsidR="000C5085" w:rsidRPr="00890D13" w:rsidRDefault="000C5085" w:rsidP="00890D13">
      <w:r w:rsidRPr="00890D13">
        <w:t>В) за выкуп земли.</w:t>
      </w:r>
    </w:p>
    <w:p w:rsidR="000C5085" w:rsidRPr="00890D13" w:rsidRDefault="000C5085" w:rsidP="00890D13"/>
    <w:p w:rsidR="000C5085" w:rsidRPr="00890D13" w:rsidRDefault="000C5085" w:rsidP="00890D13">
      <w:pPr>
        <w:rPr>
          <w:b/>
        </w:rPr>
      </w:pPr>
      <w:r w:rsidRPr="00890D13">
        <w:rPr>
          <w:b/>
        </w:rPr>
        <w:t>11. К мировым религиям относятся:</w:t>
      </w:r>
    </w:p>
    <w:p w:rsidR="000C5085" w:rsidRPr="00890D13" w:rsidRDefault="000C5085" w:rsidP="00890D13">
      <w:r w:rsidRPr="00890D13">
        <w:t>А) иудаизм, кальвинизм, лютеранство</w:t>
      </w:r>
    </w:p>
    <w:p w:rsidR="000C5085" w:rsidRPr="00890D13" w:rsidRDefault="000C5085" w:rsidP="00890D13">
      <w:r w:rsidRPr="00890D13">
        <w:t>Б) буддизм, христианство, ислам</w:t>
      </w:r>
    </w:p>
    <w:p w:rsidR="000C5085" w:rsidRPr="00890D13" w:rsidRDefault="000C5085" w:rsidP="00890D13">
      <w:r w:rsidRPr="00890D13">
        <w:t>В) протестантство, конфуцианство.</w:t>
      </w:r>
    </w:p>
    <w:p w:rsidR="000C5085" w:rsidRPr="00890D13" w:rsidRDefault="000C5085" w:rsidP="00890D13"/>
    <w:p w:rsidR="000C5085" w:rsidRPr="00890D13" w:rsidRDefault="000C5085" w:rsidP="00890D13">
      <w:pPr>
        <w:rPr>
          <w:b/>
        </w:rPr>
      </w:pPr>
      <w:r w:rsidRPr="00890D13">
        <w:rPr>
          <w:b/>
        </w:rPr>
        <w:t>12. К основным чертам феодализма относится:</w:t>
      </w:r>
    </w:p>
    <w:p w:rsidR="000C5085" w:rsidRPr="00890D13" w:rsidRDefault="000C5085" w:rsidP="00890D13">
      <w:r w:rsidRPr="00890D13">
        <w:t>А) наличие собственности на землю, натуральное хозяйство,</w:t>
      </w:r>
    </w:p>
    <w:p w:rsidR="000C5085" w:rsidRPr="00890D13" w:rsidRDefault="000C5085" w:rsidP="00890D13">
      <w:r w:rsidRPr="00890D13">
        <w:t>социальные слои – феодалы и крестьяне</w:t>
      </w:r>
    </w:p>
    <w:p w:rsidR="000C5085" w:rsidRPr="00890D13" w:rsidRDefault="000C5085" w:rsidP="00890D13">
      <w:r w:rsidRPr="00890D13">
        <w:t>Б) наличие собственности на рабов, ремесленные мастерские,</w:t>
      </w:r>
    </w:p>
    <w:p w:rsidR="000C5085" w:rsidRPr="00890D13" w:rsidRDefault="000C5085" w:rsidP="00890D13">
      <w:r w:rsidRPr="00890D13">
        <w:t>ведение завоевательных войн</w:t>
      </w:r>
    </w:p>
    <w:p w:rsidR="000C5085" w:rsidRPr="00890D13" w:rsidRDefault="000C5085" w:rsidP="00890D13">
      <w:r w:rsidRPr="00890D13">
        <w:t>В) развитие торговли, открытие новых земель.</w:t>
      </w:r>
    </w:p>
    <w:p w:rsidR="000C5085" w:rsidRPr="00890D13" w:rsidRDefault="000C5085" w:rsidP="00890D13">
      <w:pPr>
        <w:rPr>
          <w:b/>
        </w:rPr>
      </w:pPr>
      <w:r w:rsidRPr="00890D13">
        <w:rPr>
          <w:b/>
          <w:lang w:val="en-US"/>
        </w:rPr>
        <w:t>IV</w:t>
      </w:r>
      <w:r w:rsidRPr="00890D13">
        <w:rPr>
          <w:b/>
        </w:rPr>
        <w:t xml:space="preserve"> вариант.</w:t>
      </w:r>
    </w:p>
    <w:p w:rsidR="000C5085" w:rsidRPr="00890D13" w:rsidRDefault="000C5085" w:rsidP="00890D13">
      <w:pPr>
        <w:rPr>
          <w:b/>
        </w:rPr>
      </w:pPr>
    </w:p>
    <w:p w:rsidR="000C5085" w:rsidRPr="00890D13" w:rsidRDefault="000C5085" w:rsidP="00890D13">
      <w:pPr>
        <w:rPr>
          <w:b/>
        </w:rPr>
      </w:pPr>
      <w:r w:rsidRPr="00890D13">
        <w:rPr>
          <w:b/>
        </w:rPr>
        <w:t xml:space="preserve">1. Древнегреческие города-государства </w:t>
      </w:r>
    </w:p>
    <w:p w:rsidR="000C5085" w:rsidRPr="00890D13" w:rsidRDefault="000C5085" w:rsidP="00890D13">
      <w:pPr>
        <w:rPr>
          <w:b/>
        </w:rPr>
      </w:pPr>
      <w:r w:rsidRPr="00890D13">
        <w:rPr>
          <w:b/>
        </w:rPr>
        <w:t>назывались:</w:t>
      </w:r>
    </w:p>
    <w:p w:rsidR="000C5085" w:rsidRPr="00890D13" w:rsidRDefault="000C5085" w:rsidP="00890D13">
      <w:r w:rsidRPr="00890D13">
        <w:t>А) районами</w:t>
      </w:r>
    </w:p>
    <w:p w:rsidR="000C5085" w:rsidRPr="00890D13" w:rsidRDefault="000C5085" w:rsidP="00890D13">
      <w:r w:rsidRPr="00890D13">
        <w:t>Б) округами</w:t>
      </w:r>
    </w:p>
    <w:p w:rsidR="000C5085" w:rsidRPr="00890D13" w:rsidRDefault="000C5085" w:rsidP="00890D13">
      <w:r w:rsidRPr="00890D13">
        <w:t>В) полисами</w:t>
      </w:r>
    </w:p>
    <w:p w:rsidR="000C5085" w:rsidRPr="00890D13" w:rsidRDefault="000C5085" w:rsidP="00890D13">
      <w:pPr>
        <w:rPr>
          <w:b/>
        </w:rPr>
      </w:pPr>
    </w:p>
    <w:p w:rsidR="000C5085" w:rsidRPr="00890D13" w:rsidRDefault="000C5085" w:rsidP="00890D13">
      <w:pPr>
        <w:rPr>
          <w:b/>
        </w:rPr>
      </w:pPr>
      <w:r w:rsidRPr="00890D13">
        <w:rPr>
          <w:b/>
        </w:rPr>
        <w:t xml:space="preserve">2. В Древней Греции и Риме </w:t>
      </w:r>
    </w:p>
    <w:p w:rsidR="000C5085" w:rsidRPr="00890D13" w:rsidRDefault="000C5085" w:rsidP="00890D13">
      <w:pPr>
        <w:rPr>
          <w:b/>
        </w:rPr>
      </w:pPr>
      <w:r w:rsidRPr="00890D13">
        <w:rPr>
          <w:b/>
        </w:rPr>
        <w:t xml:space="preserve">в </w:t>
      </w:r>
      <w:r w:rsidRPr="00890D13">
        <w:rPr>
          <w:b/>
          <w:lang w:val="en-US"/>
        </w:rPr>
        <w:t>V</w:t>
      </w:r>
      <w:r w:rsidRPr="00890D13">
        <w:rPr>
          <w:b/>
        </w:rPr>
        <w:t>-</w:t>
      </w:r>
      <w:r w:rsidRPr="00890D13">
        <w:rPr>
          <w:b/>
          <w:lang w:val="en-US"/>
        </w:rPr>
        <w:t>IV</w:t>
      </w:r>
      <w:r w:rsidRPr="00890D13">
        <w:rPr>
          <w:b/>
        </w:rPr>
        <w:t xml:space="preserve"> веках до н.э. религия была:</w:t>
      </w:r>
    </w:p>
    <w:p w:rsidR="000C5085" w:rsidRPr="00890D13" w:rsidRDefault="000C5085" w:rsidP="00890D13">
      <w:r w:rsidRPr="00890D13">
        <w:t>А) буддизм</w:t>
      </w:r>
    </w:p>
    <w:p w:rsidR="000C5085" w:rsidRPr="00890D13" w:rsidRDefault="000C5085" w:rsidP="00890D13">
      <w:r w:rsidRPr="00890D13">
        <w:t>Б) язычество</w:t>
      </w:r>
    </w:p>
    <w:p w:rsidR="000C5085" w:rsidRPr="00890D13" w:rsidRDefault="000C5085" w:rsidP="00890D13">
      <w:r w:rsidRPr="00890D13">
        <w:t>В) иудаизм.</w:t>
      </w:r>
    </w:p>
    <w:p w:rsidR="000C5085" w:rsidRPr="00890D13" w:rsidRDefault="000C5085" w:rsidP="00890D13"/>
    <w:p w:rsidR="000C5085" w:rsidRPr="00890D13" w:rsidRDefault="000C5085" w:rsidP="00890D13">
      <w:pPr>
        <w:rPr>
          <w:b/>
        </w:rPr>
      </w:pPr>
      <w:r w:rsidRPr="00890D13">
        <w:rPr>
          <w:b/>
        </w:rPr>
        <w:t xml:space="preserve">3. Великой державой Восточного </w:t>
      </w:r>
    </w:p>
    <w:p w:rsidR="000C5085" w:rsidRPr="00890D13" w:rsidRDefault="000C5085" w:rsidP="00890D13">
      <w:pPr>
        <w:rPr>
          <w:b/>
        </w:rPr>
      </w:pPr>
      <w:r w:rsidRPr="00890D13">
        <w:rPr>
          <w:b/>
        </w:rPr>
        <w:t xml:space="preserve">Средиземноморья в </w:t>
      </w:r>
      <w:r w:rsidRPr="00890D13">
        <w:rPr>
          <w:b/>
          <w:lang w:val="en-US"/>
        </w:rPr>
        <w:t>VI</w:t>
      </w:r>
      <w:r w:rsidRPr="00890D13">
        <w:rPr>
          <w:b/>
        </w:rPr>
        <w:t xml:space="preserve"> до н.э. считалась:</w:t>
      </w:r>
    </w:p>
    <w:p w:rsidR="000C5085" w:rsidRPr="00890D13" w:rsidRDefault="000C5085" w:rsidP="00890D13">
      <w:r w:rsidRPr="00890D13">
        <w:t>А) Палестина</w:t>
      </w:r>
    </w:p>
    <w:p w:rsidR="000C5085" w:rsidRPr="00890D13" w:rsidRDefault="000C5085" w:rsidP="00890D13">
      <w:r w:rsidRPr="00890D13">
        <w:t>Б) Персидское царство</w:t>
      </w:r>
    </w:p>
    <w:p w:rsidR="000C5085" w:rsidRPr="00890D13" w:rsidRDefault="000C5085" w:rsidP="00890D13">
      <w:r w:rsidRPr="00890D13">
        <w:t>В) Ассирия.</w:t>
      </w:r>
    </w:p>
    <w:p w:rsidR="000C5085" w:rsidRPr="00890D13" w:rsidRDefault="000C5085" w:rsidP="00890D13"/>
    <w:p w:rsidR="000C5085" w:rsidRPr="00890D13" w:rsidRDefault="000C5085" w:rsidP="00890D13">
      <w:pPr>
        <w:rPr>
          <w:b/>
        </w:rPr>
      </w:pPr>
      <w:r w:rsidRPr="00890D13">
        <w:rPr>
          <w:b/>
        </w:rPr>
        <w:t xml:space="preserve">4. Падение Западной Римской </w:t>
      </w:r>
    </w:p>
    <w:p w:rsidR="000C5085" w:rsidRPr="00890D13" w:rsidRDefault="000C5085" w:rsidP="00890D13">
      <w:pPr>
        <w:rPr>
          <w:b/>
        </w:rPr>
      </w:pPr>
      <w:r w:rsidRPr="00890D13">
        <w:rPr>
          <w:b/>
        </w:rPr>
        <w:t>империи относится:</w:t>
      </w:r>
    </w:p>
    <w:p w:rsidR="000C5085" w:rsidRPr="00890D13" w:rsidRDefault="000C5085" w:rsidP="00890D13">
      <w:r w:rsidRPr="00890D13">
        <w:t xml:space="preserve">А) к </w:t>
      </w:r>
      <w:smartTag w:uri="urn:schemas-microsoft-com:office:smarttags" w:element="metricconverter">
        <w:smartTagPr>
          <w:attr w:name="ProductID" w:val="476 г"/>
        </w:smartTagPr>
        <w:r w:rsidRPr="00890D13">
          <w:t>476 г</w:t>
        </w:r>
      </w:smartTag>
      <w:r w:rsidRPr="00890D13">
        <w:t>.</w:t>
      </w:r>
    </w:p>
    <w:p w:rsidR="000C5085" w:rsidRPr="00890D13" w:rsidRDefault="000C5085" w:rsidP="00890D13">
      <w:r w:rsidRPr="00890D13">
        <w:t xml:space="preserve">Б) к </w:t>
      </w:r>
      <w:smartTag w:uri="urn:schemas-microsoft-com:office:smarttags" w:element="metricconverter">
        <w:smartTagPr>
          <w:attr w:name="ProductID" w:val="800 г"/>
        </w:smartTagPr>
        <w:r w:rsidRPr="00890D13">
          <w:t>800 г</w:t>
        </w:r>
      </w:smartTag>
      <w:r w:rsidRPr="00890D13">
        <w:t>.</w:t>
      </w:r>
    </w:p>
    <w:p w:rsidR="000C5085" w:rsidRPr="00890D13" w:rsidRDefault="000C5085" w:rsidP="00890D13">
      <w:r w:rsidRPr="00890D13">
        <w:t xml:space="preserve">В) к </w:t>
      </w:r>
      <w:smartTag w:uri="urn:schemas-microsoft-com:office:smarttags" w:element="metricconverter">
        <w:smartTagPr>
          <w:attr w:name="ProductID" w:val="1453 г"/>
        </w:smartTagPr>
        <w:r w:rsidRPr="00890D13">
          <w:t>1453 г</w:t>
        </w:r>
      </w:smartTag>
      <w:r w:rsidRPr="00890D13">
        <w:t>.</w:t>
      </w:r>
    </w:p>
    <w:p w:rsidR="000C5085" w:rsidRPr="00890D13" w:rsidRDefault="000C5085" w:rsidP="00890D13"/>
    <w:p w:rsidR="000C5085" w:rsidRPr="00890D13" w:rsidRDefault="000C5085" w:rsidP="00890D13">
      <w:pPr>
        <w:rPr>
          <w:b/>
        </w:rPr>
      </w:pPr>
      <w:r w:rsidRPr="00890D13">
        <w:rPr>
          <w:b/>
        </w:rPr>
        <w:t>5. Заселение средиземноморского побережья</w:t>
      </w:r>
    </w:p>
    <w:p w:rsidR="000C5085" w:rsidRPr="00890D13" w:rsidRDefault="000C5085" w:rsidP="00890D13">
      <w:pPr>
        <w:rPr>
          <w:b/>
        </w:rPr>
      </w:pPr>
      <w:r w:rsidRPr="00890D13">
        <w:rPr>
          <w:b/>
        </w:rPr>
        <w:t xml:space="preserve"> народами Западной Европы называлось:</w:t>
      </w:r>
    </w:p>
    <w:p w:rsidR="000C5085" w:rsidRPr="00890D13" w:rsidRDefault="000C5085" w:rsidP="00890D13">
      <w:r w:rsidRPr="00890D13">
        <w:t>А) походы к морю</w:t>
      </w:r>
    </w:p>
    <w:p w:rsidR="000C5085" w:rsidRPr="00890D13" w:rsidRDefault="000C5085" w:rsidP="00890D13">
      <w:r w:rsidRPr="00890D13">
        <w:t>Б) великое переселение народов</w:t>
      </w:r>
    </w:p>
    <w:p w:rsidR="000C5085" w:rsidRPr="00890D13" w:rsidRDefault="000C5085" w:rsidP="00890D13">
      <w:r w:rsidRPr="00890D13">
        <w:t>В) европейские путешествия.</w:t>
      </w:r>
    </w:p>
    <w:p w:rsidR="000C5085" w:rsidRPr="00890D13" w:rsidRDefault="000C5085" w:rsidP="00890D13">
      <w:pPr>
        <w:rPr>
          <w:b/>
        </w:rPr>
      </w:pPr>
      <w:r w:rsidRPr="00890D13">
        <w:rPr>
          <w:b/>
        </w:rPr>
        <w:t>6. К германским племенам относились:</w:t>
      </w:r>
    </w:p>
    <w:p w:rsidR="000C5085" w:rsidRPr="00890D13" w:rsidRDefault="000C5085" w:rsidP="00890D13">
      <w:r w:rsidRPr="00890D13">
        <w:t>А) вестготы, остготы, вандалы</w:t>
      </w:r>
    </w:p>
    <w:p w:rsidR="000C5085" w:rsidRPr="00890D13" w:rsidRDefault="000C5085" w:rsidP="00890D13">
      <w:r w:rsidRPr="00890D13">
        <w:t>Б) фракийцы, ассирийцы</w:t>
      </w:r>
    </w:p>
    <w:p w:rsidR="000C5085" w:rsidRPr="00890D13" w:rsidRDefault="000C5085" w:rsidP="00890D13">
      <w:r w:rsidRPr="00890D13">
        <w:t>В) каталонцы, персы, византийцы.</w:t>
      </w:r>
    </w:p>
    <w:p w:rsidR="000C5085" w:rsidRPr="00890D13" w:rsidRDefault="000C5085" w:rsidP="00890D13"/>
    <w:p w:rsidR="000C5085" w:rsidRPr="00890D13" w:rsidRDefault="000C5085" w:rsidP="00890D13">
      <w:pPr>
        <w:rPr>
          <w:b/>
        </w:rPr>
      </w:pPr>
      <w:r w:rsidRPr="00890D13">
        <w:rPr>
          <w:b/>
        </w:rPr>
        <w:t>7. В феодальном обществе основными</w:t>
      </w:r>
    </w:p>
    <w:p w:rsidR="000C5085" w:rsidRPr="00890D13" w:rsidRDefault="000C5085" w:rsidP="00890D13">
      <w:pPr>
        <w:rPr>
          <w:b/>
        </w:rPr>
      </w:pPr>
      <w:r w:rsidRPr="00890D13">
        <w:rPr>
          <w:b/>
        </w:rPr>
        <w:t xml:space="preserve"> сословиями являлись:</w:t>
      </w:r>
    </w:p>
    <w:p w:rsidR="000C5085" w:rsidRPr="00890D13" w:rsidRDefault="000C5085" w:rsidP="00890D13">
      <w:r w:rsidRPr="00890D13">
        <w:t>А) торговцы, купцы, ремесленники</w:t>
      </w:r>
    </w:p>
    <w:p w:rsidR="000C5085" w:rsidRPr="00890D13" w:rsidRDefault="000C5085" w:rsidP="00890D13">
      <w:r w:rsidRPr="00890D13">
        <w:t>Б) крупные землевладельцы, крепостные крестьяне,</w:t>
      </w:r>
    </w:p>
    <w:p w:rsidR="000C5085" w:rsidRPr="00890D13" w:rsidRDefault="000C5085" w:rsidP="00890D13">
      <w:r w:rsidRPr="00890D13">
        <w:t>духовенство, рыцарство</w:t>
      </w:r>
    </w:p>
    <w:p w:rsidR="000C5085" w:rsidRPr="00890D13" w:rsidRDefault="000C5085" w:rsidP="00890D13">
      <w:r w:rsidRPr="00890D13">
        <w:t>В) рабочие, рабы, дружинники.</w:t>
      </w:r>
    </w:p>
    <w:p w:rsidR="000C5085" w:rsidRPr="00890D13" w:rsidRDefault="000C5085" w:rsidP="00890D13"/>
    <w:p w:rsidR="000C5085" w:rsidRPr="00890D13" w:rsidRDefault="000C5085" w:rsidP="00890D13">
      <w:pPr>
        <w:rPr>
          <w:b/>
        </w:rPr>
      </w:pPr>
      <w:r w:rsidRPr="00890D13">
        <w:rPr>
          <w:b/>
        </w:rPr>
        <w:t>8. Основными повинностями крестьян</w:t>
      </w:r>
    </w:p>
    <w:p w:rsidR="000C5085" w:rsidRPr="00890D13" w:rsidRDefault="000C5085" w:rsidP="00890D13">
      <w:pPr>
        <w:rPr>
          <w:b/>
        </w:rPr>
      </w:pPr>
      <w:r w:rsidRPr="00890D13">
        <w:rPr>
          <w:b/>
        </w:rPr>
        <w:t xml:space="preserve"> в феодальной Зап. Европе были:</w:t>
      </w:r>
    </w:p>
    <w:p w:rsidR="000C5085" w:rsidRPr="00890D13" w:rsidRDefault="000C5085" w:rsidP="00890D13">
      <w:r w:rsidRPr="00890D13">
        <w:t>А) участие в военных действиях</w:t>
      </w:r>
    </w:p>
    <w:p w:rsidR="000C5085" w:rsidRPr="00890D13" w:rsidRDefault="000C5085" w:rsidP="00890D13">
      <w:r w:rsidRPr="00890D13">
        <w:t>Б) соблюдение церковных обрядов</w:t>
      </w:r>
    </w:p>
    <w:p w:rsidR="000C5085" w:rsidRPr="00890D13" w:rsidRDefault="000C5085" w:rsidP="00890D13">
      <w:r w:rsidRPr="00890D13">
        <w:t>В) рента, барщина, оброк.</w:t>
      </w:r>
    </w:p>
    <w:p w:rsidR="000C5085" w:rsidRPr="00890D13" w:rsidRDefault="000C5085" w:rsidP="00890D13"/>
    <w:p w:rsidR="000C5085" w:rsidRPr="00890D13" w:rsidRDefault="000C5085" w:rsidP="00890D13">
      <w:pPr>
        <w:rPr>
          <w:b/>
        </w:rPr>
      </w:pPr>
      <w:r w:rsidRPr="00890D13">
        <w:rPr>
          <w:b/>
        </w:rPr>
        <w:t>9. В1054 году Христианство разделилось на:</w:t>
      </w:r>
    </w:p>
    <w:p w:rsidR="000C5085" w:rsidRPr="00890D13" w:rsidRDefault="000C5085" w:rsidP="00890D13">
      <w:r w:rsidRPr="00890D13">
        <w:t>А) католичество и христианство;</w:t>
      </w:r>
    </w:p>
    <w:p w:rsidR="000C5085" w:rsidRPr="00890D13" w:rsidRDefault="000C5085" w:rsidP="00890D13">
      <w:r w:rsidRPr="00890D13">
        <w:t>Б) англиканство и иудаизм; В) протестантство и кальвинизм.</w:t>
      </w:r>
    </w:p>
    <w:p w:rsidR="000C5085" w:rsidRPr="00890D13" w:rsidRDefault="000C5085" w:rsidP="00890D13">
      <w:pPr>
        <w:rPr>
          <w:b/>
        </w:rPr>
      </w:pPr>
      <w:r w:rsidRPr="00890D13">
        <w:rPr>
          <w:b/>
        </w:rPr>
        <w:t>10. В результате распада Империи Карла Великого</w:t>
      </w:r>
    </w:p>
    <w:p w:rsidR="000C5085" w:rsidRPr="00890D13" w:rsidRDefault="000C5085" w:rsidP="00890D13">
      <w:pPr>
        <w:rPr>
          <w:b/>
        </w:rPr>
      </w:pPr>
      <w:r w:rsidRPr="00890D13">
        <w:rPr>
          <w:b/>
        </w:rPr>
        <w:t>было образовано три государства:</w:t>
      </w:r>
    </w:p>
    <w:p w:rsidR="000C5085" w:rsidRPr="00890D13" w:rsidRDefault="000C5085" w:rsidP="00890D13">
      <w:r w:rsidRPr="00890D13">
        <w:t>А) Англия, Испания, Австрия</w:t>
      </w:r>
    </w:p>
    <w:p w:rsidR="000C5085" w:rsidRPr="00890D13" w:rsidRDefault="000C5085" w:rsidP="00890D13">
      <w:r w:rsidRPr="00890D13">
        <w:t>Б) Германия, Франция, Италия.</w:t>
      </w:r>
    </w:p>
    <w:p w:rsidR="000C5085" w:rsidRPr="00890D13" w:rsidRDefault="000C5085" w:rsidP="00890D13"/>
    <w:p w:rsidR="000C5085" w:rsidRPr="00890D13" w:rsidRDefault="000C5085" w:rsidP="00890D13">
      <w:pPr>
        <w:rPr>
          <w:b/>
        </w:rPr>
      </w:pPr>
      <w:r w:rsidRPr="00890D13">
        <w:rPr>
          <w:b/>
        </w:rPr>
        <w:t>11. Католическую церковь Западной Европы</w:t>
      </w:r>
    </w:p>
    <w:p w:rsidR="000C5085" w:rsidRPr="00890D13" w:rsidRDefault="000C5085" w:rsidP="00890D13">
      <w:pPr>
        <w:rPr>
          <w:b/>
        </w:rPr>
      </w:pPr>
      <w:r w:rsidRPr="00890D13">
        <w:rPr>
          <w:b/>
        </w:rPr>
        <w:t xml:space="preserve"> возглавлял с </w:t>
      </w:r>
      <w:r w:rsidRPr="00890D13">
        <w:rPr>
          <w:b/>
          <w:lang w:val="en-US"/>
        </w:rPr>
        <w:t>VIII</w:t>
      </w:r>
      <w:r w:rsidRPr="00890D13">
        <w:rPr>
          <w:b/>
        </w:rPr>
        <w:t xml:space="preserve"> века:</w:t>
      </w:r>
    </w:p>
    <w:p w:rsidR="000C5085" w:rsidRPr="00890D13" w:rsidRDefault="000C5085" w:rsidP="00890D13">
      <w:r w:rsidRPr="00890D13">
        <w:t xml:space="preserve">А) митрополит </w:t>
      </w:r>
    </w:p>
    <w:p w:rsidR="000C5085" w:rsidRPr="00890D13" w:rsidRDefault="000C5085" w:rsidP="00890D13">
      <w:r w:rsidRPr="00890D13">
        <w:t>Б) папа</w:t>
      </w:r>
    </w:p>
    <w:p w:rsidR="000C5085" w:rsidRPr="00890D13" w:rsidRDefault="000C5085" w:rsidP="00890D13">
      <w:r w:rsidRPr="00890D13">
        <w:t>В) архиепископ.</w:t>
      </w:r>
    </w:p>
    <w:p w:rsidR="000C5085" w:rsidRPr="00890D13" w:rsidRDefault="000C5085" w:rsidP="00890D13"/>
    <w:p w:rsidR="000C5085" w:rsidRPr="00890D13" w:rsidRDefault="000C5085" w:rsidP="00890D13">
      <w:pPr>
        <w:rPr>
          <w:b/>
        </w:rPr>
      </w:pPr>
      <w:r w:rsidRPr="00890D13">
        <w:rPr>
          <w:b/>
        </w:rPr>
        <w:t>12. Прямой наследницей Римской</w:t>
      </w:r>
    </w:p>
    <w:p w:rsidR="000C5085" w:rsidRPr="00890D13" w:rsidRDefault="000C5085" w:rsidP="00890D13">
      <w:pPr>
        <w:rPr>
          <w:b/>
        </w:rPr>
      </w:pPr>
      <w:r w:rsidRPr="00890D13">
        <w:rPr>
          <w:b/>
        </w:rPr>
        <w:t xml:space="preserve"> империи в </w:t>
      </w:r>
      <w:r w:rsidRPr="00890D13">
        <w:rPr>
          <w:b/>
          <w:lang w:val="en-US"/>
        </w:rPr>
        <w:t>IV</w:t>
      </w:r>
      <w:r w:rsidRPr="00890D13">
        <w:rPr>
          <w:b/>
        </w:rPr>
        <w:t>-</w:t>
      </w:r>
      <w:r w:rsidRPr="00890D13">
        <w:rPr>
          <w:b/>
          <w:lang w:val="en-US"/>
        </w:rPr>
        <w:t>V</w:t>
      </w:r>
      <w:r w:rsidRPr="00890D13">
        <w:rPr>
          <w:b/>
        </w:rPr>
        <w:t xml:space="preserve"> веках была:</w:t>
      </w:r>
    </w:p>
    <w:p w:rsidR="000C5085" w:rsidRPr="00890D13" w:rsidRDefault="000C5085" w:rsidP="00890D13">
      <w:r w:rsidRPr="00890D13">
        <w:t>А) Византийская империя</w:t>
      </w:r>
    </w:p>
    <w:p w:rsidR="000C5085" w:rsidRPr="00890D13" w:rsidRDefault="000C5085" w:rsidP="00890D13">
      <w:r w:rsidRPr="00890D13">
        <w:t>Б) Империя Карла Великого</w:t>
      </w:r>
    </w:p>
    <w:p w:rsidR="000C5085" w:rsidRPr="00890D13" w:rsidRDefault="000C5085" w:rsidP="00890D13">
      <w:r w:rsidRPr="00890D13">
        <w:t>В) Папское государство.</w:t>
      </w:r>
    </w:p>
    <w:p w:rsidR="000C5085" w:rsidRPr="00890D13" w:rsidRDefault="000C5085" w:rsidP="00890D13">
      <w:r w:rsidRPr="00890D13">
        <w:rPr>
          <w:b/>
          <w:lang w:val="en-US"/>
        </w:rPr>
        <w:t>V</w:t>
      </w:r>
      <w:r w:rsidRPr="00890D13">
        <w:rPr>
          <w:b/>
        </w:rPr>
        <w:t xml:space="preserve"> вариант.</w:t>
      </w:r>
    </w:p>
    <w:p w:rsidR="000C5085" w:rsidRPr="00890D13" w:rsidRDefault="000C5085" w:rsidP="00890D13">
      <w:pPr>
        <w:rPr>
          <w:b/>
        </w:rPr>
      </w:pPr>
    </w:p>
    <w:p w:rsidR="000C5085" w:rsidRPr="00890D13" w:rsidRDefault="000C5085" w:rsidP="00890D13">
      <w:pPr>
        <w:rPr>
          <w:b/>
        </w:rPr>
      </w:pPr>
      <w:r w:rsidRPr="00890D13">
        <w:rPr>
          <w:b/>
        </w:rPr>
        <w:t>1. Византийская империя просуществовала:</w:t>
      </w:r>
    </w:p>
    <w:p w:rsidR="000C5085" w:rsidRPr="00890D13" w:rsidRDefault="000C5085" w:rsidP="00890D13">
      <w:r w:rsidRPr="00890D13">
        <w:t>А) 500 лет</w:t>
      </w:r>
    </w:p>
    <w:p w:rsidR="000C5085" w:rsidRPr="00890D13" w:rsidRDefault="000C5085" w:rsidP="00890D13">
      <w:r w:rsidRPr="00890D13">
        <w:t>Б) 800 лет</w:t>
      </w:r>
    </w:p>
    <w:p w:rsidR="000C5085" w:rsidRPr="00890D13" w:rsidRDefault="000C5085" w:rsidP="00890D13">
      <w:r w:rsidRPr="00890D13">
        <w:t>В) 1000 лет</w:t>
      </w:r>
    </w:p>
    <w:p w:rsidR="000C5085" w:rsidRPr="00890D13" w:rsidRDefault="000C5085" w:rsidP="00890D13"/>
    <w:p w:rsidR="000C5085" w:rsidRPr="00890D13" w:rsidRDefault="000C5085" w:rsidP="00890D13">
      <w:pPr>
        <w:rPr>
          <w:b/>
        </w:rPr>
      </w:pPr>
      <w:r w:rsidRPr="00890D13">
        <w:rPr>
          <w:b/>
        </w:rPr>
        <w:t xml:space="preserve">2. Варварам удалось завоевать Римскую империю </w:t>
      </w:r>
    </w:p>
    <w:p w:rsidR="000C5085" w:rsidRPr="00890D13" w:rsidRDefault="000C5085" w:rsidP="00890D13">
      <w:r w:rsidRPr="00890D13">
        <w:rPr>
          <w:b/>
        </w:rPr>
        <w:t>в результате:</w:t>
      </w:r>
      <w:r w:rsidRPr="00890D13">
        <w:t xml:space="preserve"> </w:t>
      </w:r>
    </w:p>
    <w:p w:rsidR="000C5085" w:rsidRPr="00890D13" w:rsidRDefault="000C5085" w:rsidP="00890D13">
      <w:r w:rsidRPr="00890D13">
        <w:t xml:space="preserve">А) мощности варварского войска </w:t>
      </w:r>
    </w:p>
    <w:p w:rsidR="000C5085" w:rsidRPr="00890D13" w:rsidRDefault="000C5085" w:rsidP="00890D13">
      <w:r w:rsidRPr="00890D13">
        <w:t>Б) распада империи на Западную и Восточную</w:t>
      </w:r>
    </w:p>
    <w:p w:rsidR="000C5085" w:rsidRPr="00890D13" w:rsidRDefault="000C5085" w:rsidP="00890D13">
      <w:r w:rsidRPr="00890D13">
        <w:t>В) восстания внутри империи.</w:t>
      </w:r>
    </w:p>
    <w:p w:rsidR="000C5085" w:rsidRPr="00890D13" w:rsidRDefault="000C5085" w:rsidP="00890D13"/>
    <w:p w:rsidR="000C5085" w:rsidRPr="00890D13" w:rsidRDefault="000C5085" w:rsidP="00890D13">
      <w:pPr>
        <w:rPr>
          <w:b/>
        </w:rPr>
      </w:pPr>
      <w:r w:rsidRPr="00890D13">
        <w:rPr>
          <w:b/>
        </w:rPr>
        <w:t>3.Византийская империя получила такое название</w:t>
      </w:r>
    </w:p>
    <w:p w:rsidR="000C5085" w:rsidRPr="00890D13" w:rsidRDefault="000C5085" w:rsidP="00890D13">
      <w:pPr>
        <w:rPr>
          <w:b/>
        </w:rPr>
      </w:pPr>
      <w:r w:rsidRPr="00890D13">
        <w:rPr>
          <w:b/>
        </w:rPr>
        <w:t>в честь:</w:t>
      </w:r>
    </w:p>
    <w:p w:rsidR="000C5085" w:rsidRPr="00890D13" w:rsidRDefault="000C5085" w:rsidP="00890D13">
      <w:r w:rsidRPr="00890D13">
        <w:t>А) римского полиса</w:t>
      </w:r>
    </w:p>
    <w:p w:rsidR="000C5085" w:rsidRPr="00890D13" w:rsidRDefault="000C5085" w:rsidP="00890D13">
      <w:r w:rsidRPr="00890D13">
        <w:t>Б) греческого города-государства</w:t>
      </w:r>
    </w:p>
    <w:p w:rsidR="000C5085" w:rsidRPr="00890D13" w:rsidRDefault="000C5085" w:rsidP="00890D13">
      <w:r w:rsidRPr="00890D13">
        <w:t>В) арабского города.</w:t>
      </w:r>
    </w:p>
    <w:p w:rsidR="000C5085" w:rsidRPr="00890D13" w:rsidRDefault="000C5085" w:rsidP="00890D13"/>
    <w:p w:rsidR="000C5085" w:rsidRPr="00890D13" w:rsidRDefault="000C5085" w:rsidP="00890D13">
      <w:pPr>
        <w:rPr>
          <w:b/>
        </w:rPr>
      </w:pPr>
      <w:r w:rsidRPr="00890D13">
        <w:rPr>
          <w:b/>
        </w:rPr>
        <w:t>4. Христианство возникло в Римской империи:</w:t>
      </w:r>
    </w:p>
    <w:p w:rsidR="000C5085" w:rsidRPr="00890D13" w:rsidRDefault="000C5085" w:rsidP="00890D13">
      <w:r w:rsidRPr="00890D13">
        <w:t xml:space="preserve">А) в </w:t>
      </w:r>
      <w:r w:rsidRPr="00890D13">
        <w:rPr>
          <w:lang w:val="en-US"/>
        </w:rPr>
        <w:t>I</w:t>
      </w:r>
      <w:r w:rsidRPr="00890D13">
        <w:t xml:space="preserve"> веке н.э.</w:t>
      </w:r>
    </w:p>
    <w:p w:rsidR="000C5085" w:rsidRPr="00890D13" w:rsidRDefault="000C5085" w:rsidP="00890D13">
      <w:r w:rsidRPr="00890D13">
        <w:t xml:space="preserve">Б) во </w:t>
      </w:r>
      <w:r w:rsidRPr="00890D13">
        <w:rPr>
          <w:lang w:val="en-US"/>
        </w:rPr>
        <w:t>II</w:t>
      </w:r>
      <w:r w:rsidRPr="00890D13">
        <w:t xml:space="preserve"> в.н.э.</w:t>
      </w:r>
    </w:p>
    <w:p w:rsidR="000C5085" w:rsidRPr="00890D13" w:rsidRDefault="000C5085" w:rsidP="00890D13">
      <w:r w:rsidRPr="00890D13">
        <w:t xml:space="preserve">В) в </w:t>
      </w:r>
      <w:r w:rsidRPr="00890D13">
        <w:rPr>
          <w:lang w:val="en-US"/>
        </w:rPr>
        <w:t>IV</w:t>
      </w:r>
      <w:r w:rsidRPr="00890D13">
        <w:t xml:space="preserve"> в.н.э.</w:t>
      </w:r>
    </w:p>
    <w:p w:rsidR="000C5085" w:rsidRPr="00890D13" w:rsidRDefault="000C5085" w:rsidP="00890D13"/>
    <w:p w:rsidR="000C5085" w:rsidRPr="00890D13" w:rsidRDefault="000C5085" w:rsidP="00890D13">
      <w:pPr>
        <w:rPr>
          <w:b/>
        </w:rPr>
      </w:pPr>
      <w:r w:rsidRPr="00890D13">
        <w:rPr>
          <w:b/>
        </w:rPr>
        <w:t>5. Восточные славяне расселились</w:t>
      </w:r>
    </w:p>
    <w:p w:rsidR="000C5085" w:rsidRPr="00890D13" w:rsidRDefault="000C5085" w:rsidP="00890D13">
      <w:pPr>
        <w:rPr>
          <w:b/>
        </w:rPr>
      </w:pPr>
      <w:r w:rsidRPr="00890D13">
        <w:rPr>
          <w:b/>
        </w:rPr>
        <w:t>племенами на своей территории:</w:t>
      </w:r>
    </w:p>
    <w:p w:rsidR="000C5085" w:rsidRPr="00890D13" w:rsidRDefault="000C5085" w:rsidP="00890D13">
      <w:r w:rsidRPr="00890D13">
        <w:t xml:space="preserve">А) в </w:t>
      </w:r>
      <w:r w:rsidRPr="00890D13">
        <w:rPr>
          <w:lang w:val="en-US"/>
        </w:rPr>
        <w:t>IV</w:t>
      </w:r>
      <w:r w:rsidRPr="00890D13">
        <w:t>-</w:t>
      </w:r>
      <w:r w:rsidRPr="00890D13">
        <w:rPr>
          <w:lang w:val="en-US"/>
        </w:rPr>
        <w:t>V</w:t>
      </w:r>
      <w:r w:rsidRPr="00890D13">
        <w:t xml:space="preserve"> веках</w:t>
      </w:r>
    </w:p>
    <w:p w:rsidR="000C5085" w:rsidRPr="00890D13" w:rsidRDefault="000C5085" w:rsidP="00890D13">
      <w:r w:rsidRPr="00890D13">
        <w:t>Б) в</w:t>
      </w:r>
      <w:r w:rsidRPr="00890D13">
        <w:rPr>
          <w:lang w:val="en-US"/>
        </w:rPr>
        <w:t>V</w:t>
      </w:r>
      <w:r w:rsidRPr="00890D13">
        <w:t>-</w:t>
      </w:r>
      <w:r w:rsidRPr="00890D13">
        <w:rPr>
          <w:lang w:val="en-US"/>
        </w:rPr>
        <w:t>VI</w:t>
      </w:r>
      <w:r w:rsidRPr="00890D13">
        <w:t xml:space="preserve"> веках</w:t>
      </w:r>
    </w:p>
    <w:p w:rsidR="000C5085" w:rsidRPr="00890D13" w:rsidRDefault="000C5085" w:rsidP="00890D13">
      <w:r w:rsidRPr="00890D13">
        <w:t xml:space="preserve">В) в </w:t>
      </w:r>
      <w:r w:rsidRPr="00890D13">
        <w:rPr>
          <w:lang w:val="en-US"/>
        </w:rPr>
        <w:t>VI</w:t>
      </w:r>
      <w:r w:rsidRPr="00890D13">
        <w:t>-</w:t>
      </w:r>
      <w:r w:rsidRPr="00890D13">
        <w:rPr>
          <w:lang w:val="en-US"/>
        </w:rPr>
        <w:t>IX</w:t>
      </w:r>
      <w:r w:rsidRPr="00890D13">
        <w:t xml:space="preserve"> веках.</w:t>
      </w:r>
    </w:p>
    <w:p w:rsidR="000C5085" w:rsidRPr="00890D13" w:rsidRDefault="000C5085" w:rsidP="00890D13"/>
    <w:p w:rsidR="000C5085" w:rsidRPr="00890D13" w:rsidRDefault="000C5085" w:rsidP="00890D13">
      <w:pPr>
        <w:rPr>
          <w:b/>
        </w:rPr>
      </w:pPr>
      <w:r w:rsidRPr="00890D13">
        <w:rPr>
          <w:b/>
        </w:rPr>
        <w:t xml:space="preserve">6. Восточные славяне к </w:t>
      </w:r>
      <w:r w:rsidRPr="00890D13">
        <w:rPr>
          <w:b/>
          <w:lang w:val="en-US"/>
        </w:rPr>
        <w:t>IX</w:t>
      </w:r>
      <w:r w:rsidRPr="00890D13">
        <w:rPr>
          <w:b/>
        </w:rPr>
        <w:t xml:space="preserve"> веку жили:</w:t>
      </w:r>
    </w:p>
    <w:p w:rsidR="000C5085" w:rsidRPr="00890D13" w:rsidRDefault="000C5085" w:rsidP="00890D13">
      <w:r w:rsidRPr="00890D13">
        <w:t>А) родами, общиной</w:t>
      </w:r>
    </w:p>
    <w:p w:rsidR="000C5085" w:rsidRPr="00890D13" w:rsidRDefault="000C5085" w:rsidP="00890D13">
      <w:r w:rsidRPr="00890D13">
        <w:t>Б) племенами, соседской общиной</w:t>
      </w:r>
    </w:p>
    <w:p w:rsidR="000C5085" w:rsidRPr="00890D13" w:rsidRDefault="000C5085" w:rsidP="00890D13">
      <w:r w:rsidRPr="00890D13">
        <w:t>В) племенными союзами.</w:t>
      </w:r>
    </w:p>
    <w:p w:rsidR="000C5085" w:rsidRPr="00890D13" w:rsidRDefault="000C5085" w:rsidP="00890D13"/>
    <w:p w:rsidR="000C5085" w:rsidRPr="00890D13" w:rsidRDefault="000C5085" w:rsidP="00890D13">
      <w:pPr>
        <w:rPr>
          <w:b/>
        </w:rPr>
      </w:pPr>
    </w:p>
    <w:p w:rsidR="000C5085" w:rsidRPr="00890D13" w:rsidRDefault="000C5085" w:rsidP="00890D13">
      <w:pPr>
        <w:rPr>
          <w:b/>
        </w:rPr>
      </w:pPr>
      <w:r w:rsidRPr="00890D13">
        <w:rPr>
          <w:b/>
        </w:rPr>
        <w:t>7. Восточные славяне перешли к феодализму:</w:t>
      </w:r>
    </w:p>
    <w:p w:rsidR="000C5085" w:rsidRPr="00890D13" w:rsidRDefault="000C5085" w:rsidP="00890D13">
      <w:r w:rsidRPr="00890D13">
        <w:t>А) непосредственно от первобытнообщинного строя</w:t>
      </w:r>
    </w:p>
    <w:p w:rsidR="000C5085" w:rsidRPr="00890D13" w:rsidRDefault="000C5085" w:rsidP="00890D13">
      <w:r w:rsidRPr="00890D13">
        <w:t>Б) на основе опыта развития восточных государств</w:t>
      </w:r>
    </w:p>
    <w:p w:rsidR="000C5085" w:rsidRPr="00890D13" w:rsidRDefault="000C5085" w:rsidP="00890D13">
      <w:r w:rsidRPr="00890D13">
        <w:t>В) на основе опыта развития Западноевропейских государств.</w:t>
      </w:r>
    </w:p>
    <w:p w:rsidR="000C5085" w:rsidRPr="00890D13" w:rsidRDefault="000C5085" w:rsidP="00890D13"/>
    <w:p w:rsidR="000C5085" w:rsidRPr="00890D13" w:rsidRDefault="000C5085" w:rsidP="00890D13">
      <w:pPr>
        <w:rPr>
          <w:b/>
        </w:rPr>
      </w:pPr>
      <w:r w:rsidRPr="00890D13">
        <w:rPr>
          <w:b/>
        </w:rPr>
        <w:t>8. Окончательно оформил</w:t>
      </w:r>
    </w:p>
    <w:p w:rsidR="000C5085" w:rsidRPr="00890D13" w:rsidRDefault="000C5085" w:rsidP="00890D13">
      <w:pPr>
        <w:rPr>
          <w:b/>
        </w:rPr>
      </w:pPr>
      <w:r w:rsidRPr="00890D13">
        <w:rPr>
          <w:b/>
        </w:rPr>
        <w:t xml:space="preserve"> государство Киевская Русь:</w:t>
      </w:r>
    </w:p>
    <w:p w:rsidR="000C5085" w:rsidRPr="00890D13" w:rsidRDefault="000C5085" w:rsidP="00890D13">
      <w:r w:rsidRPr="00890D13">
        <w:t>А) князь Игорь</w:t>
      </w:r>
    </w:p>
    <w:p w:rsidR="000C5085" w:rsidRPr="00890D13" w:rsidRDefault="000C5085" w:rsidP="00890D13">
      <w:r w:rsidRPr="00890D13">
        <w:t>Б) князь Рюрик</w:t>
      </w:r>
    </w:p>
    <w:p w:rsidR="000C5085" w:rsidRPr="00890D13" w:rsidRDefault="000C5085" w:rsidP="00890D13">
      <w:r w:rsidRPr="00890D13">
        <w:t>В) князь Олег.</w:t>
      </w:r>
    </w:p>
    <w:p w:rsidR="000C5085" w:rsidRPr="00890D13" w:rsidRDefault="000C5085" w:rsidP="00890D13">
      <w:pPr>
        <w:rPr>
          <w:b/>
        </w:rPr>
      </w:pPr>
    </w:p>
    <w:p w:rsidR="000C5085" w:rsidRPr="00890D13" w:rsidRDefault="000C5085" w:rsidP="00890D13">
      <w:pPr>
        <w:rPr>
          <w:b/>
        </w:rPr>
      </w:pPr>
      <w:r w:rsidRPr="00890D13">
        <w:rPr>
          <w:b/>
        </w:rPr>
        <w:t>9 Главным историческим источником</w:t>
      </w:r>
    </w:p>
    <w:p w:rsidR="000C5085" w:rsidRPr="00890D13" w:rsidRDefault="000C5085" w:rsidP="00890D13">
      <w:pPr>
        <w:rPr>
          <w:b/>
        </w:rPr>
      </w:pPr>
      <w:r w:rsidRPr="00890D13">
        <w:rPr>
          <w:b/>
        </w:rPr>
        <w:t>Киевской Руси был:</w:t>
      </w:r>
    </w:p>
    <w:p w:rsidR="000C5085" w:rsidRPr="00890D13" w:rsidRDefault="000C5085" w:rsidP="00890D13">
      <w:r w:rsidRPr="00890D13">
        <w:t>А) «Стратегикон»</w:t>
      </w:r>
    </w:p>
    <w:p w:rsidR="000C5085" w:rsidRPr="00890D13" w:rsidRDefault="000C5085" w:rsidP="00890D13">
      <w:r w:rsidRPr="00890D13">
        <w:t>Б) «Повесть временных лет»</w:t>
      </w:r>
    </w:p>
    <w:p w:rsidR="000C5085" w:rsidRPr="00890D13" w:rsidRDefault="000C5085" w:rsidP="00890D13">
      <w:r w:rsidRPr="00890D13">
        <w:t>В) История государства Российского».</w:t>
      </w:r>
    </w:p>
    <w:p w:rsidR="000C5085" w:rsidRPr="00890D13" w:rsidRDefault="000C5085" w:rsidP="00890D13">
      <w:pPr>
        <w:rPr>
          <w:b/>
        </w:rPr>
      </w:pPr>
    </w:p>
    <w:p w:rsidR="000C5085" w:rsidRPr="00890D13" w:rsidRDefault="000C5085" w:rsidP="00890D13">
      <w:pPr>
        <w:rPr>
          <w:b/>
        </w:rPr>
      </w:pPr>
      <w:r w:rsidRPr="00890D13">
        <w:rPr>
          <w:b/>
        </w:rPr>
        <w:t xml:space="preserve">10. Принятие христианства </w:t>
      </w:r>
    </w:p>
    <w:p w:rsidR="000C5085" w:rsidRPr="00890D13" w:rsidRDefault="000C5085" w:rsidP="00890D13">
      <w:pPr>
        <w:rPr>
          <w:b/>
        </w:rPr>
      </w:pPr>
      <w:r w:rsidRPr="00890D13">
        <w:rPr>
          <w:b/>
        </w:rPr>
        <w:t>на Руси произошло:</w:t>
      </w:r>
    </w:p>
    <w:p w:rsidR="000C5085" w:rsidRPr="00890D13" w:rsidRDefault="000C5085" w:rsidP="00890D13">
      <w:r w:rsidRPr="00890D13">
        <w:t>А) в 907 году</w:t>
      </w:r>
    </w:p>
    <w:p w:rsidR="000C5085" w:rsidRPr="00890D13" w:rsidRDefault="000C5085" w:rsidP="00890D13">
      <w:r w:rsidRPr="00890D13">
        <w:t>Б) в 882 году</w:t>
      </w:r>
    </w:p>
    <w:p w:rsidR="000C5085" w:rsidRPr="00890D13" w:rsidRDefault="000C5085" w:rsidP="00890D13">
      <w:r w:rsidRPr="00890D13">
        <w:t>В) в 988 году.</w:t>
      </w:r>
    </w:p>
    <w:p w:rsidR="000C5085" w:rsidRPr="00890D13" w:rsidRDefault="000C5085" w:rsidP="00890D13"/>
    <w:p w:rsidR="000C5085" w:rsidRPr="00890D13" w:rsidRDefault="000C5085" w:rsidP="00890D13">
      <w:pPr>
        <w:rPr>
          <w:b/>
        </w:rPr>
      </w:pPr>
      <w:r w:rsidRPr="00890D13">
        <w:rPr>
          <w:b/>
        </w:rPr>
        <w:t xml:space="preserve">11. Дань на Руси превратилась </w:t>
      </w:r>
    </w:p>
    <w:p w:rsidR="000C5085" w:rsidRPr="00890D13" w:rsidRDefault="000C5085" w:rsidP="00890D13">
      <w:pPr>
        <w:rPr>
          <w:b/>
        </w:rPr>
      </w:pPr>
      <w:r w:rsidRPr="00890D13">
        <w:rPr>
          <w:b/>
        </w:rPr>
        <w:t xml:space="preserve">в государственный налог: </w:t>
      </w:r>
    </w:p>
    <w:p w:rsidR="000C5085" w:rsidRPr="00890D13" w:rsidRDefault="000C5085" w:rsidP="00890D13">
      <w:r w:rsidRPr="00890D13">
        <w:t>А) при князе Олеге</w:t>
      </w:r>
    </w:p>
    <w:p w:rsidR="000C5085" w:rsidRPr="00890D13" w:rsidRDefault="000C5085" w:rsidP="00890D13">
      <w:r w:rsidRPr="00890D13">
        <w:t>Б) при княжне Ольге</w:t>
      </w:r>
    </w:p>
    <w:p w:rsidR="000C5085" w:rsidRPr="00890D13" w:rsidRDefault="000C5085" w:rsidP="00890D13">
      <w:r w:rsidRPr="00890D13">
        <w:t>В) при князе Святославе.</w:t>
      </w:r>
    </w:p>
    <w:p w:rsidR="000C5085" w:rsidRPr="00890D13" w:rsidRDefault="000C5085" w:rsidP="00890D13">
      <w:pPr>
        <w:rPr>
          <w:b/>
        </w:rPr>
      </w:pPr>
    </w:p>
    <w:p w:rsidR="000C5085" w:rsidRPr="00890D13" w:rsidRDefault="000C5085" w:rsidP="00890D13">
      <w:pPr>
        <w:rPr>
          <w:b/>
        </w:rPr>
      </w:pPr>
      <w:r w:rsidRPr="00890D13">
        <w:rPr>
          <w:b/>
        </w:rPr>
        <w:t xml:space="preserve"> 12. Христианство на Русь пришло.</w:t>
      </w:r>
    </w:p>
    <w:p w:rsidR="000C5085" w:rsidRPr="00890D13" w:rsidRDefault="000C5085" w:rsidP="00890D13">
      <w:r w:rsidRPr="00890D13">
        <w:t>А) из Греции</w:t>
      </w:r>
    </w:p>
    <w:p w:rsidR="000C5085" w:rsidRPr="00890D13" w:rsidRDefault="000C5085" w:rsidP="00890D13">
      <w:r w:rsidRPr="00890D13">
        <w:t>Б) из Византии</w:t>
      </w:r>
    </w:p>
    <w:p w:rsidR="000C5085" w:rsidRPr="00890D13" w:rsidRDefault="000C5085" w:rsidP="00890D13">
      <w:r w:rsidRPr="00890D13">
        <w:t>В) из Египта.</w:t>
      </w:r>
    </w:p>
    <w:p w:rsidR="000C5085" w:rsidRPr="00890D13" w:rsidRDefault="000C5085" w:rsidP="00890D13"/>
    <w:p w:rsidR="000C5085" w:rsidRPr="00890D13" w:rsidRDefault="000C5085" w:rsidP="00890D13"/>
    <w:p w:rsidR="000C5085" w:rsidRPr="00890D13" w:rsidRDefault="000C5085" w:rsidP="00890D13">
      <w:pPr>
        <w:rPr>
          <w:b/>
        </w:rPr>
      </w:pPr>
      <w:r w:rsidRPr="00890D13">
        <w:rPr>
          <w:b/>
          <w:lang w:val="en-US"/>
        </w:rPr>
        <w:t>VI</w:t>
      </w:r>
      <w:r w:rsidRPr="00890D13">
        <w:rPr>
          <w:b/>
        </w:rPr>
        <w:t xml:space="preserve"> вариант.</w:t>
      </w:r>
    </w:p>
    <w:p w:rsidR="000C5085" w:rsidRPr="00890D13" w:rsidRDefault="000C5085" w:rsidP="00890D13">
      <w:pPr>
        <w:rPr>
          <w:b/>
        </w:rPr>
      </w:pPr>
    </w:p>
    <w:p w:rsidR="000C5085" w:rsidRPr="00890D13" w:rsidRDefault="000C5085" w:rsidP="00890D13">
      <w:pPr>
        <w:rPr>
          <w:b/>
        </w:rPr>
      </w:pPr>
      <w:r w:rsidRPr="00890D13">
        <w:rPr>
          <w:b/>
        </w:rPr>
        <w:t xml:space="preserve">1. Государство каганат в </w:t>
      </w:r>
      <w:r w:rsidRPr="00890D13">
        <w:rPr>
          <w:b/>
          <w:lang w:val="en-US"/>
        </w:rPr>
        <w:t>VII</w:t>
      </w:r>
      <w:r w:rsidRPr="00890D13">
        <w:rPr>
          <w:b/>
        </w:rPr>
        <w:t>-</w:t>
      </w:r>
      <w:r w:rsidRPr="00890D13">
        <w:rPr>
          <w:b/>
          <w:lang w:val="en-US"/>
        </w:rPr>
        <w:t>VIII</w:t>
      </w:r>
      <w:r w:rsidRPr="00890D13">
        <w:rPr>
          <w:b/>
        </w:rPr>
        <w:t>веках</w:t>
      </w:r>
    </w:p>
    <w:p w:rsidR="000C5085" w:rsidRPr="00890D13" w:rsidRDefault="000C5085" w:rsidP="00890D13">
      <w:pPr>
        <w:rPr>
          <w:b/>
        </w:rPr>
      </w:pPr>
      <w:r w:rsidRPr="00890D13">
        <w:rPr>
          <w:b/>
        </w:rPr>
        <w:t>возникло:</w:t>
      </w:r>
    </w:p>
    <w:p w:rsidR="000C5085" w:rsidRPr="00890D13" w:rsidRDefault="000C5085" w:rsidP="00890D13">
      <w:r w:rsidRPr="00890D13">
        <w:t>А) у хазар</w:t>
      </w:r>
    </w:p>
    <w:p w:rsidR="000C5085" w:rsidRPr="00890D13" w:rsidRDefault="000C5085" w:rsidP="00890D13">
      <w:r w:rsidRPr="00890D13">
        <w:t>Б) у печенегов</w:t>
      </w:r>
    </w:p>
    <w:p w:rsidR="000C5085" w:rsidRPr="00890D13" w:rsidRDefault="000C5085" w:rsidP="00890D13">
      <w:r w:rsidRPr="00890D13">
        <w:t>В) у половцев.</w:t>
      </w:r>
    </w:p>
    <w:p w:rsidR="000C5085" w:rsidRPr="00890D13" w:rsidRDefault="000C5085" w:rsidP="00890D13"/>
    <w:p w:rsidR="000C5085" w:rsidRPr="00890D13" w:rsidRDefault="000C5085" w:rsidP="00890D13">
      <w:pPr>
        <w:rPr>
          <w:b/>
        </w:rPr>
      </w:pPr>
      <w:r w:rsidRPr="00890D13">
        <w:rPr>
          <w:b/>
        </w:rPr>
        <w:t>2. Общее собрание славянского</w:t>
      </w:r>
    </w:p>
    <w:p w:rsidR="000C5085" w:rsidRPr="00890D13" w:rsidRDefault="000C5085" w:rsidP="00890D13">
      <w:pPr>
        <w:rPr>
          <w:b/>
        </w:rPr>
      </w:pPr>
      <w:r w:rsidRPr="00890D13">
        <w:rPr>
          <w:b/>
        </w:rPr>
        <w:t xml:space="preserve"> племени называлось:</w:t>
      </w:r>
    </w:p>
    <w:p w:rsidR="000C5085" w:rsidRPr="00890D13" w:rsidRDefault="000C5085" w:rsidP="00890D13">
      <w:r w:rsidRPr="00890D13">
        <w:t>А) сход соплеменников</w:t>
      </w:r>
    </w:p>
    <w:p w:rsidR="000C5085" w:rsidRPr="00890D13" w:rsidRDefault="000C5085" w:rsidP="00890D13">
      <w:r w:rsidRPr="00890D13">
        <w:t>Б) форум</w:t>
      </w:r>
    </w:p>
    <w:p w:rsidR="000C5085" w:rsidRPr="00890D13" w:rsidRDefault="000C5085" w:rsidP="00890D13">
      <w:r w:rsidRPr="00890D13">
        <w:t>В) вече</w:t>
      </w:r>
    </w:p>
    <w:p w:rsidR="000C5085" w:rsidRPr="00890D13" w:rsidRDefault="000C5085" w:rsidP="00890D13"/>
    <w:p w:rsidR="000C5085" w:rsidRPr="00890D13" w:rsidRDefault="000C5085" w:rsidP="00890D13">
      <w:pPr>
        <w:rPr>
          <w:b/>
        </w:rPr>
      </w:pPr>
      <w:r w:rsidRPr="00890D13">
        <w:rPr>
          <w:b/>
        </w:rPr>
        <w:t>3. Сбор дани у славян назывался:</w:t>
      </w:r>
    </w:p>
    <w:p w:rsidR="000C5085" w:rsidRPr="00890D13" w:rsidRDefault="000C5085" w:rsidP="00890D13">
      <w:r w:rsidRPr="00890D13">
        <w:t>А) оброк</w:t>
      </w:r>
    </w:p>
    <w:p w:rsidR="000C5085" w:rsidRPr="00890D13" w:rsidRDefault="000C5085" w:rsidP="00890D13">
      <w:r w:rsidRPr="00890D13">
        <w:t>Б) полюдье; В) рента.</w:t>
      </w:r>
    </w:p>
    <w:p w:rsidR="000C5085" w:rsidRPr="00890D13" w:rsidRDefault="000C5085" w:rsidP="00890D13"/>
    <w:p w:rsidR="000C5085" w:rsidRPr="00890D13" w:rsidRDefault="000C5085" w:rsidP="00890D13">
      <w:pPr>
        <w:rPr>
          <w:b/>
        </w:rPr>
      </w:pPr>
      <w:r w:rsidRPr="00890D13">
        <w:rPr>
          <w:b/>
        </w:rPr>
        <w:t>4. Государство Киевская Русь образовалось:</w:t>
      </w:r>
    </w:p>
    <w:p w:rsidR="000C5085" w:rsidRPr="00890D13" w:rsidRDefault="000C5085" w:rsidP="00890D13">
      <w:r w:rsidRPr="00890D13">
        <w:t xml:space="preserve">А) в </w:t>
      </w:r>
      <w:smartTag w:uri="urn:schemas-microsoft-com:office:smarttags" w:element="metricconverter">
        <w:smartTagPr>
          <w:attr w:name="ProductID" w:val="882 г"/>
        </w:smartTagPr>
        <w:r w:rsidRPr="00890D13">
          <w:t>882 г</w:t>
        </w:r>
      </w:smartTag>
      <w:r w:rsidRPr="00890D13">
        <w:t>.</w:t>
      </w:r>
    </w:p>
    <w:p w:rsidR="000C5085" w:rsidRPr="00890D13" w:rsidRDefault="000C5085" w:rsidP="00890D13">
      <w:r w:rsidRPr="00890D13">
        <w:t xml:space="preserve">Б) в </w:t>
      </w:r>
      <w:smartTag w:uri="urn:schemas-microsoft-com:office:smarttags" w:element="metricconverter">
        <w:smartTagPr>
          <w:attr w:name="ProductID" w:val="912 г"/>
        </w:smartTagPr>
        <w:r w:rsidRPr="00890D13">
          <w:t>912 г</w:t>
        </w:r>
      </w:smartTag>
      <w:r w:rsidRPr="00890D13">
        <w:t>.</w:t>
      </w:r>
    </w:p>
    <w:p w:rsidR="000C5085" w:rsidRPr="00890D13" w:rsidRDefault="000C5085" w:rsidP="00890D13">
      <w:r w:rsidRPr="00890D13">
        <w:t xml:space="preserve">В) в </w:t>
      </w:r>
      <w:smartTag w:uri="urn:schemas-microsoft-com:office:smarttags" w:element="metricconverter">
        <w:smartTagPr>
          <w:attr w:name="ProductID" w:val="967 г"/>
        </w:smartTagPr>
        <w:r w:rsidRPr="00890D13">
          <w:t>967 г</w:t>
        </w:r>
      </w:smartTag>
      <w:r w:rsidRPr="00890D13">
        <w:t>.</w:t>
      </w:r>
    </w:p>
    <w:p w:rsidR="000C5085" w:rsidRPr="00890D13" w:rsidRDefault="000C5085" w:rsidP="00890D13"/>
    <w:p w:rsidR="000C5085" w:rsidRPr="00890D13" w:rsidRDefault="000C5085" w:rsidP="00890D13">
      <w:pPr>
        <w:rPr>
          <w:b/>
        </w:rPr>
      </w:pPr>
      <w:r w:rsidRPr="00890D13">
        <w:rPr>
          <w:b/>
        </w:rPr>
        <w:t>5. Главный торговый путь</w:t>
      </w:r>
    </w:p>
    <w:p w:rsidR="000C5085" w:rsidRPr="00890D13" w:rsidRDefault="000C5085" w:rsidP="00890D13">
      <w:pPr>
        <w:rPr>
          <w:b/>
        </w:rPr>
      </w:pPr>
      <w:r w:rsidRPr="00890D13">
        <w:rPr>
          <w:b/>
        </w:rPr>
        <w:t>у восточных славян назывался:</w:t>
      </w:r>
    </w:p>
    <w:p w:rsidR="000C5085" w:rsidRPr="00890D13" w:rsidRDefault="000C5085" w:rsidP="00890D13">
      <w:r w:rsidRPr="00890D13">
        <w:t>А) «шёлковый путь»</w:t>
      </w:r>
    </w:p>
    <w:p w:rsidR="000C5085" w:rsidRPr="00890D13" w:rsidRDefault="000C5085" w:rsidP="00890D13">
      <w:r w:rsidRPr="00890D13">
        <w:t>Б) водный путь «из варяг в греки»</w:t>
      </w:r>
    </w:p>
    <w:p w:rsidR="000C5085" w:rsidRPr="00890D13" w:rsidRDefault="000C5085" w:rsidP="00890D13">
      <w:r w:rsidRPr="00890D13">
        <w:t>В) путь в Византию.</w:t>
      </w:r>
    </w:p>
    <w:p w:rsidR="000C5085" w:rsidRPr="00890D13" w:rsidRDefault="000C5085" w:rsidP="00890D13"/>
    <w:p w:rsidR="000C5085" w:rsidRPr="00890D13" w:rsidRDefault="000C5085" w:rsidP="00890D13">
      <w:pPr>
        <w:rPr>
          <w:b/>
        </w:rPr>
      </w:pPr>
      <w:r w:rsidRPr="00890D13">
        <w:rPr>
          <w:b/>
        </w:rPr>
        <w:t>6. Особенности развития Киевской Руси:</w:t>
      </w:r>
    </w:p>
    <w:p w:rsidR="000C5085" w:rsidRPr="00890D13" w:rsidRDefault="000C5085" w:rsidP="00890D13">
      <w:r w:rsidRPr="00890D13">
        <w:t>А) относительно мягкий климат</w:t>
      </w:r>
    </w:p>
    <w:p w:rsidR="000C5085" w:rsidRPr="00890D13" w:rsidRDefault="000C5085" w:rsidP="00890D13">
      <w:r w:rsidRPr="00890D13">
        <w:t>Б) преобладание общинных традиций</w:t>
      </w:r>
    </w:p>
    <w:p w:rsidR="000C5085" w:rsidRPr="00890D13" w:rsidRDefault="000C5085" w:rsidP="00890D13">
      <w:r w:rsidRPr="00890D13">
        <w:t>В) соседство с тёплыми морями.</w:t>
      </w:r>
    </w:p>
    <w:p w:rsidR="000C5085" w:rsidRPr="00890D13" w:rsidRDefault="000C5085" w:rsidP="00890D13"/>
    <w:p w:rsidR="000C5085" w:rsidRPr="00890D13" w:rsidRDefault="000C5085" w:rsidP="00890D13">
      <w:pPr>
        <w:rPr>
          <w:b/>
        </w:rPr>
      </w:pPr>
      <w:r w:rsidRPr="00890D13">
        <w:rPr>
          <w:b/>
        </w:rPr>
        <w:t xml:space="preserve">7. Столицей Древнерусского государства </w:t>
      </w:r>
    </w:p>
    <w:p w:rsidR="000C5085" w:rsidRPr="00890D13" w:rsidRDefault="000C5085" w:rsidP="00890D13">
      <w:pPr>
        <w:rPr>
          <w:b/>
        </w:rPr>
      </w:pPr>
      <w:r w:rsidRPr="00890D13">
        <w:rPr>
          <w:b/>
        </w:rPr>
        <w:t xml:space="preserve">в </w:t>
      </w:r>
      <w:r w:rsidRPr="00890D13">
        <w:rPr>
          <w:b/>
          <w:lang w:val="en-US"/>
        </w:rPr>
        <w:t>IX</w:t>
      </w:r>
      <w:r w:rsidRPr="00890D13">
        <w:rPr>
          <w:b/>
        </w:rPr>
        <w:t>-</w:t>
      </w:r>
      <w:r w:rsidRPr="00890D13">
        <w:rPr>
          <w:b/>
          <w:lang w:val="en-US"/>
        </w:rPr>
        <w:t>XI</w:t>
      </w:r>
      <w:r w:rsidRPr="00890D13">
        <w:rPr>
          <w:b/>
        </w:rPr>
        <w:t xml:space="preserve"> веках был город:</w:t>
      </w:r>
    </w:p>
    <w:p w:rsidR="000C5085" w:rsidRPr="00890D13" w:rsidRDefault="000C5085" w:rsidP="00890D13">
      <w:r w:rsidRPr="00890D13">
        <w:t>А) Великий Новгород</w:t>
      </w:r>
    </w:p>
    <w:p w:rsidR="000C5085" w:rsidRPr="00890D13" w:rsidRDefault="000C5085" w:rsidP="00890D13">
      <w:r w:rsidRPr="00890D13">
        <w:t>Б) Москва</w:t>
      </w:r>
    </w:p>
    <w:p w:rsidR="000C5085" w:rsidRPr="00890D13" w:rsidRDefault="000C5085" w:rsidP="00890D13">
      <w:r w:rsidRPr="00890D13">
        <w:t>В) Киев.</w:t>
      </w:r>
    </w:p>
    <w:p w:rsidR="000C5085" w:rsidRPr="00890D13" w:rsidRDefault="000C5085" w:rsidP="00890D13"/>
    <w:p w:rsidR="000C5085" w:rsidRPr="00890D13" w:rsidRDefault="000C5085" w:rsidP="00890D13">
      <w:pPr>
        <w:rPr>
          <w:b/>
        </w:rPr>
      </w:pPr>
      <w:r w:rsidRPr="00890D13">
        <w:rPr>
          <w:b/>
        </w:rPr>
        <w:t>8. Основные занятия древних славян:</w:t>
      </w:r>
    </w:p>
    <w:p w:rsidR="000C5085" w:rsidRPr="00890D13" w:rsidRDefault="000C5085" w:rsidP="00890D13">
      <w:r w:rsidRPr="00890D13">
        <w:t>А) подсечно-огневое земледелие</w:t>
      </w:r>
    </w:p>
    <w:p w:rsidR="000C5085" w:rsidRPr="00890D13" w:rsidRDefault="000C5085" w:rsidP="00890D13">
      <w:r w:rsidRPr="00890D13">
        <w:t>Б) мореплавание, торговля</w:t>
      </w:r>
    </w:p>
    <w:p w:rsidR="000C5085" w:rsidRPr="00890D13" w:rsidRDefault="000C5085" w:rsidP="00890D13">
      <w:r w:rsidRPr="00890D13">
        <w:t>В) ремесло, гончарное дело, виноделие.</w:t>
      </w:r>
    </w:p>
    <w:p w:rsidR="000C5085" w:rsidRPr="00890D13" w:rsidRDefault="000C5085" w:rsidP="00890D13"/>
    <w:p w:rsidR="000C5085" w:rsidRPr="00890D13" w:rsidRDefault="000C5085" w:rsidP="00890D13">
      <w:pPr>
        <w:rPr>
          <w:b/>
        </w:rPr>
      </w:pPr>
      <w:r w:rsidRPr="00890D13">
        <w:rPr>
          <w:b/>
        </w:rPr>
        <w:t xml:space="preserve">9. Первоначальным верованием </w:t>
      </w:r>
    </w:p>
    <w:p w:rsidR="000C5085" w:rsidRPr="00890D13" w:rsidRDefault="000C5085" w:rsidP="00890D13">
      <w:pPr>
        <w:rPr>
          <w:b/>
        </w:rPr>
      </w:pPr>
      <w:r w:rsidRPr="00890D13">
        <w:rPr>
          <w:b/>
        </w:rPr>
        <w:t>у восточных славян было:</w:t>
      </w:r>
    </w:p>
    <w:p w:rsidR="000C5085" w:rsidRPr="00890D13" w:rsidRDefault="000C5085" w:rsidP="00890D13">
      <w:r w:rsidRPr="00890D13">
        <w:t>А) христианство</w:t>
      </w:r>
    </w:p>
    <w:p w:rsidR="000C5085" w:rsidRPr="00890D13" w:rsidRDefault="000C5085" w:rsidP="00890D13">
      <w:r w:rsidRPr="00890D13">
        <w:t>Б) язычество</w:t>
      </w:r>
    </w:p>
    <w:p w:rsidR="000C5085" w:rsidRPr="00890D13" w:rsidRDefault="000C5085" w:rsidP="00890D13">
      <w:r w:rsidRPr="00890D13">
        <w:t>В) ислам.</w:t>
      </w:r>
    </w:p>
    <w:p w:rsidR="000C5085" w:rsidRPr="00890D13" w:rsidRDefault="000C5085" w:rsidP="00890D13"/>
    <w:p w:rsidR="000C5085" w:rsidRPr="00890D13" w:rsidRDefault="000C5085" w:rsidP="00890D13">
      <w:pPr>
        <w:rPr>
          <w:b/>
        </w:rPr>
      </w:pPr>
      <w:r w:rsidRPr="00890D13">
        <w:rPr>
          <w:b/>
        </w:rPr>
        <w:t>10. Во главе Древнерусского государства</w:t>
      </w:r>
    </w:p>
    <w:p w:rsidR="000C5085" w:rsidRPr="00890D13" w:rsidRDefault="000C5085" w:rsidP="00890D13">
      <w:pPr>
        <w:rPr>
          <w:b/>
        </w:rPr>
      </w:pPr>
      <w:r w:rsidRPr="00890D13">
        <w:rPr>
          <w:b/>
        </w:rPr>
        <w:t>в начале X века стоял:</w:t>
      </w:r>
    </w:p>
    <w:p w:rsidR="000C5085" w:rsidRPr="00890D13" w:rsidRDefault="000C5085" w:rsidP="00890D13">
      <w:r w:rsidRPr="00890D13">
        <w:t>А) король</w:t>
      </w:r>
    </w:p>
    <w:p w:rsidR="000C5085" w:rsidRPr="00890D13" w:rsidRDefault="000C5085" w:rsidP="00890D13">
      <w:r w:rsidRPr="00890D13">
        <w:t>Б) царь</w:t>
      </w:r>
    </w:p>
    <w:p w:rsidR="000C5085" w:rsidRPr="00890D13" w:rsidRDefault="000C5085" w:rsidP="00890D13">
      <w:r w:rsidRPr="00890D13">
        <w:t>В) князь.</w:t>
      </w:r>
    </w:p>
    <w:p w:rsidR="000C5085" w:rsidRPr="00890D13" w:rsidRDefault="000C5085" w:rsidP="00890D13">
      <w:pPr>
        <w:rPr>
          <w:b/>
        </w:rPr>
      </w:pPr>
    </w:p>
    <w:p w:rsidR="000C5085" w:rsidRPr="00890D13" w:rsidRDefault="000C5085" w:rsidP="00890D13">
      <w:pPr>
        <w:rPr>
          <w:b/>
        </w:rPr>
      </w:pPr>
      <w:r w:rsidRPr="00890D13">
        <w:rPr>
          <w:b/>
        </w:rPr>
        <w:t>11. После крещения князя Владимира нарекли</w:t>
      </w:r>
    </w:p>
    <w:p w:rsidR="000C5085" w:rsidRPr="00890D13" w:rsidRDefault="000C5085" w:rsidP="00890D13">
      <w:pPr>
        <w:rPr>
          <w:b/>
        </w:rPr>
      </w:pPr>
      <w:r w:rsidRPr="00890D13">
        <w:rPr>
          <w:b/>
        </w:rPr>
        <w:t>православным именем:</w:t>
      </w:r>
    </w:p>
    <w:p w:rsidR="000C5085" w:rsidRPr="00890D13" w:rsidRDefault="000C5085" w:rsidP="00890D13">
      <w:r w:rsidRPr="00890D13">
        <w:t>А) Ярослав</w:t>
      </w:r>
    </w:p>
    <w:p w:rsidR="000C5085" w:rsidRPr="00890D13" w:rsidRDefault="000C5085" w:rsidP="00890D13">
      <w:r w:rsidRPr="00890D13">
        <w:t>Б) Василий</w:t>
      </w:r>
    </w:p>
    <w:p w:rsidR="000C5085" w:rsidRPr="00890D13" w:rsidRDefault="000C5085" w:rsidP="00890D13">
      <w:r w:rsidRPr="00890D13">
        <w:t>В) Иван.</w:t>
      </w:r>
    </w:p>
    <w:p w:rsidR="000C5085" w:rsidRPr="00890D13" w:rsidRDefault="000C5085" w:rsidP="00890D13"/>
    <w:p w:rsidR="000C5085" w:rsidRPr="00890D13" w:rsidRDefault="000C5085" w:rsidP="00890D13">
      <w:pPr>
        <w:rPr>
          <w:b/>
        </w:rPr>
      </w:pPr>
      <w:r w:rsidRPr="00890D13">
        <w:rPr>
          <w:b/>
        </w:rPr>
        <w:t xml:space="preserve">12.Княжеские междоусобицы на Руси </w:t>
      </w:r>
    </w:p>
    <w:p w:rsidR="000C5085" w:rsidRPr="00890D13" w:rsidRDefault="000C5085" w:rsidP="00890D13">
      <w:pPr>
        <w:rPr>
          <w:b/>
        </w:rPr>
      </w:pPr>
      <w:r w:rsidRPr="00890D13">
        <w:rPr>
          <w:b/>
        </w:rPr>
        <w:t>начинаются при правлении князя:</w:t>
      </w:r>
    </w:p>
    <w:p w:rsidR="000C5085" w:rsidRPr="00890D13" w:rsidRDefault="000C5085" w:rsidP="00890D13">
      <w:r w:rsidRPr="00890D13">
        <w:t>А) Владимира;</w:t>
      </w:r>
    </w:p>
    <w:p w:rsidR="000C5085" w:rsidRPr="00890D13" w:rsidRDefault="000C5085" w:rsidP="00890D13">
      <w:pPr>
        <w:ind w:left="-1080" w:firstLine="1080"/>
      </w:pPr>
      <w:r w:rsidRPr="00890D13">
        <w:t>Б) Святослава ; В) Ярослава Мудрого.</w:t>
      </w:r>
    </w:p>
    <w:p w:rsidR="000C5085" w:rsidRPr="00890D13" w:rsidRDefault="000C5085" w:rsidP="00890D13">
      <w:pPr>
        <w:ind w:left="-1620" w:firstLine="1620"/>
        <w:jc w:val="center"/>
      </w:pPr>
    </w:p>
    <w:p w:rsidR="000C5085" w:rsidRPr="00890D13" w:rsidRDefault="000C5085" w:rsidP="00890D13"/>
    <w:p w:rsidR="000C5085" w:rsidRPr="00890D13" w:rsidRDefault="000C5085" w:rsidP="00890D13"/>
    <w:p w:rsidR="000C5085" w:rsidRPr="00890D13" w:rsidRDefault="000C5085" w:rsidP="00890D13">
      <w:pPr>
        <w:rPr>
          <w:b/>
        </w:rPr>
      </w:pPr>
      <w:r w:rsidRPr="00890D13">
        <w:rPr>
          <w:b/>
        </w:rPr>
        <w:t>Ключ ответов.</w:t>
      </w:r>
    </w:p>
    <w:p w:rsidR="000C5085" w:rsidRPr="00890D13" w:rsidRDefault="000C5085" w:rsidP="00890D13">
      <w:pPr>
        <w:ind w:left="-1620" w:firstLine="1620"/>
        <w:jc w:val="center"/>
        <w:rPr>
          <w:b/>
        </w:rPr>
      </w:pPr>
    </w:p>
    <w:p w:rsidR="000C5085" w:rsidRPr="00890D13" w:rsidRDefault="000C5085" w:rsidP="00890D13">
      <w:pPr>
        <w:ind w:left="-1620" w:firstLine="1620"/>
        <w:rPr>
          <w:b/>
        </w:rPr>
      </w:pPr>
      <w:r w:rsidRPr="00890D13">
        <w:rPr>
          <w:b/>
        </w:rPr>
        <w:t>1 вариант              2 вар.            3 вар.         4 вар.           5вар.           6вар.</w:t>
      </w:r>
    </w:p>
    <w:p w:rsidR="000C5085" w:rsidRPr="00890D13" w:rsidRDefault="000C5085" w:rsidP="00890D13">
      <w:pPr>
        <w:ind w:left="-1620" w:firstLine="1620"/>
        <w:rPr>
          <w:b/>
        </w:rPr>
      </w:pPr>
    </w:p>
    <w:p w:rsidR="000C5085" w:rsidRPr="00890D13" w:rsidRDefault="000C5085" w:rsidP="00890D13">
      <w:pPr>
        <w:ind w:left="-1620" w:firstLine="1620"/>
      </w:pPr>
      <w:r w:rsidRPr="00890D13">
        <w:t>1- а                           1-в                 1-б              1-в              1-в               1-а</w:t>
      </w:r>
    </w:p>
    <w:p w:rsidR="000C5085" w:rsidRPr="00890D13" w:rsidRDefault="000C5085" w:rsidP="00890D13">
      <w:pPr>
        <w:ind w:left="-1620" w:firstLine="1620"/>
      </w:pPr>
      <w:r w:rsidRPr="00890D13">
        <w:t>2- в                           2-а                  2-б             2-б              2-б               2-в</w:t>
      </w:r>
    </w:p>
    <w:p w:rsidR="000C5085" w:rsidRPr="00890D13" w:rsidRDefault="000C5085" w:rsidP="00890D13">
      <w:pPr>
        <w:ind w:left="-1620" w:firstLine="1620"/>
      </w:pPr>
      <w:r w:rsidRPr="00890D13">
        <w:t>3-а                            3-б                  3-а             3-б              3-б               3-б</w:t>
      </w:r>
    </w:p>
    <w:p w:rsidR="000C5085" w:rsidRPr="00890D13" w:rsidRDefault="000C5085" w:rsidP="00890D13">
      <w:pPr>
        <w:ind w:left="-1620" w:firstLine="1620"/>
      </w:pPr>
      <w:r w:rsidRPr="00890D13">
        <w:t xml:space="preserve">4-б                            4-б                  4-в              4-а             4-а               4-а </w:t>
      </w:r>
    </w:p>
    <w:p w:rsidR="000C5085" w:rsidRPr="00890D13" w:rsidRDefault="000C5085" w:rsidP="00890D13">
      <w:pPr>
        <w:ind w:left="-1620" w:firstLine="1620"/>
      </w:pPr>
      <w:r w:rsidRPr="00890D13">
        <w:t>5-а                            5-в                  5-б              5-б             5-в               5-б</w:t>
      </w:r>
    </w:p>
    <w:p w:rsidR="000C5085" w:rsidRPr="00890D13" w:rsidRDefault="000C5085" w:rsidP="00890D13">
      <w:pPr>
        <w:ind w:left="-1620" w:firstLine="1620"/>
      </w:pPr>
      <w:r w:rsidRPr="00890D13">
        <w:t>6-б                            6-в                  6-а              6-а             6-в               6-б</w:t>
      </w:r>
    </w:p>
    <w:p w:rsidR="000C5085" w:rsidRPr="00890D13" w:rsidRDefault="000C5085" w:rsidP="00890D13">
      <w:pPr>
        <w:ind w:left="-1620" w:firstLine="1620"/>
      </w:pPr>
      <w:r w:rsidRPr="00890D13">
        <w:t>7-б                            7-б                  7-а              7-а             7-а               7-в</w:t>
      </w:r>
    </w:p>
    <w:p w:rsidR="000C5085" w:rsidRPr="00890D13" w:rsidRDefault="000C5085" w:rsidP="00890D13">
      <w:pPr>
        <w:ind w:left="-1620" w:firstLine="1620"/>
      </w:pPr>
      <w:r w:rsidRPr="00890D13">
        <w:t>8-в                            8-б                  8-в             8-в              8-в               8-а</w:t>
      </w:r>
    </w:p>
    <w:p w:rsidR="000C5085" w:rsidRPr="00890D13" w:rsidRDefault="000C5085" w:rsidP="00890D13">
      <w:pPr>
        <w:ind w:left="-1620" w:firstLine="1620"/>
      </w:pPr>
      <w:r w:rsidRPr="00890D13">
        <w:t>9-б                            9-б                  9-а             9-а              9-б               9-б</w:t>
      </w:r>
    </w:p>
    <w:p w:rsidR="000C5085" w:rsidRPr="00890D13" w:rsidRDefault="000C5085" w:rsidP="00890D13">
      <w:pPr>
        <w:ind w:left="-1620" w:firstLine="1620"/>
      </w:pPr>
      <w:r w:rsidRPr="00890D13">
        <w:t>10-в                         10-в               10-б           10-б             10-в             10-в</w:t>
      </w:r>
    </w:p>
    <w:p w:rsidR="000C5085" w:rsidRPr="00890D13" w:rsidRDefault="000C5085" w:rsidP="00890D13">
      <w:pPr>
        <w:ind w:left="-1620" w:firstLine="1620"/>
      </w:pPr>
      <w:r w:rsidRPr="00890D13">
        <w:t>11-в                          11-в               11-б           11-б             11б              11-б</w:t>
      </w:r>
    </w:p>
    <w:p w:rsidR="000C5085" w:rsidRPr="00890D13" w:rsidRDefault="000C5085" w:rsidP="00890D13">
      <w:pPr>
        <w:ind w:left="-1620" w:firstLine="1620"/>
      </w:pPr>
      <w:r w:rsidRPr="00890D13">
        <w:t>12-а                          12-в                12-а           12-а             12б              12в</w:t>
      </w:r>
    </w:p>
    <w:p w:rsidR="000C5085" w:rsidRPr="00890D13" w:rsidRDefault="000C5085" w:rsidP="00890D13">
      <w:pPr>
        <w:ind w:left="-1620" w:firstLine="1620"/>
        <w:rPr>
          <w:sz w:val="28"/>
          <w:szCs w:val="28"/>
        </w:rPr>
      </w:pPr>
    </w:p>
    <w:p w:rsidR="000C5085" w:rsidRPr="00890D13" w:rsidRDefault="000C5085" w:rsidP="00890D13">
      <w:pPr>
        <w:jc w:val="center"/>
      </w:pPr>
      <w:r w:rsidRPr="00890D13">
        <w:rPr>
          <w:b/>
        </w:rPr>
        <w:t>Тесты</w:t>
      </w:r>
    </w:p>
    <w:p w:rsidR="000C5085" w:rsidRPr="00890D13" w:rsidRDefault="000C5085" w:rsidP="00890D13">
      <w:pPr>
        <w:jc w:val="center"/>
        <w:rPr>
          <w:b/>
        </w:rPr>
      </w:pPr>
      <w:r w:rsidRPr="00890D13">
        <w:rPr>
          <w:b/>
        </w:rPr>
        <w:t>по истории</w:t>
      </w:r>
    </w:p>
    <w:p w:rsidR="000C5085" w:rsidRPr="00890D13" w:rsidRDefault="000C5085" w:rsidP="00890D13">
      <w:pPr>
        <w:jc w:val="center"/>
        <w:rPr>
          <w:b/>
        </w:rPr>
      </w:pPr>
      <w:r w:rsidRPr="00890D13">
        <w:rPr>
          <w:b/>
        </w:rPr>
        <w:t xml:space="preserve">для студентов </w:t>
      </w:r>
      <w:r w:rsidRPr="00890D13">
        <w:rPr>
          <w:b/>
          <w:lang w:val="en-US"/>
        </w:rPr>
        <w:t>I</w:t>
      </w:r>
      <w:r w:rsidRPr="00890D13">
        <w:rPr>
          <w:b/>
        </w:rPr>
        <w:t xml:space="preserve"> курсов СПО </w:t>
      </w:r>
      <w:r w:rsidR="00750EE3" w:rsidRPr="00890D13">
        <w:rPr>
          <w:b/>
        </w:rPr>
        <w:t>.</w:t>
      </w:r>
      <w:r w:rsidRPr="00890D13">
        <w:rPr>
          <w:b/>
        </w:rPr>
        <w:t>Средневековый период отечественной истории.</w:t>
      </w:r>
    </w:p>
    <w:p w:rsidR="000C5085" w:rsidRPr="00890D13" w:rsidRDefault="000C5085" w:rsidP="00890D13">
      <w:pPr>
        <w:jc w:val="center"/>
        <w:rPr>
          <w:b/>
        </w:rPr>
      </w:pPr>
    </w:p>
    <w:p w:rsidR="000C5085" w:rsidRPr="00890D13" w:rsidRDefault="000C5085" w:rsidP="00890D13">
      <w:pPr>
        <w:rPr>
          <w:b/>
        </w:rPr>
      </w:pPr>
    </w:p>
    <w:p w:rsidR="000C5085" w:rsidRPr="00890D13" w:rsidRDefault="000C5085" w:rsidP="00890D13">
      <w:pPr>
        <w:jc w:val="center"/>
        <w:rPr>
          <w:b/>
        </w:rPr>
      </w:pPr>
    </w:p>
    <w:p w:rsidR="000C5085" w:rsidRPr="00890D13" w:rsidRDefault="000C5085" w:rsidP="00890D13">
      <w:pPr>
        <w:jc w:val="center"/>
      </w:pPr>
      <w:r w:rsidRPr="00890D13">
        <w:rPr>
          <w:b/>
        </w:rPr>
        <w:t xml:space="preserve">Вариант </w:t>
      </w:r>
      <w:r w:rsidRPr="00890D13">
        <w:rPr>
          <w:b/>
          <w:lang w:val="en-US"/>
        </w:rPr>
        <w:t>I</w:t>
      </w:r>
    </w:p>
    <w:p w:rsidR="000C5085" w:rsidRPr="00890D13" w:rsidRDefault="000C5085" w:rsidP="00890D13">
      <w:pPr>
        <w:rPr>
          <w:b/>
        </w:rPr>
      </w:pPr>
    </w:p>
    <w:p w:rsidR="000C5085" w:rsidRPr="00890D13" w:rsidRDefault="000C5085" w:rsidP="00890D13">
      <w:pPr>
        <w:rPr>
          <w:b/>
        </w:rPr>
      </w:pPr>
      <w:r w:rsidRPr="00890D13">
        <w:rPr>
          <w:b/>
        </w:rPr>
        <w:t>1.Главная причина объединения русских земель вокруг Москвы:</w:t>
      </w:r>
    </w:p>
    <w:p w:rsidR="000C5085" w:rsidRPr="00890D13" w:rsidRDefault="000C5085" w:rsidP="00890D13"/>
    <w:p w:rsidR="000C5085" w:rsidRPr="00890D13" w:rsidRDefault="000C5085" w:rsidP="00890D13">
      <w:r w:rsidRPr="00890D13">
        <w:t>А) умелая политика правления московских князей;</w:t>
      </w:r>
    </w:p>
    <w:p w:rsidR="000C5085" w:rsidRPr="00890D13" w:rsidRDefault="000C5085" w:rsidP="00890D13">
      <w:r w:rsidRPr="00890D13">
        <w:t>Б) развитие ремесла и торговли;</w:t>
      </w:r>
    </w:p>
    <w:p w:rsidR="000C5085" w:rsidRPr="00890D13" w:rsidRDefault="000C5085" w:rsidP="00890D13">
      <w:r w:rsidRPr="00890D13">
        <w:t>В) заинтересованность населения в прекращении княжеских усобиц.</w:t>
      </w:r>
    </w:p>
    <w:p w:rsidR="000C5085" w:rsidRPr="00890D13" w:rsidRDefault="000C5085" w:rsidP="00890D13"/>
    <w:p w:rsidR="000C5085" w:rsidRPr="00890D13" w:rsidRDefault="000C5085" w:rsidP="00890D13">
      <w:pPr>
        <w:rPr>
          <w:b/>
        </w:rPr>
      </w:pPr>
      <w:r w:rsidRPr="00890D13">
        <w:rPr>
          <w:b/>
        </w:rPr>
        <w:t>2. Первый московский князь:</w:t>
      </w:r>
    </w:p>
    <w:p w:rsidR="000C5085" w:rsidRPr="00890D13" w:rsidRDefault="000C5085" w:rsidP="00890D13"/>
    <w:p w:rsidR="000C5085" w:rsidRPr="00890D13" w:rsidRDefault="000C5085" w:rsidP="00890D13">
      <w:r w:rsidRPr="00890D13">
        <w:t>А) Юрий Долгорукий;                       Б) Андрей Боголюбский;</w:t>
      </w:r>
    </w:p>
    <w:p w:rsidR="000C5085" w:rsidRPr="00890D13" w:rsidRDefault="000C5085" w:rsidP="00890D13">
      <w:r w:rsidRPr="00890D13">
        <w:t>В) Даниил Александрович;            Г) Дмитрий Донской.</w:t>
      </w:r>
    </w:p>
    <w:p w:rsidR="000C5085" w:rsidRPr="00890D13" w:rsidRDefault="000C5085" w:rsidP="00890D13">
      <w:pPr>
        <w:rPr>
          <w:b/>
        </w:rPr>
      </w:pPr>
    </w:p>
    <w:p w:rsidR="000C5085" w:rsidRPr="00890D13" w:rsidRDefault="000C5085" w:rsidP="00890D13">
      <w:pPr>
        <w:rPr>
          <w:b/>
        </w:rPr>
      </w:pPr>
      <w:r w:rsidRPr="00890D13">
        <w:rPr>
          <w:b/>
        </w:rPr>
        <w:t>3. Земля дворянина, выдаваемая ему за службу:</w:t>
      </w:r>
    </w:p>
    <w:p w:rsidR="000C5085" w:rsidRPr="00890D13" w:rsidRDefault="000C5085" w:rsidP="00890D13">
      <w:r w:rsidRPr="00890D13">
        <w:t xml:space="preserve">А) вотчина;      Б) поместье; </w:t>
      </w:r>
    </w:p>
    <w:p w:rsidR="000C5085" w:rsidRPr="00890D13" w:rsidRDefault="000C5085" w:rsidP="00890D13">
      <w:r w:rsidRPr="00890D13">
        <w:t>В) удел;             Г) надел.</w:t>
      </w:r>
    </w:p>
    <w:p w:rsidR="000C5085" w:rsidRPr="00890D13" w:rsidRDefault="000C5085" w:rsidP="00890D13"/>
    <w:p w:rsidR="000C5085" w:rsidRPr="00890D13" w:rsidRDefault="000C5085" w:rsidP="00890D13">
      <w:pPr>
        <w:rPr>
          <w:b/>
        </w:rPr>
      </w:pPr>
      <w:r w:rsidRPr="00890D13">
        <w:rPr>
          <w:b/>
        </w:rPr>
        <w:t>4. Московский князь, унаследовавший престол от Ивана Красного:</w:t>
      </w:r>
    </w:p>
    <w:p w:rsidR="000C5085" w:rsidRPr="00890D13" w:rsidRDefault="000C5085" w:rsidP="00890D13"/>
    <w:p w:rsidR="000C5085" w:rsidRPr="00890D13" w:rsidRDefault="000C5085" w:rsidP="00890D13">
      <w:r w:rsidRPr="00890D13">
        <w:t>А) Дмитрий Донской;                          Б) Иван Калита;</w:t>
      </w:r>
    </w:p>
    <w:p w:rsidR="000C5085" w:rsidRPr="00890D13" w:rsidRDefault="000C5085" w:rsidP="00890D13">
      <w:r w:rsidRPr="00890D13">
        <w:t xml:space="preserve">В) Василий </w:t>
      </w:r>
      <w:r w:rsidRPr="00890D13">
        <w:rPr>
          <w:lang w:val="en-US"/>
        </w:rPr>
        <w:t>III</w:t>
      </w:r>
      <w:r w:rsidRPr="00890D13">
        <w:t>;                                     Г) Симеон Гордый.</w:t>
      </w:r>
    </w:p>
    <w:p w:rsidR="000C5085" w:rsidRPr="00890D13" w:rsidRDefault="000C5085" w:rsidP="00890D13"/>
    <w:p w:rsidR="000C5085" w:rsidRPr="00890D13" w:rsidRDefault="000C5085" w:rsidP="00890D13">
      <w:pPr>
        <w:rPr>
          <w:b/>
        </w:rPr>
      </w:pPr>
      <w:r w:rsidRPr="00890D13">
        <w:rPr>
          <w:b/>
        </w:rPr>
        <w:t>5. Какое событие произошло в 1382 году:</w:t>
      </w:r>
    </w:p>
    <w:p w:rsidR="000C5085" w:rsidRPr="00890D13" w:rsidRDefault="000C5085" w:rsidP="00890D13"/>
    <w:p w:rsidR="000C5085" w:rsidRPr="00890D13" w:rsidRDefault="000C5085" w:rsidP="00890D13">
      <w:r w:rsidRPr="00890D13">
        <w:t>А) Куликовская битва;                         Б) битва на реке Вожже;</w:t>
      </w:r>
    </w:p>
    <w:p w:rsidR="000C5085" w:rsidRPr="00890D13" w:rsidRDefault="000C5085" w:rsidP="00890D13">
      <w:r w:rsidRPr="00890D13">
        <w:t>В) нашествие хана Тохтамыша;          Г) стояние на Угре.</w:t>
      </w:r>
    </w:p>
    <w:p w:rsidR="000C5085" w:rsidRPr="00890D13" w:rsidRDefault="000C5085" w:rsidP="00890D13"/>
    <w:p w:rsidR="000C5085" w:rsidRPr="00890D13" w:rsidRDefault="000C5085" w:rsidP="00890D13">
      <w:pPr>
        <w:rPr>
          <w:b/>
        </w:rPr>
      </w:pPr>
      <w:r w:rsidRPr="00890D13">
        <w:rPr>
          <w:b/>
        </w:rPr>
        <w:t>6. Приказы как органы центрального управления зародились в правление:</w:t>
      </w:r>
    </w:p>
    <w:p w:rsidR="000C5085" w:rsidRPr="00890D13" w:rsidRDefault="000C5085" w:rsidP="00890D13"/>
    <w:p w:rsidR="000C5085" w:rsidRPr="00890D13" w:rsidRDefault="000C5085" w:rsidP="00890D13">
      <w:r w:rsidRPr="00890D13">
        <w:t>А) Ивана Калиты;</w:t>
      </w:r>
    </w:p>
    <w:p w:rsidR="000C5085" w:rsidRPr="00890D13" w:rsidRDefault="000C5085" w:rsidP="00890D13">
      <w:r w:rsidRPr="00890D13">
        <w:t xml:space="preserve">Б) Ивана </w:t>
      </w:r>
      <w:r w:rsidRPr="00890D13">
        <w:rPr>
          <w:lang w:val="en-US"/>
        </w:rPr>
        <w:t>III</w:t>
      </w:r>
      <w:r w:rsidRPr="00890D13">
        <w:t>;</w:t>
      </w:r>
    </w:p>
    <w:p w:rsidR="000C5085" w:rsidRPr="00890D13" w:rsidRDefault="000C5085" w:rsidP="00890D13">
      <w:r w:rsidRPr="00890D13">
        <w:t xml:space="preserve">В) Ивана </w:t>
      </w:r>
      <w:r w:rsidRPr="00890D13">
        <w:rPr>
          <w:lang w:val="en-US"/>
        </w:rPr>
        <w:t>IV</w:t>
      </w:r>
      <w:r w:rsidRPr="00890D13">
        <w:t xml:space="preserve"> Грозного;</w:t>
      </w:r>
    </w:p>
    <w:p w:rsidR="000C5085" w:rsidRPr="00890D13" w:rsidRDefault="000C5085" w:rsidP="00890D13"/>
    <w:p w:rsidR="000C5085" w:rsidRPr="00890D13" w:rsidRDefault="000C5085" w:rsidP="00890D13">
      <w:pPr>
        <w:rPr>
          <w:b/>
        </w:rPr>
      </w:pPr>
      <w:r w:rsidRPr="00890D13">
        <w:rPr>
          <w:b/>
        </w:rPr>
        <w:t>7. Хан, совершивший поход на русские земли в 1380 году:</w:t>
      </w:r>
    </w:p>
    <w:p w:rsidR="000C5085" w:rsidRPr="00890D13" w:rsidRDefault="000C5085" w:rsidP="00890D13"/>
    <w:p w:rsidR="000C5085" w:rsidRPr="00890D13" w:rsidRDefault="000C5085" w:rsidP="00890D13">
      <w:r w:rsidRPr="00890D13">
        <w:t>А) хан Батый;       Б) хан Ахмат;</w:t>
      </w:r>
    </w:p>
    <w:p w:rsidR="000C5085" w:rsidRPr="00890D13" w:rsidRDefault="000C5085" w:rsidP="00890D13">
      <w:r w:rsidRPr="00890D13">
        <w:t>В) хан Мамай;       Г) хан Тохтамыш.</w:t>
      </w:r>
    </w:p>
    <w:p w:rsidR="000C5085" w:rsidRPr="00890D13" w:rsidRDefault="000C5085" w:rsidP="00890D13">
      <w:pPr>
        <w:rPr>
          <w:b/>
        </w:rPr>
      </w:pPr>
    </w:p>
    <w:p w:rsidR="000C5085" w:rsidRPr="00890D13" w:rsidRDefault="000C5085" w:rsidP="00890D13">
      <w:pPr>
        <w:rPr>
          <w:b/>
        </w:rPr>
      </w:pPr>
      <w:r w:rsidRPr="00890D13">
        <w:rPr>
          <w:b/>
        </w:rPr>
        <w:t>8. Когда в Москве был построен белокаменный Кремль?:</w:t>
      </w:r>
    </w:p>
    <w:p w:rsidR="000C5085" w:rsidRPr="00890D13" w:rsidRDefault="000C5085" w:rsidP="00890D13"/>
    <w:p w:rsidR="000C5085" w:rsidRPr="00890D13" w:rsidRDefault="000C5085" w:rsidP="00890D13">
      <w:r w:rsidRPr="00890D13">
        <w:t xml:space="preserve">А) в </w:t>
      </w:r>
      <w:r w:rsidRPr="00890D13">
        <w:rPr>
          <w:lang w:val="en-US"/>
        </w:rPr>
        <w:t>XIV</w:t>
      </w:r>
      <w:r w:rsidRPr="00890D13">
        <w:t xml:space="preserve"> веке;         Б) </w:t>
      </w:r>
      <w:r w:rsidRPr="00890D13">
        <w:rPr>
          <w:lang w:val="en-US"/>
        </w:rPr>
        <w:t>XV</w:t>
      </w:r>
      <w:r w:rsidRPr="00890D13">
        <w:t xml:space="preserve"> веке; </w:t>
      </w:r>
    </w:p>
    <w:p w:rsidR="000C5085" w:rsidRPr="00890D13" w:rsidRDefault="000C5085" w:rsidP="00890D13">
      <w:r w:rsidRPr="00890D13">
        <w:t xml:space="preserve">В) </w:t>
      </w:r>
      <w:r w:rsidRPr="00890D13">
        <w:rPr>
          <w:lang w:val="en-US"/>
        </w:rPr>
        <w:t>XVI</w:t>
      </w:r>
      <w:r w:rsidRPr="00890D13">
        <w:t xml:space="preserve"> веке;           Г)</w:t>
      </w:r>
      <w:r w:rsidRPr="00890D13">
        <w:rPr>
          <w:lang w:val="en-US"/>
        </w:rPr>
        <w:t>XVII</w:t>
      </w:r>
      <w:r w:rsidRPr="00890D13">
        <w:t xml:space="preserve"> веке.</w:t>
      </w:r>
    </w:p>
    <w:p w:rsidR="000C5085" w:rsidRPr="00890D13" w:rsidRDefault="000C5085" w:rsidP="00890D13"/>
    <w:p w:rsidR="000C5085" w:rsidRPr="00890D13" w:rsidRDefault="000C5085" w:rsidP="00890D13"/>
    <w:p w:rsidR="000C5085" w:rsidRPr="00890D13" w:rsidRDefault="000C5085" w:rsidP="00890D13">
      <w:pPr>
        <w:rPr>
          <w:b/>
        </w:rPr>
      </w:pPr>
    </w:p>
    <w:p w:rsidR="000C5085" w:rsidRPr="00890D13" w:rsidRDefault="000C5085" w:rsidP="00890D13">
      <w:pPr>
        <w:rPr>
          <w:b/>
        </w:rPr>
      </w:pPr>
      <w:r w:rsidRPr="00890D13">
        <w:rPr>
          <w:b/>
        </w:rPr>
        <w:t>9. Запрет на переход крестьян от одного владельца к другому в Юрьев день</w:t>
      </w:r>
    </w:p>
    <w:p w:rsidR="000C5085" w:rsidRPr="00890D13" w:rsidRDefault="000C5085" w:rsidP="00890D13">
      <w:pPr>
        <w:rPr>
          <w:b/>
        </w:rPr>
      </w:pPr>
      <w:r w:rsidRPr="00890D13">
        <w:rPr>
          <w:b/>
        </w:rPr>
        <w:t>назывался:</w:t>
      </w:r>
    </w:p>
    <w:p w:rsidR="000C5085" w:rsidRPr="00890D13" w:rsidRDefault="000C5085" w:rsidP="00890D13"/>
    <w:p w:rsidR="000C5085" w:rsidRPr="00890D13" w:rsidRDefault="000C5085" w:rsidP="00890D13">
      <w:r w:rsidRPr="00890D13">
        <w:t>А) урочные лета;                 Б) заповедные лета;</w:t>
      </w:r>
    </w:p>
    <w:p w:rsidR="000C5085" w:rsidRPr="00890D13" w:rsidRDefault="000C5085" w:rsidP="00890D13">
      <w:r w:rsidRPr="00890D13">
        <w:t>В) запретные лета;            Г) государев запрет.</w:t>
      </w:r>
    </w:p>
    <w:p w:rsidR="000C5085" w:rsidRPr="00890D13" w:rsidRDefault="000C5085" w:rsidP="00890D13"/>
    <w:p w:rsidR="000C5085" w:rsidRPr="00890D13" w:rsidRDefault="000C5085" w:rsidP="00890D13"/>
    <w:p w:rsidR="000C5085" w:rsidRPr="00890D13" w:rsidRDefault="000C5085" w:rsidP="00890D13">
      <w:pPr>
        <w:rPr>
          <w:b/>
        </w:rPr>
      </w:pPr>
      <w:r w:rsidRPr="00890D13">
        <w:rPr>
          <w:b/>
        </w:rPr>
        <w:t xml:space="preserve">10. Особенность хозяйства на Руси в </w:t>
      </w:r>
      <w:r w:rsidRPr="00890D13">
        <w:rPr>
          <w:b/>
          <w:lang w:val="en-US"/>
        </w:rPr>
        <w:t>XIV</w:t>
      </w:r>
      <w:r w:rsidRPr="00890D13">
        <w:rPr>
          <w:b/>
        </w:rPr>
        <w:t>-</w:t>
      </w:r>
      <w:r w:rsidRPr="00890D13">
        <w:rPr>
          <w:b/>
          <w:lang w:val="en-US"/>
        </w:rPr>
        <w:t>XV</w:t>
      </w:r>
      <w:r w:rsidRPr="00890D13">
        <w:rPr>
          <w:b/>
        </w:rPr>
        <w:t xml:space="preserve"> веках носило:</w:t>
      </w:r>
    </w:p>
    <w:p w:rsidR="000C5085" w:rsidRPr="00890D13" w:rsidRDefault="000C5085" w:rsidP="00890D13">
      <w:pPr>
        <w:rPr>
          <w:b/>
        </w:rPr>
      </w:pPr>
    </w:p>
    <w:p w:rsidR="000C5085" w:rsidRPr="00890D13" w:rsidRDefault="000C5085" w:rsidP="00890D13">
      <w:r w:rsidRPr="00890D13">
        <w:t>А) натуральный характер;</w:t>
      </w:r>
    </w:p>
    <w:p w:rsidR="000C5085" w:rsidRPr="00890D13" w:rsidRDefault="000C5085" w:rsidP="00890D13">
      <w:r w:rsidRPr="00890D13">
        <w:t>Б) устойчивый характер экономических связей внутри страны;</w:t>
      </w:r>
    </w:p>
    <w:p w:rsidR="000C5085" w:rsidRPr="00890D13" w:rsidRDefault="000C5085" w:rsidP="00890D13">
      <w:r w:rsidRPr="00890D13">
        <w:t>В) начало складывания единого всероссийского рынка;</w:t>
      </w:r>
    </w:p>
    <w:p w:rsidR="000C5085" w:rsidRPr="00890D13" w:rsidRDefault="000C5085" w:rsidP="00890D13">
      <w:r w:rsidRPr="00890D13">
        <w:t>Г) развитие товарно-денежных отношений.</w:t>
      </w:r>
    </w:p>
    <w:p w:rsidR="000C5085" w:rsidRPr="00890D13" w:rsidRDefault="000C5085" w:rsidP="00890D13"/>
    <w:p w:rsidR="000C5085" w:rsidRPr="00890D13" w:rsidRDefault="000C5085" w:rsidP="00890D13"/>
    <w:p w:rsidR="000C5085" w:rsidRPr="00890D13" w:rsidRDefault="000C5085" w:rsidP="00890D13">
      <w:pPr>
        <w:rPr>
          <w:b/>
        </w:rPr>
      </w:pPr>
      <w:r w:rsidRPr="00890D13">
        <w:rPr>
          <w:b/>
        </w:rPr>
        <w:t xml:space="preserve">11. Феодальная война за первенство в первой четверти </w:t>
      </w:r>
      <w:r w:rsidRPr="00890D13">
        <w:rPr>
          <w:b/>
          <w:lang w:val="en-US"/>
        </w:rPr>
        <w:t>XIV</w:t>
      </w:r>
      <w:r w:rsidRPr="00890D13">
        <w:rPr>
          <w:b/>
        </w:rPr>
        <w:t xml:space="preserve"> века разгорелась между:</w:t>
      </w:r>
    </w:p>
    <w:p w:rsidR="000C5085" w:rsidRPr="00890D13" w:rsidRDefault="000C5085" w:rsidP="00890D13">
      <w:pPr>
        <w:rPr>
          <w:b/>
        </w:rPr>
      </w:pPr>
    </w:p>
    <w:p w:rsidR="000C5085" w:rsidRPr="00890D13" w:rsidRDefault="000C5085" w:rsidP="00890D13">
      <w:r w:rsidRPr="00890D13">
        <w:t>А) Золотой Ордой и Московским княжеством;</w:t>
      </w:r>
    </w:p>
    <w:p w:rsidR="000C5085" w:rsidRPr="00890D13" w:rsidRDefault="000C5085" w:rsidP="00890D13">
      <w:r w:rsidRPr="00890D13">
        <w:t>Б) между Московским и Тверским княжествами;</w:t>
      </w:r>
    </w:p>
    <w:p w:rsidR="000C5085" w:rsidRPr="00890D13" w:rsidRDefault="000C5085" w:rsidP="00890D13">
      <w:r w:rsidRPr="00890D13">
        <w:t xml:space="preserve">В) Василием </w:t>
      </w:r>
      <w:r w:rsidRPr="00890D13">
        <w:rPr>
          <w:lang w:val="en-US"/>
        </w:rPr>
        <w:t>III</w:t>
      </w:r>
      <w:r w:rsidRPr="00890D13">
        <w:t xml:space="preserve"> и Юрием Звенигородским.</w:t>
      </w:r>
    </w:p>
    <w:p w:rsidR="000C5085" w:rsidRPr="00890D13" w:rsidRDefault="000C5085" w:rsidP="00890D13">
      <w:pPr>
        <w:rPr>
          <w:b/>
        </w:rPr>
      </w:pPr>
      <w:r w:rsidRPr="00890D13">
        <w:rPr>
          <w:b/>
        </w:rPr>
        <w:t xml:space="preserve">12. Один из главных центров восточной торговли в </w:t>
      </w:r>
      <w:r w:rsidRPr="00890D13">
        <w:rPr>
          <w:b/>
          <w:lang w:val="en-US"/>
        </w:rPr>
        <w:t>XVI</w:t>
      </w:r>
      <w:r w:rsidRPr="00890D13">
        <w:rPr>
          <w:b/>
        </w:rPr>
        <w:t xml:space="preserve"> веке был город:</w:t>
      </w:r>
    </w:p>
    <w:p w:rsidR="000C5085" w:rsidRPr="00890D13" w:rsidRDefault="000C5085" w:rsidP="00890D13">
      <w:pPr>
        <w:rPr>
          <w:b/>
        </w:rPr>
      </w:pPr>
    </w:p>
    <w:p w:rsidR="000C5085" w:rsidRPr="00890D13" w:rsidRDefault="000C5085" w:rsidP="00890D13">
      <w:r w:rsidRPr="00890D13">
        <w:t xml:space="preserve">А) Новгород;              Б) Астрахань; </w:t>
      </w:r>
    </w:p>
    <w:p w:rsidR="000C5085" w:rsidRPr="00890D13" w:rsidRDefault="000C5085" w:rsidP="00890D13">
      <w:r w:rsidRPr="00890D13">
        <w:t>В) Архангельск;         Г) Гурьев.</w:t>
      </w:r>
    </w:p>
    <w:p w:rsidR="000C5085" w:rsidRPr="00890D13" w:rsidRDefault="000C5085" w:rsidP="00890D13"/>
    <w:p w:rsidR="000C5085" w:rsidRPr="00890D13" w:rsidRDefault="000C5085" w:rsidP="00890D13">
      <w:pPr>
        <w:jc w:val="center"/>
        <w:rPr>
          <w:b/>
        </w:rPr>
      </w:pPr>
    </w:p>
    <w:p w:rsidR="000C5085" w:rsidRPr="00890D13" w:rsidRDefault="000C5085" w:rsidP="00890D13">
      <w:pPr>
        <w:rPr>
          <w:b/>
        </w:rPr>
      </w:pPr>
      <w:r w:rsidRPr="00890D13">
        <w:rPr>
          <w:b/>
        </w:rPr>
        <w:t>13. При ком на Руси впервые появляются царские регалии?:</w:t>
      </w:r>
    </w:p>
    <w:p w:rsidR="000C5085" w:rsidRPr="00890D13" w:rsidRDefault="000C5085" w:rsidP="00890D13"/>
    <w:p w:rsidR="000C5085" w:rsidRPr="00890D13" w:rsidRDefault="000C5085" w:rsidP="00890D13">
      <w:r w:rsidRPr="00890D13">
        <w:t xml:space="preserve">А) при Иване Калите;                           Б) при Иване </w:t>
      </w:r>
      <w:r w:rsidRPr="00890D13">
        <w:rPr>
          <w:lang w:val="en-US"/>
        </w:rPr>
        <w:t>III</w:t>
      </w:r>
      <w:r w:rsidRPr="00890D13">
        <w:t>;</w:t>
      </w:r>
    </w:p>
    <w:p w:rsidR="000C5085" w:rsidRPr="00890D13" w:rsidRDefault="000C5085" w:rsidP="00890D13">
      <w:r w:rsidRPr="00890D13">
        <w:t>В) при Иване Грозном;                         Г) при Борисе Годунове.</w:t>
      </w:r>
    </w:p>
    <w:p w:rsidR="000C5085" w:rsidRPr="00890D13" w:rsidRDefault="000C5085" w:rsidP="00890D13"/>
    <w:p w:rsidR="000C5085" w:rsidRPr="00890D13" w:rsidRDefault="000C5085" w:rsidP="00890D13"/>
    <w:p w:rsidR="000C5085" w:rsidRPr="00890D13" w:rsidRDefault="000C5085" w:rsidP="00890D13">
      <w:pPr>
        <w:rPr>
          <w:b/>
        </w:rPr>
      </w:pPr>
      <w:r w:rsidRPr="00890D13">
        <w:rPr>
          <w:b/>
        </w:rPr>
        <w:t>14. Что произошло раньше?:</w:t>
      </w:r>
    </w:p>
    <w:p w:rsidR="000C5085" w:rsidRPr="00890D13" w:rsidRDefault="000C5085" w:rsidP="00890D13"/>
    <w:p w:rsidR="000C5085" w:rsidRPr="00890D13" w:rsidRDefault="000C5085" w:rsidP="00890D13">
      <w:r w:rsidRPr="00890D13">
        <w:t xml:space="preserve">А) введение опричнины;                    Б) принятие судебника Ивана </w:t>
      </w:r>
      <w:r w:rsidRPr="00890D13">
        <w:rPr>
          <w:lang w:val="en-US"/>
        </w:rPr>
        <w:t>III</w:t>
      </w:r>
      <w:r w:rsidRPr="00890D13">
        <w:t>;</w:t>
      </w:r>
    </w:p>
    <w:p w:rsidR="000C5085" w:rsidRPr="00890D13" w:rsidRDefault="000C5085" w:rsidP="00890D13">
      <w:r w:rsidRPr="00890D13">
        <w:t>В) созыв Земского Собора;                Г) свержение ордынского ига.</w:t>
      </w:r>
    </w:p>
    <w:p w:rsidR="000C5085" w:rsidRPr="00890D13" w:rsidRDefault="000C5085" w:rsidP="00890D13"/>
    <w:p w:rsidR="000C5085" w:rsidRPr="00890D13" w:rsidRDefault="000C5085" w:rsidP="00890D13">
      <w:pPr>
        <w:rPr>
          <w:b/>
        </w:rPr>
      </w:pPr>
      <w:r w:rsidRPr="00890D13">
        <w:rPr>
          <w:b/>
        </w:rPr>
        <w:t xml:space="preserve">15. К итогам правления Ивана </w:t>
      </w:r>
      <w:r w:rsidRPr="00890D13">
        <w:rPr>
          <w:b/>
          <w:lang w:val="en-US"/>
        </w:rPr>
        <w:t>III</w:t>
      </w:r>
      <w:r w:rsidRPr="00890D13">
        <w:rPr>
          <w:b/>
        </w:rPr>
        <w:t xml:space="preserve"> нельзя отнести:</w:t>
      </w:r>
    </w:p>
    <w:p w:rsidR="000C5085" w:rsidRPr="00890D13" w:rsidRDefault="000C5085" w:rsidP="00890D13">
      <w:pPr>
        <w:rPr>
          <w:b/>
        </w:rPr>
      </w:pPr>
    </w:p>
    <w:p w:rsidR="000C5085" w:rsidRPr="00890D13" w:rsidRDefault="000C5085" w:rsidP="00890D13">
      <w:r w:rsidRPr="00890D13">
        <w:t>А) свержение татаро-монгольского ига;</w:t>
      </w:r>
    </w:p>
    <w:p w:rsidR="000C5085" w:rsidRPr="00890D13" w:rsidRDefault="000C5085" w:rsidP="00890D13">
      <w:r w:rsidRPr="00890D13">
        <w:t>Б) укрепление политического строя;</w:t>
      </w:r>
    </w:p>
    <w:p w:rsidR="000C5085" w:rsidRPr="00890D13" w:rsidRDefault="000C5085" w:rsidP="00890D13">
      <w:r w:rsidRPr="00890D13">
        <w:t>В) расширение территории Российского государства;</w:t>
      </w:r>
    </w:p>
    <w:p w:rsidR="000C5085" w:rsidRPr="00890D13" w:rsidRDefault="000C5085" w:rsidP="00890D13">
      <w:r w:rsidRPr="00890D13">
        <w:t>Г) создание сословно-представительного органа власти.</w:t>
      </w:r>
    </w:p>
    <w:p w:rsidR="000C5085" w:rsidRPr="00890D13" w:rsidRDefault="000C5085" w:rsidP="00890D13">
      <w:pPr>
        <w:rPr>
          <w:b/>
        </w:rPr>
      </w:pPr>
    </w:p>
    <w:p w:rsidR="000C5085" w:rsidRPr="00890D13" w:rsidRDefault="000C5085" w:rsidP="00890D13">
      <w:pPr>
        <w:rPr>
          <w:b/>
        </w:rPr>
      </w:pPr>
      <w:r w:rsidRPr="00890D13">
        <w:rPr>
          <w:b/>
        </w:rPr>
        <w:t>16. Фактический правитель в годы царствования Фёдора Ивановича:</w:t>
      </w:r>
    </w:p>
    <w:p w:rsidR="000C5085" w:rsidRPr="00890D13" w:rsidRDefault="000C5085" w:rsidP="00890D13"/>
    <w:p w:rsidR="000C5085" w:rsidRPr="00890D13" w:rsidRDefault="000C5085" w:rsidP="00890D13">
      <w:r w:rsidRPr="00890D13">
        <w:t xml:space="preserve">А) Иван </w:t>
      </w:r>
      <w:r w:rsidRPr="00890D13">
        <w:rPr>
          <w:lang w:val="en-US"/>
        </w:rPr>
        <w:t>IV</w:t>
      </w:r>
      <w:r w:rsidRPr="00890D13">
        <w:t xml:space="preserve">;             Б) Елена Глинская ; </w:t>
      </w:r>
    </w:p>
    <w:p w:rsidR="000C5085" w:rsidRPr="00890D13" w:rsidRDefault="000C5085" w:rsidP="00890D13">
      <w:r w:rsidRPr="00890D13">
        <w:t>В) бояре;                 Г) Борис Годунов.</w:t>
      </w:r>
    </w:p>
    <w:p w:rsidR="000C5085" w:rsidRPr="00890D13" w:rsidRDefault="000C5085" w:rsidP="00890D13"/>
    <w:p w:rsidR="000C5085" w:rsidRPr="00890D13" w:rsidRDefault="000C5085" w:rsidP="00890D13"/>
    <w:p w:rsidR="000C5085" w:rsidRPr="00890D13" w:rsidRDefault="000C5085" w:rsidP="00890D13">
      <w:pPr>
        <w:rPr>
          <w:b/>
        </w:rPr>
      </w:pPr>
    </w:p>
    <w:p w:rsidR="000C5085" w:rsidRPr="00890D13" w:rsidRDefault="000C5085" w:rsidP="00890D13">
      <w:pPr>
        <w:rPr>
          <w:b/>
        </w:rPr>
      </w:pPr>
    </w:p>
    <w:p w:rsidR="000C5085" w:rsidRPr="00890D13" w:rsidRDefault="000C5085" w:rsidP="00890D13">
      <w:pPr>
        <w:rPr>
          <w:b/>
        </w:rPr>
      </w:pPr>
      <w:r w:rsidRPr="00890D13">
        <w:rPr>
          <w:b/>
        </w:rPr>
        <w:t xml:space="preserve">17. Реформы </w:t>
      </w:r>
      <w:r w:rsidRPr="00890D13">
        <w:rPr>
          <w:b/>
          <w:lang w:val="en-US"/>
        </w:rPr>
        <w:t>XVI</w:t>
      </w:r>
      <w:r w:rsidRPr="00890D13">
        <w:rPr>
          <w:b/>
        </w:rPr>
        <w:t xml:space="preserve"> века:</w:t>
      </w:r>
    </w:p>
    <w:p w:rsidR="000C5085" w:rsidRPr="00890D13" w:rsidRDefault="000C5085" w:rsidP="00890D13"/>
    <w:p w:rsidR="000C5085" w:rsidRPr="00890D13" w:rsidRDefault="000C5085" w:rsidP="00890D13">
      <w:r w:rsidRPr="00890D13">
        <w:t>А) ослабили самодержавие;</w:t>
      </w:r>
    </w:p>
    <w:p w:rsidR="000C5085" w:rsidRPr="00890D13" w:rsidRDefault="000C5085" w:rsidP="00890D13">
      <w:r w:rsidRPr="00890D13">
        <w:t>Б) сделали невозможным их дальнейшее проведение;</w:t>
      </w:r>
    </w:p>
    <w:p w:rsidR="000C5085" w:rsidRPr="00890D13" w:rsidRDefault="000C5085" w:rsidP="00890D13">
      <w:r w:rsidRPr="00890D13">
        <w:t>В) значительно укрепили центральную власть</w:t>
      </w:r>
    </w:p>
    <w:p w:rsidR="000C5085" w:rsidRPr="00890D13" w:rsidRDefault="000C5085" w:rsidP="00890D13">
      <w:r w:rsidRPr="00890D13">
        <w:t>и государственное управление;</w:t>
      </w:r>
    </w:p>
    <w:p w:rsidR="000C5085" w:rsidRPr="00890D13" w:rsidRDefault="000C5085" w:rsidP="00890D13">
      <w:r w:rsidRPr="00890D13">
        <w:t>Г) усилили боярский произвол.</w:t>
      </w:r>
    </w:p>
    <w:p w:rsidR="000C5085" w:rsidRPr="00890D13" w:rsidRDefault="000C5085" w:rsidP="00890D13"/>
    <w:p w:rsidR="000C5085" w:rsidRPr="00890D13" w:rsidRDefault="000C5085" w:rsidP="00890D13"/>
    <w:p w:rsidR="000C5085" w:rsidRPr="00890D13" w:rsidRDefault="000C5085" w:rsidP="00890D13">
      <w:pPr>
        <w:rPr>
          <w:b/>
        </w:rPr>
      </w:pPr>
      <w:r w:rsidRPr="00890D13">
        <w:rPr>
          <w:b/>
        </w:rPr>
        <w:t>18. Причинами Смутного времени в России стали события:</w:t>
      </w:r>
    </w:p>
    <w:p w:rsidR="000C5085" w:rsidRPr="00890D13" w:rsidRDefault="000C5085" w:rsidP="00890D13"/>
    <w:p w:rsidR="000C5085" w:rsidRPr="00890D13" w:rsidRDefault="000C5085" w:rsidP="00890D13">
      <w:r w:rsidRPr="00890D13">
        <w:t>А) оформление крепостного права;</w:t>
      </w:r>
    </w:p>
    <w:p w:rsidR="000C5085" w:rsidRPr="00890D13" w:rsidRDefault="000C5085" w:rsidP="00890D13">
      <w:r w:rsidRPr="00890D13">
        <w:t>Б) полное подчинение церкви государству;</w:t>
      </w:r>
    </w:p>
    <w:p w:rsidR="000C5085" w:rsidRPr="00890D13" w:rsidRDefault="000C5085" w:rsidP="00890D13">
      <w:r w:rsidRPr="00890D13">
        <w:t xml:space="preserve">В) «великое разорение» в конце </w:t>
      </w:r>
      <w:r w:rsidRPr="00890D13">
        <w:rPr>
          <w:lang w:val="en-US"/>
        </w:rPr>
        <w:t>XVI</w:t>
      </w:r>
      <w:r w:rsidRPr="00890D13">
        <w:t xml:space="preserve"> века вследствие опричнины, войн, увеличения  налогов;</w:t>
      </w:r>
    </w:p>
    <w:p w:rsidR="000C5085" w:rsidRPr="00890D13" w:rsidRDefault="000C5085" w:rsidP="00890D13">
      <w:r w:rsidRPr="00890D13">
        <w:t>Г) желание бояр управлять своей вотчиной.</w:t>
      </w:r>
    </w:p>
    <w:p w:rsidR="000C5085" w:rsidRPr="00890D13" w:rsidRDefault="000C5085" w:rsidP="00890D13"/>
    <w:p w:rsidR="000C5085" w:rsidRPr="00890D13" w:rsidRDefault="000C5085" w:rsidP="00890D13"/>
    <w:p w:rsidR="000C5085" w:rsidRPr="00890D13" w:rsidRDefault="000C5085" w:rsidP="00890D13">
      <w:pPr>
        <w:rPr>
          <w:b/>
        </w:rPr>
      </w:pPr>
      <w:r w:rsidRPr="00890D13">
        <w:rPr>
          <w:b/>
        </w:rPr>
        <w:t>19. Постоянно действующие органы центрального управления в России</w:t>
      </w:r>
    </w:p>
    <w:p w:rsidR="000C5085" w:rsidRPr="00890D13" w:rsidRDefault="000C5085" w:rsidP="00890D13">
      <w:pPr>
        <w:rPr>
          <w:b/>
        </w:rPr>
      </w:pPr>
      <w:r w:rsidRPr="00890D13">
        <w:rPr>
          <w:b/>
        </w:rPr>
        <w:t xml:space="preserve">во второй. пол. </w:t>
      </w:r>
      <w:r w:rsidRPr="00890D13">
        <w:rPr>
          <w:b/>
          <w:lang w:val="en-US"/>
        </w:rPr>
        <w:t>XVI</w:t>
      </w:r>
      <w:r w:rsidRPr="00890D13">
        <w:rPr>
          <w:b/>
        </w:rPr>
        <w:t xml:space="preserve"> века:</w:t>
      </w:r>
    </w:p>
    <w:p w:rsidR="000C5085" w:rsidRPr="00890D13" w:rsidRDefault="000C5085" w:rsidP="00890D13"/>
    <w:p w:rsidR="000C5085" w:rsidRPr="00890D13" w:rsidRDefault="000C5085" w:rsidP="00890D13">
      <w:r w:rsidRPr="00890D13">
        <w:t xml:space="preserve">А) Земские соборы;         Б) приказы; </w:t>
      </w:r>
    </w:p>
    <w:p w:rsidR="000C5085" w:rsidRPr="00890D13" w:rsidRDefault="000C5085" w:rsidP="00890D13">
      <w:r w:rsidRPr="00890D13">
        <w:t>В) коллегии;        Г) Боярская Дума.</w:t>
      </w:r>
    </w:p>
    <w:p w:rsidR="000C5085" w:rsidRPr="00890D13" w:rsidRDefault="000C5085" w:rsidP="00890D13"/>
    <w:p w:rsidR="000C5085" w:rsidRPr="00890D13" w:rsidRDefault="000C5085" w:rsidP="00890D13"/>
    <w:p w:rsidR="000C5085" w:rsidRPr="00890D13" w:rsidRDefault="000C5085" w:rsidP="00890D13">
      <w:pPr>
        <w:rPr>
          <w:b/>
        </w:rPr>
      </w:pPr>
      <w:r w:rsidRPr="00890D13">
        <w:rPr>
          <w:b/>
        </w:rPr>
        <w:t>20. Последний царь из династии Рюриковичей:</w:t>
      </w:r>
    </w:p>
    <w:p w:rsidR="000C5085" w:rsidRPr="00890D13" w:rsidRDefault="000C5085" w:rsidP="00890D13"/>
    <w:p w:rsidR="000C5085" w:rsidRPr="00890D13" w:rsidRDefault="000C5085" w:rsidP="00890D13">
      <w:r w:rsidRPr="00890D13">
        <w:t>А) Фёдор Иванович;                         Б) Иван Грозный;</w:t>
      </w:r>
    </w:p>
    <w:p w:rsidR="000C5085" w:rsidRPr="00890D13" w:rsidRDefault="000C5085" w:rsidP="00890D13">
      <w:r w:rsidRPr="00890D13">
        <w:t>В) Борис Годунов;                            Г) царевич Дмитрий.</w:t>
      </w:r>
    </w:p>
    <w:p w:rsidR="000C5085" w:rsidRPr="00890D13" w:rsidRDefault="000C5085" w:rsidP="00890D13"/>
    <w:p w:rsidR="000C5085" w:rsidRPr="00890D13" w:rsidRDefault="000C5085" w:rsidP="00890D13"/>
    <w:p w:rsidR="000C5085" w:rsidRPr="00890D13" w:rsidRDefault="000C5085" w:rsidP="00890D13"/>
    <w:p w:rsidR="000C5085" w:rsidRPr="00890D13" w:rsidRDefault="000C5085" w:rsidP="00890D13">
      <w:pPr>
        <w:jc w:val="center"/>
      </w:pPr>
      <w:r w:rsidRPr="00890D13">
        <w:rPr>
          <w:b/>
        </w:rPr>
        <w:t>Контрольное тестирование</w:t>
      </w:r>
    </w:p>
    <w:p w:rsidR="000C5085" w:rsidRPr="00890D13" w:rsidRDefault="000C5085" w:rsidP="00890D13">
      <w:pPr>
        <w:jc w:val="center"/>
        <w:rPr>
          <w:b/>
        </w:rPr>
      </w:pPr>
      <w:r w:rsidRPr="00890D13">
        <w:rPr>
          <w:b/>
        </w:rPr>
        <w:t>по истории</w:t>
      </w:r>
    </w:p>
    <w:p w:rsidR="000C5085" w:rsidRPr="00890D13" w:rsidRDefault="000C5085" w:rsidP="00890D13">
      <w:pPr>
        <w:jc w:val="center"/>
        <w:rPr>
          <w:b/>
        </w:rPr>
      </w:pPr>
      <w:r w:rsidRPr="00890D13">
        <w:rPr>
          <w:b/>
        </w:rPr>
        <w:t xml:space="preserve">для студентов </w:t>
      </w:r>
      <w:r w:rsidRPr="00890D13">
        <w:rPr>
          <w:b/>
          <w:lang w:val="en-US"/>
        </w:rPr>
        <w:t>I</w:t>
      </w:r>
      <w:r w:rsidR="00750EE3" w:rsidRPr="00890D13">
        <w:rPr>
          <w:b/>
        </w:rPr>
        <w:t xml:space="preserve"> курсов СПО.</w:t>
      </w:r>
    </w:p>
    <w:p w:rsidR="000C5085" w:rsidRPr="00890D13" w:rsidRDefault="000C5085" w:rsidP="00890D13">
      <w:pPr>
        <w:jc w:val="center"/>
        <w:rPr>
          <w:b/>
        </w:rPr>
      </w:pPr>
      <w:r w:rsidRPr="00890D13">
        <w:rPr>
          <w:b/>
        </w:rPr>
        <w:t>Средневековый период отечественной истории.</w:t>
      </w:r>
    </w:p>
    <w:p w:rsidR="000C5085" w:rsidRPr="00890D13" w:rsidRDefault="000C5085" w:rsidP="00890D13">
      <w:pPr>
        <w:rPr>
          <w:b/>
        </w:rPr>
      </w:pPr>
    </w:p>
    <w:p w:rsidR="000C5085" w:rsidRPr="00890D13" w:rsidRDefault="000C5085" w:rsidP="00890D13">
      <w:pPr>
        <w:rPr>
          <w:b/>
        </w:rPr>
      </w:pPr>
    </w:p>
    <w:p w:rsidR="000C5085" w:rsidRPr="00890D13" w:rsidRDefault="000C5085" w:rsidP="00890D13">
      <w:pPr>
        <w:jc w:val="center"/>
        <w:rPr>
          <w:b/>
        </w:rPr>
      </w:pPr>
      <w:r w:rsidRPr="00890D13">
        <w:rPr>
          <w:b/>
        </w:rPr>
        <w:t xml:space="preserve">Вариант </w:t>
      </w:r>
      <w:r w:rsidRPr="00890D13">
        <w:rPr>
          <w:b/>
          <w:lang w:val="en-US"/>
        </w:rPr>
        <w:t>II</w:t>
      </w:r>
    </w:p>
    <w:p w:rsidR="000C5085" w:rsidRPr="00890D13" w:rsidRDefault="000C5085" w:rsidP="00890D13">
      <w:pPr>
        <w:jc w:val="center"/>
        <w:rPr>
          <w:b/>
        </w:rPr>
      </w:pPr>
    </w:p>
    <w:p w:rsidR="000C5085" w:rsidRPr="00890D13" w:rsidRDefault="000C5085" w:rsidP="00890D13"/>
    <w:p w:rsidR="000C5085" w:rsidRPr="00890D13" w:rsidRDefault="000C5085" w:rsidP="00890D13">
      <w:pPr>
        <w:rPr>
          <w:b/>
        </w:rPr>
      </w:pPr>
      <w:r w:rsidRPr="00890D13">
        <w:rPr>
          <w:b/>
        </w:rPr>
        <w:t>1. Кого из московских князей называли «собиратель русской земли»?:</w:t>
      </w:r>
    </w:p>
    <w:p w:rsidR="000C5085" w:rsidRPr="00890D13" w:rsidRDefault="000C5085" w:rsidP="00890D13"/>
    <w:p w:rsidR="000C5085" w:rsidRPr="00890D13" w:rsidRDefault="000C5085" w:rsidP="00890D13">
      <w:r w:rsidRPr="00890D13">
        <w:t>А) Даниила Александровича;                  Б) Ивана Калиту;</w:t>
      </w:r>
    </w:p>
    <w:p w:rsidR="000C5085" w:rsidRPr="00890D13" w:rsidRDefault="000C5085" w:rsidP="00890D13">
      <w:r w:rsidRPr="00890D13">
        <w:t xml:space="preserve">В) Дмитрия Донского;                              Г) Ивана </w:t>
      </w:r>
      <w:r w:rsidRPr="00890D13">
        <w:rPr>
          <w:lang w:val="en-US"/>
        </w:rPr>
        <w:t>III</w:t>
      </w:r>
      <w:r w:rsidRPr="00890D13">
        <w:t>.</w:t>
      </w:r>
    </w:p>
    <w:p w:rsidR="000C5085" w:rsidRPr="00890D13" w:rsidRDefault="000C5085" w:rsidP="00890D13"/>
    <w:p w:rsidR="000C5085" w:rsidRPr="00890D13" w:rsidRDefault="000C5085" w:rsidP="00890D13">
      <w:pPr>
        <w:rPr>
          <w:b/>
        </w:rPr>
      </w:pPr>
      <w:r w:rsidRPr="00890D13">
        <w:rPr>
          <w:b/>
        </w:rPr>
        <w:t>2. Что устанавливалось с введением правила «Юрьев день»?:</w:t>
      </w:r>
    </w:p>
    <w:p w:rsidR="000C5085" w:rsidRPr="00890D13" w:rsidRDefault="000C5085" w:rsidP="00890D13">
      <w:pPr>
        <w:rPr>
          <w:b/>
        </w:rPr>
      </w:pPr>
    </w:p>
    <w:p w:rsidR="000C5085" w:rsidRPr="00890D13" w:rsidRDefault="000C5085" w:rsidP="00890D13">
      <w:r w:rsidRPr="00890D13">
        <w:t>А) право продажи помещиками крестьян один день в году;</w:t>
      </w:r>
    </w:p>
    <w:p w:rsidR="000C5085" w:rsidRPr="00890D13" w:rsidRDefault="000C5085" w:rsidP="00890D13">
      <w:r w:rsidRPr="00890D13">
        <w:t>Б) переход крестьян один раз в году от одного помещика к другому;</w:t>
      </w:r>
    </w:p>
    <w:p w:rsidR="000C5085" w:rsidRPr="00890D13" w:rsidRDefault="000C5085" w:rsidP="00890D13">
      <w:r w:rsidRPr="00890D13">
        <w:t>В) определённый день сбора налога;</w:t>
      </w:r>
    </w:p>
    <w:p w:rsidR="000C5085" w:rsidRPr="00890D13" w:rsidRDefault="000C5085" w:rsidP="00890D13">
      <w:r w:rsidRPr="00890D13">
        <w:t>Г) передача в этот день челобитных князю.</w:t>
      </w:r>
    </w:p>
    <w:p w:rsidR="000C5085" w:rsidRPr="00890D13" w:rsidRDefault="000C5085" w:rsidP="00890D13"/>
    <w:p w:rsidR="000C5085" w:rsidRPr="00890D13" w:rsidRDefault="000C5085" w:rsidP="00890D13">
      <w:pPr>
        <w:rPr>
          <w:b/>
        </w:rPr>
      </w:pPr>
      <w:r w:rsidRPr="00890D13">
        <w:rPr>
          <w:b/>
        </w:rPr>
        <w:t xml:space="preserve">3. К </w:t>
      </w:r>
      <w:r w:rsidRPr="00890D13">
        <w:rPr>
          <w:b/>
          <w:lang w:val="en-US"/>
        </w:rPr>
        <w:t>XIV</w:t>
      </w:r>
      <w:r w:rsidRPr="00890D13">
        <w:rPr>
          <w:b/>
        </w:rPr>
        <w:t xml:space="preserve"> веку не относится событие:</w:t>
      </w:r>
    </w:p>
    <w:p w:rsidR="000C5085" w:rsidRPr="00890D13" w:rsidRDefault="000C5085" w:rsidP="00890D13"/>
    <w:p w:rsidR="000C5085" w:rsidRPr="00890D13" w:rsidRDefault="000C5085" w:rsidP="00890D13">
      <w:r w:rsidRPr="00890D13">
        <w:t>А) Куликовская битва;                              Б) битва на реке Вожже;</w:t>
      </w:r>
    </w:p>
    <w:p w:rsidR="000C5085" w:rsidRPr="00890D13" w:rsidRDefault="000C5085" w:rsidP="00890D13">
      <w:r w:rsidRPr="00890D13">
        <w:t>В) нашествие хана Тохтамыша;                Г) стояние на реке Угре.</w:t>
      </w:r>
    </w:p>
    <w:p w:rsidR="000C5085" w:rsidRPr="00890D13" w:rsidRDefault="000C5085" w:rsidP="00890D13"/>
    <w:p w:rsidR="000C5085" w:rsidRPr="00890D13" w:rsidRDefault="000C5085" w:rsidP="00890D13">
      <w:pPr>
        <w:rPr>
          <w:b/>
        </w:rPr>
      </w:pPr>
      <w:r w:rsidRPr="00890D13">
        <w:rPr>
          <w:b/>
        </w:rPr>
        <w:t>4. Перенос митрополичьей кафедры в Москву произошёл в правление:</w:t>
      </w:r>
    </w:p>
    <w:p w:rsidR="000C5085" w:rsidRPr="00890D13" w:rsidRDefault="000C5085" w:rsidP="00890D13"/>
    <w:p w:rsidR="000C5085" w:rsidRPr="00890D13" w:rsidRDefault="000C5085" w:rsidP="00890D13">
      <w:r w:rsidRPr="00890D13">
        <w:t>А) Ивана Красного;                          Б) Ивана Калиты;</w:t>
      </w:r>
    </w:p>
    <w:p w:rsidR="000C5085" w:rsidRPr="00890D13" w:rsidRDefault="000C5085" w:rsidP="00890D13">
      <w:r w:rsidRPr="00890D13">
        <w:t>В) Дмитрия Донского;                      Г) Симеона Гордого.</w:t>
      </w:r>
    </w:p>
    <w:p w:rsidR="000C5085" w:rsidRPr="00890D13" w:rsidRDefault="000C5085" w:rsidP="00890D13"/>
    <w:p w:rsidR="000C5085" w:rsidRPr="00890D13" w:rsidRDefault="000C5085" w:rsidP="00890D13">
      <w:pPr>
        <w:rPr>
          <w:b/>
        </w:rPr>
      </w:pPr>
      <w:r w:rsidRPr="00890D13">
        <w:rPr>
          <w:b/>
        </w:rPr>
        <w:t>5. Значение Куликовской битвы состояло в том, что она привела к:</w:t>
      </w:r>
    </w:p>
    <w:p w:rsidR="000C5085" w:rsidRPr="00890D13" w:rsidRDefault="000C5085" w:rsidP="00890D13"/>
    <w:p w:rsidR="000C5085" w:rsidRPr="00890D13" w:rsidRDefault="000C5085" w:rsidP="00890D13">
      <w:r w:rsidRPr="00890D13">
        <w:t>А) падению ордынского ига;</w:t>
      </w:r>
    </w:p>
    <w:p w:rsidR="000C5085" w:rsidRPr="00890D13" w:rsidRDefault="000C5085" w:rsidP="00890D13">
      <w:r w:rsidRPr="00890D13">
        <w:t>Б) росту авторитета Москвы;</w:t>
      </w:r>
    </w:p>
    <w:p w:rsidR="000C5085" w:rsidRPr="00890D13" w:rsidRDefault="000C5085" w:rsidP="00890D13">
      <w:r w:rsidRPr="00890D13">
        <w:t>В) разгрому Золотой Орды;</w:t>
      </w:r>
    </w:p>
    <w:p w:rsidR="000C5085" w:rsidRPr="00890D13" w:rsidRDefault="000C5085" w:rsidP="00890D13">
      <w:r w:rsidRPr="00890D13">
        <w:t>Г) разгрому основных сил литовского войска.</w:t>
      </w:r>
    </w:p>
    <w:p w:rsidR="000C5085" w:rsidRPr="00890D13" w:rsidRDefault="000C5085" w:rsidP="00890D13"/>
    <w:p w:rsidR="000C5085" w:rsidRPr="00890D13" w:rsidRDefault="000C5085" w:rsidP="00890D13">
      <w:pPr>
        <w:rPr>
          <w:b/>
        </w:rPr>
      </w:pPr>
      <w:r w:rsidRPr="00890D13">
        <w:rPr>
          <w:b/>
        </w:rPr>
        <w:t>6. Главный соперник Мосвкы в деле объединения русских земель:</w:t>
      </w:r>
    </w:p>
    <w:p w:rsidR="000C5085" w:rsidRPr="00890D13" w:rsidRDefault="000C5085" w:rsidP="00890D13"/>
    <w:p w:rsidR="000C5085" w:rsidRPr="00890D13" w:rsidRDefault="000C5085" w:rsidP="00890D13">
      <w:r w:rsidRPr="00890D13">
        <w:t xml:space="preserve">А) Тверь;                  Б) Владимир; </w:t>
      </w:r>
    </w:p>
    <w:p w:rsidR="000C5085" w:rsidRPr="00890D13" w:rsidRDefault="000C5085" w:rsidP="00890D13">
      <w:r w:rsidRPr="00890D13">
        <w:t>В) Новгород;            Г) Рязань.</w:t>
      </w:r>
    </w:p>
    <w:p w:rsidR="000C5085" w:rsidRPr="00890D13" w:rsidRDefault="000C5085" w:rsidP="00890D13">
      <w:pPr>
        <w:rPr>
          <w:b/>
        </w:rPr>
      </w:pPr>
    </w:p>
    <w:p w:rsidR="000C5085" w:rsidRPr="00890D13" w:rsidRDefault="000C5085" w:rsidP="00890D13">
      <w:r w:rsidRPr="00890D13">
        <w:rPr>
          <w:b/>
        </w:rPr>
        <w:t>7. Во времена кризиса власти Ивана Грозного все земли были разделены на:</w:t>
      </w:r>
    </w:p>
    <w:p w:rsidR="000C5085" w:rsidRPr="00890D13" w:rsidRDefault="000C5085" w:rsidP="00890D13"/>
    <w:p w:rsidR="000C5085" w:rsidRPr="00890D13" w:rsidRDefault="000C5085" w:rsidP="00890D13">
      <w:r w:rsidRPr="00890D13">
        <w:t>А) поместье и вотчину;                Б) общину и двор;</w:t>
      </w:r>
    </w:p>
    <w:p w:rsidR="000C5085" w:rsidRPr="00890D13" w:rsidRDefault="000C5085" w:rsidP="00890D13">
      <w:r w:rsidRPr="00890D13">
        <w:t>В) опричнину и земщину;            Г) государеву и крестьянскую земли.</w:t>
      </w:r>
    </w:p>
    <w:p w:rsidR="000C5085" w:rsidRPr="00890D13" w:rsidRDefault="000C5085" w:rsidP="00890D13"/>
    <w:p w:rsidR="000C5085" w:rsidRPr="00890D13" w:rsidRDefault="000C5085" w:rsidP="00890D13">
      <w:pPr>
        <w:rPr>
          <w:b/>
        </w:rPr>
      </w:pPr>
      <w:r w:rsidRPr="00890D13">
        <w:rPr>
          <w:b/>
        </w:rPr>
        <w:t>8. Первым «Государём всея Руси» называли:</w:t>
      </w:r>
    </w:p>
    <w:p w:rsidR="000C5085" w:rsidRPr="00890D13" w:rsidRDefault="000C5085" w:rsidP="00890D13"/>
    <w:p w:rsidR="000C5085" w:rsidRPr="00890D13" w:rsidRDefault="000C5085" w:rsidP="00890D13">
      <w:r w:rsidRPr="00890D13">
        <w:t xml:space="preserve">А) Дмитрия Донского;          Б) Василия </w:t>
      </w:r>
      <w:r w:rsidRPr="00890D13">
        <w:rPr>
          <w:lang w:val="en-US"/>
        </w:rPr>
        <w:t>II</w:t>
      </w:r>
      <w:r w:rsidRPr="00890D13">
        <w:t xml:space="preserve">; </w:t>
      </w:r>
    </w:p>
    <w:p w:rsidR="000C5085" w:rsidRPr="00890D13" w:rsidRDefault="000C5085" w:rsidP="00890D13">
      <w:r w:rsidRPr="00890D13">
        <w:t xml:space="preserve">В) Василия </w:t>
      </w:r>
      <w:r w:rsidRPr="00890D13">
        <w:rPr>
          <w:lang w:val="en-US"/>
        </w:rPr>
        <w:t>III</w:t>
      </w:r>
      <w:r w:rsidRPr="00890D13">
        <w:t xml:space="preserve">;                       Г) Ивана </w:t>
      </w:r>
      <w:r w:rsidRPr="00890D13">
        <w:rPr>
          <w:lang w:val="en-US"/>
        </w:rPr>
        <w:t>III</w:t>
      </w:r>
      <w:r w:rsidRPr="00890D13">
        <w:t>.</w:t>
      </w:r>
    </w:p>
    <w:p w:rsidR="000C5085" w:rsidRPr="00890D13" w:rsidRDefault="000C5085" w:rsidP="00890D13">
      <w:pPr>
        <w:rPr>
          <w:b/>
        </w:rPr>
      </w:pPr>
      <w:r w:rsidRPr="00890D13">
        <w:rPr>
          <w:b/>
        </w:rPr>
        <w:t xml:space="preserve">9. Окончательное освобождение Руси </w:t>
      </w:r>
    </w:p>
    <w:p w:rsidR="000C5085" w:rsidRPr="00890D13" w:rsidRDefault="000C5085" w:rsidP="00890D13">
      <w:pPr>
        <w:rPr>
          <w:b/>
        </w:rPr>
      </w:pPr>
      <w:r w:rsidRPr="00890D13">
        <w:rPr>
          <w:b/>
        </w:rPr>
        <w:t>от татаро-монгольского ига произошло в:</w:t>
      </w:r>
    </w:p>
    <w:p w:rsidR="000C5085" w:rsidRPr="00890D13" w:rsidRDefault="000C5085" w:rsidP="00890D13"/>
    <w:p w:rsidR="000C5085" w:rsidRPr="00890D13" w:rsidRDefault="000C5085" w:rsidP="00890D13">
      <w:r w:rsidRPr="00890D13">
        <w:t xml:space="preserve">А) 1380г.           Б) 1382г.            </w:t>
      </w:r>
    </w:p>
    <w:p w:rsidR="000C5085" w:rsidRPr="00890D13" w:rsidRDefault="000C5085" w:rsidP="00890D13">
      <w:r w:rsidRPr="00890D13">
        <w:t>В) 1480г.          Г) 1550г.</w:t>
      </w:r>
    </w:p>
    <w:p w:rsidR="000C5085" w:rsidRPr="00890D13" w:rsidRDefault="000C5085" w:rsidP="00890D13"/>
    <w:p w:rsidR="000C5085" w:rsidRPr="00890D13" w:rsidRDefault="000C5085" w:rsidP="00890D13"/>
    <w:p w:rsidR="000C5085" w:rsidRPr="00890D13" w:rsidRDefault="000C5085" w:rsidP="00890D13">
      <w:pPr>
        <w:rPr>
          <w:b/>
        </w:rPr>
      </w:pPr>
      <w:r w:rsidRPr="00890D13">
        <w:rPr>
          <w:b/>
        </w:rPr>
        <w:t xml:space="preserve">10. Руководителями народного ополчения в борьбе против </w:t>
      </w:r>
    </w:p>
    <w:p w:rsidR="000C5085" w:rsidRPr="00890D13" w:rsidRDefault="000C5085" w:rsidP="00890D13">
      <w:pPr>
        <w:rPr>
          <w:b/>
        </w:rPr>
      </w:pPr>
      <w:r w:rsidRPr="00890D13">
        <w:rPr>
          <w:b/>
        </w:rPr>
        <w:t>поляков в Смутное время были:</w:t>
      </w:r>
    </w:p>
    <w:p w:rsidR="000C5085" w:rsidRPr="00890D13" w:rsidRDefault="000C5085" w:rsidP="00890D13"/>
    <w:p w:rsidR="000C5085" w:rsidRPr="00890D13" w:rsidRDefault="000C5085" w:rsidP="00890D13">
      <w:r w:rsidRPr="00890D13">
        <w:t xml:space="preserve">А) Василий Шуйский;          Б) К.Минин и Д.Пожарский; </w:t>
      </w:r>
    </w:p>
    <w:p w:rsidR="000C5085" w:rsidRPr="00890D13" w:rsidRDefault="000C5085" w:rsidP="00890D13">
      <w:r w:rsidRPr="00890D13">
        <w:t>В) Семибоярщина;                Г) И. Заруцкий и Д.Трубецкой.</w:t>
      </w:r>
    </w:p>
    <w:p w:rsidR="000C5085" w:rsidRPr="00890D13" w:rsidRDefault="000C5085" w:rsidP="00890D13"/>
    <w:p w:rsidR="000C5085" w:rsidRPr="00890D13" w:rsidRDefault="000C5085" w:rsidP="00890D13"/>
    <w:p w:rsidR="000C5085" w:rsidRPr="00890D13" w:rsidRDefault="000C5085" w:rsidP="00890D13">
      <w:pPr>
        <w:rPr>
          <w:b/>
        </w:rPr>
      </w:pPr>
      <w:r w:rsidRPr="00890D13">
        <w:rPr>
          <w:b/>
        </w:rPr>
        <w:t>11. Не является земельной феодальной собственностью:</w:t>
      </w:r>
    </w:p>
    <w:p w:rsidR="000C5085" w:rsidRPr="00890D13" w:rsidRDefault="000C5085" w:rsidP="00890D13">
      <w:pPr>
        <w:rPr>
          <w:b/>
        </w:rPr>
      </w:pPr>
    </w:p>
    <w:p w:rsidR="000C5085" w:rsidRPr="00890D13" w:rsidRDefault="000C5085" w:rsidP="00890D13">
      <w:r w:rsidRPr="00890D13">
        <w:t>А) поместье;               Б) вотчина;</w:t>
      </w:r>
    </w:p>
    <w:p w:rsidR="000C5085" w:rsidRPr="00890D13" w:rsidRDefault="000C5085" w:rsidP="00890D13">
      <w:r w:rsidRPr="00890D13">
        <w:t>В) государство;          Г) крестьянская община.</w:t>
      </w:r>
    </w:p>
    <w:p w:rsidR="000C5085" w:rsidRPr="00890D13" w:rsidRDefault="000C5085" w:rsidP="00890D13"/>
    <w:p w:rsidR="000C5085" w:rsidRPr="00890D13" w:rsidRDefault="000C5085" w:rsidP="00890D13"/>
    <w:p w:rsidR="000C5085" w:rsidRPr="00890D13" w:rsidRDefault="000C5085" w:rsidP="00890D13">
      <w:pPr>
        <w:rPr>
          <w:b/>
        </w:rPr>
      </w:pPr>
      <w:r w:rsidRPr="00890D13">
        <w:rPr>
          <w:b/>
        </w:rPr>
        <w:t>12. Годы правления Ивана Грозного:</w:t>
      </w:r>
    </w:p>
    <w:p w:rsidR="000C5085" w:rsidRPr="00890D13" w:rsidRDefault="000C5085" w:rsidP="00890D13">
      <w:pPr>
        <w:rPr>
          <w:b/>
        </w:rPr>
      </w:pPr>
    </w:p>
    <w:p w:rsidR="000C5085" w:rsidRPr="00890D13" w:rsidRDefault="000C5085" w:rsidP="00890D13">
      <w:r w:rsidRPr="00890D13">
        <w:t xml:space="preserve">А) 1533-1584г.г.;           Б) 1359-1389г.г.; </w:t>
      </w:r>
    </w:p>
    <w:p w:rsidR="000C5085" w:rsidRPr="00890D13" w:rsidRDefault="000C5085" w:rsidP="00890D13">
      <w:r w:rsidRPr="00890D13">
        <w:t>В) 1237-1480г.г.;       Г) 1598-1605г.г. ;</w:t>
      </w:r>
    </w:p>
    <w:p w:rsidR="000C5085" w:rsidRPr="00890D13" w:rsidRDefault="000C5085" w:rsidP="00890D13"/>
    <w:p w:rsidR="000C5085" w:rsidRPr="00890D13" w:rsidRDefault="000C5085" w:rsidP="00890D13"/>
    <w:p w:rsidR="000C5085" w:rsidRPr="00890D13" w:rsidRDefault="000C5085" w:rsidP="00890D13">
      <w:pPr>
        <w:rPr>
          <w:b/>
        </w:rPr>
      </w:pPr>
      <w:r w:rsidRPr="00890D13">
        <w:rPr>
          <w:b/>
        </w:rPr>
        <w:t xml:space="preserve">13. Современник Ивана </w:t>
      </w:r>
      <w:r w:rsidRPr="00890D13">
        <w:rPr>
          <w:b/>
          <w:lang w:val="en-US"/>
        </w:rPr>
        <w:t>III</w:t>
      </w:r>
      <w:r w:rsidRPr="00890D13">
        <w:rPr>
          <w:b/>
        </w:rPr>
        <w:t>:</w:t>
      </w:r>
    </w:p>
    <w:p w:rsidR="000C5085" w:rsidRPr="00890D13" w:rsidRDefault="000C5085" w:rsidP="00890D13">
      <w:pPr>
        <w:rPr>
          <w:b/>
        </w:rPr>
      </w:pPr>
    </w:p>
    <w:p w:rsidR="000C5085" w:rsidRPr="00890D13" w:rsidRDefault="000C5085" w:rsidP="00890D13">
      <w:r w:rsidRPr="00890D13">
        <w:t>А) Андрей Курбский;                Б) митрополит Алексей;</w:t>
      </w:r>
    </w:p>
    <w:p w:rsidR="000C5085" w:rsidRPr="00890D13" w:rsidRDefault="000C5085" w:rsidP="00890D13">
      <w:r w:rsidRPr="00890D13">
        <w:t>В) Ермак Тимофей;                    Г) хан Ахмат.</w:t>
      </w:r>
    </w:p>
    <w:p w:rsidR="000C5085" w:rsidRPr="00890D13" w:rsidRDefault="000C5085" w:rsidP="00890D13"/>
    <w:p w:rsidR="000C5085" w:rsidRPr="00890D13" w:rsidRDefault="000C5085" w:rsidP="00890D13"/>
    <w:p w:rsidR="000C5085" w:rsidRPr="00890D13" w:rsidRDefault="000C5085" w:rsidP="00890D13">
      <w:pPr>
        <w:rPr>
          <w:b/>
        </w:rPr>
      </w:pPr>
      <w:r w:rsidRPr="00890D13">
        <w:rPr>
          <w:b/>
        </w:rPr>
        <w:t>14. Земля, оказавшая упорное сопротивление объединению</w:t>
      </w:r>
    </w:p>
    <w:p w:rsidR="000C5085" w:rsidRPr="00890D13" w:rsidRDefault="000C5085" w:rsidP="00890D13">
      <w:pPr>
        <w:rPr>
          <w:b/>
        </w:rPr>
      </w:pPr>
      <w:r w:rsidRPr="00890D13">
        <w:rPr>
          <w:b/>
        </w:rPr>
        <w:t>Русских земель под властью Москвы:</w:t>
      </w:r>
    </w:p>
    <w:p w:rsidR="000C5085" w:rsidRPr="00890D13" w:rsidRDefault="000C5085" w:rsidP="00890D13">
      <w:pPr>
        <w:rPr>
          <w:b/>
        </w:rPr>
      </w:pPr>
    </w:p>
    <w:p w:rsidR="000C5085" w:rsidRPr="00890D13" w:rsidRDefault="000C5085" w:rsidP="00890D13">
      <w:r w:rsidRPr="00890D13">
        <w:t xml:space="preserve">А) Рязанская;                 Б) Ростовская; </w:t>
      </w:r>
    </w:p>
    <w:p w:rsidR="000C5085" w:rsidRPr="00890D13" w:rsidRDefault="000C5085" w:rsidP="00890D13">
      <w:r w:rsidRPr="00890D13">
        <w:t>В) Новгородская;           Г) Смоленская.</w:t>
      </w:r>
    </w:p>
    <w:p w:rsidR="000C5085" w:rsidRPr="00890D13" w:rsidRDefault="000C5085" w:rsidP="00890D13"/>
    <w:p w:rsidR="000C5085" w:rsidRPr="00890D13" w:rsidRDefault="000C5085" w:rsidP="00890D13"/>
    <w:p w:rsidR="000C5085" w:rsidRPr="00890D13" w:rsidRDefault="000C5085" w:rsidP="00890D13"/>
    <w:p w:rsidR="000C5085" w:rsidRPr="00890D13" w:rsidRDefault="000C5085" w:rsidP="00890D13">
      <w:pPr>
        <w:rPr>
          <w:b/>
        </w:rPr>
      </w:pPr>
      <w:r w:rsidRPr="00890D13">
        <w:rPr>
          <w:b/>
        </w:rPr>
        <w:t xml:space="preserve">15. Административно-территориальное деление в России в </w:t>
      </w:r>
      <w:r w:rsidRPr="00890D13">
        <w:rPr>
          <w:b/>
          <w:lang w:val="en-US"/>
        </w:rPr>
        <w:t>XV</w:t>
      </w:r>
      <w:r w:rsidRPr="00890D13">
        <w:rPr>
          <w:b/>
        </w:rPr>
        <w:t xml:space="preserve"> веке:</w:t>
      </w:r>
    </w:p>
    <w:p w:rsidR="000C5085" w:rsidRPr="00890D13" w:rsidRDefault="000C5085" w:rsidP="00890D13"/>
    <w:p w:rsidR="000C5085" w:rsidRPr="00890D13" w:rsidRDefault="000C5085" w:rsidP="00890D13">
      <w:r w:rsidRPr="00890D13">
        <w:t xml:space="preserve">А) губерния           Б) наместничество          </w:t>
      </w:r>
    </w:p>
    <w:p w:rsidR="000C5085" w:rsidRPr="00890D13" w:rsidRDefault="000C5085" w:rsidP="00890D13">
      <w:r w:rsidRPr="00890D13">
        <w:t>В) уезд            Г) поместье.</w:t>
      </w:r>
    </w:p>
    <w:p w:rsidR="000C5085" w:rsidRPr="00890D13" w:rsidRDefault="000C5085" w:rsidP="00890D13"/>
    <w:p w:rsidR="000C5085" w:rsidRPr="00890D13" w:rsidRDefault="000C5085" w:rsidP="00890D13"/>
    <w:p w:rsidR="000C5085" w:rsidRPr="00890D13" w:rsidRDefault="000C5085" w:rsidP="00890D13">
      <w:pPr>
        <w:rPr>
          <w:b/>
        </w:rPr>
      </w:pPr>
      <w:r w:rsidRPr="00890D13">
        <w:rPr>
          <w:b/>
        </w:rPr>
        <w:t>16. Судебник 1550 года:</w:t>
      </w:r>
    </w:p>
    <w:p w:rsidR="000C5085" w:rsidRPr="00890D13" w:rsidRDefault="000C5085" w:rsidP="00890D13"/>
    <w:p w:rsidR="000C5085" w:rsidRPr="00890D13" w:rsidRDefault="000C5085" w:rsidP="00890D13">
      <w:r w:rsidRPr="00890D13">
        <w:t>А) вводил опричнину</w:t>
      </w:r>
    </w:p>
    <w:p w:rsidR="000C5085" w:rsidRPr="00890D13" w:rsidRDefault="000C5085" w:rsidP="00890D13">
      <w:r w:rsidRPr="00890D13">
        <w:t>Б) увеличивал размер пожилого</w:t>
      </w:r>
    </w:p>
    <w:p w:rsidR="000C5085" w:rsidRPr="00890D13" w:rsidRDefault="000C5085" w:rsidP="00890D13">
      <w:r w:rsidRPr="00890D13">
        <w:t>В) впервые вводил правило Юрьева дня</w:t>
      </w:r>
    </w:p>
    <w:p w:rsidR="000C5085" w:rsidRPr="00890D13" w:rsidRDefault="000C5085" w:rsidP="00890D13">
      <w:r w:rsidRPr="00890D13">
        <w:t>Г) объявлял крепостное состояние крестьян наследственным.</w:t>
      </w:r>
    </w:p>
    <w:p w:rsidR="000C5085" w:rsidRPr="00890D13" w:rsidRDefault="000C5085" w:rsidP="00890D13">
      <w:pPr>
        <w:rPr>
          <w:b/>
        </w:rPr>
      </w:pPr>
      <w:r w:rsidRPr="00890D13">
        <w:rPr>
          <w:b/>
        </w:rPr>
        <w:t>17. При каком правителе в России было введено патриаршество?:</w:t>
      </w:r>
    </w:p>
    <w:p w:rsidR="000C5085" w:rsidRPr="00890D13" w:rsidRDefault="000C5085" w:rsidP="00890D13"/>
    <w:p w:rsidR="000C5085" w:rsidRPr="00890D13" w:rsidRDefault="000C5085" w:rsidP="00890D13">
      <w:r w:rsidRPr="00890D13">
        <w:t xml:space="preserve">А) при Иване </w:t>
      </w:r>
      <w:r w:rsidRPr="00890D13">
        <w:rPr>
          <w:lang w:val="en-US"/>
        </w:rPr>
        <w:t>III</w:t>
      </w:r>
      <w:r w:rsidRPr="00890D13">
        <w:t xml:space="preserve">;                      Б) при Василии </w:t>
      </w:r>
      <w:r w:rsidRPr="00890D13">
        <w:rPr>
          <w:lang w:val="en-US"/>
        </w:rPr>
        <w:t>III</w:t>
      </w:r>
      <w:r w:rsidRPr="00890D13">
        <w:t>;</w:t>
      </w:r>
    </w:p>
    <w:p w:rsidR="000C5085" w:rsidRPr="00890D13" w:rsidRDefault="000C5085" w:rsidP="00890D13">
      <w:r w:rsidRPr="00890D13">
        <w:t>В) при Иване Грозном;            Г) при Фёдоре Ивановиче.</w:t>
      </w:r>
    </w:p>
    <w:p w:rsidR="000C5085" w:rsidRPr="00890D13" w:rsidRDefault="000C5085" w:rsidP="00890D13"/>
    <w:p w:rsidR="000C5085" w:rsidRPr="00890D13" w:rsidRDefault="000C5085" w:rsidP="00890D13"/>
    <w:p w:rsidR="000C5085" w:rsidRPr="00890D13" w:rsidRDefault="000C5085" w:rsidP="00890D13">
      <w:pPr>
        <w:rPr>
          <w:b/>
        </w:rPr>
      </w:pPr>
      <w:r w:rsidRPr="00890D13">
        <w:rPr>
          <w:b/>
        </w:rPr>
        <w:t>18. Не относится к реформам Избранной рады:</w:t>
      </w:r>
    </w:p>
    <w:p w:rsidR="000C5085" w:rsidRPr="00890D13" w:rsidRDefault="000C5085" w:rsidP="00890D13"/>
    <w:p w:rsidR="000C5085" w:rsidRPr="00890D13" w:rsidRDefault="000C5085" w:rsidP="00890D13">
      <w:r w:rsidRPr="00890D13">
        <w:t>А) принятие нового Судебника;</w:t>
      </w:r>
    </w:p>
    <w:p w:rsidR="000C5085" w:rsidRPr="00890D13" w:rsidRDefault="000C5085" w:rsidP="00890D13">
      <w:r w:rsidRPr="00890D13">
        <w:t>Б) создание регулярной армии;</w:t>
      </w:r>
    </w:p>
    <w:p w:rsidR="000C5085" w:rsidRPr="00890D13" w:rsidRDefault="000C5085" w:rsidP="00890D13">
      <w:r w:rsidRPr="00890D13">
        <w:t>В) отмена кормления;</w:t>
      </w:r>
    </w:p>
    <w:p w:rsidR="000C5085" w:rsidRPr="00890D13" w:rsidRDefault="000C5085" w:rsidP="00890D13">
      <w:r w:rsidRPr="00890D13">
        <w:t>Г) решения Стоглавого собора.</w:t>
      </w:r>
    </w:p>
    <w:p w:rsidR="000C5085" w:rsidRPr="00890D13" w:rsidRDefault="000C5085" w:rsidP="00890D13"/>
    <w:p w:rsidR="000C5085" w:rsidRPr="00890D13" w:rsidRDefault="000C5085" w:rsidP="00890D13"/>
    <w:p w:rsidR="000C5085" w:rsidRPr="00890D13" w:rsidRDefault="000C5085" w:rsidP="00890D13">
      <w:pPr>
        <w:rPr>
          <w:b/>
        </w:rPr>
      </w:pPr>
      <w:r w:rsidRPr="00890D13">
        <w:rPr>
          <w:b/>
        </w:rPr>
        <w:t>19. 1564 год связан с:</w:t>
      </w:r>
    </w:p>
    <w:p w:rsidR="000C5085" w:rsidRPr="00890D13" w:rsidRDefault="000C5085" w:rsidP="00890D13"/>
    <w:p w:rsidR="000C5085" w:rsidRPr="00890D13" w:rsidRDefault="000C5085" w:rsidP="00890D13">
      <w:r w:rsidRPr="00890D13">
        <w:t xml:space="preserve">А) отъездом Ивана </w:t>
      </w:r>
      <w:r w:rsidRPr="00890D13">
        <w:rPr>
          <w:lang w:val="en-US"/>
        </w:rPr>
        <w:t>IV</w:t>
      </w:r>
      <w:r w:rsidRPr="00890D13">
        <w:t xml:space="preserve"> в Александровскую слободу, началом опричнины;</w:t>
      </w:r>
    </w:p>
    <w:p w:rsidR="000C5085" w:rsidRPr="00890D13" w:rsidRDefault="000C5085" w:rsidP="00890D13">
      <w:r w:rsidRPr="00890D13">
        <w:t>Б) созывом Земского собора;</w:t>
      </w:r>
    </w:p>
    <w:p w:rsidR="000C5085" w:rsidRPr="00890D13" w:rsidRDefault="000C5085" w:rsidP="00890D13">
      <w:r w:rsidRPr="00890D13">
        <w:t>В) нашествием Дивлет-Гирея;</w:t>
      </w:r>
    </w:p>
    <w:p w:rsidR="000C5085" w:rsidRPr="00890D13" w:rsidRDefault="000C5085" w:rsidP="00890D13">
      <w:r w:rsidRPr="00890D13">
        <w:t>Г) присоединением Казанского ханства.</w:t>
      </w:r>
    </w:p>
    <w:p w:rsidR="000C5085" w:rsidRPr="00890D13" w:rsidRDefault="000C5085" w:rsidP="00890D13"/>
    <w:p w:rsidR="000C5085" w:rsidRPr="00890D13" w:rsidRDefault="000C5085" w:rsidP="00890D13"/>
    <w:p w:rsidR="000C5085" w:rsidRPr="00890D13" w:rsidRDefault="000C5085" w:rsidP="00890D13">
      <w:pPr>
        <w:rPr>
          <w:b/>
        </w:rPr>
      </w:pPr>
      <w:r w:rsidRPr="00890D13">
        <w:rPr>
          <w:b/>
        </w:rPr>
        <w:t>20. Последний царь из династии Рюриковичей:</w:t>
      </w:r>
    </w:p>
    <w:p w:rsidR="000C5085" w:rsidRPr="00890D13" w:rsidRDefault="000C5085" w:rsidP="00890D13"/>
    <w:p w:rsidR="000C5085" w:rsidRPr="00890D13" w:rsidRDefault="000C5085" w:rsidP="00890D13">
      <w:r w:rsidRPr="00890D13">
        <w:t>А) Фёдор Иванович;          Б) Иван Грозный;</w:t>
      </w:r>
    </w:p>
    <w:p w:rsidR="000C5085" w:rsidRPr="00890D13" w:rsidRDefault="000C5085" w:rsidP="00890D13">
      <w:r w:rsidRPr="00890D13">
        <w:t>В) Борис Годунов;              Г) царевич Дмитрий.</w:t>
      </w:r>
    </w:p>
    <w:p w:rsidR="000C5085" w:rsidRPr="00890D13" w:rsidRDefault="000C5085" w:rsidP="00890D13"/>
    <w:p w:rsidR="000C5085" w:rsidRPr="00890D13" w:rsidRDefault="000C5085" w:rsidP="00890D13"/>
    <w:p w:rsidR="000C5085" w:rsidRPr="00890D13" w:rsidRDefault="000C5085" w:rsidP="00890D13">
      <w:pPr>
        <w:rPr>
          <w:b/>
        </w:rPr>
      </w:pPr>
    </w:p>
    <w:p w:rsidR="000C5085" w:rsidRPr="00890D13" w:rsidRDefault="000C5085" w:rsidP="00890D13">
      <w:pPr>
        <w:rPr>
          <w:b/>
        </w:rPr>
      </w:pPr>
      <w:r w:rsidRPr="00890D13">
        <w:rPr>
          <w:b/>
        </w:rPr>
        <w:t>Ключи ответов:</w:t>
      </w:r>
    </w:p>
    <w:p w:rsidR="000C5085" w:rsidRPr="00890D13" w:rsidRDefault="000C5085" w:rsidP="00890D13">
      <w:pPr>
        <w:jc w:val="center"/>
        <w:rPr>
          <w:b/>
        </w:rPr>
      </w:pPr>
    </w:p>
    <w:p w:rsidR="000C5085" w:rsidRPr="00890D13" w:rsidRDefault="000C5085" w:rsidP="00890D13">
      <w:pPr>
        <w:jc w:val="center"/>
        <w:rPr>
          <w:b/>
        </w:rPr>
      </w:pPr>
    </w:p>
    <w:p w:rsidR="000C5085" w:rsidRPr="00890D13" w:rsidRDefault="000C5085" w:rsidP="00890D13">
      <w:pPr>
        <w:rPr>
          <w:b/>
        </w:rPr>
      </w:pPr>
      <w:r w:rsidRPr="00890D13">
        <w:rPr>
          <w:b/>
        </w:rPr>
        <w:t>1 вариант</w:t>
      </w:r>
    </w:p>
    <w:p w:rsidR="000C5085" w:rsidRPr="00890D13" w:rsidRDefault="000C5085" w:rsidP="00890D13">
      <w:pPr>
        <w:rPr>
          <w:b/>
        </w:rPr>
      </w:pPr>
      <w:r w:rsidRPr="00890D13">
        <w:rPr>
          <w:b/>
        </w:rPr>
        <w:t xml:space="preserve">1-А, </w:t>
      </w:r>
    </w:p>
    <w:p w:rsidR="000C5085" w:rsidRPr="00890D13" w:rsidRDefault="000C5085" w:rsidP="00890D13">
      <w:pPr>
        <w:rPr>
          <w:b/>
        </w:rPr>
      </w:pPr>
      <w:r w:rsidRPr="00890D13">
        <w:rPr>
          <w:b/>
        </w:rPr>
        <w:t>2-А,</w:t>
      </w:r>
    </w:p>
    <w:p w:rsidR="000C5085" w:rsidRPr="00890D13" w:rsidRDefault="000C5085" w:rsidP="00890D13">
      <w:pPr>
        <w:rPr>
          <w:b/>
        </w:rPr>
      </w:pPr>
      <w:r w:rsidRPr="00890D13">
        <w:rPr>
          <w:b/>
        </w:rPr>
        <w:t xml:space="preserve">3-Б, </w:t>
      </w:r>
    </w:p>
    <w:p w:rsidR="000C5085" w:rsidRPr="00890D13" w:rsidRDefault="000C5085" w:rsidP="00890D13">
      <w:pPr>
        <w:rPr>
          <w:b/>
        </w:rPr>
      </w:pPr>
      <w:r w:rsidRPr="00890D13">
        <w:rPr>
          <w:b/>
        </w:rPr>
        <w:t xml:space="preserve">4-А, </w:t>
      </w:r>
    </w:p>
    <w:p w:rsidR="000C5085" w:rsidRPr="00890D13" w:rsidRDefault="000C5085" w:rsidP="00890D13">
      <w:pPr>
        <w:rPr>
          <w:b/>
        </w:rPr>
      </w:pPr>
      <w:r w:rsidRPr="00890D13">
        <w:rPr>
          <w:b/>
        </w:rPr>
        <w:t>5-В,</w:t>
      </w:r>
    </w:p>
    <w:p w:rsidR="000C5085" w:rsidRPr="00890D13" w:rsidRDefault="000C5085" w:rsidP="00890D13">
      <w:pPr>
        <w:rPr>
          <w:b/>
        </w:rPr>
      </w:pPr>
      <w:r w:rsidRPr="00890D13">
        <w:rPr>
          <w:b/>
        </w:rPr>
        <w:t xml:space="preserve">6-В, </w:t>
      </w:r>
    </w:p>
    <w:p w:rsidR="000C5085" w:rsidRPr="00890D13" w:rsidRDefault="000C5085" w:rsidP="00890D13">
      <w:pPr>
        <w:rPr>
          <w:b/>
        </w:rPr>
      </w:pPr>
      <w:r w:rsidRPr="00890D13">
        <w:rPr>
          <w:b/>
        </w:rPr>
        <w:t>7-В,</w:t>
      </w:r>
    </w:p>
    <w:p w:rsidR="000C5085" w:rsidRPr="00890D13" w:rsidRDefault="000C5085" w:rsidP="00890D13">
      <w:pPr>
        <w:rPr>
          <w:b/>
        </w:rPr>
      </w:pPr>
      <w:r w:rsidRPr="00890D13">
        <w:rPr>
          <w:b/>
        </w:rPr>
        <w:t xml:space="preserve">8-А, </w:t>
      </w:r>
    </w:p>
    <w:p w:rsidR="000C5085" w:rsidRPr="00890D13" w:rsidRDefault="000C5085" w:rsidP="00890D13">
      <w:pPr>
        <w:rPr>
          <w:b/>
        </w:rPr>
      </w:pPr>
      <w:r w:rsidRPr="00890D13">
        <w:rPr>
          <w:b/>
        </w:rPr>
        <w:t xml:space="preserve">9-В, </w:t>
      </w:r>
    </w:p>
    <w:p w:rsidR="000C5085" w:rsidRPr="00890D13" w:rsidRDefault="000C5085" w:rsidP="00890D13">
      <w:pPr>
        <w:rPr>
          <w:b/>
        </w:rPr>
      </w:pPr>
      <w:r w:rsidRPr="00890D13">
        <w:rPr>
          <w:b/>
        </w:rPr>
        <w:t xml:space="preserve">10-А, </w:t>
      </w:r>
    </w:p>
    <w:p w:rsidR="000C5085" w:rsidRPr="00890D13" w:rsidRDefault="000C5085" w:rsidP="00890D13">
      <w:pPr>
        <w:rPr>
          <w:b/>
        </w:rPr>
      </w:pPr>
      <w:r w:rsidRPr="00890D13">
        <w:rPr>
          <w:b/>
        </w:rPr>
        <w:t xml:space="preserve">11-Б, </w:t>
      </w:r>
    </w:p>
    <w:p w:rsidR="000C5085" w:rsidRPr="00890D13" w:rsidRDefault="000C5085" w:rsidP="00890D13">
      <w:pPr>
        <w:rPr>
          <w:b/>
        </w:rPr>
      </w:pPr>
      <w:r w:rsidRPr="00890D13">
        <w:rPr>
          <w:b/>
        </w:rPr>
        <w:t>12-В,</w:t>
      </w:r>
    </w:p>
    <w:p w:rsidR="000C5085" w:rsidRPr="00890D13" w:rsidRDefault="000C5085" w:rsidP="00890D13">
      <w:pPr>
        <w:rPr>
          <w:b/>
        </w:rPr>
      </w:pPr>
      <w:r w:rsidRPr="00890D13">
        <w:rPr>
          <w:b/>
        </w:rPr>
        <w:t>13-Б,</w:t>
      </w:r>
    </w:p>
    <w:p w:rsidR="000C5085" w:rsidRPr="00890D13" w:rsidRDefault="000C5085" w:rsidP="00890D13">
      <w:pPr>
        <w:rPr>
          <w:b/>
        </w:rPr>
      </w:pPr>
      <w:r w:rsidRPr="00890D13">
        <w:rPr>
          <w:b/>
        </w:rPr>
        <w:t xml:space="preserve">14-Г, </w:t>
      </w:r>
    </w:p>
    <w:p w:rsidR="000C5085" w:rsidRPr="00890D13" w:rsidRDefault="000C5085" w:rsidP="00890D13">
      <w:pPr>
        <w:rPr>
          <w:b/>
        </w:rPr>
      </w:pPr>
      <w:r w:rsidRPr="00890D13">
        <w:rPr>
          <w:b/>
        </w:rPr>
        <w:t xml:space="preserve">15-Б, </w:t>
      </w:r>
    </w:p>
    <w:p w:rsidR="000C5085" w:rsidRPr="00890D13" w:rsidRDefault="000C5085" w:rsidP="00890D13">
      <w:pPr>
        <w:rPr>
          <w:b/>
        </w:rPr>
      </w:pPr>
      <w:r w:rsidRPr="00890D13">
        <w:rPr>
          <w:b/>
        </w:rPr>
        <w:t xml:space="preserve">16-Г, </w:t>
      </w:r>
    </w:p>
    <w:p w:rsidR="000C5085" w:rsidRPr="00890D13" w:rsidRDefault="000C5085" w:rsidP="00890D13">
      <w:pPr>
        <w:rPr>
          <w:b/>
        </w:rPr>
      </w:pPr>
      <w:r w:rsidRPr="00890D13">
        <w:rPr>
          <w:b/>
        </w:rPr>
        <w:t xml:space="preserve">17-В, </w:t>
      </w:r>
    </w:p>
    <w:p w:rsidR="000C5085" w:rsidRPr="00890D13" w:rsidRDefault="000C5085" w:rsidP="00890D13">
      <w:pPr>
        <w:rPr>
          <w:b/>
        </w:rPr>
      </w:pPr>
      <w:r w:rsidRPr="00890D13">
        <w:rPr>
          <w:b/>
        </w:rPr>
        <w:t xml:space="preserve">18-В, </w:t>
      </w:r>
    </w:p>
    <w:p w:rsidR="000C5085" w:rsidRPr="00890D13" w:rsidRDefault="000C5085" w:rsidP="00890D13">
      <w:pPr>
        <w:rPr>
          <w:b/>
        </w:rPr>
      </w:pPr>
      <w:r w:rsidRPr="00890D13">
        <w:rPr>
          <w:b/>
        </w:rPr>
        <w:t xml:space="preserve">19-Б, </w:t>
      </w:r>
    </w:p>
    <w:p w:rsidR="000C5085" w:rsidRPr="00890D13" w:rsidRDefault="000C5085" w:rsidP="00890D13">
      <w:pPr>
        <w:rPr>
          <w:b/>
        </w:rPr>
      </w:pPr>
      <w:r w:rsidRPr="00890D13">
        <w:rPr>
          <w:b/>
        </w:rPr>
        <w:t>20-А.</w:t>
      </w:r>
    </w:p>
    <w:p w:rsidR="000C5085" w:rsidRPr="00890D13" w:rsidRDefault="000C5085" w:rsidP="00890D13">
      <w:pPr>
        <w:rPr>
          <w:b/>
        </w:rPr>
      </w:pPr>
    </w:p>
    <w:p w:rsidR="000C5085" w:rsidRPr="00890D13" w:rsidRDefault="000C5085" w:rsidP="00890D13">
      <w:pPr>
        <w:rPr>
          <w:b/>
        </w:rPr>
      </w:pPr>
    </w:p>
    <w:p w:rsidR="000C5085" w:rsidRPr="00890D13" w:rsidRDefault="000C5085" w:rsidP="00890D13">
      <w:pPr>
        <w:rPr>
          <w:b/>
        </w:rPr>
      </w:pPr>
      <w:r w:rsidRPr="00890D13">
        <w:rPr>
          <w:b/>
        </w:rPr>
        <w:t>2 вариант</w:t>
      </w:r>
    </w:p>
    <w:p w:rsidR="000C5085" w:rsidRPr="00890D13" w:rsidRDefault="000C5085" w:rsidP="00890D13">
      <w:pPr>
        <w:rPr>
          <w:b/>
        </w:rPr>
      </w:pPr>
      <w:r w:rsidRPr="00890D13">
        <w:rPr>
          <w:b/>
        </w:rPr>
        <w:t xml:space="preserve">1-Б, </w:t>
      </w:r>
    </w:p>
    <w:p w:rsidR="000C5085" w:rsidRPr="00890D13" w:rsidRDefault="000C5085" w:rsidP="00890D13">
      <w:pPr>
        <w:rPr>
          <w:b/>
        </w:rPr>
      </w:pPr>
      <w:r w:rsidRPr="00890D13">
        <w:rPr>
          <w:b/>
        </w:rPr>
        <w:t xml:space="preserve">2-Б, </w:t>
      </w:r>
    </w:p>
    <w:p w:rsidR="000C5085" w:rsidRPr="00890D13" w:rsidRDefault="000C5085" w:rsidP="00890D13">
      <w:pPr>
        <w:rPr>
          <w:b/>
        </w:rPr>
      </w:pPr>
      <w:r w:rsidRPr="00890D13">
        <w:rPr>
          <w:b/>
        </w:rPr>
        <w:t xml:space="preserve">3-Г, </w:t>
      </w:r>
    </w:p>
    <w:p w:rsidR="000C5085" w:rsidRPr="00890D13" w:rsidRDefault="000C5085" w:rsidP="00890D13">
      <w:pPr>
        <w:rPr>
          <w:b/>
        </w:rPr>
      </w:pPr>
      <w:r w:rsidRPr="00890D13">
        <w:rPr>
          <w:b/>
        </w:rPr>
        <w:t xml:space="preserve">4-Б, </w:t>
      </w:r>
    </w:p>
    <w:p w:rsidR="000C5085" w:rsidRPr="00890D13" w:rsidRDefault="000C5085" w:rsidP="00890D13">
      <w:pPr>
        <w:rPr>
          <w:b/>
        </w:rPr>
      </w:pPr>
      <w:r w:rsidRPr="00890D13">
        <w:rPr>
          <w:b/>
        </w:rPr>
        <w:t xml:space="preserve">5-Б, </w:t>
      </w:r>
    </w:p>
    <w:p w:rsidR="000C5085" w:rsidRPr="00890D13" w:rsidRDefault="000C5085" w:rsidP="00890D13">
      <w:pPr>
        <w:rPr>
          <w:b/>
        </w:rPr>
      </w:pPr>
      <w:r w:rsidRPr="00890D13">
        <w:rPr>
          <w:b/>
        </w:rPr>
        <w:t xml:space="preserve">6-В, </w:t>
      </w:r>
    </w:p>
    <w:p w:rsidR="000C5085" w:rsidRPr="00890D13" w:rsidRDefault="000C5085" w:rsidP="00890D13">
      <w:pPr>
        <w:rPr>
          <w:b/>
        </w:rPr>
      </w:pPr>
      <w:r w:rsidRPr="00890D13">
        <w:rPr>
          <w:b/>
        </w:rPr>
        <w:t xml:space="preserve">7-В, </w:t>
      </w:r>
    </w:p>
    <w:p w:rsidR="000C5085" w:rsidRPr="00890D13" w:rsidRDefault="000C5085" w:rsidP="00890D13">
      <w:pPr>
        <w:rPr>
          <w:b/>
        </w:rPr>
      </w:pPr>
      <w:r w:rsidRPr="00890D13">
        <w:rPr>
          <w:b/>
        </w:rPr>
        <w:t xml:space="preserve">8-Г, </w:t>
      </w:r>
    </w:p>
    <w:p w:rsidR="000C5085" w:rsidRPr="00890D13" w:rsidRDefault="000C5085" w:rsidP="00890D13">
      <w:pPr>
        <w:rPr>
          <w:b/>
        </w:rPr>
      </w:pPr>
      <w:r w:rsidRPr="00890D13">
        <w:rPr>
          <w:b/>
        </w:rPr>
        <w:t xml:space="preserve">9-В, </w:t>
      </w:r>
    </w:p>
    <w:p w:rsidR="000C5085" w:rsidRPr="00890D13" w:rsidRDefault="000C5085" w:rsidP="00890D13">
      <w:pPr>
        <w:rPr>
          <w:b/>
        </w:rPr>
      </w:pPr>
      <w:r w:rsidRPr="00890D13">
        <w:rPr>
          <w:b/>
        </w:rPr>
        <w:t xml:space="preserve">10-Б, </w:t>
      </w:r>
    </w:p>
    <w:p w:rsidR="000C5085" w:rsidRPr="00890D13" w:rsidRDefault="000C5085" w:rsidP="00890D13">
      <w:pPr>
        <w:rPr>
          <w:b/>
        </w:rPr>
      </w:pPr>
      <w:r w:rsidRPr="00890D13">
        <w:rPr>
          <w:b/>
        </w:rPr>
        <w:t xml:space="preserve">11-Г, </w:t>
      </w:r>
    </w:p>
    <w:p w:rsidR="000C5085" w:rsidRPr="00890D13" w:rsidRDefault="000C5085" w:rsidP="00890D13">
      <w:pPr>
        <w:rPr>
          <w:b/>
        </w:rPr>
      </w:pPr>
      <w:r w:rsidRPr="00890D13">
        <w:rPr>
          <w:b/>
        </w:rPr>
        <w:t xml:space="preserve">12-А, </w:t>
      </w:r>
    </w:p>
    <w:p w:rsidR="000C5085" w:rsidRPr="00890D13" w:rsidRDefault="000C5085" w:rsidP="00890D13">
      <w:pPr>
        <w:rPr>
          <w:b/>
        </w:rPr>
      </w:pPr>
      <w:r w:rsidRPr="00890D13">
        <w:rPr>
          <w:b/>
        </w:rPr>
        <w:t xml:space="preserve">13-Г, </w:t>
      </w:r>
    </w:p>
    <w:p w:rsidR="000C5085" w:rsidRPr="00890D13" w:rsidRDefault="000C5085" w:rsidP="00890D13">
      <w:pPr>
        <w:rPr>
          <w:b/>
        </w:rPr>
      </w:pPr>
      <w:r w:rsidRPr="00890D13">
        <w:rPr>
          <w:b/>
        </w:rPr>
        <w:t xml:space="preserve">14-В, </w:t>
      </w:r>
    </w:p>
    <w:p w:rsidR="000C5085" w:rsidRPr="00890D13" w:rsidRDefault="000C5085" w:rsidP="00890D13">
      <w:r w:rsidRPr="00890D13">
        <w:rPr>
          <w:b/>
        </w:rPr>
        <w:t xml:space="preserve">15-В, </w:t>
      </w:r>
    </w:p>
    <w:p w:rsidR="000C5085" w:rsidRPr="00890D13" w:rsidRDefault="000C5085" w:rsidP="00890D13">
      <w:pPr>
        <w:rPr>
          <w:b/>
        </w:rPr>
      </w:pPr>
      <w:r w:rsidRPr="00890D13">
        <w:rPr>
          <w:b/>
        </w:rPr>
        <w:t xml:space="preserve">16-Б, </w:t>
      </w:r>
    </w:p>
    <w:p w:rsidR="000C5085" w:rsidRPr="00890D13" w:rsidRDefault="000C5085" w:rsidP="00890D13">
      <w:pPr>
        <w:rPr>
          <w:b/>
        </w:rPr>
      </w:pPr>
      <w:r w:rsidRPr="00890D13">
        <w:rPr>
          <w:b/>
        </w:rPr>
        <w:t xml:space="preserve">17-Г, </w:t>
      </w:r>
    </w:p>
    <w:p w:rsidR="000C5085" w:rsidRPr="00890D13" w:rsidRDefault="000C5085" w:rsidP="00890D13">
      <w:pPr>
        <w:rPr>
          <w:b/>
        </w:rPr>
      </w:pPr>
      <w:r w:rsidRPr="00890D13">
        <w:rPr>
          <w:b/>
        </w:rPr>
        <w:t xml:space="preserve">18-Г, </w:t>
      </w:r>
    </w:p>
    <w:p w:rsidR="000C5085" w:rsidRPr="00890D13" w:rsidRDefault="000C5085" w:rsidP="00890D13">
      <w:pPr>
        <w:rPr>
          <w:b/>
        </w:rPr>
      </w:pPr>
      <w:r w:rsidRPr="00890D13">
        <w:rPr>
          <w:b/>
        </w:rPr>
        <w:t xml:space="preserve">19А, </w:t>
      </w:r>
    </w:p>
    <w:p w:rsidR="000C5085" w:rsidRPr="00890D13" w:rsidRDefault="000C5085" w:rsidP="00890D13">
      <w:pPr>
        <w:rPr>
          <w:b/>
        </w:rPr>
      </w:pPr>
      <w:r w:rsidRPr="00890D13">
        <w:rPr>
          <w:b/>
        </w:rPr>
        <w:t>20-А.</w:t>
      </w:r>
    </w:p>
    <w:p w:rsidR="000C5085" w:rsidRPr="00890D13" w:rsidRDefault="000C5085" w:rsidP="00890D13">
      <w:pPr>
        <w:rPr>
          <w:b/>
        </w:rPr>
      </w:pPr>
    </w:p>
    <w:p w:rsidR="000C5085" w:rsidRPr="00890D13" w:rsidRDefault="000C5085" w:rsidP="00890D13">
      <w:pPr>
        <w:rPr>
          <w:b/>
        </w:rPr>
      </w:pPr>
    </w:p>
    <w:p w:rsidR="000C5085" w:rsidRPr="00890D13" w:rsidRDefault="000C5085" w:rsidP="00890D13">
      <w:pPr>
        <w:rPr>
          <w:b/>
        </w:rPr>
      </w:pPr>
    </w:p>
    <w:p w:rsidR="000C5085" w:rsidRPr="00890D13" w:rsidRDefault="000C5085" w:rsidP="00890D13">
      <w:pPr>
        <w:rPr>
          <w:b/>
        </w:rPr>
      </w:pPr>
    </w:p>
    <w:p w:rsidR="000C5085" w:rsidRPr="00890D13" w:rsidRDefault="000C5085" w:rsidP="00890D13">
      <w:pPr>
        <w:jc w:val="center"/>
        <w:rPr>
          <w:b/>
        </w:rPr>
      </w:pPr>
      <w:r w:rsidRPr="00890D13">
        <w:rPr>
          <w:b/>
          <w:lang w:val="en-US"/>
        </w:rPr>
        <w:t>III</w:t>
      </w:r>
      <w:r w:rsidRPr="00890D13">
        <w:rPr>
          <w:b/>
        </w:rPr>
        <w:t xml:space="preserve"> вариант</w:t>
      </w:r>
    </w:p>
    <w:p w:rsidR="000C5085" w:rsidRPr="00890D13" w:rsidRDefault="000C5085" w:rsidP="00890D13">
      <w:pPr>
        <w:jc w:val="center"/>
        <w:rPr>
          <w:b/>
        </w:rPr>
      </w:pPr>
    </w:p>
    <w:p w:rsidR="000C5085" w:rsidRPr="00890D13" w:rsidRDefault="000C5085" w:rsidP="00890D13">
      <w:pPr>
        <w:rPr>
          <w:b/>
        </w:rPr>
      </w:pPr>
    </w:p>
    <w:p w:rsidR="000C5085" w:rsidRPr="00890D13" w:rsidRDefault="000C5085" w:rsidP="00890D13">
      <w:pPr>
        <w:jc w:val="center"/>
        <w:rPr>
          <w:b/>
        </w:rPr>
      </w:pPr>
      <w:r w:rsidRPr="00890D13">
        <w:rPr>
          <w:b/>
        </w:rPr>
        <w:t>Тестовые задания на темы: средневековый период истории.</w:t>
      </w:r>
    </w:p>
    <w:p w:rsidR="000C5085" w:rsidRPr="00890D13" w:rsidRDefault="000C5085" w:rsidP="00890D13">
      <w:pPr>
        <w:jc w:val="center"/>
        <w:rPr>
          <w:b/>
        </w:rPr>
      </w:pPr>
      <w:r w:rsidRPr="00890D13">
        <w:rPr>
          <w:b/>
        </w:rPr>
        <w:t>Киевская Русь. Московская Русь. Россия (</w:t>
      </w:r>
      <w:r w:rsidRPr="00890D13">
        <w:rPr>
          <w:b/>
          <w:lang w:val="en-US"/>
        </w:rPr>
        <w:t>IX</w:t>
      </w:r>
      <w:r w:rsidRPr="00890D13">
        <w:rPr>
          <w:b/>
        </w:rPr>
        <w:t>-</w:t>
      </w:r>
      <w:r w:rsidRPr="00890D13">
        <w:rPr>
          <w:b/>
          <w:lang w:val="en-US"/>
        </w:rPr>
        <w:t>XVII</w:t>
      </w:r>
      <w:r w:rsidRPr="00890D13">
        <w:rPr>
          <w:b/>
        </w:rPr>
        <w:t xml:space="preserve"> века).</w:t>
      </w:r>
    </w:p>
    <w:p w:rsidR="000C5085" w:rsidRPr="00890D13" w:rsidRDefault="000C5085" w:rsidP="00890D13">
      <w:pPr>
        <w:jc w:val="center"/>
      </w:pPr>
    </w:p>
    <w:p w:rsidR="000C5085" w:rsidRPr="00890D13" w:rsidRDefault="000C5085" w:rsidP="00890D13">
      <w:pPr>
        <w:jc w:val="center"/>
      </w:pPr>
      <w:r w:rsidRPr="00890D13">
        <w:t>(усложнённый вариант)</w:t>
      </w:r>
    </w:p>
    <w:p w:rsidR="000C5085" w:rsidRPr="00890D13" w:rsidRDefault="000C5085" w:rsidP="00890D13"/>
    <w:p w:rsidR="000C5085" w:rsidRPr="00890D13" w:rsidRDefault="000C5085" w:rsidP="00890D13">
      <w:pPr>
        <w:rPr>
          <w:b/>
          <w:i/>
        </w:rPr>
      </w:pPr>
      <w:r w:rsidRPr="00890D13">
        <w:rPr>
          <w:b/>
          <w:i/>
        </w:rPr>
        <w:t>1</w:t>
      </w:r>
      <w:r w:rsidRPr="00890D13">
        <w:rPr>
          <w:b/>
        </w:rPr>
        <w:t>.</w:t>
      </w:r>
      <w:r w:rsidRPr="00890D13">
        <w:rPr>
          <w:b/>
          <w:i/>
        </w:rPr>
        <w:t>Определите события, явления, процессы, относящиеся к периоду:</w:t>
      </w:r>
    </w:p>
    <w:p w:rsidR="000C5085" w:rsidRPr="00890D13" w:rsidRDefault="000C5085" w:rsidP="00890D13"/>
    <w:p w:rsidR="000C5085" w:rsidRPr="00890D13" w:rsidRDefault="000C5085" w:rsidP="00890D13">
      <w:r w:rsidRPr="00890D13">
        <w:t>1. раннего средневековья (</w:t>
      </w:r>
      <w:r w:rsidRPr="00890D13">
        <w:rPr>
          <w:lang w:val="en-US"/>
        </w:rPr>
        <w:t>V</w:t>
      </w:r>
      <w:r w:rsidRPr="00890D13">
        <w:t xml:space="preserve">- серед. </w:t>
      </w:r>
      <w:r w:rsidRPr="00890D13">
        <w:rPr>
          <w:lang w:val="en-US"/>
        </w:rPr>
        <w:t>XI</w:t>
      </w:r>
      <w:r w:rsidRPr="00890D13">
        <w:t>в.в.);</w:t>
      </w:r>
    </w:p>
    <w:p w:rsidR="000C5085" w:rsidRPr="00890D13" w:rsidRDefault="000C5085" w:rsidP="00890D13">
      <w:r w:rsidRPr="00890D13">
        <w:t>2. классического средневековья (</w:t>
      </w:r>
      <w:r w:rsidRPr="00890D13">
        <w:rPr>
          <w:lang w:val="en-US"/>
        </w:rPr>
        <w:t>XI</w:t>
      </w:r>
      <w:r w:rsidRPr="00890D13">
        <w:t>-</w:t>
      </w:r>
      <w:r w:rsidRPr="00890D13">
        <w:rPr>
          <w:lang w:val="en-US"/>
        </w:rPr>
        <w:t>XV</w:t>
      </w:r>
      <w:r w:rsidRPr="00890D13">
        <w:t xml:space="preserve"> в.в.);</w:t>
      </w:r>
    </w:p>
    <w:p w:rsidR="000C5085" w:rsidRPr="00890D13" w:rsidRDefault="000C5085" w:rsidP="00890D13">
      <w:r w:rsidRPr="00890D13">
        <w:t>3. позднего средневековья – начала нового времени (</w:t>
      </w:r>
      <w:r w:rsidRPr="00890D13">
        <w:rPr>
          <w:lang w:val="en-US"/>
        </w:rPr>
        <w:t>XVI</w:t>
      </w:r>
      <w:r w:rsidRPr="00890D13">
        <w:t xml:space="preserve"> – первая половина </w:t>
      </w:r>
      <w:r w:rsidRPr="00890D13">
        <w:rPr>
          <w:lang w:val="en-US"/>
        </w:rPr>
        <w:t>XVII</w:t>
      </w:r>
      <w:r w:rsidRPr="00890D13">
        <w:t xml:space="preserve"> века).</w:t>
      </w:r>
    </w:p>
    <w:p w:rsidR="000C5085" w:rsidRPr="00890D13" w:rsidRDefault="000C5085" w:rsidP="00890D13"/>
    <w:p w:rsidR="000C5085" w:rsidRPr="00890D13" w:rsidRDefault="000C5085" w:rsidP="00890D13">
      <w:r w:rsidRPr="00890D13">
        <w:t>Ответы:</w:t>
      </w:r>
    </w:p>
    <w:p w:rsidR="000C5085" w:rsidRPr="00890D13" w:rsidRDefault="000C5085" w:rsidP="00890D13">
      <w:r w:rsidRPr="00890D13">
        <w:t>а) реформация;</w:t>
      </w:r>
    </w:p>
    <w:p w:rsidR="000C5085" w:rsidRPr="00890D13" w:rsidRDefault="000C5085" w:rsidP="00890D13">
      <w:r w:rsidRPr="00890D13">
        <w:t>б) зарождение культуры Возрождения;</w:t>
      </w:r>
    </w:p>
    <w:p w:rsidR="000C5085" w:rsidRPr="00890D13" w:rsidRDefault="000C5085" w:rsidP="00890D13">
      <w:r w:rsidRPr="00890D13">
        <w:t>в) зарождение феодальной собственности на землю;</w:t>
      </w:r>
    </w:p>
    <w:p w:rsidR="000C5085" w:rsidRPr="00890D13" w:rsidRDefault="000C5085" w:rsidP="00890D13">
      <w:r w:rsidRPr="00890D13">
        <w:t>г) создание раннефеодальных государств;</w:t>
      </w:r>
    </w:p>
    <w:p w:rsidR="000C5085" w:rsidRPr="00890D13" w:rsidRDefault="000C5085" w:rsidP="00890D13">
      <w:r w:rsidRPr="00890D13">
        <w:t>д) становление абсолютной монархии;</w:t>
      </w:r>
    </w:p>
    <w:p w:rsidR="000C5085" w:rsidRPr="00890D13" w:rsidRDefault="000C5085" w:rsidP="00890D13">
      <w:r w:rsidRPr="00890D13">
        <w:t>е) образование централизованных государств-монархий;</w:t>
      </w:r>
    </w:p>
    <w:p w:rsidR="000C5085" w:rsidRPr="00890D13" w:rsidRDefault="000C5085" w:rsidP="00890D13">
      <w:r w:rsidRPr="00890D13">
        <w:t>ё) распад Христианства,</w:t>
      </w:r>
    </w:p>
    <w:p w:rsidR="000C5085" w:rsidRPr="00890D13" w:rsidRDefault="000C5085" w:rsidP="00890D13">
      <w:r w:rsidRPr="00890D13">
        <w:t>ж) начало феодальной раздробленности;</w:t>
      </w:r>
    </w:p>
    <w:p w:rsidR="000C5085" w:rsidRPr="00890D13" w:rsidRDefault="000C5085" w:rsidP="00890D13">
      <w:r w:rsidRPr="00890D13">
        <w:t>з) зарождение и распространение Гуманизма в Западной Европе.</w:t>
      </w:r>
    </w:p>
    <w:p w:rsidR="000C5085" w:rsidRPr="00890D13" w:rsidRDefault="000C5085" w:rsidP="00890D13">
      <w:r w:rsidRPr="00890D13">
        <w:t xml:space="preserve">и) великие географические открытия, мануфактуры, революция цен. </w:t>
      </w:r>
    </w:p>
    <w:p w:rsidR="000C5085" w:rsidRPr="00890D13" w:rsidRDefault="000C5085" w:rsidP="00890D13"/>
    <w:p w:rsidR="000C5085" w:rsidRPr="00890D13" w:rsidRDefault="000C5085" w:rsidP="00890D13">
      <w:pPr>
        <w:rPr>
          <w:b/>
          <w:i/>
        </w:rPr>
      </w:pPr>
      <w:r w:rsidRPr="00890D13">
        <w:rPr>
          <w:b/>
          <w:i/>
        </w:rPr>
        <w:t>2.Расположите в хронологическом порядке следующие события:</w:t>
      </w:r>
    </w:p>
    <w:p w:rsidR="000C5085" w:rsidRPr="00890D13" w:rsidRDefault="000C5085" w:rsidP="00890D13">
      <w:r w:rsidRPr="00890D13">
        <w:t>а) битва на Куликовом поле;</w:t>
      </w:r>
    </w:p>
    <w:p w:rsidR="000C5085" w:rsidRPr="00890D13" w:rsidRDefault="000C5085" w:rsidP="00890D13">
      <w:r w:rsidRPr="00890D13">
        <w:t>б) начало ордынского ига на Руси;</w:t>
      </w:r>
    </w:p>
    <w:p w:rsidR="000C5085" w:rsidRPr="00890D13" w:rsidRDefault="000C5085" w:rsidP="00890D13">
      <w:r w:rsidRPr="00890D13">
        <w:t>в) окончательная ликвидация ордынского ига;</w:t>
      </w:r>
    </w:p>
    <w:p w:rsidR="000C5085" w:rsidRPr="00890D13" w:rsidRDefault="000C5085" w:rsidP="00890D13">
      <w:r w:rsidRPr="00890D13">
        <w:t>г) Ледовое побоище;</w:t>
      </w:r>
    </w:p>
    <w:p w:rsidR="000C5085" w:rsidRPr="00890D13" w:rsidRDefault="000C5085" w:rsidP="00890D13">
      <w:r w:rsidRPr="00890D13">
        <w:t>д) свод законов (Судебник) утвердивший приказы как органы управления;</w:t>
      </w:r>
    </w:p>
    <w:p w:rsidR="000C5085" w:rsidRPr="00890D13" w:rsidRDefault="000C5085" w:rsidP="00890D13"/>
    <w:p w:rsidR="000C5085" w:rsidRPr="00890D13" w:rsidRDefault="000C5085" w:rsidP="00890D13">
      <w:r w:rsidRPr="00890D13">
        <w:rPr>
          <w:i/>
        </w:rPr>
        <w:t>Соотнесите их с соответствующей датой:</w:t>
      </w:r>
    </w:p>
    <w:p w:rsidR="000C5085" w:rsidRPr="00890D13" w:rsidRDefault="000C5085" w:rsidP="00890D13">
      <w:r w:rsidRPr="00890D13">
        <w:t>а) 1242г.;</w:t>
      </w:r>
    </w:p>
    <w:p w:rsidR="000C5085" w:rsidRPr="00890D13" w:rsidRDefault="000C5085" w:rsidP="00890D13">
      <w:r w:rsidRPr="00890D13">
        <w:t>б) 1380г.;</w:t>
      </w:r>
    </w:p>
    <w:p w:rsidR="000C5085" w:rsidRPr="00890D13" w:rsidRDefault="000C5085" w:rsidP="00890D13">
      <w:r w:rsidRPr="00890D13">
        <w:t>в) 1497г.;</w:t>
      </w:r>
    </w:p>
    <w:p w:rsidR="000C5085" w:rsidRPr="00890D13" w:rsidRDefault="000C5085" w:rsidP="00890D13">
      <w:r w:rsidRPr="00890D13">
        <w:t>г) 1237г.;</w:t>
      </w:r>
    </w:p>
    <w:p w:rsidR="000C5085" w:rsidRPr="00890D13" w:rsidRDefault="000C5085" w:rsidP="00890D13">
      <w:r w:rsidRPr="00890D13">
        <w:t>д) 1480г.;</w:t>
      </w:r>
    </w:p>
    <w:p w:rsidR="000C5085" w:rsidRPr="00890D13" w:rsidRDefault="000C5085" w:rsidP="00890D13">
      <w:r w:rsidRPr="00890D13">
        <w:t>е) 1550г.;</w:t>
      </w:r>
    </w:p>
    <w:p w:rsidR="000C5085" w:rsidRPr="00890D13" w:rsidRDefault="000C5085" w:rsidP="00890D13">
      <w:r w:rsidRPr="00890D13">
        <w:t>ё) 1382г.</w:t>
      </w:r>
    </w:p>
    <w:p w:rsidR="000C5085" w:rsidRPr="00890D13" w:rsidRDefault="000C5085" w:rsidP="00890D13"/>
    <w:p w:rsidR="000C5085" w:rsidRPr="00890D13" w:rsidRDefault="000C5085" w:rsidP="00890D13">
      <w:pPr>
        <w:rPr>
          <w:i/>
        </w:rPr>
      </w:pPr>
      <w:r w:rsidRPr="00890D13">
        <w:rPr>
          <w:i/>
        </w:rPr>
        <w:t>и с именами, при которых эти события происходили:</w:t>
      </w:r>
    </w:p>
    <w:p w:rsidR="000C5085" w:rsidRPr="00890D13" w:rsidRDefault="000C5085" w:rsidP="00890D13">
      <w:r w:rsidRPr="00890D13">
        <w:t>а) Александр Невский;</w:t>
      </w:r>
    </w:p>
    <w:p w:rsidR="000C5085" w:rsidRPr="00890D13" w:rsidRDefault="000C5085" w:rsidP="00890D13">
      <w:r w:rsidRPr="00890D13">
        <w:t xml:space="preserve">б) Иван </w:t>
      </w:r>
      <w:r w:rsidRPr="00890D13">
        <w:rPr>
          <w:lang w:val="en-US"/>
        </w:rPr>
        <w:t>III</w:t>
      </w:r>
      <w:r w:rsidRPr="00890D13">
        <w:t>;</w:t>
      </w:r>
    </w:p>
    <w:p w:rsidR="000C5085" w:rsidRPr="00890D13" w:rsidRDefault="000C5085" w:rsidP="00890D13">
      <w:r w:rsidRPr="00890D13">
        <w:t>в) Дмитрий Донской;</w:t>
      </w:r>
    </w:p>
    <w:p w:rsidR="000C5085" w:rsidRPr="00890D13" w:rsidRDefault="000C5085" w:rsidP="00890D13">
      <w:r w:rsidRPr="00890D13">
        <w:t>г) хан Ахмат;</w:t>
      </w:r>
    </w:p>
    <w:p w:rsidR="000C5085" w:rsidRPr="00890D13" w:rsidRDefault="000C5085" w:rsidP="00890D13">
      <w:r w:rsidRPr="00890D13">
        <w:t>д) хан Батый;</w:t>
      </w:r>
    </w:p>
    <w:p w:rsidR="000C5085" w:rsidRPr="00890D13" w:rsidRDefault="000C5085" w:rsidP="00890D13">
      <w:r w:rsidRPr="00890D13">
        <w:t xml:space="preserve">е) Василий </w:t>
      </w:r>
      <w:r w:rsidRPr="00890D13">
        <w:rPr>
          <w:lang w:val="en-US"/>
        </w:rPr>
        <w:t>III</w:t>
      </w:r>
      <w:r w:rsidRPr="00890D13">
        <w:t>;</w:t>
      </w:r>
    </w:p>
    <w:p w:rsidR="000C5085" w:rsidRPr="00890D13" w:rsidRDefault="000C5085" w:rsidP="00890D13">
      <w:r w:rsidRPr="00890D13">
        <w:t xml:space="preserve">ё) Иван </w:t>
      </w:r>
      <w:r w:rsidRPr="00890D13">
        <w:rPr>
          <w:lang w:val="en-US"/>
        </w:rPr>
        <w:t>IV</w:t>
      </w:r>
      <w:r w:rsidRPr="00890D13">
        <w:t>.</w:t>
      </w:r>
    </w:p>
    <w:p w:rsidR="000C5085" w:rsidRPr="00890D13" w:rsidRDefault="000C5085" w:rsidP="00890D13">
      <w:pPr>
        <w:rPr>
          <w:b/>
          <w:i/>
        </w:rPr>
      </w:pPr>
      <w:r w:rsidRPr="00890D13">
        <w:rPr>
          <w:b/>
          <w:i/>
        </w:rPr>
        <w:t>3. Определите явления и процессы, происходящие в Русском государстве</w:t>
      </w:r>
    </w:p>
    <w:p w:rsidR="000C5085" w:rsidRPr="00890D13" w:rsidRDefault="000C5085" w:rsidP="00890D13">
      <w:r w:rsidRPr="00890D13">
        <w:rPr>
          <w:b/>
          <w:i/>
        </w:rPr>
        <w:t xml:space="preserve">в </w:t>
      </w:r>
      <w:r w:rsidRPr="00890D13">
        <w:rPr>
          <w:b/>
          <w:i/>
          <w:lang w:val="en-US"/>
        </w:rPr>
        <w:t>XVI</w:t>
      </w:r>
      <w:r w:rsidRPr="00890D13">
        <w:rPr>
          <w:b/>
          <w:i/>
        </w:rPr>
        <w:t>-</w:t>
      </w:r>
      <w:r w:rsidRPr="00890D13">
        <w:rPr>
          <w:b/>
          <w:i/>
          <w:lang w:val="en-US"/>
        </w:rPr>
        <w:t>XVII</w:t>
      </w:r>
      <w:r w:rsidRPr="00890D13">
        <w:rPr>
          <w:b/>
          <w:i/>
        </w:rPr>
        <w:t xml:space="preserve"> веках:</w:t>
      </w:r>
    </w:p>
    <w:p w:rsidR="000C5085" w:rsidRPr="00890D13" w:rsidRDefault="000C5085" w:rsidP="00890D13">
      <w:r w:rsidRPr="00890D13">
        <w:t>1. экономического;</w:t>
      </w:r>
    </w:p>
    <w:p w:rsidR="000C5085" w:rsidRPr="00890D13" w:rsidRDefault="000C5085" w:rsidP="00890D13">
      <w:r w:rsidRPr="00890D13">
        <w:t>2. политического;</w:t>
      </w:r>
    </w:p>
    <w:p w:rsidR="000C5085" w:rsidRPr="00890D13" w:rsidRDefault="000C5085" w:rsidP="00890D13">
      <w:r w:rsidRPr="00890D13">
        <w:t xml:space="preserve">3. социального плана, характерные для </w:t>
      </w:r>
      <w:r w:rsidRPr="00890D13">
        <w:rPr>
          <w:lang w:val="en-US"/>
        </w:rPr>
        <w:t>XVII</w:t>
      </w:r>
      <w:r w:rsidRPr="00890D13">
        <w:t xml:space="preserve"> века отечественной истории.</w:t>
      </w:r>
    </w:p>
    <w:p w:rsidR="000C5085" w:rsidRPr="00890D13" w:rsidRDefault="000C5085" w:rsidP="00890D13"/>
    <w:p w:rsidR="000C5085" w:rsidRPr="00890D13" w:rsidRDefault="000C5085" w:rsidP="00890D13"/>
    <w:p w:rsidR="000C5085" w:rsidRPr="00890D13" w:rsidRDefault="000C5085" w:rsidP="00890D13">
      <w:r w:rsidRPr="00890D13">
        <w:rPr>
          <w:i/>
        </w:rPr>
        <w:t>Набор ответов:</w:t>
      </w:r>
    </w:p>
    <w:p w:rsidR="000C5085" w:rsidRPr="00890D13" w:rsidRDefault="000C5085" w:rsidP="00890D13"/>
    <w:p w:rsidR="000C5085" w:rsidRPr="00890D13" w:rsidRDefault="000C5085" w:rsidP="00890D13">
      <w:r w:rsidRPr="00890D13">
        <w:t>а) снижение роли Боярской Думы;</w:t>
      </w:r>
    </w:p>
    <w:p w:rsidR="000C5085" w:rsidRPr="00890D13" w:rsidRDefault="000C5085" w:rsidP="00890D13">
      <w:r w:rsidRPr="00890D13">
        <w:t>б) появление первых мануфактур;</w:t>
      </w:r>
    </w:p>
    <w:p w:rsidR="000C5085" w:rsidRPr="00890D13" w:rsidRDefault="000C5085" w:rsidP="00890D13">
      <w:r w:rsidRPr="00890D13">
        <w:t>в) крестьянские восстания и городские бунты;</w:t>
      </w:r>
    </w:p>
    <w:p w:rsidR="000C5085" w:rsidRPr="00890D13" w:rsidRDefault="000C5085" w:rsidP="00890D13">
      <w:r w:rsidRPr="00890D13">
        <w:t>г) превращение ремесла в мелкое товарное производство;</w:t>
      </w:r>
    </w:p>
    <w:p w:rsidR="000C5085" w:rsidRPr="00890D13" w:rsidRDefault="000C5085" w:rsidP="00890D13">
      <w:r w:rsidRPr="00890D13">
        <w:t>д) усиление крепостного права;</w:t>
      </w:r>
    </w:p>
    <w:p w:rsidR="000C5085" w:rsidRPr="00890D13" w:rsidRDefault="000C5085" w:rsidP="00890D13">
      <w:r w:rsidRPr="00890D13">
        <w:t>е) снижение роли Земских соборов;</w:t>
      </w:r>
    </w:p>
    <w:p w:rsidR="000C5085" w:rsidRPr="00890D13" w:rsidRDefault="000C5085" w:rsidP="00890D13">
      <w:r w:rsidRPr="00890D13">
        <w:t>ё) усиление роли дворянства;</w:t>
      </w:r>
    </w:p>
    <w:p w:rsidR="000C5085" w:rsidRPr="00890D13" w:rsidRDefault="000C5085" w:rsidP="00890D13">
      <w:r w:rsidRPr="00890D13">
        <w:t>ж) ярмарки, оформление всероссийского рынка;</w:t>
      </w:r>
    </w:p>
    <w:p w:rsidR="000C5085" w:rsidRPr="00890D13" w:rsidRDefault="000C5085" w:rsidP="00890D13">
      <w:r w:rsidRPr="00890D13">
        <w:t>з) крестьянская война под предводительством С.Разина.</w:t>
      </w:r>
    </w:p>
    <w:p w:rsidR="000C5085" w:rsidRPr="00890D13" w:rsidRDefault="000C5085" w:rsidP="00890D13"/>
    <w:p w:rsidR="000C5085" w:rsidRPr="00890D13" w:rsidRDefault="000C5085" w:rsidP="00890D13">
      <w:pPr>
        <w:rPr>
          <w:b/>
          <w:i/>
        </w:rPr>
      </w:pPr>
      <w:r w:rsidRPr="00890D13">
        <w:rPr>
          <w:b/>
          <w:i/>
        </w:rPr>
        <w:t xml:space="preserve">4. Из перечисленных действий Ивана </w:t>
      </w:r>
      <w:r w:rsidRPr="00890D13">
        <w:rPr>
          <w:b/>
          <w:i/>
          <w:lang w:val="en-US"/>
        </w:rPr>
        <w:t>III</w:t>
      </w:r>
      <w:r w:rsidRPr="00890D13">
        <w:rPr>
          <w:b/>
          <w:i/>
        </w:rPr>
        <w:t>-государя всея Руси - определите те,</w:t>
      </w:r>
    </w:p>
    <w:p w:rsidR="000C5085" w:rsidRPr="00890D13" w:rsidRDefault="000C5085" w:rsidP="00890D13">
      <w:r w:rsidRPr="00890D13">
        <w:rPr>
          <w:b/>
          <w:i/>
        </w:rPr>
        <w:t>которые способствовали политической централизации власти:</w:t>
      </w:r>
    </w:p>
    <w:p w:rsidR="000C5085" w:rsidRPr="00890D13" w:rsidRDefault="000C5085" w:rsidP="00890D13"/>
    <w:p w:rsidR="000C5085" w:rsidRPr="00890D13" w:rsidRDefault="000C5085" w:rsidP="00890D13">
      <w:r w:rsidRPr="00890D13">
        <w:t>а) включение в состав</w:t>
      </w:r>
      <w:r w:rsidRPr="00890D13">
        <w:rPr>
          <w:b/>
          <w:i/>
        </w:rPr>
        <w:t xml:space="preserve"> </w:t>
      </w:r>
      <w:r w:rsidRPr="00890D13">
        <w:t>государства Ярославского и Ростовского княжеств; покорение Новгорода; завоевание Тверского княжества;</w:t>
      </w:r>
    </w:p>
    <w:p w:rsidR="000C5085" w:rsidRPr="00890D13" w:rsidRDefault="000C5085" w:rsidP="00890D13">
      <w:r w:rsidRPr="00890D13">
        <w:t>б) формирование государственного аппарата; создание единого общерусского законодательства (Судебник 1497г.);</w:t>
      </w:r>
    </w:p>
    <w:p w:rsidR="000C5085" w:rsidRPr="00890D13" w:rsidRDefault="000C5085" w:rsidP="00890D13">
      <w:r w:rsidRPr="00890D13">
        <w:t>в) окончательная ликвидация ордынского ига.</w:t>
      </w:r>
    </w:p>
    <w:p w:rsidR="000C5085" w:rsidRPr="00890D13" w:rsidRDefault="000C5085" w:rsidP="00890D13"/>
    <w:p w:rsidR="000C5085" w:rsidRPr="00890D13" w:rsidRDefault="000C5085" w:rsidP="00890D13">
      <w:pPr>
        <w:rPr>
          <w:b/>
          <w:i/>
        </w:rPr>
      </w:pPr>
      <w:r w:rsidRPr="00890D13">
        <w:rPr>
          <w:b/>
          <w:i/>
        </w:rPr>
        <w:t>5. К чему привёл конфликт между государственной властью</w:t>
      </w:r>
    </w:p>
    <w:p w:rsidR="000C5085" w:rsidRPr="00890D13" w:rsidRDefault="000C5085" w:rsidP="00890D13">
      <w:r w:rsidRPr="00890D13">
        <w:rPr>
          <w:b/>
          <w:i/>
        </w:rPr>
        <w:t xml:space="preserve"> и церковью в </w:t>
      </w:r>
      <w:r w:rsidRPr="00890D13">
        <w:rPr>
          <w:b/>
          <w:i/>
          <w:lang w:val="en-US"/>
        </w:rPr>
        <w:t>XVII</w:t>
      </w:r>
      <w:r w:rsidRPr="00890D13">
        <w:rPr>
          <w:b/>
          <w:i/>
        </w:rPr>
        <w:t xml:space="preserve"> веке?:</w:t>
      </w:r>
    </w:p>
    <w:p w:rsidR="000C5085" w:rsidRPr="00890D13" w:rsidRDefault="000C5085" w:rsidP="00890D13"/>
    <w:p w:rsidR="000C5085" w:rsidRPr="00890D13" w:rsidRDefault="000C5085" w:rsidP="00890D13">
      <w:r w:rsidRPr="00890D13">
        <w:t>а) к расширению власти церкви;</w:t>
      </w:r>
    </w:p>
    <w:p w:rsidR="000C5085" w:rsidRPr="00890D13" w:rsidRDefault="000C5085" w:rsidP="00890D13">
      <w:r w:rsidRPr="00890D13">
        <w:t>б) к компромиссу в отношениях светской власти и церкви;</w:t>
      </w:r>
    </w:p>
    <w:p w:rsidR="000C5085" w:rsidRPr="00890D13" w:rsidRDefault="000C5085" w:rsidP="00890D13">
      <w:r w:rsidRPr="00890D13">
        <w:t>в) к торжеству власти монарха над принципами патриарха Никона.</w:t>
      </w:r>
    </w:p>
    <w:p w:rsidR="000C5085" w:rsidRPr="00890D13" w:rsidRDefault="000C5085" w:rsidP="00890D13"/>
    <w:p w:rsidR="000C5085" w:rsidRPr="00890D13" w:rsidRDefault="000C5085" w:rsidP="00890D13">
      <w:pPr>
        <w:rPr>
          <w:b/>
          <w:i/>
        </w:rPr>
      </w:pPr>
      <w:r w:rsidRPr="00890D13">
        <w:rPr>
          <w:b/>
          <w:i/>
        </w:rPr>
        <w:t>6. Определите ближайшие политические последствия опричнины:</w:t>
      </w:r>
    </w:p>
    <w:p w:rsidR="000C5085" w:rsidRPr="00890D13" w:rsidRDefault="000C5085" w:rsidP="00890D13"/>
    <w:p w:rsidR="000C5085" w:rsidRPr="00890D13" w:rsidRDefault="000C5085" w:rsidP="00890D13">
      <w:r w:rsidRPr="00890D13">
        <w:t>а) складывание сословно-представительной монархии;</w:t>
      </w:r>
    </w:p>
    <w:p w:rsidR="000C5085" w:rsidRPr="00890D13" w:rsidRDefault="000C5085" w:rsidP="00890D13">
      <w:r w:rsidRPr="00890D13">
        <w:t>б) распад государственности;</w:t>
      </w:r>
    </w:p>
    <w:p w:rsidR="000C5085" w:rsidRPr="00890D13" w:rsidRDefault="000C5085" w:rsidP="00890D13">
      <w:r w:rsidRPr="00890D13">
        <w:t>в) ускорённая централизация государства путём террора и утверждения самовластия.</w:t>
      </w:r>
    </w:p>
    <w:p w:rsidR="000C5085" w:rsidRPr="00890D13" w:rsidRDefault="000C5085" w:rsidP="00890D13">
      <w:pPr>
        <w:jc w:val="center"/>
        <w:rPr>
          <w:b/>
          <w:sz w:val="28"/>
          <w:szCs w:val="28"/>
        </w:rPr>
      </w:pPr>
    </w:p>
    <w:p w:rsidR="000C5085" w:rsidRPr="00890D13" w:rsidRDefault="000C5085" w:rsidP="00890D13">
      <w:pPr>
        <w:jc w:val="center"/>
        <w:rPr>
          <w:b/>
          <w:sz w:val="28"/>
          <w:szCs w:val="28"/>
        </w:rPr>
      </w:pPr>
    </w:p>
    <w:p w:rsidR="000C5085" w:rsidRPr="00890D13" w:rsidRDefault="000C5085" w:rsidP="00890D13">
      <w:pPr>
        <w:jc w:val="center"/>
        <w:rPr>
          <w:b/>
          <w:sz w:val="28"/>
          <w:szCs w:val="28"/>
        </w:rPr>
      </w:pPr>
    </w:p>
    <w:p w:rsidR="000C5085" w:rsidRPr="00890D13" w:rsidRDefault="000C5085" w:rsidP="00890D13">
      <w:pPr>
        <w:jc w:val="center"/>
        <w:rPr>
          <w:b/>
        </w:rPr>
      </w:pPr>
      <w:r w:rsidRPr="00890D13">
        <w:rPr>
          <w:b/>
          <w:lang w:val="en-US"/>
        </w:rPr>
        <w:t>IV</w:t>
      </w:r>
      <w:r w:rsidRPr="00890D13">
        <w:rPr>
          <w:b/>
        </w:rPr>
        <w:t xml:space="preserve"> вариант</w:t>
      </w:r>
    </w:p>
    <w:p w:rsidR="000C5085" w:rsidRPr="00890D13" w:rsidRDefault="000C5085" w:rsidP="00890D13">
      <w:pPr>
        <w:jc w:val="center"/>
        <w:rPr>
          <w:b/>
        </w:rPr>
      </w:pPr>
      <w:r w:rsidRPr="00890D13">
        <w:rPr>
          <w:b/>
        </w:rPr>
        <w:t>Средневековый период истории. Киевская Русь,</w:t>
      </w:r>
    </w:p>
    <w:p w:rsidR="000C5085" w:rsidRPr="00890D13" w:rsidRDefault="000C5085" w:rsidP="00890D13">
      <w:pPr>
        <w:jc w:val="center"/>
        <w:rPr>
          <w:b/>
        </w:rPr>
      </w:pPr>
      <w:r w:rsidRPr="00890D13">
        <w:rPr>
          <w:b/>
        </w:rPr>
        <w:t>Московская Русь, Россия (</w:t>
      </w:r>
      <w:r w:rsidRPr="00890D13">
        <w:rPr>
          <w:b/>
          <w:lang w:val="en-US"/>
        </w:rPr>
        <w:t>IX</w:t>
      </w:r>
      <w:r w:rsidRPr="00890D13">
        <w:rPr>
          <w:b/>
        </w:rPr>
        <w:t>-</w:t>
      </w:r>
      <w:r w:rsidRPr="00890D13">
        <w:rPr>
          <w:b/>
          <w:lang w:val="en-US"/>
        </w:rPr>
        <w:t>XVII</w:t>
      </w:r>
      <w:r w:rsidRPr="00890D13">
        <w:rPr>
          <w:b/>
        </w:rPr>
        <w:t xml:space="preserve"> в.в.)</w:t>
      </w:r>
    </w:p>
    <w:p w:rsidR="000C5085" w:rsidRPr="00890D13" w:rsidRDefault="000C5085" w:rsidP="00890D13">
      <w:pPr>
        <w:jc w:val="center"/>
      </w:pPr>
    </w:p>
    <w:p w:rsidR="000C5085" w:rsidRPr="00890D13" w:rsidRDefault="000C5085" w:rsidP="00890D13">
      <w:pPr>
        <w:jc w:val="center"/>
      </w:pPr>
      <w:r w:rsidRPr="00890D13">
        <w:t>(усложнённый вариант)</w:t>
      </w:r>
    </w:p>
    <w:p w:rsidR="000C5085" w:rsidRPr="00890D13" w:rsidRDefault="000C5085" w:rsidP="00890D13">
      <w:pPr>
        <w:rPr>
          <w:b/>
        </w:rPr>
      </w:pPr>
      <w:r w:rsidRPr="00890D13">
        <w:rPr>
          <w:b/>
        </w:rPr>
        <w:t xml:space="preserve">1. На какой из нижеуказанных периодов средневековья приходится </w:t>
      </w:r>
    </w:p>
    <w:p w:rsidR="000C5085" w:rsidRPr="00890D13" w:rsidRDefault="000C5085" w:rsidP="00890D13">
      <w:pPr>
        <w:rPr>
          <w:b/>
        </w:rPr>
      </w:pPr>
      <w:r w:rsidRPr="00890D13">
        <w:rPr>
          <w:b/>
        </w:rPr>
        <w:t>начало Реформации католической церкви?:</w:t>
      </w:r>
    </w:p>
    <w:p w:rsidR="000C5085" w:rsidRPr="00890D13" w:rsidRDefault="000C5085" w:rsidP="00890D13"/>
    <w:p w:rsidR="000C5085" w:rsidRPr="00890D13" w:rsidRDefault="000C5085" w:rsidP="00890D13">
      <w:r w:rsidRPr="00890D13">
        <w:t>а) к периоду раннего средневековья (</w:t>
      </w:r>
      <w:r w:rsidRPr="00890D13">
        <w:rPr>
          <w:lang w:val="en-US"/>
        </w:rPr>
        <w:t>V</w:t>
      </w:r>
      <w:r w:rsidRPr="00890D13">
        <w:t xml:space="preserve"> –середина</w:t>
      </w:r>
      <w:r w:rsidRPr="00890D13">
        <w:rPr>
          <w:lang w:val="en-US"/>
        </w:rPr>
        <w:t>XI</w:t>
      </w:r>
      <w:r w:rsidRPr="00890D13">
        <w:t xml:space="preserve"> в.в.);</w:t>
      </w:r>
    </w:p>
    <w:p w:rsidR="000C5085" w:rsidRPr="00890D13" w:rsidRDefault="000C5085" w:rsidP="00890D13">
      <w:r w:rsidRPr="00890D13">
        <w:t>б) к периоду классического средневековья (</w:t>
      </w:r>
      <w:r w:rsidRPr="00890D13">
        <w:rPr>
          <w:lang w:val="en-US"/>
        </w:rPr>
        <w:t>XI</w:t>
      </w:r>
      <w:r w:rsidRPr="00890D13">
        <w:t>-</w:t>
      </w:r>
      <w:r w:rsidRPr="00890D13">
        <w:rPr>
          <w:lang w:val="en-US"/>
        </w:rPr>
        <w:t>XV</w:t>
      </w:r>
      <w:r w:rsidRPr="00890D13">
        <w:t xml:space="preserve"> в.в.);</w:t>
      </w:r>
    </w:p>
    <w:p w:rsidR="000C5085" w:rsidRPr="00890D13" w:rsidRDefault="000C5085" w:rsidP="00890D13">
      <w:r w:rsidRPr="00890D13">
        <w:t>в) к периоду позднего средневековья (</w:t>
      </w:r>
      <w:r w:rsidRPr="00890D13">
        <w:rPr>
          <w:lang w:val="en-US"/>
        </w:rPr>
        <w:t>XVI</w:t>
      </w:r>
      <w:r w:rsidRPr="00890D13">
        <w:t xml:space="preserve">-первая половина </w:t>
      </w:r>
      <w:r w:rsidRPr="00890D13">
        <w:rPr>
          <w:lang w:val="en-US"/>
        </w:rPr>
        <w:t>XVII</w:t>
      </w:r>
      <w:r w:rsidRPr="00890D13">
        <w:t xml:space="preserve"> в.в.).</w:t>
      </w:r>
    </w:p>
    <w:p w:rsidR="000C5085" w:rsidRPr="00890D13" w:rsidRDefault="000C5085" w:rsidP="00890D13">
      <w:pPr>
        <w:rPr>
          <w:b/>
        </w:rPr>
      </w:pPr>
    </w:p>
    <w:p w:rsidR="000C5085" w:rsidRPr="00890D13" w:rsidRDefault="000C5085" w:rsidP="00890D13">
      <w:r w:rsidRPr="00890D13">
        <w:rPr>
          <w:b/>
        </w:rPr>
        <w:t>2. Определите название памятника древнерусской письменности, в котором говорится о создании древнерусского государства:</w:t>
      </w:r>
    </w:p>
    <w:p w:rsidR="000C5085" w:rsidRPr="00890D13" w:rsidRDefault="000C5085" w:rsidP="00890D13"/>
    <w:p w:rsidR="000C5085" w:rsidRPr="00890D13" w:rsidRDefault="000C5085" w:rsidP="00890D13">
      <w:r w:rsidRPr="00890D13">
        <w:t>а) «Слово о полку Игореве»;</w:t>
      </w:r>
    </w:p>
    <w:p w:rsidR="000C5085" w:rsidRPr="00890D13" w:rsidRDefault="000C5085" w:rsidP="00890D13">
      <w:r w:rsidRPr="00890D13">
        <w:t>б) «Русская правда»;</w:t>
      </w:r>
    </w:p>
    <w:p w:rsidR="000C5085" w:rsidRPr="00890D13" w:rsidRDefault="000C5085" w:rsidP="00890D13">
      <w:r w:rsidRPr="00890D13">
        <w:t>в) «Повесть временных лет»;</w:t>
      </w:r>
    </w:p>
    <w:p w:rsidR="000C5085" w:rsidRPr="00890D13" w:rsidRDefault="000C5085" w:rsidP="00890D13">
      <w:r w:rsidRPr="00890D13">
        <w:t>г) «Слово о законе и благодати».</w:t>
      </w:r>
    </w:p>
    <w:p w:rsidR="000C5085" w:rsidRPr="00890D13" w:rsidRDefault="000C5085" w:rsidP="00890D13"/>
    <w:p w:rsidR="000C5085" w:rsidRPr="00890D13" w:rsidRDefault="000C5085" w:rsidP="00890D13">
      <w:pPr>
        <w:rPr>
          <w:b/>
        </w:rPr>
      </w:pPr>
      <w:r w:rsidRPr="00890D13">
        <w:rPr>
          <w:b/>
        </w:rPr>
        <w:t>3. С именем какого князя связано появление правового</w:t>
      </w:r>
    </w:p>
    <w:p w:rsidR="000C5085" w:rsidRPr="00890D13" w:rsidRDefault="000C5085" w:rsidP="00890D13">
      <w:r w:rsidRPr="00890D13">
        <w:rPr>
          <w:b/>
        </w:rPr>
        <w:t xml:space="preserve"> кодекса Киевской Руси- «Русской правды»?:</w:t>
      </w:r>
    </w:p>
    <w:p w:rsidR="000C5085" w:rsidRPr="00890D13" w:rsidRDefault="000C5085" w:rsidP="00890D13"/>
    <w:p w:rsidR="000C5085" w:rsidRPr="00890D13" w:rsidRDefault="000C5085" w:rsidP="00890D13">
      <w:r w:rsidRPr="00890D13">
        <w:t>а) Олега;</w:t>
      </w:r>
    </w:p>
    <w:p w:rsidR="000C5085" w:rsidRPr="00890D13" w:rsidRDefault="000C5085" w:rsidP="00890D13">
      <w:r w:rsidRPr="00890D13">
        <w:t>б) Владимира Святого;</w:t>
      </w:r>
    </w:p>
    <w:p w:rsidR="000C5085" w:rsidRPr="00890D13" w:rsidRDefault="000C5085" w:rsidP="00890D13">
      <w:r w:rsidRPr="00890D13">
        <w:t>в) Ярослава Мудрого;</w:t>
      </w:r>
    </w:p>
    <w:p w:rsidR="000C5085" w:rsidRPr="00890D13" w:rsidRDefault="000C5085" w:rsidP="00890D13">
      <w:r w:rsidRPr="00890D13">
        <w:t>г) Владимира Мономаха.</w:t>
      </w:r>
    </w:p>
    <w:p w:rsidR="000C5085" w:rsidRPr="00890D13" w:rsidRDefault="000C5085" w:rsidP="00890D13"/>
    <w:p w:rsidR="000C5085" w:rsidRPr="00890D13" w:rsidRDefault="000C5085" w:rsidP="00890D13">
      <w:r w:rsidRPr="00890D13">
        <w:rPr>
          <w:b/>
        </w:rPr>
        <w:t>4. Когда произошло крещение Киевской Руси?:</w:t>
      </w:r>
    </w:p>
    <w:p w:rsidR="000C5085" w:rsidRPr="00890D13" w:rsidRDefault="000C5085" w:rsidP="00890D13"/>
    <w:p w:rsidR="000C5085" w:rsidRPr="00890D13" w:rsidRDefault="000C5085" w:rsidP="00890D13">
      <w:r w:rsidRPr="00890D13">
        <w:t>а) в 842г.;</w:t>
      </w:r>
    </w:p>
    <w:p w:rsidR="000C5085" w:rsidRPr="00890D13" w:rsidRDefault="000C5085" w:rsidP="00890D13">
      <w:r w:rsidRPr="00890D13">
        <w:t>б) в 988г.;</w:t>
      </w:r>
    </w:p>
    <w:p w:rsidR="000C5085" w:rsidRPr="00890D13" w:rsidRDefault="000C5085" w:rsidP="00890D13">
      <w:r w:rsidRPr="00890D13">
        <w:t>в) в 1147г.;</w:t>
      </w:r>
    </w:p>
    <w:p w:rsidR="000C5085" w:rsidRPr="00890D13" w:rsidRDefault="000C5085" w:rsidP="00890D13">
      <w:r w:rsidRPr="00890D13">
        <w:t>г) в 1054г.</w:t>
      </w:r>
    </w:p>
    <w:p w:rsidR="000C5085" w:rsidRPr="00890D13" w:rsidRDefault="000C5085" w:rsidP="00890D13"/>
    <w:p w:rsidR="000C5085" w:rsidRPr="00890D13" w:rsidRDefault="000C5085" w:rsidP="00890D13">
      <w:pPr>
        <w:jc w:val="both"/>
        <w:rPr>
          <w:b/>
        </w:rPr>
      </w:pPr>
      <w:r w:rsidRPr="00890D13">
        <w:rPr>
          <w:b/>
        </w:rPr>
        <w:t>5.</w:t>
      </w:r>
      <w:r w:rsidRPr="00890D13">
        <w:t xml:space="preserve"> </w:t>
      </w:r>
      <w:r w:rsidRPr="00890D13">
        <w:rPr>
          <w:b/>
        </w:rPr>
        <w:t>Полюдьем назывался(ась, ось):</w:t>
      </w:r>
    </w:p>
    <w:p w:rsidR="000C5085" w:rsidRPr="00890D13" w:rsidRDefault="000C5085" w:rsidP="00890D13">
      <w:pPr>
        <w:jc w:val="both"/>
      </w:pPr>
      <w:r w:rsidRPr="00890D13">
        <w:t>а) народное собрание у древних славян;</w:t>
      </w:r>
    </w:p>
    <w:p w:rsidR="000C5085" w:rsidRPr="00890D13" w:rsidRDefault="000C5085" w:rsidP="00890D13">
      <w:pPr>
        <w:jc w:val="both"/>
      </w:pPr>
      <w:r w:rsidRPr="00890D13">
        <w:t>б) объезд великим князем подчиненных племен с целью сбора дани;</w:t>
      </w:r>
    </w:p>
    <w:p w:rsidR="000C5085" w:rsidRPr="00890D13" w:rsidRDefault="000C5085" w:rsidP="00890D13">
      <w:pPr>
        <w:jc w:val="both"/>
      </w:pPr>
      <w:r w:rsidRPr="00890D13">
        <w:t>в) работа зависимых крестьян в хозяйстве феодала;</w:t>
      </w:r>
    </w:p>
    <w:p w:rsidR="000C5085" w:rsidRPr="00890D13" w:rsidRDefault="000C5085" w:rsidP="00890D13">
      <w:pPr>
        <w:jc w:val="both"/>
      </w:pPr>
      <w:r w:rsidRPr="00890D13">
        <w:t>г) сбор народного ополчения для организации отпора кочевников;</w:t>
      </w:r>
    </w:p>
    <w:p w:rsidR="000C5085" w:rsidRPr="00890D13" w:rsidRDefault="000C5085" w:rsidP="00890D13">
      <w:pPr>
        <w:jc w:val="both"/>
      </w:pPr>
    </w:p>
    <w:p w:rsidR="000C5085" w:rsidRPr="00890D13" w:rsidRDefault="000C5085" w:rsidP="00890D13">
      <w:pPr>
        <w:jc w:val="both"/>
        <w:rPr>
          <w:b/>
        </w:rPr>
      </w:pPr>
      <w:r w:rsidRPr="00890D13">
        <w:rPr>
          <w:b/>
        </w:rPr>
        <w:t>6</w:t>
      </w:r>
      <w:r w:rsidRPr="00890D13">
        <w:t xml:space="preserve">. </w:t>
      </w:r>
      <w:r w:rsidRPr="00890D13">
        <w:rPr>
          <w:b/>
        </w:rPr>
        <w:t>В какой битве русские князья действовали в союзе со своими старыми врагами против новых?:</w:t>
      </w:r>
    </w:p>
    <w:p w:rsidR="000C5085" w:rsidRPr="00890D13" w:rsidRDefault="000C5085" w:rsidP="00890D13">
      <w:pPr>
        <w:jc w:val="both"/>
      </w:pPr>
    </w:p>
    <w:p w:rsidR="000C5085" w:rsidRPr="00890D13" w:rsidRDefault="000C5085" w:rsidP="00890D13">
      <w:pPr>
        <w:jc w:val="both"/>
      </w:pPr>
      <w:r w:rsidRPr="00890D13">
        <w:t>а) на реке Сить;</w:t>
      </w:r>
    </w:p>
    <w:p w:rsidR="000C5085" w:rsidRPr="00890D13" w:rsidRDefault="000C5085" w:rsidP="00890D13">
      <w:pPr>
        <w:jc w:val="both"/>
      </w:pPr>
      <w:r w:rsidRPr="00890D13">
        <w:t>б) на реке Калке;</w:t>
      </w:r>
    </w:p>
    <w:p w:rsidR="000C5085" w:rsidRPr="00890D13" w:rsidRDefault="000C5085" w:rsidP="00890D13">
      <w:pPr>
        <w:jc w:val="both"/>
      </w:pPr>
      <w:r w:rsidRPr="00890D13">
        <w:t>в) на реке Неве;</w:t>
      </w:r>
    </w:p>
    <w:p w:rsidR="000C5085" w:rsidRPr="00890D13" w:rsidRDefault="000C5085" w:rsidP="00890D13">
      <w:pPr>
        <w:jc w:val="both"/>
      </w:pPr>
      <w:r w:rsidRPr="00890D13">
        <w:t>г) на Чудском озере.</w:t>
      </w:r>
    </w:p>
    <w:p w:rsidR="000C5085" w:rsidRPr="00890D13" w:rsidRDefault="000C5085" w:rsidP="00890D13">
      <w:pPr>
        <w:jc w:val="both"/>
      </w:pPr>
    </w:p>
    <w:p w:rsidR="000C5085" w:rsidRPr="00890D13" w:rsidRDefault="000C5085" w:rsidP="00890D13">
      <w:pPr>
        <w:jc w:val="both"/>
        <w:rPr>
          <w:b/>
        </w:rPr>
      </w:pPr>
    </w:p>
    <w:p w:rsidR="000C5085" w:rsidRPr="00890D13" w:rsidRDefault="000C5085" w:rsidP="00890D13">
      <w:pPr>
        <w:jc w:val="both"/>
        <w:rPr>
          <w:b/>
        </w:rPr>
      </w:pPr>
      <w:r w:rsidRPr="00890D13">
        <w:rPr>
          <w:b/>
        </w:rPr>
        <w:t>7. Какое из приведенных ниже понятий связано с ордынским игом?:</w:t>
      </w:r>
    </w:p>
    <w:p w:rsidR="000C5085" w:rsidRPr="00890D13" w:rsidRDefault="000C5085" w:rsidP="00890D13">
      <w:pPr>
        <w:jc w:val="both"/>
      </w:pPr>
      <w:r w:rsidRPr="00890D13">
        <w:t>а) посадник;</w:t>
      </w:r>
    </w:p>
    <w:p w:rsidR="000C5085" w:rsidRPr="00890D13" w:rsidRDefault="000C5085" w:rsidP="00890D13">
      <w:pPr>
        <w:jc w:val="both"/>
      </w:pPr>
      <w:r w:rsidRPr="00890D13">
        <w:t>б) ярлык;</w:t>
      </w:r>
    </w:p>
    <w:p w:rsidR="000C5085" w:rsidRPr="00890D13" w:rsidRDefault="000C5085" w:rsidP="00890D13">
      <w:pPr>
        <w:jc w:val="both"/>
      </w:pPr>
      <w:r w:rsidRPr="00890D13">
        <w:t xml:space="preserve">в) тысяцкий; </w:t>
      </w:r>
    </w:p>
    <w:p w:rsidR="000C5085" w:rsidRPr="00890D13" w:rsidRDefault="000C5085" w:rsidP="00890D13">
      <w:pPr>
        <w:jc w:val="both"/>
      </w:pPr>
      <w:r w:rsidRPr="00890D13">
        <w:t>г) посланник.</w:t>
      </w:r>
    </w:p>
    <w:p w:rsidR="000C5085" w:rsidRPr="00890D13" w:rsidRDefault="000C5085" w:rsidP="00890D13">
      <w:pPr>
        <w:jc w:val="both"/>
      </w:pPr>
    </w:p>
    <w:p w:rsidR="000C5085" w:rsidRPr="00890D13" w:rsidRDefault="000C5085" w:rsidP="00890D13">
      <w:pPr>
        <w:jc w:val="both"/>
        <w:rPr>
          <w:b/>
        </w:rPr>
      </w:pPr>
      <w:r w:rsidRPr="00890D13">
        <w:rPr>
          <w:b/>
        </w:rPr>
        <w:t xml:space="preserve">8. При Иване </w:t>
      </w:r>
      <w:r w:rsidRPr="00890D13">
        <w:rPr>
          <w:b/>
          <w:lang w:val="en-US"/>
        </w:rPr>
        <w:t>III</w:t>
      </w:r>
      <w:r w:rsidRPr="00890D13">
        <w:rPr>
          <w:b/>
        </w:rPr>
        <w:t xml:space="preserve"> был построен собор:</w:t>
      </w:r>
    </w:p>
    <w:p w:rsidR="000C5085" w:rsidRPr="00890D13" w:rsidRDefault="000C5085" w:rsidP="00890D13">
      <w:pPr>
        <w:jc w:val="both"/>
      </w:pPr>
      <w:r w:rsidRPr="00890D13">
        <w:t>а) Успенский в Московском Кремле;</w:t>
      </w:r>
    </w:p>
    <w:p w:rsidR="000C5085" w:rsidRPr="00890D13" w:rsidRDefault="000C5085" w:rsidP="00890D13">
      <w:pPr>
        <w:jc w:val="both"/>
      </w:pPr>
      <w:r w:rsidRPr="00890D13">
        <w:t>б) Софийский в Новгороде;</w:t>
      </w:r>
    </w:p>
    <w:p w:rsidR="000C5085" w:rsidRPr="00890D13" w:rsidRDefault="000C5085" w:rsidP="00890D13">
      <w:pPr>
        <w:jc w:val="both"/>
      </w:pPr>
      <w:r w:rsidRPr="00890D13">
        <w:t>в) Покровский в Москве;</w:t>
      </w:r>
    </w:p>
    <w:p w:rsidR="000C5085" w:rsidRPr="00890D13" w:rsidRDefault="000C5085" w:rsidP="00890D13">
      <w:pPr>
        <w:jc w:val="both"/>
      </w:pPr>
      <w:r w:rsidRPr="00890D13">
        <w:t>г) Дмитриевский во Владимире.</w:t>
      </w:r>
    </w:p>
    <w:p w:rsidR="000C5085" w:rsidRPr="00890D13" w:rsidRDefault="000C5085" w:rsidP="00890D13">
      <w:pPr>
        <w:jc w:val="both"/>
      </w:pPr>
    </w:p>
    <w:p w:rsidR="000C5085" w:rsidRPr="00890D13" w:rsidRDefault="000C5085" w:rsidP="00890D13">
      <w:pPr>
        <w:jc w:val="both"/>
        <w:rPr>
          <w:b/>
        </w:rPr>
      </w:pPr>
      <w:r w:rsidRPr="00890D13">
        <w:rPr>
          <w:b/>
        </w:rPr>
        <w:t>9. Кто из деятелей русской истории вошел в историю как самый кровавый опричный палач?:</w:t>
      </w:r>
    </w:p>
    <w:p w:rsidR="000C5085" w:rsidRPr="00890D13" w:rsidRDefault="000C5085" w:rsidP="00890D13">
      <w:pPr>
        <w:jc w:val="both"/>
      </w:pPr>
      <w:r w:rsidRPr="00890D13">
        <w:t>а) Ф. Колычев;</w:t>
      </w:r>
    </w:p>
    <w:p w:rsidR="000C5085" w:rsidRPr="00890D13" w:rsidRDefault="000C5085" w:rsidP="00890D13">
      <w:pPr>
        <w:jc w:val="both"/>
      </w:pPr>
      <w:r w:rsidRPr="00890D13">
        <w:t>б) А. Адашев;</w:t>
      </w:r>
    </w:p>
    <w:p w:rsidR="000C5085" w:rsidRPr="00890D13" w:rsidRDefault="000C5085" w:rsidP="00890D13">
      <w:pPr>
        <w:jc w:val="both"/>
      </w:pPr>
      <w:r w:rsidRPr="00890D13">
        <w:t>в) М. Скуратов;</w:t>
      </w:r>
    </w:p>
    <w:p w:rsidR="000C5085" w:rsidRPr="00890D13" w:rsidRDefault="000C5085" w:rsidP="00890D13">
      <w:pPr>
        <w:jc w:val="both"/>
      </w:pPr>
      <w:r w:rsidRPr="00890D13">
        <w:t>г) Б. Годунов.</w:t>
      </w:r>
    </w:p>
    <w:p w:rsidR="000C5085" w:rsidRPr="00890D13" w:rsidRDefault="000C5085" w:rsidP="00890D13">
      <w:pPr>
        <w:jc w:val="both"/>
        <w:rPr>
          <w:b/>
        </w:rPr>
      </w:pPr>
      <w:r w:rsidRPr="00890D13">
        <w:rPr>
          <w:b/>
        </w:rPr>
        <w:t xml:space="preserve">10. Судебник Ивана </w:t>
      </w:r>
      <w:r w:rsidRPr="00890D13">
        <w:rPr>
          <w:b/>
          <w:lang w:val="en-US"/>
        </w:rPr>
        <w:t>IV</w:t>
      </w:r>
      <w:r w:rsidRPr="00890D13">
        <w:rPr>
          <w:b/>
        </w:rPr>
        <w:t>:</w:t>
      </w:r>
    </w:p>
    <w:p w:rsidR="000C5085" w:rsidRPr="00890D13" w:rsidRDefault="000C5085" w:rsidP="00890D13">
      <w:pPr>
        <w:jc w:val="both"/>
      </w:pPr>
      <w:r w:rsidRPr="00890D13">
        <w:t>а) сохранил право крестьян на переход;</w:t>
      </w:r>
    </w:p>
    <w:p w:rsidR="000C5085" w:rsidRPr="00890D13" w:rsidRDefault="000C5085" w:rsidP="00890D13">
      <w:pPr>
        <w:jc w:val="both"/>
      </w:pPr>
      <w:r w:rsidRPr="00890D13">
        <w:t>б) уничтожил вечевой строй;</w:t>
      </w:r>
    </w:p>
    <w:p w:rsidR="000C5085" w:rsidRPr="00890D13" w:rsidRDefault="000C5085" w:rsidP="00890D13">
      <w:pPr>
        <w:jc w:val="both"/>
      </w:pPr>
      <w:r w:rsidRPr="00890D13">
        <w:t>в) учредил Боярскую думу;</w:t>
      </w:r>
    </w:p>
    <w:p w:rsidR="000C5085" w:rsidRPr="00890D13" w:rsidRDefault="000C5085" w:rsidP="00890D13">
      <w:pPr>
        <w:jc w:val="both"/>
      </w:pPr>
      <w:r w:rsidRPr="00890D13">
        <w:t>г) ликвидировал уделы.</w:t>
      </w:r>
    </w:p>
    <w:p w:rsidR="000C5085" w:rsidRPr="00890D13" w:rsidRDefault="000C5085" w:rsidP="00890D13">
      <w:pPr>
        <w:jc w:val="both"/>
        <w:rPr>
          <w:b/>
        </w:rPr>
      </w:pPr>
      <w:r w:rsidRPr="00890D13">
        <w:rPr>
          <w:b/>
        </w:rPr>
        <w:t>11. Жертвой опричного террора стал:</w:t>
      </w:r>
    </w:p>
    <w:p w:rsidR="000C5085" w:rsidRPr="00890D13" w:rsidRDefault="000C5085" w:rsidP="00890D13">
      <w:pPr>
        <w:jc w:val="both"/>
      </w:pPr>
      <w:r w:rsidRPr="00890D13">
        <w:t>а) митрополит Макарий;</w:t>
      </w:r>
    </w:p>
    <w:p w:rsidR="000C5085" w:rsidRPr="00890D13" w:rsidRDefault="000C5085" w:rsidP="00890D13">
      <w:pPr>
        <w:jc w:val="both"/>
      </w:pPr>
      <w:r w:rsidRPr="00890D13">
        <w:t>б) Филипп Колычев;</w:t>
      </w:r>
    </w:p>
    <w:p w:rsidR="000C5085" w:rsidRPr="00890D13" w:rsidRDefault="000C5085" w:rsidP="00890D13">
      <w:pPr>
        <w:jc w:val="both"/>
      </w:pPr>
      <w:r w:rsidRPr="00890D13">
        <w:t>в) Алексей Адашев;</w:t>
      </w:r>
    </w:p>
    <w:p w:rsidR="000C5085" w:rsidRPr="00890D13" w:rsidRDefault="000C5085" w:rsidP="00890D13">
      <w:pPr>
        <w:jc w:val="both"/>
      </w:pPr>
      <w:r w:rsidRPr="00890D13">
        <w:t>г) царевич Иван.</w:t>
      </w:r>
    </w:p>
    <w:p w:rsidR="000C5085" w:rsidRPr="00890D13" w:rsidRDefault="000C5085" w:rsidP="00890D13">
      <w:pPr>
        <w:jc w:val="both"/>
        <w:rPr>
          <w:b/>
        </w:rPr>
      </w:pPr>
      <w:r w:rsidRPr="00890D13">
        <w:rPr>
          <w:b/>
        </w:rPr>
        <w:t>12. Прозвище «Тушинский вор» получил:</w:t>
      </w:r>
    </w:p>
    <w:p w:rsidR="000C5085" w:rsidRPr="00890D13" w:rsidRDefault="000C5085" w:rsidP="00890D13">
      <w:pPr>
        <w:jc w:val="both"/>
      </w:pPr>
      <w:r w:rsidRPr="00890D13">
        <w:t xml:space="preserve">а) Лжедмитрий </w:t>
      </w:r>
      <w:r w:rsidRPr="00890D13">
        <w:rPr>
          <w:lang w:val="en-US"/>
        </w:rPr>
        <w:t>I</w:t>
      </w:r>
    </w:p>
    <w:p w:rsidR="000C5085" w:rsidRPr="00890D13" w:rsidRDefault="000C5085" w:rsidP="00890D13">
      <w:pPr>
        <w:jc w:val="both"/>
      </w:pPr>
      <w:r w:rsidRPr="00890D13">
        <w:t xml:space="preserve">б) Лжедмитрий </w:t>
      </w:r>
      <w:r w:rsidRPr="00890D13">
        <w:rPr>
          <w:lang w:val="en-US"/>
        </w:rPr>
        <w:t>II</w:t>
      </w:r>
    </w:p>
    <w:p w:rsidR="000C5085" w:rsidRPr="00890D13" w:rsidRDefault="000C5085" w:rsidP="00890D13">
      <w:pPr>
        <w:jc w:val="both"/>
      </w:pPr>
      <w:r w:rsidRPr="00890D13">
        <w:t>в) И. Болотников</w:t>
      </w:r>
    </w:p>
    <w:p w:rsidR="000C5085" w:rsidRPr="00890D13" w:rsidRDefault="000C5085" w:rsidP="00890D13">
      <w:pPr>
        <w:jc w:val="both"/>
      </w:pPr>
      <w:r w:rsidRPr="00890D13">
        <w:t>г) Василий Шуйский</w:t>
      </w:r>
    </w:p>
    <w:p w:rsidR="000C5085" w:rsidRPr="00890D13" w:rsidRDefault="000C5085" w:rsidP="00890D13">
      <w:pPr>
        <w:jc w:val="both"/>
        <w:rPr>
          <w:b/>
        </w:rPr>
      </w:pPr>
      <w:r w:rsidRPr="00890D13">
        <w:rPr>
          <w:b/>
        </w:rPr>
        <w:t>13. Что из перечисленного относится к нововведениям патриарха Никона?:</w:t>
      </w:r>
    </w:p>
    <w:p w:rsidR="000C5085" w:rsidRPr="00890D13" w:rsidRDefault="000C5085" w:rsidP="00890D13">
      <w:pPr>
        <w:jc w:val="both"/>
      </w:pPr>
      <w:r w:rsidRPr="00890D13">
        <w:t>а) богослужение на русском языке вместо старославянского;</w:t>
      </w:r>
    </w:p>
    <w:p w:rsidR="000C5085" w:rsidRPr="00890D13" w:rsidRDefault="000C5085" w:rsidP="00890D13">
      <w:pPr>
        <w:jc w:val="both"/>
      </w:pPr>
      <w:r w:rsidRPr="00890D13">
        <w:t>б) запрещение всем священнослужителям вступать в брак;</w:t>
      </w:r>
    </w:p>
    <w:p w:rsidR="000C5085" w:rsidRPr="00890D13" w:rsidRDefault="000C5085" w:rsidP="00890D13">
      <w:pPr>
        <w:jc w:val="both"/>
      </w:pPr>
      <w:r w:rsidRPr="00890D13">
        <w:t>в) крещение тремя перстами вместо двух;</w:t>
      </w:r>
    </w:p>
    <w:p w:rsidR="000C5085" w:rsidRPr="00890D13" w:rsidRDefault="000C5085" w:rsidP="00890D13">
      <w:pPr>
        <w:jc w:val="both"/>
      </w:pPr>
      <w:r w:rsidRPr="00890D13">
        <w:t>г) отказ от церковного землевладения.</w:t>
      </w:r>
    </w:p>
    <w:p w:rsidR="000C5085" w:rsidRPr="00890D13" w:rsidRDefault="000C5085" w:rsidP="00890D13">
      <w:pPr>
        <w:jc w:val="both"/>
      </w:pPr>
    </w:p>
    <w:p w:rsidR="000C5085" w:rsidRPr="00890D13" w:rsidRDefault="000C5085" w:rsidP="00890D13">
      <w:pPr>
        <w:jc w:val="both"/>
        <w:rPr>
          <w:b/>
        </w:rPr>
      </w:pPr>
      <w:r w:rsidRPr="00890D13">
        <w:rPr>
          <w:b/>
        </w:rPr>
        <w:t>14. Когда началось книгопечатание на Руси?:</w:t>
      </w:r>
    </w:p>
    <w:p w:rsidR="000C5085" w:rsidRPr="00890D13" w:rsidRDefault="000C5085" w:rsidP="00890D13">
      <w:pPr>
        <w:jc w:val="both"/>
        <w:rPr>
          <w:b/>
        </w:rPr>
      </w:pPr>
    </w:p>
    <w:p w:rsidR="000C5085" w:rsidRPr="00890D13" w:rsidRDefault="000C5085" w:rsidP="00890D13">
      <w:pPr>
        <w:jc w:val="both"/>
      </w:pPr>
      <w:r w:rsidRPr="00890D13">
        <w:t>а) в 1497г.;</w:t>
      </w:r>
    </w:p>
    <w:p w:rsidR="000C5085" w:rsidRPr="00890D13" w:rsidRDefault="000C5085" w:rsidP="00890D13">
      <w:pPr>
        <w:jc w:val="both"/>
      </w:pPr>
      <w:r w:rsidRPr="00890D13">
        <w:t>б) в 1564г.;</w:t>
      </w:r>
    </w:p>
    <w:p w:rsidR="000C5085" w:rsidRPr="00890D13" w:rsidRDefault="000C5085" w:rsidP="00890D13">
      <w:pPr>
        <w:jc w:val="both"/>
      </w:pPr>
      <w:r w:rsidRPr="00890D13">
        <w:t>в) в 1565г.</w:t>
      </w:r>
    </w:p>
    <w:p w:rsidR="000C5085" w:rsidRPr="00890D13" w:rsidRDefault="000C5085" w:rsidP="00890D13">
      <w:pPr>
        <w:jc w:val="both"/>
        <w:rPr>
          <w:b/>
        </w:rPr>
      </w:pPr>
      <w:r w:rsidRPr="00890D13">
        <w:rPr>
          <w:b/>
        </w:rPr>
        <w:t>15. Что такое мануфактура?:</w:t>
      </w:r>
    </w:p>
    <w:p w:rsidR="000C5085" w:rsidRPr="00890D13" w:rsidRDefault="000C5085" w:rsidP="00890D13">
      <w:pPr>
        <w:jc w:val="both"/>
        <w:rPr>
          <w:b/>
        </w:rPr>
      </w:pPr>
    </w:p>
    <w:p w:rsidR="000C5085" w:rsidRPr="00890D13" w:rsidRDefault="000C5085" w:rsidP="00890D13">
      <w:pPr>
        <w:jc w:val="both"/>
      </w:pPr>
      <w:r w:rsidRPr="00890D13">
        <w:t>а) - это промышленное предприятие, где используются механические орудия труда, приводимые в действие с помощью силы электрического тока; где существует сложная система разделения труда рабочих;</w:t>
      </w:r>
    </w:p>
    <w:p w:rsidR="000C5085" w:rsidRPr="00890D13" w:rsidRDefault="000C5085" w:rsidP="00890D13">
      <w:pPr>
        <w:jc w:val="both"/>
      </w:pPr>
      <w:r w:rsidRPr="00890D13">
        <w:t>б) - это промышленное предприятие, основанное на разделение труда между работниками и применении ручных орудий труда, а также силы ветра и воды;</w:t>
      </w:r>
    </w:p>
    <w:p w:rsidR="000C5085" w:rsidRPr="00890D13" w:rsidRDefault="000C5085" w:rsidP="00890D13">
      <w:pPr>
        <w:jc w:val="both"/>
      </w:pPr>
      <w:r w:rsidRPr="00890D13">
        <w:t>в) - это промышленное предприятие, где используется труд высококвалифицированных работников, используются научно-технические открытия и высокие технологии в производстве.</w:t>
      </w:r>
    </w:p>
    <w:p w:rsidR="000C5085" w:rsidRPr="00890D13" w:rsidRDefault="000C5085" w:rsidP="00890D13">
      <w:pPr>
        <w:rPr>
          <w:b/>
        </w:rPr>
      </w:pPr>
    </w:p>
    <w:p w:rsidR="000C5085" w:rsidRPr="00890D13" w:rsidRDefault="000C5085" w:rsidP="00890D13">
      <w:pPr>
        <w:rPr>
          <w:b/>
        </w:rPr>
      </w:pPr>
      <w:r w:rsidRPr="00890D13">
        <w:rPr>
          <w:b/>
        </w:rPr>
        <w:t>Ключи ответов:</w:t>
      </w:r>
    </w:p>
    <w:p w:rsidR="000C5085" w:rsidRPr="00890D13" w:rsidRDefault="000C5085" w:rsidP="00890D13">
      <w:pPr>
        <w:rPr>
          <w:b/>
        </w:rPr>
      </w:pPr>
      <w:r w:rsidRPr="00890D13">
        <w:rPr>
          <w:b/>
          <w:lang w:val="en-US"/>
        </w:rPr>
        <w:t>III</w:t>
      </w:r>
      <w:r w:rsidRPr="00890D13">
        <w:rPr>
          <w:b/>
        </w:rPr>
        <w:t xml:space="preserve"> вариант:                                                        </w:t>
      </w:r>
      <w:r w:rsidRPr="00890D13">
        <w:rPr>
          <w:b/>
          <w:lang w:val="en-US"/>
        </w:rPr>
        <w:t>IV</w:t>
      </w:r>
      <w:r w:rsidRPr="00890D13">
        <w:rPr>
          <w:b/>
        </w:rPr>
        <w:t xml:space="preserve"> вариант:</w:t>
      </w:r>
    </w:p>
    <w:p w:rsidR="000C5085" w:rsidRPr="00890D13" w:rsidRDefault="000C5085" w:rsidP="00890D13">
      <w:pPr>
        <w:rPr>
          <w:b/>
        </w:rPr>
      </w:pPr>
    </w:p>
    <w:p w:rsidR="000C5085" w:rsidRPr="00890D13" w:rsidRDefault="000C5085" w:rsidP="00890D13">
      <w:r w:rsidRPr="00890D13">
        <w:t xml:space="preserve">1.1. -в, г, ё,                                                                     1.-б </w:t>
      </w:r>
    </w:p>
    <w:p w:rsidR="000C5085" w:rsidRPr="00890D13" w:rsidRDefault="000C5085" w:rsidP="00890D13">
      <w:r w:rsidRPr="00890D13">
        <w:t>1.2. -а, б, е, ж, з,                                                             2.-в</w:t>
      </w:r>
    </w:p>
    <w:p w:rsidR="000C5085" w:rsidRPr="00890D13" w:rsidRDefault="000C5085" w:rsidP="00890D13">
      <w:r w:rsidRPr="00890D13">
        <w:t>1.3. -д, е,                                                                         3.-в</w:t>
      </w:r>
    </w:p>
    <w:p w:rsidR="000C5085" w:rsidRPr="00890D13" w:rsidRDefault="000C5085" w:rsidP="00890D13">
      <w:r w:rsidRPr="00890D13">
        <w:t>2.</w:t>
      </w:r>
    </w:p>
    <w:p w:rsidR="000C5085" w:rsidRPr="00890D13" w:rsidRDefault="000C5085" w:rsidP="00890D13">
      <w:r w:rsidRPr="00890D13">
        <w:t>а) -б, в, 1380г., Дмитрий Донской                               4.-б</w:t>
      </w:r>
    </w:p>
    <w:p w:rsidR="000C5085" w:rsidRPr="00890D13" w:rsidRDefault="000C5085" w:rsidP="00890D13">
      <w:r w:rsidRPr="00890D13">
        <w:t>б) -г, д, 1237г., хан Батый                                             5.-б</w:t>
      </w:r>
    </w:p>
    <w:p w:rsidR="000C5085" w:rsidRPr="00890D13" w:rsidRDefault="000C5085" w:rsidP="00890D13">
      <w:r w:rsidRPr="00890D13">
        <w:t xml:space="preserve">в) –д, б, г,1480г., Иван </w:t>
      </w:r>
      <w:r w:rsidRPr="00890D13">
        <w:rPr>
          <w:lang w:val="en-US"/>
        </w:rPr>
        <w:t>III</w:t>
      </w:r>
      <w:r w:rsidRPr="00890D13">
        <w:t>, хан Ахмат                          6.-б</w:t>
      </w:r>
    </w:p>
    <w:p w:rsidR="000C5085" w:rsidRPr="00890D13" w:rsidRDefault="000C5085" w:rsidP="00890D13">
      <w:r w:rsidRPr="00890D13">
        <w:t>г) –а, а, 1242г., Александр Невский                             7.-б</w:t>
      </w:r>
    </w:p>
    <w:p w:rsidR="000C5085" w:rsidRPr="00890D13" w:rsidRDefault="000C5085" w:rsidP="00890D13">
      <w:r w:rsidRPr="00890D13">
        <w:t xml:space="preserve">д).-в, ё, 1497г., Иван </w:t>
      </w:r>
      <w:r w:rsidRPr="00890D13">
        <w:rPr>
          <w:lang w:val="en-US"/>
        </w:rPr>
        <w:t>III</w:t>
      </w:r>
      <w:r w:rsidRPr="00890D13">
        <w:t xml:space="preserve">                                                  8.-а</w:t>
      </w:r>
    </w:p>
    <w:p w:rsidR="000C5085" w:rsidRPr="00890D13" w:rsidRDefault="000C5085" w:rsidP="00890D13"/>
    <w:p w:rsidR="000C5085" w:rsidRPr="00890D13" w:rsidRDefault="000C5085" w:rsidP="00890D13">
      <w:r w:rsidRPr="00890D13">
        <w:t>3.1.-б, г, ж,                                                                       9.-в</w:t>
      </w:r>
    </w:p>
    <w:p w:rsidR="000C5085" w:rsidRPr="00890D13" w:rsidRDefault="000C5085" w:rsidP="00890D13">
      <w:r w:rsidRPr="00890D13">
        <w:t>3.2.-а, е, ё, в,                                                                   10.-а</w:t>
      </w:r>
    </w:p>
    <w:p w:rsidR="000C5085" w:rsidRPr="00890D13" w:rsidRDefault="000C5085" w:rsidP="00890D13">
      <w:r w:rsidRPr="00890D13">
        <w:t>3.3.-д, ё, з,                                                                       11.-б</w:t>
      </w:r>
    </w:p>
    <w:p w:rsidR="000C5085" w:rsidRPr="00890D13" w:rsidRDefault="000C5085" w:rsidP="00890D13"/>
    <w:p w:rsidR="000C5085" w:rsidRPr="00890D13" w:rsidRDefault="000C5085" w:rsidP="00890D13">
      <w:r w:rsidRPr="00890D13">
        <w:t>4. - б                                                                                12.-б</w:t>
      </w:r>
    </w:p>
    <w:p w:rsidR="000C5085" w:rsidRPr="00890D13" w:rsidRDefault="000C5085" w:rsidP="00890D13">
      <w:r w:rsidRPr="00890D13">
        <w:t>5. - в                                                                                13.-в</w:t>
      </w:r>
    </w:p>
    <w:p w:rsidR="000C5085" w:rsidRPr="00890D13" w:rsidRDefault="000C5085" w:rsidP="00890D13">
      <w:r w:rsidRPr="00890D13">
        <w:t>6. - в                                                                                14.-б</w:t>
      </w:r>
    </w:p>
    <w:p w:rsidR="000C5085" w:rsidRPr="00890D13" w:rsidRDefault="000C5085" w:rsidP="00890D13">
      <w:pPr>
        <w:rPr>
          <w:b/>
        </w:rPr>
      </w:pPr>
      <w:r w:rsidRPr="00890D13">
        <w:rPr>
          <w:b/>
        </w:rPr>
        <w:t xml:space="preserve">                                                                                                        15.-б</w:t>
      </w:r>
    </w:p>
    <w:p w:rsidR="000C5085" w:rsidRPr="00890D13" w:rsidRDefault="000C5085" w:rsidP="00890D13">
      <w:pPr>
        <w:rPr>
          <w:b/>
        </w:rPr>
      </w:pPr>
    </w:p>
    <w:p w:rsidR="000C5085" w:rsidRPr="00890D13" w:rsidRDefault="000C5085" w:rsidP="00890D13">
      <w:pPr>
        <w:rPr>
          <w:b/>
        </w:rPr>
      </w:pPr>
    </w:p>
    <w:p w:rsidR="000C5085" w:rsidRPr="00890D13" w:rsidRDefault="000C5085" w:rsidP="00890D13">
      <w:pPr>
        <w:jc w:val="center"/>
        <w:rPr>
          <w:b/>
        </w:rPr>
      </w:pPr>
    </w:p>
    <w:p w:rsidR="000C5085" w:rsidRPr="00890D13" w:rsidRDefault="000C5085" w:rsidP="00890D13">
      <w:pPr>
        <w:jc w:val="center"/>
        <w:rPr>
          <w:b/>
        </w:rPr>
      </w:pPr>
    </w:p>
    <w:p w:rsidR="000C5085" w:rsidRPr="00890D13" w:rsidRDefault="000C5085" w:rsidP="00890D13">
      <w:pPr>
        <w:jc w:val="center"/>
        <w:rPr>
          <w:b/>
        </w:rPr>
      </w:pPr>
      <w:r w:rsidRPr="00890D13">
        <w:rPr>
          <w:b/>
        </w:rPr>
        <w:t>Контрольное тестирование</w:t>
      </w:r>
    </w:p>
    <w:p w:rsidR="000C5085" w:rsidRPr="00890D13" w:rsidRDefault="000C5085" w:rsidP="00890D13">
      <w:pPr>
        <w:jc w:val="center"/>
        <w:rPr>
          <w:b/>
        </w:rPr>
      </w:pPr>
      <w:r w:rsidRPr="00890D13">
        <w:rPr>
          <w:b/>
        </w:rPr>
        <w:t xml:space="preserve">по теме «Российское государство в </w:t>
      </w:r>
      <w:r w:rsidRPr="00890D13">
        <w:rPr>
          <w:b/>
          <w:lang w:val="en-US"/>
        </w:rPr>
        <w:t>XVII</w:t>
      </w:r>
      <w:r w:rsidRPr="00890D13">
        <w:rPr>
          <w:b/>
        </w:rPr>
        <w:t>-</w:t>
      </w:r>
      <w:r w:rsidRPr="00890D13">
        <w:rPr>
          <w:b/>
          <w:lang w:val="en-US"/>
        </w:rPr>
        <w:t>XVIII</w:t>
      </w:r>
      <w:r w:rsidRPr="00890D13">
        <w:rPr>
          <w:b/>
        </w:rPr>
        <w:t xml:space="preserve"> вв» </w:t>
      </w:r>
    </w:p>
    <w:p w:rsidR="000C5085" w:rsidRPr="00890D13" w:rsidRDefault="000C5085" w:rsidP="00890D13">
      <w:pPr>
        <w:jc w:val="center"/>
        <w:rPr>
          <w:b/>
        </w:rPr>
      </w:pPr>
    </w:p>
    <w:p w:rsidR="000C5085" w:rsidRPr="00890D13" w:rsidRDefault="000C5085" w:rsidP="00890D13">
      <w:pPr>
        <w:jc w:val="center"/>
        <w:rPr>
          <w:b/>
        </w:rPr>
      </w:pPr>
      <w:r w:rsidRPr="00890D13">
        <w:rPr>
          <w:b/>
        </w:rPr>
        <w:t xml:space="preserve">Вариант </w:t>
      </w:r>
      <w:r w:rsidRPr="00890D13">
        <w:rPr>
          <w:b/>
          <w:lang w:val="en-US"/>
        </w:rPr>
        <w:t>I</w:t>
      </w:r>
      <w:r w:rsidRPr="00890D13">
        <w:rPr>
          <w:b/>
        </w:rPr>
        <w:t>.</w:t>
      </w:r>
    </w:p>
    <w:p w:rsidR="000C5085" w:rsidRPr="00890D13" w:rsidRDefault="000C5085" w:rsidP="00890D13">
      <w:pPr>
        <w:jc w:val="center"/>
        <w:rPr>
          <w:b/>
        </w:rPr>
      </w:pPr>
    </w:p>
    <w:p w:rsidR="000C5085" w:rsidRPr="00890D13" w:rsidRDefault="000C5085" w:rsidP="00890D13">
      <w:r w:rsidRPr="00890D13">
        <w:t xml:space="preserve">1. Новой чертой в экономике </w:t>
      </w:r>
      <w:r w:rsidRPr="00890D13">
        <w:rPr>
          <w:lang w:val="en-US"/>
        </w:rPr>
        <w:t>XVII</w:t>
      </w:r>
      <w:r w:rsidRPr="00890D13">
        <w:t xml:space="preserve"> в. не является</w:t>
      </w:r>
    </w:p>
    <w:p w:rsidR="000C5085" w:rsidRPr="00890D13" w:rsidRDefault="000C5085" w:rsidP="00890D13"/>
    <w:p w:rsidR="000C5085" w:rsidRPr="00890D13" w:rsidRDefault="000C5085" w:rsidP="00890D13">
      <w:r w:rsidRPr="00890D13">
        <w:t>А) рост ремесла</w:t>
      </w:r>
    </w:p>
    <w:p w:rsidR="000C5085" w:rsidRPr="00890D13" w:rsidRDefault="000C5085" w:rsidP="00890D13">
      <w:r w:rsidRPr="00890D13">
        <w:t>Б) втягивание сельского хозяйства в рыночный оборот</w:t>
      </w:r>
    </w:p>
    <w:p w:rsidR="000C5085" w:rsidRPr="00890D13" w:rsidRDefault="000C5085" w:rsidP="00890D13">
      <w:r w:rsidRPr="00890D13">
        <w:t>В) производственная специализация</w:t>
      </w:r>
    </w:p>
    <w:p w:rsidR="000C5085" w:rsidRPr="00890D13" w:rsidRDefault="000C5085" w:rsidP="00890D13">
      <w:r w:rsidRPr="00890D13">
        <w:t>Г) личная зависимость крестьян от помещиков.</w:t>
      </w:r>
    </w:p>
    <w:p w:rsidR="000C5085" w:rsidRPr="00890D13" w:rsidRDefault="000C5085" w:rsidP="00890D13"/>
    <w:p w:rsidR="000C5085" w:rsidRPr="00890D13" w:rsidRDefault="000C5085" w:rsidP="00890D13">
      <w:r w:rsidRPr="00890D13">
        <w:t xml:space="preserve">2. Большая часть русских мануфактур в </w:t>
      </w:r>
      <w:r w:rsidRPr="00890D13">
        <w:rPr>
          <w:lang w:val="en-US"/>
        </w:rPr>
        <w:t>XVII</w:t>
      </w:r>
      <w:r w:rsidRPr="00890D13">
        <w:t xml:space="preserve"> в. работала:</w:t>
      </w:r>
    </w:p>
    <w:p w:rsidR="000C5085" w:rsidRPr="00890D13" w:rsidRDefault="000C5085" w:rsidP="00890D13"/>
    <w:p w:rsidR="000C5085" w:rsidRPr="00890D13" w:rsidRDefault="000C5085" w:rsidP="00890D13">
      <w:r w:rsidRPr="00890D13">
        <w:t>А) на рынок                                            Б) на казну</w:t>
      </w:r>
    </w:p>
    <w:p w:rsidR="000C5085" w:rsidRPr="00890D13" w:rsidRDefault="000C5085" w:rsidP="00890D13">
      <w:r w:rsidRPr="00890D13">
        <w:t>В) для внешней торговли                      Г) при царском доме.</w:t>
      </w:r>
    </w:p>
    <w:p w:rsidR="000C5085" w:rsidRPr="00890D13" w:rsidRDefault="000C5085" w:rsidP="00890D13"/>
    <w:p w:rsidR="000C5085" w:rsidRPr="00890D13" w:rsidRDefault="000C5085" w:rsidP="00890D13">
      <w:r w:rsidRPr="00890D13">
        <w:t>3. Зарождением Российского театра мы обязаны:</w:t>
      </w:r>
    </w:p>
    <w:p w:rsidR="000C5085" w:rsidRPr="00890D13" w:rsidRDefault="000C5085" w:rsidP="00890D13"/>
    <w:p w:rsidR="000C5085" w:rsidRPr="00890D13" w:rsidRDefault="000C5085" w:rsidP="00890D13">
      <w:r w:rsidRPr="00890D13">
        <w:t>А) Сильвестру Медведеву</w:t>
      </w:r>
    </w:p>
    <w:p w:rsidR="000C5085" w:rsidRPr="00890D13" w:rsidRDefault="000C5085" w:rsidP="00890D13">
      <w:r w:rsidRPr="00890D13">
        <w:t>Б) Алексею Михайловичу</w:t>
      </w:r>
    </w:p>
    <w:p w:rsidR="000C5085" w:rsidRPr="00890D13" w:rsidRDefault="000C5085" w:rsidP="00890D13">
      <w:r w:rsidRPr="00890D13">
        <w:t>В) Петру 1</w:t>
      </w:r>
    </w:p>
    <w:p w:rsidR="000C5085" w:rsidRPr="00890D13" w:rsidRDefault="000C5085" w:rsidP="00890D13">
      <w:r w:rsidRPr="00890D13">
        <w:t>Г) Симеону Полоцкому.</w:t>
      </w:r>
    </w:p>
    <w:p w:rsidR="000C5085" w:rsidRPr="00890D13" w:rsidRDefault="000C5085" w:rsidP="00890D13"/>
    <w:p w:rsidR="000C5085" w:rsidRPr="00890D13" w:rsidRDefault="000C5085" w:rsidP="00890D13">
      <w:r w:rsidRPr="00890D13">
        <w:t>4. Как назывались 5-15-летние сыски беглых крестьян:</w:t>
      </w:r>
    </w:p>
    <w:p w:rsidR="000C5085" w:rsidRPr="00890D13" w:rsidRDefault="000C5085" w:rsidP="00890D13"/>
    <w:p w:rsidR="000C5085" w:rsidRPr="00890D13" w:rsidRDefault="000C5085" w:rsidP="00890D13">
      <w:r w:rsidRPr="00890D13">
        <w:t>А) сыскными летами                   Б) урочными летами</w:t>
      </w:r>
    </w:p>
    <w:p w:rsidR="000C5085" w:rsidRPr="00890D13" w:rsidRDefault="000C5085" w:rsidP="00890D13">
      <w:r w:rsidRPr="00890D13">
        <w:t>В) поисковыми летами                Г) заповедными летами.</w:t>
      </w:r>
    </w:p>
    <w:p w:rsidR="000C5085" w:rsidRPr="00890D13" w:rsidRDefault="000C5085" w:rsidP="00890D13"/>
    <w:p w:rsidR="000C5085" w:rsidRPr="00890D13" w:rsidRDefault="000C5085" w:rsidP="00890D13">
      <w:r w:rsidRPr="00890D13">
        <w:t>5. Крестьянско-казачье движение под руководством</w:t>
      </w:r>
    </w:p>
    <w:p w:rsidR="000C5085" w:rsidRPr="00890D13" w:rsidRDefault="000C5085" w:rsidP="00890D13">
      <w:r w:rsidRPr="00890D13">
        <w:t>Степана Разина было:</w:t>
      </w:r>
    </w:p>
    <w:p w:rsidR="000C5085" w:rsidRPr="00890D13" w:rsidRDefault="000C5085" w:rsidP="00890D13"/>
    <w:p w:rsidR="000C5085" w:rsidRPr="00890D13" w:rsidRDefault="000C5085" w:rsidP="00890D13">
      <w:r w:rsidRPr="00890D13">
        <w:t>А) с 1654 по 1667гг.</w:t>
      </w:r>
    </w:p>
    <w:p w:rsidR="000C5085" w:rsidRPr="00890D13" w:rsidRDefault="000C5085" w:rsidP="00890D13">
      <w:r w:rsidRPr="00890D13">
        <w:t>Б) с 1667 по 1676гг.</w:t>
      </w:r>
    </w:p>
    <w:p w:rsidR="000C5085" w:rsidRPr="00890D13" w:rsidRDefault="000C5085" w:rsidP="00890D13">
      <w:r w:rsidRPr="00890D13">
        <w:t>В) с 1670 по 1671гг.</w:t>
      </w:r>
    </w:p>
    <w:p w:rsidR="000C5085" w:rsidRPr="00890D13" w:rsidRDefault="000C5085" w:rsidP="00890D13">
      <w:r w:rsidRPr="00890D13">
        <w:t>Г) с 1682 по 1725гг.</w:t>
      </w:r>
    </w:p>
    <w:p w:rsidR="000C5085" w:rsidRPr="00890D13" w:rsidRDefault="000C5085" w:rsidP="00890D13"/>
    <w:p w:rsidR="000C5085" w:rsidRPr="00890D13" w:rsidRDefault="000C5085" w:rsidP="00890D13">
      <w:r w:rsidRPr="00890D13">
        <w:t>6.Годы царствования царя Михаила Фёдоровича Романова:</w:t>
      </w:r>
    </w:p>
    <w:p w:rsidR="000C5085" w:rsidRPr="00890D13" w:rsidRDefault="000C5085" w:rsidP="00890D13"/>
    <w:p w:rsidR="000C5085" w:rsidRPr="00890D13" w:rsidRDefault="000C5085" w:rsidP="00890D13">
      <w:r w:rsidRPr="00890D13">
        <w:t xml:space="preserve">А) 1632-1634         </w:t>
      </w:r>
    </w:p>
    <w:p w:rsidR="000C5085" w:rsidRPr="00890D13" w:rsidRDefault="000C5085" w:rsidP="00890D13">
      <w:r w:rsidRPr="00890D13">
        <w:t xml:space="preserve">Б) 1613-1645          </w:t>
      </w:r>
    </w:p>
    <w:p w:rsidR="000C5085" w:rsidRPr="00890D13" w:rsidRDefault="000C5085" w:rsidP="00890D13">
      <w:r w:rsidRPr="00890D13">
        <w:t xml:space="preserve">В) 1645-1676           </w:t>
      </w:r>
    </w:p>
    <w:p w:rsidR="000C5085" w:rsidRPr="00890D13" w:rsidRDefault="000C5085" w:rsidP="00890D13">
      <w:r w:rsidRPr="00890D13">
        <w:t>Г) 1648-1650.</w:t>
      </w:r>
    </w:p>
    <w:p w:rsidR="000C5085" w:rsidRPr="00890D13" w:rsidRDefault="000C5085" w:rsidP="00890D13"/>
    <w:p w:rsidR="000C5085" w:rsidRPr="00890D13" w:rsidRDefault="000C5085" w:rsidP="00890D13"/>
    <w:p w:rsidR="000C5085" w:rsidRPr="00890D13" w:rsidRDefault="000C5085" w:rsidP="00890D13">
      <w:r w:rsidRPr="00890D13">
        <w:t>7. Единый всероссийский рынок-это:</w:t>
      </w:r>
    </w:p>
    <w:p w:rsidR="000C5085" w:rsidRPr="00890D13" w:rsidRDefault="000C5085" w:rsidP="00890D13"/>
    <w:p w:rsidR="000C5085" w:rsidRPr="00890D13" w:rsidRDefault="000C5085" w:rsidP="00890D13">
      <w:r w:rsidRPr="00890D13">
        <w:t>А) самый большой рынок в России</w:t>
      </w:r>
    </w:p>
    <w:p w:rsidR="000C5085" w:rsidRPr="00890D13" w:rsidRDefault="000C5085" w:rsidP="00890D13">
      <w:r w:rsidRPr="00890D13">
        <w:t>Б) самый главный рынок в России</w:t>
      </w:r>
    </w:p>
    <w:p w:rsidR="000C5085" w:rsidRPr="00890D13" w:rsidRDefault="000C5085" w:rsidP="00890D13">
      <w:r w:rsidRPr="00890D13">
        <w:t>В) устойчивые экономические связи</w:t>
      </w:r>
    </w:p>
    <w:p w:rsidR="000C5085" w:rsidRPr="00890D13" w:rsidRDefault="000C5085" w:rsidP="00890D13">
      <w:r w:rsidRPr="00890D13">
        <w:t>Между различными районами России</w:t>
      </w:r>
    </w:p>
    <w:p w:rsidR="000C5085" w:rsidRPr="00890D13" w:rsidRDefault="000C5085" w:rsidP="00890D13">
      <w:r w:rsidRPr="00890D13">
        <w:t>Г) ярмарка в центре России.</w:t>
      </w:r>
    </w:p>
    <w:p w:rsidR="000C5085" w:rsidRPr="00890D13" w:rsidRDefault="000C5085" w:rsidP="00890D13">
      <w:r w:rsidRPr="00890D13">
        <w:t>8. Чертой барщинного хозяйства не является:</w:t>
      </w:r>
    </w:p>
    <w:p w:rsidR="000C5085" w:rsidRPr="00890D13" w:rsidRDefault="000C5085" w:rsidP="00890D13"/>
    <w:p w:rsidR="000C5085" w:rsidRPr="00890D13" w:rsidRDefault="000C5085" w:rsidP="00890D13">
      <w:r w:rsidRPr="00890D13">
        <w:t>А) господство натурального хозяйства</w:t>
      </w:r>
    </w:p>
    <w:p w:rsidR="000C5085" w:rsidRPr="00890D13" w:rsidRDefault="000C5085" w:rsidP="00890D13">
      <w:r w:rsidRPr="00890D13">
        <w:t>Б) наличие у крестьян земли</w:t>
      </w:r>
    </w:p>
    <w:p w:rsidR="000C5085" w:rsidRPr="00890D13" w:rsidRDefault="000C5085" w:rsidP="00890D13">
      <w:r w:rsidRPr="00890D13">
        <w:t>В) личная зависимость крестьян от помещика</w:t>
      </w:r>
    </w:p>
    <w:p w:rsidR="000C5085" w:rsidRPr="00890D13" w:rsidRDefault="000C5085" w:rsidP="00890D13">
      <w:r w:rsidRPr="00890D13">
        <w:t>Г) торговля крестьян продуктами своего труда.</w:t>
      </w:r>
    </w:p>
    <w:p w:rsidR="000C5085" w:rsidRPr="00890D13" w:rsidRDefault="000C5085" w:rsidP="00890D13"/>
    <w:p w:rsidR="000C5085" w:rsidRPr="00890D13" w:rsidRDefault="000C5085" w:rsidP="00890D13">
      <w:r w:rsidRPr="00890D13">
        <w:t>9. «Медный бунт» в России был в :</w:t>
      </w:r>
    </w:p>
    <w:p w:rsidR="000C5085" w:rsidRPr="00890D13" w:rsidRDefault="000C5085" w:rsidP="00890D13"/>
    <w:p w:rsidR="000C5085" w:rsidRPr="00890D13" w:rsidRDefault="000C5085" w:rsidP="00890D13">
      <w:r w:rsidRPr="00890D13">
        <w:t>А) 1648г.        Б) 1662г.         В) 1670-1671гг.        Г) 1675г.</w:t>
      </w:r>
    </w:p>
    <w:p w:rsidR="000C5085" w:rsidRPr="00890D13" w:rsidRDefault="000C5085" w:rsidP="00890D13"/>
    <w:p w:rsidR="000C5085" w:rsidRPr="00890D13" w:rsidRDefault="000C5085" w:rsidP="00890D13">
      <w:r w:rsidRPr="00890D13">
        <w:t>10. Не являлся современником царя Алексея Михайловича:</w:t>
      </w:r>
    </w:p>
    <w:p w:rsidR="000C5085" w:rsidRPr="00890D13" w:rsidRDefault="000C5085" w:rsidP="00890D13"/>
    <w:p w:rsidR="000C5085" w:rsidRPr="00890D13" w:rsidRDefault="000C5085" w:rsidP="00890D13">
      <w:r w:rsidRPr="00890D13">
        <w:t xml:space="preserve">А) Никон                             Б) Степан Разин        </w:t>
      </w:r>
    </w:p>
    <w:p w:rsidR="000C5085" w:rsidRPr="00890D13" w:rsidRDefault="000C5085" w:rsidP="00890D13">
      <w:r w:rsidRPr="00890D13">
        <w:t xml:space="preserve"> В) Андрей Курбский         Г) Морозов.</w:t>
      </w:r>
    </w:p>
    <w:p w:rsidR="000C5085" w:rsidRPr="00890D13" w:rsidRDefault="000C5085" w:rsidP="00890D13"/>
    <w:p w:rsidR="000C5085" w:rsidRPr="00890D13" w:rsidRDefault="000C5085" w:rsidP="00890D13">
      <w:r w:rsidRPr="00890D13">
        <w:t xml:space="preserve">11. К </w:t>
      </w:r>
      <w:r w:rsidRPr="00890D13">
        <w:rPr>
          <w:lang w:val="en-US"/>
        </w:rPr>
        <w:t>XVII</w:t>
      </w:r>
      <w:r w:rsidRPr="00890D13">
        <w:t xml:space="preserve"> веку не относится событие:</w:t>
      </w:r>
    </w:p>
    <w:p w:rsidR="000C5085" w:rsidRPr="00890D13" w:rsidRDefault="000C5085" w:rsidP="00890D13"/>
    <w:p w:rsidR="000C5085" w:rsidRPr="00890D13" w:rsidRDefault="000C5085" w:rsidP="00890D13">
      <w:r w:rsidRPr="00890D13">
        <w:t>А) «медный бунт»           Б) церковный раскол</w:t>
      </w:r>
    </w:p>
    <w:p w:rsidR="000C5085" w:rsidRPr="00890D13" w:rsidRDefault="000C5085" w:rsidP="00890D13">
      <w:r w:rsidRPr="00890D13">
        <w:t>В) Северная война           Г) восстание С.Разина.</w:t>
      </w:r>
    </w:p>
    <w:p w:rsidR="000C5085" w:rsidRPr="00890D13" w:rsidRDefault="000C5085" w:rsidP="00890D13"/>
    <w:p w:rsidR="000C5085" w:rsidRPr="00890D13" w:rsidRDefault="000C5085" w:rsidP="00890D13">
      <w:r w:rsidRPr="00890D13">
        <w:t>12. Коллегия – это:</w:t>
      </w:r>
    </w:p>
    <w:p w:rsidR="000C5085" w:rsidRPr="00890D13" w:rsidRDefault="000C5085" w:rsidP="00890D13"/>
    <w:p w:rsidR="000C5085" w:rsidRPr="00890D13" w:rsidRDefault="000C5085" w:rsidP="00890D13">
      <w:r w:rsidRPr="00890D13">
        <w:t xml:space="preserve">А) собрание дьяков        </w:t>
      </w:r>
    </w:p>
    <w:p w:rsidR="000C5085" w:rsidRPr="00890D13" w:rsidRDefault="000C5085" w:rsidP="00890D13">
      <w:r w:rsidRPr="00890D13">
        <w:t xml:space="preserve"> Б) ближайшее окружение царя</w:t>
      </w:r>
    </w:p>
    <w:p w:rsidR="000C5085" w:rsidRPr="00890D13" w:rsidRDefault="000C5085" w:rsidP="00890D13">
      <w:r w:rsidRPr="00890D13">
        <w:t xml:space="preserve">В) высший законодательный орган            </w:t>
      </w:r>
    </w:p>
    <w:p w:rsidR="000C5085" w:rsidRPr="00890D13" w:rsidRDefault="000C5085" w:rsidP="00890D13">
      <w:r w:rsidRPr="00890D13">
        <w:t>Г) исполнительный орган  государственной власти.</w:t>
      </w:r>
    </w:p>
    <w:p w:rsidR="000C5085" w:rsidRPr="00890D13" w:rsidRDefault="000C5085" w:rsidP="00890D13"/>
    <w:p w:rsidR="000C5085" w:rsidRPr="00890D13" w:rsidRDefault="000C5085" w:rsidP="00890D13">
      <w:r w:rsidRPr="00890D13">
        <w:t>13. В ходе военной реформы Петра 1:</w:t>
      </w:r>
    </w:p>
    <w:p w:rsidR="000C5085" w:rsidRPr="00890D13" w:rsidRDefault="000C5085" w:rsidP="00890D13"/>
    <w:p w:rsidR="000C5085" w:rsidRPr="00890D13" w:rsidRDefault="000C5085" w:rsidP="00890D13">
      <w:r w:rsidRPr="00890D13">
        <w:t>А) в России введена всеобщая воинская повинность</w:t>
      </w:r>
    </w:p>
    <w:p w:rsidR="000C5085" w:rsidRPr="00890D13" w:rsidRDefault="000C5085" w:rsidP="00890D13">
      <w:r w:rsidRPr="00890D13">
        <w:t>Б) в русской армии увеличилось количество иностранных полков</w:t>
      </w:r>
    </w:p>
    <w:p w:rsidR="000C5085" w:rsidRPr="00890D13" w:rsidRDefault="000C5085" w:rsidP="00890D13">
      <w:r w:rsidRPr="00890D13">
        <w:t>В) комплектование армии проводится путём рекрутских наборов</w:t>
      </w:r>
    </w:p>
    <w:p w:rsidR="000C5085" w:rsidRPr="00890D13" w:rsidRDefault="000C5085" w:rsidP="00890D13">
      <w:r w:rsidRPr="00890D13">
        <w:t>Г) в русской армии увеличилось количество наёмников.</w:t>
      </w:r>
    </w:p>
    <w:p w:rsidR="000C5085" w:rsidRPr="00890D13" w:rsidRDefault="000C5085" w:rsidP="00890D13"/>
    <w:p w:rsidR="000C5085" w:rsidRPr="00890D13" w:rsidRDefault="000C5085" w:rsidP="00890D13">
      <w:r w:rsidRPr="00890D13">
        <w:t>14. Крупнейшее крестьянское восстание в царствование Петра1</w:t>
      </w:r>
    </w:p>
    <w:p w:rsidR="000C5085" w:rsidRPr="00890D13" w:rsidRDefault="000C5085" w:rsidP="00890D13">
      <w:r w:rsidRPr="00890D13">
        <w:t>произошло под руководством:</w:t>
      </w:r>
    </w:p>
    <w:p w:rsidR="000C5085" w:rsidRPr="00890D13" w:rsidRDefault="000C5085" w:rsidP="00890D13"/>
    <w:p w:rsidR="000C5085" w:rsidRPr="00890D13" w:rsidRDefault="000C5085" w:rsidP="00890D13">
      <w:r w:rsidRPr="00890D13">
        <w:t xml:space="preserve">А) С.Разина                       Б) Е.Пугачёва          </w:t>
      </w:r>
    </w:p>
    <w:p w:rsidR="000C5085" w:rsidRPr="00890D13" w:rsidRDefault="000C5085" w:rsidP="00890D13">
      <w:r w:rsidRPr="00890D13">
        <w:t xml:space="preserve"> В) И. Болотникова           Г) К.Булавина.</w:t>
      </w:r>
    </w:p>
    <w:p w:rsidR="000C5085" w:rsidRPr="00890D13" w:rsidRDefault="000C5085" w:rsidP="00890D13"/>
    <w:p w:rsidR="000C5085" w:rsidRPr="00890D13" w:rsidRDefault="000C5085" w:rsidP="00890D13">
      <w:r w:rsidRPr="00890D13">
        <w:t>15. Просвещённый абсолютизм – это:</w:t>
      </w:r>
    </w:p>
    <w:p w:rsidR="000C5085" w:rsidRPr="00890D13" w:rsidRDefault="000C5085" w:rsidP="00890D13"/>
    <w:p w:rsidR="000C5085" w:rsidRPr="00890D13" w:rsidRDefault="000C5085" w:rsidP="00890D13">
      <w:r w:rsidRPr="00890D13">
        <w:t>А) абсолютизм, опирающийся на традиции</w:t>
      </w:r>
    </w:p>
    <w:p w:rsidR="000C5085" w:rsidRPr="00890D13" w:rsidRDefault="000C5085" w:rsidP="00890D13">
      <w:r w:rsidRPr="00890D13">
        <w:t>Б) политика правителей, стремящихся к общему благу</w:t>
      </w:r>
    </w:p>
    <w:p w:rsidR="000C5085" w:rsidRPr="00890D13" w:rsidRDefault="000C5085" w:rsidP="00890D13">
      <w:r w:rsidRPr="00890D13">
        <w:t>в союзе государей и философов</w:t>
      </w:r>
    </w:p>
    <w:p w:rsidR="000C5085" w:rsidRPr="00890D13" w:rsidRDefault="000C5085" w:rsidP="00890D13">
      <w:r w:rsidRPr="00890D13">
        <w:t>В) политика лавирования между различными</w:t>
      </w:r>
    </w:p>
    <w:p w:rsidR="000C5085" w:rsidRPr="00890D13" w:rsidRDefault="000C5085" w:rsidP="00890D13">
      <w:r w:rsidRPr="00890D13">
        <w:t xml:space="preserve"> классами общества для усиления власти</w:t>
      </w:r>
    </w:p>
    <w:p w:rsidR="000C5085" w:rsidRPr="00890D13" w:rsidRDefault="000C5085" w:rsidP="00890D13">
      <w:r w:rsidRPr="00890D13">
        <w:t>Г) политика, проводимая Петром1.</w:t>
      </w:r>
    </w:p>
    <w:p w:rsidR="000C5085" w:rsidRPr="00890D13" w:rsidRDefault="000C5085" w:rsidP="00890D13"/>
    <w:p w:rsidR="000C5085" w:rsidRPr="00890D13" w:rsidRDefault="000C5085" w:rsidP="00890D13"/>
    <w:p w:rsidR="000C5085" w:rsidRPr="00890D13" w:rsidRDefault="000C5085" w:rsidP="00890D13"/>
    <w:p w:rsidR="000C5085" w:rsidRPr="00890D13" w:rsidRDefault="000C5085" w:rsidP="00890D13">
      <w:r w:rsidRPr="00890D13">
        <w:t>16. Граф Чесменский – это:</w:t>
      </w:r>
    </w:p>
    <w:p w:rsidR="000C5085" w:rsidRPr="00890D13" w:rsidRDefault="000C5085" w:rsidP="00890D13"/>
    <w:p w:rsidR="000C5085" w:rsidRPr="00890D13" w:rsidRDefault="000C5085" w:rsidP="00890D13">
      <w:r w:rsidRPr="00890D13">
        <w:t>А) А.Г.Орлов                     Б) П.А.Румянцев</w:t>
      </w:r>
    </w:p>
    <w:p w:rsidR="000C5085" w:rsidRPr="00890D13" w:rsidRDefault="000C5085" w:rsidP="00890D13">
      <w:r w:rsidRPr="00890D13">
        <w:t>В) А.В.Суворов                 Г) Ф.Ф.Ушаков.</w:t>
      </w:r>
    </w:p>
    <w:p w:rsidR="000C5085" w:rsidRPr="00890D13" w:rsidRDefault="000C5085" w:rsidP="00890D13"/>
    <w:p w:rsidR="000C5085" w:rsidRPr="00890D13" w:rsidRDefault="000C5085" w:rsidP="00890D13"/>
    <w:p w:rsidR="000C5085" w:rsidRPr="00890D13" w:rsidRDefault="000C5085" w:rsidP="00890D13">
      <w:r w:rsidRPr="00890D13">
        <w:t>17. Древняя Кучук-Кайнарджи известна в связи с :</w:t>
      </w:r>
    </w:p>
    <w:p w:rsidR="000C5085" w:rsidRPr="00890D13" w:rsidRDefault="000C5085" w:rsidP="00890D13"/>
    <w:p w:rsidR="000C5085" w:rsidRPr="00890D13" w:rsidRDefault="000C5085" w:rsidP="00890D13">
      <w:r w:rsidRPr="00890D13">
        <w:t xml:space="preserve">А) путешествием Екатерины </w:t>
      </w:r>
      <w:r w:rsidRPr="00890D13">
        <w:rPr>
          <w:lang w:val="en-US"/>
        </w:rPr>
        <w:t>II</w:t>
      </w:r>
      <w:r w:rsidRPr="00890D13">
        <w:t xml:space="preserve"> </w:t>
      </w:r>
    </w:p>
    <w:p w:rsidR="000C5085" w:rsidRPr="00890D13" w:rsidRDefault="000C5085" w:rsidP="00890D13">
      <w:r w:rsidRPr="00890D13">
        <w:t>Б) подписанием мирного договора</w:t>
      </w:r>
    </w:p>
    <w:p w:rsidR="000C5085" w:rsidRPr="00890D13" w:rsidRDefault="000C5085" w:rsidP="00890D13">
      <w:r w:rsidRPr="00890D13">
        <w:t>В) крестьянским восстанием</w:t>
      </w:r>
    </w:p>
    <w:p w:rsidR="000C5085" w:rsidRPr="00890D13" w:rsidRDefault="000C5085" w:rsidP="00890D13">
      <w:r w:rsidRPr="00890D13">
        <w:t>Г) строительством верфей.</w:t>
      </w:r>
    </w:p>
    <w:p w:rsidR="000C5085" w:rsidRPr="00890D13" w:rsidRDefault="000C5085" w:rsidP="00890D13"/>
    <w:p w:rsidR="000C5085" w:rsidRPr="00890D13" w:rsidRDefault="000C5085" w:rsidP="00890D13"/>
    <w:p w:rsidR="000C5085" w:rsidRPr="00890D13" w:rsidRDefault="000C5085" w:rsidP="00890D13">
      <w:r w:rsidRPr="00890D13">
        <w:t>18. В разделах Польши наряду с Россией принимали участие:</w:t>
      </w:r>
    </w:p>
    <w:p w:rsidR="000C5085" w:rsidRPr="00890D13" w:rsidRDefault="000C5085" w:rsidP="00890D13"/>
    <w:p w:rsidR="000C5085" w:rsidRPr="00890D13" w:rsidRDefault="000C5085" w:rsidP="00890D13">
      <w:r w:rsidRPr="00890D13">
        <w:t>А) Англия          Б) Пруссия            В) Франция           Г) Швеция.</w:t>
      </w:r>
    </w:p>
    <w:p w:rsidR="000C5085" w:rsidRPr="00890D13" w:rsidRDefault="000C5085" w:rsidP="00890D13"/>
    <w:p w:rsidR="000C5085" w:rsidRPr="00890D13" w:rsidRDefault="000C5085" w:rsidP="00890D13"/>
    <w:p w:rsidR="000C5085" w:rsidRPr="00890D13" w:rsidRDefault="000C5085" w:rsidP="00890D13">
      <w:r w:rsidRPr="00890D13">
        <w:t xml:space="preserve">19. Документ подписанный Анной Ивановной </w:t>
      </w:r>
    </w:p>
    <w:p w:rsidR="000C5085" w:rsidRPr="00890D13" w:rsidRDefault="000C5085" w:rsidP="00890D13">
      <w:r w:rsidRPr="00890D13">
        <w:t>перед вступлением на престол:</w:t>
      </w:r>
    </w:p>
    <w:p w:rsidR="000C5085" w:rsidRPr="00890D13" w:rsidRDefault="000C5085" w:rsidP="00890D13"/>
    <w:p w:rsidR="000C5085" w:rsidRPr="00890D13" w:rsidRDefault="000C5085" w:rsidP="00890D13">
      <w:r w:rsidRPr="00890D13">
        <w:t>А) царский манифест           Б) кондиции           В) указ          Г) наказ.</w:t>
      </w:r>
    </w:p>
    <w:p w:rsidR="000C5085" w:rsidRPr="00890D13" w:rsidRDefault="000C5085" w:rsidP="00890D13"/>
    <w:p w:rsidR="000C5085" w:rsidRPr="00890D13" w:rsidRDefault="000C5085" w:rsidP="00890D13"/>
    <w:p w:rsidR="000C5085" w:rsidRPr="00890D13" w:rsidRDefault="000C5085" w:rsidP="00890D13">
      <w:r w:rsidRPr="00890D13">
        <w:t>20. Россия получила выход к Чёрному морю:</w:t>
      </w:r>
    </w:p>
    <w:p w:rsidR="000C5085" w:rsidRPr="00890D13" w:rsidRDefault="000C5085" w:rsidP="00890D13"/>
    <w:p w:rsidR="000C5085" w:rsidRPr="00890D13" w:rsidRDefault="000C5085" w:rsidP="00890D13">
      <w:r w:rsidRPr="00890D13">
        <w:t>А) в первой пол.17в.                           Б) во второй пол. 17в.</w:t>
      </w:r>
    </w:p>
    <w:p w:rsidR="000C5085" w:rsidRPr="00890D13" w:rsidRDefault="000C5085" w:rsidP="00890D13">
      <w:r w:rsidRPr="00890D13">
        <w:t>В) в царствование Петра 1                 Г) во второй пол.18в.</w:t>
      </w:r>
    </w:p>
    <w:p w:rsidR="000C5085" w:rsidRPr="00890D13" w:rsidRDefault="000C5085" w:rsidP="00890D13"/>
    <w:p w:rsidR="000C5085" w:rsidRPr="00890D13" w:rsidRDefault="000C5085" w:rsidP="00890D13"/>
    <w:p w:rsidR="000C5085" w:rsidRPr="00890D13" w:rsidRDefault="000C5085" w:rsidP="00890D13"/>
    <w:p w:rsidR="000C5085" w:rsidRPr="00890D13" w:rsidRDefault="000C5085" w:rsidP="00890D13">
      <w:pPr>
        <w:jc w:val="center"/>
        <w:rPr>
          <w:b/>
        </w:rPr>
      </w:pPr>
      <w:r w:rsidRPr="00890D13">
        <w:rPr>
          <w:b/>
        </w:rPr>
        <w:t>Контрольное тестирование</w:t>
      </w:r>
    </w:p>
    <w:p w:rsidR="000C5085" w:rsidRPr="00890D13" w:rsidRDefault="000C5085" w:rsidP="00890D13">
      <w:pPr>
        <w:jc w:val="center"/>
        <w:rPr>
          <w:b/>
        </w:rPr>
      </w:pPr>
      <w:r w:rsidRPr="00890D13">
        <w:rPr>
          <w:b/>
        </w:rPr>
        <w:t xml:space="preserve">По теме «Российское государство в </w:t>
      </w:r>
      <w:r w:rsidRPr="00890D13">
        <w:rPr>
          <w:b/>
          <w:lang w:val="en-US"/>
        </w:rPr>
        <w:t>XVII</w:t>
      </w:r>
      <w:r w:rsidRPr="00890D13">
        <w:rPr>
          <w:b/>
        </w:rPr>
        <w:t>-</w:t>
      </w:r>
      <w:r w:rsidRPr="00890D13">
        <w:rPr>
          <w:b/>
          <w:lang w:val="en-US"/>
        </w:rPr>
        <w:t>XVIII</w:t>
      </w:r>
      <w:r w:rsidRPr="00890D13">
        <w:rPr>
          <w:b/>
        </w:rPr>
        <w:t xml:space="preserve"> в.в.»</w:t>
      </w:r>
    </w:p>
    <w:p w:rsidR="000C5085" w:rsidRPr="00890D13" w:rsidRDefault="000C5085" w:rsidP="00890D13">
      <w:pPr>
        <w:jc w:val="center"/>
        <w:rPr>
          <w:b/>
        </w:rPr>
      </w:pPr>
    </w:p>
    <w:p w:rsidR="000C5085" w:rsidRPr="00890D13" w:rsidRDefault="000C5085" w:rsidP="00890D13">
      <w:pPr>
        <w:jc w:val="center"/>
        <w:rPr>
          <w:b/>
        </w:rPr>
      </w:pPr>
    </w:p>
    <w:p w:rsidR="000C5085" w:rsidRPr="00890D13" w:rsidRDefault="000C5085" w:rsidP="00890D13">
      <w:pPr>
        <w:jc w:val="center"/>
      </w:pPr>
      <w:r w:rsidRPr="00890D13">
        <w:rPr>
          <w:b/>
        </w:rPr>
        <w:t>Вариант 2.</w:t>
      </w:r>
    </w:p>
    <w:p w:rsidR="000C5085" w:rsidRPr="00890D13" w:rsidRDefault="000C5085" w:rsidP="00890D13"/>
    <w:p w:rsidR="000C5085" w:rsidRPr="00890D13" w:rsidRDefault="000C5085" w:rsidP="00890D13">
      <w:r w:rsidRPr="00890D13">
        <w:t>1. Соборное уложение 1649 года:</w:t>
      </w:r>
    </w:p>
    <w:p w:rsidR="000C5085" w:rsidRPr="00890D13" w:rsidRDefault="000C5085" w:rsidP="00890D13"/>
    <w:p w:rsidR="000C5085" w:rsidRPr="00890D13" w:rsidRDefault="000C5085" w:rsidP="00890D13">
      <w:r w:rsidRPr="00890D13">
        <w:t>А) облегчало положение крепостного</w:t>
      </w:r>
    </w:p>
    <w:p w:rsidR="000C5085" w:rsidRPr="00890D13" w:rsidRDefault="000C5085" w:rsidP="00890D13">
      <w:r w:rsidRPr="00890D13">
        <w:t>Б) завершило оформление крепостного права</w:t>
      </w:r>
    </w:p>
    <w:p w:rsidR="000C5085" w:rsidRPr="00890D13" w:rsidRDefault="000C5085" w:rsidP="00890D13">
      <w:r w:rsidRPr="00890D13">
        <w:t>В) утвердило гражданские права населения России</w:t>
      </w:r>
    </w:p>
    <w:p w:rsidR="000C5085" w:rsidRPr="00890D13" w:rsidRDefault="000C5085" w:rsidP="00890D13">
      <w:r w:rsidRPr="00890D13">
        <w:t>Г) наделило земские соборы законодательным правом.</w:t>
      </w:r>
    </w:p>
    <w:p w:rsidR="000C5085" w:rsidRPr="00890D13" w:rsidRDefault="000C5085" w:rsidP="00890D13"/>
    <w:p w:rsidR="000C5085" w:rsidRPr="00890D13" w:rsidRDefault="000C5085" w:rsidP="00890D13">
      <w:r w:rsidRPr="00890D13">
        <w:t>2. Чертой барщинного хозяйства не является:</w:t>
      </w:r>
    </w:p>
    <w:p w:rsidR="000C5085" w:rsidRPr="00890D13" w:rsidRDefault="000C5085" w:rsidP="00890D13"/>
    <w:p w:rsidR="000C5085" w:rsidRPr="00890D13" w:rsidRDefault="000C5085" w:rsidP="00890D13">
      <w:r w:rsidRPr="00890D13">
        <w:t>А) господство натурального хозяйства</w:t>
      </w:r>
    </w:p>
    <w:p w:rsidR="000C5085" w:rsidRPr="00890D13" w:rsidRDefault="000C5085" w:rsidP="00890D13">
      <w:r w:rsidRPr="00890D13">
        <w:t>Б) наличие у крестьян надела</w:t>
      </w:r>
    </w:p>
    <w:p w:rsidR="000C5085" w:rsidRPr="00890D13" w:rsidRDefault="000C5085" w:rsidP="00890D13">
      <w:r w:rsidRPr="00890D13">
        <w:t>В) торговля крестьян продуктами своего труда на рынке</w:t>
      </w:r>
    </w:p>
    <w:p w:rsidR="000C5085" w:rsidRPr="00890D13" w:rsidRDefault="000C5085" w:rsidP="00890D13">
      <w:r w:rsidRPr="00890D13">
        <w:t>Г) примитивные орудия труда.</w:t>
      </w:r>
    </w:p>
    <w:p w:rsidR="000C5085" w:rsidRPr="00890D13" w:rsidRDefault="000C5085" w:rsidP="00890D13"/>
    <w:p w:rsidR="000C5085" w:rsidRPr="00890D13" w:rsidRDefault="000C5085" w:rsidP="00890D13">
      <w:r w:rsidRPr="00890D13">
        <w:t>3. Центр торговли с Востоком:</w:t>
      </w:r>
    </w:p>
    <w:p w:rsidR="000C5085" w:rsidRPr="00890D13" w:rsidRDefault="000C5085" w:rsidP="00890D13"/>
    <w:p w:rsidR="000C5085" w:rsidRPr="00890D13" w:rsidRDefault="000C5085" w:rsidP="00890D13">
      <w:r w:rsidRPr="00890D13">
        <w:t>А) Смоленск           Б) Новгород           В) Астрахань          Г) Гурьев.</w:t>
      </w:r>
    </w:p>
    <w:p w:rsidR="000C5085" w:rsidRPr="00890D13" w:rsidRDefault="000C5085" w:rsidP="00890D13"/>
    <w:p w:rsidR="000C5085" w:rsidRPr="00890D13" w:rsidRDefault="000C5085" w:rsidP="00890D13">
      <w:r w:rsidRPr="00890D13">
        <w:t>4. Соляный бунт в Москве произошёл в:</w:t>
      </w:r>
    </w:p>
    <w:p w:rsidR="000C5085" w:rsidRPr="00890D13" w:rsidRDefault="000C5085" w:rsidP="00890D13"/>
    <w:p w:rsidR="000C5085" w:rsidRPr="00890D13" w:rsidRDefault="000C5085" w:rsidP="00890D13">
      <w:r w:rsidRPr="00890D13">
        <w:t>А) 1648г.          Б) 1662г.             В) 1654г.           Г) 1670г.</w:t>
      </w:r>
    </w:p>
    <w:p w:rsidR="000C5085" w:rsidRPr="00890D13" w:rsidRDefault="000C5085" w:rsidP="00890D13"/>
    <w:p w:rsidR="000C5085" w:rsidRPr="00890D13" w:rsidRDefault="000C5085" w:rsidP="00890D13">
      <w:r w:rsidRPr="00890D13">
        <w:t>5. Протопоп Аввакум был:</w:t>
      </w:r>
    </w:p>
    <w:p w:rsidR="000C5085" w:rsidRPr="00890D13" w:rsidRDefault="000C5085" w:rsidP="00890D13"/>
    <w:p w:rsidR="000C5085" w:rsidRPr="00890D13" w:rsidRDefault="000C5085" w:rsidP="00890D13">
      <w:r w:rsidRPr="00890D13">
        <w:t>А) одним из авторов церковной реформы</w:t>
      </w:r>
    </w:p>
    <w:p w:rsidR="000C5085" w:rsidRPr="00890D13" w:rsidRDefault="000C5085" w:rsidP="00890D13">
      <w:r w:rsidRPr="00890D13">
        <w:t>Б) царским духовником</w:t>
      </w:r>
    </w:p>
    <w:p w:rsidR="000C5085" w:rsidRPr="00890D13" w:rsidRDefault="000C5085" w:rsidP="00890D13">
      <w:r w:rsidRPr="00890D13">
        <w:t>В) лидером противников церковной веры</w:t>
      </w:r>
    </w:p>
    <w:p w:rsidR="000C5085" w:rsidRPr="00890D13" w:rsidRDefault="000C5085" w:rsidP="00890D13">
      <w:r w:rsidRPr="00890D13">
        <w:t>Г) наставником царских детей</w:t>
      </w:r>
    </w:p>
    <w:p w:rsidR="000C5085" w:rsidRPr="00890D13" w:rsidRDefault="000C5085" w:rsidP="00890D13">
      <w:r w:rsidRPr="00890D13">
        <w:t>6. Годы царствования Алексея Михайловича:</w:t>
      </w:r>
    </w:p>
    <w:p w:rsidR="000C5085" w:rsidRPr="00890D13" w:rsidRDefault="000C5085" w:rsidP="00890D13"/>
    <w:p w:rsidR="000C5085" w:rsidRPr="00890D13" w:rsidRDefault="000C5085" w:rsidP="00890D13">
      <w:r w:rsidRPr="00890D13">
        <w:t>А) 1632-1634         Б) 1613-1645          В) 1645-1676         Г) 1648-1650.</w:t>
      </w:r>
    </w:p>
    <w:p w:rsidR="000C5085" w:rsidRPr="00890D13" w:rsidRDefault="000C5085" w:rsidP="00890D13"/>
    <w:p w:rsidR="000C5085" w:rsidRPr="00890D13" w:rsidRDefault="000C5085" w:rsidP="00890D13">
      <w:r w:rsidRPr="00890D13">
        <w:t xml:space="preserve">7. Особенностью царских мануфактур в </w:t>
      </w:r>
      <w:r w:rsidRPr="00890D13">
        <w:rPr>
          <w:lang w:val="en-US"/>
        </w:rPr>
        <w:t>XVII</w:t>
      </w:r>
      <w:r w:rsidRPr="00890D13">
        <w:t xml:space="preserve"> в. является:</w:t>
      </w:r>
    </w:p>
    <w:p w:rsidR="000C5085" w:rsidRPr="00890D13" w:rsidRDefault="000C5085" w:rsidP="00890D13">
      <w:r w:rsidRPr="00890D13">
        <w:t>А) ручной труд</w:t>
      </w:r>
    </w:p>
    <w:p w:rsidR="000C5085" w:rsidRPr="00890D13" w:rsidRDefault="000C5085" w:rsidP="00890D13">
      <w:r w:rsidRPr="00890D13">
        <w:t>Б) применение машинной техники</w:t>
      </w:r>
    </w:p>
    <w:p w:rsidR="000C5085" w:rsidRPr="00890D13" w:rsidRDefault="000C5085" w:rsidP="00890D13">
      <w:r w:rsidRPr="00890D13">
        <w:t>В) использование принудительного труда</w:t>
      </w:r>
    </w:p>
    <w:p w:rsidR="000C5085" w:rsidRPr="00890D13" w:rsidRDefault="000C5085" w:rsidP="00890D13">
      <w:r w:rsidRPr="00890D13">
        <w:t>Г) владение мануфактурой иностранных купцов.</w:t>
      </w:r>
    </w:p>
    <w:p w:rsidR="000C5085" w:rsidRPr="00890D13" w:rsidRDefault="000C5085" w:rsidP="00890D13">
      <w:r w:rsidRPr="00890D13">
        <w:t xml:space="preserve">8. Главным пунктом торговли с Западной Европой </w:t>
      </w:r>
      <w:r w:rsidRPr="00890D13">
        <w:rPr>
          <w:lang w:val="en-US"/>
        </w:rPr>
        <w:t>XVII</w:t>
      </w:r>
      <w:r w:rsidRPr="00890D13">
        <w:t xml:space="preserve"> веке был город:</w:t>
      </w:r>
    </w:p>
    <w:p w:rsidR="000C5085" w:rsidRPr="00890D13" w:rsidRDefault="000C5085" w:rsidP="00890D13">
      <w:r w:rsidRPr="00890D13">
        <w:t>А) Архангельск              Б) Санкт-Петербург</w:t>
      </w:r>
    </w:p>
    <w:p w:rsidR="000C5085" w:rsidRPr="00890D13" w:rsidRDefault="000C5085" w:rsidP="00890D13">
      <w:r w:rsidRPr="00890D13">
        <w:t>В) Астрахань                  Г) Новгород.</w:t>
      </w:r>
    </w:p>
    <w:p w:rsidR="000C5085" w:rsidRPr="00890D13" w:rsidRDefault="000C5085" w:rsidP="00890D13"/>
    <w:p w:rsidR="000C5085" w:rsidRPr="00890D13" w:rsidRDefault="000C5085" w:rsidP="00890D13">
      <w:r w:rsidRPr="00890D13">
        <w:t>9. Эпохой дворцовых переворотов называют период:</w:t>
      </w:r>
    </w:p>
    <w:p w:rsidR="000C5085" w:rsidRPr="00890D13" w:rsidRDefault="000C5085" w:rsidP="00890D13">
      <w:r w:rsidRPr="00890D13">
        <w:t>А)1725-1801гг.</w:t>
      </w:r>
    </w:p>
    <w:p w:rsidR="000C5085" w:rsidRPr="00890D13" w:rsidRDefault="000C5085" w:rsidP="00890D13">
      <w:r w:rsidRPr="00890D13">
        <w:t>Б) 1725-1762гг.</w:t>
      </w:r>
    </w:p>
    <w:p w:rsidR="000C5085" w:rsidRPr="00890D13" w:rsidRDefault="000C5085" w:rsidP="00890D13">
      <w:r w:rsidRPr="00890D13">
        <w:t xml:space="preserve">В)1727-1761гг. </w:t>
      </w:r>
    </w:p>
    <w:p w:rsidR="000C5085" w:rsidRPr="00890D13" w:rsidRDefault="000C5085" w:rsidP="00890D13">
      <w:r w:rsidRPr="00890D13">
        <w:t>Г) 1730-1801гг.</w:t>
      </w:r>
    </w:p>
    <w:p w:rsidR="000C5085" w:rsidRPr="00890D13" w:rsidRDefault="000C5085" w:rsidP="00890D13">
      <w:r w:rsidRPr="00890D13">
        <w:t>10. Человек, обладающий неограниченной</w:t>
      </w:r>
    </w:p>
    <w:p w:rsidR="000C5085" w:rsidRPr="00890D13" w:rsidRDefault="000C5085" w:rsidP="00890D13">
      <w:r w:rsidRPr="00890D13">
        <w:t xml:space="preserve"> властью после смерти Петра1:</w:t>
      </w:r>
    </w:p>
    <w:p w:rsidR="000C5085" w:rsidRPr="00890D13" w:rsidRDefault="000C5085" w:rsidP="00890D13"/>
    <w:p w:rsidR="000C5085" w:rsidRPr="00890D13" w:rsidRDefault="000C5085" w:rsidP="00890D13">
      <w:r w:rsidRPr="00890D13">
        <w:t>А) Листок        Б) Бирон         В) Миних          Г) Меншиков.</w:t>
      </w:r>
    </w:p>
    <w:p w:rsidR="000C5085" w:rsidRPr="00890D13" w:rsidRDefault="000C5085" w:rsidP="00890D13"/>
    <w:p w:rsidR="000C5085" w:rsidRPr="00890D13" w:rsidRDefault="000C5085" w:rsidP="00890D13"/>
    <w:p w:rsidR="000C5085" w:rsidRPr="00890D13" w:rsidRDefault="000C5085" w:rsidP="00890D13">
      <w:r w:rsidRPr="00890D13">
        <w:t>11. Орган управления, созданный Петром1:</w:t>
      </w:r>
    </w:p>
    <w:p w:rsidR="000C5085" w:rsidRPr="00890D13" w:rsidRDefault="000C5085" w:rsidP="00890D13"/>
    <w:p w:rsidR="000C5085" w:rsidRPr="00890D13" w:rsidRDefault="000C5085" w:rsidP="00890D13">
      <w:r w:rsidRPr="00890D13">
        <w:t xml:space="preserve">А) приказы          Б) Боярская дума         </w:t>
      </w:r>
    </w:p>
    <w:p w:rsidR="000C5085" w:rsidRPr="00890D13" w:rsidRDefault="000C5085" w:rsidP="00890D13">
      <w:r w:rsidRPr="00890D13">
        <w:t xml:space="preserve"> В) коллегии           Г) Синод.</w:t>
      </w:r>
    </w:p>
    <w:p w:rsidR="000C5085" w:rsidRPr="00890D13" w:rsidRDefault="000C5085" w:rsidP="00890D13"/>
    <w:p w:rsidR="000C5085" w:rsidRPr="00890D13" w:rsidRDefault="000C5085" w:rsidP="00890D13"/>
    <w:p w:rsidR="000C5085" w:rsidRPr="00890D13" w:rsidRDefault="000C5085" w:rsidP="00890D13">
      <w:r w:rsidRPr="00890D13">
        <w:t>12. Во внешней политике Пётр1 стремился добиться:</w:t>
      </w:r>
    </w:p>
    <w:p w:rsidR="000C5085" w:rsidRPr="00890D13" w:rsidRDefault="000C5085" w:rsidP="00890D13"/>
    <w:p w:rsidR="000C5085" w:rsidRPr="00890D13" w:rsidRDefault="000C5085" w:rsidP="00890D13">
      <w:r w:rsidRPr="00890D13">
        <w:t>А) увеличения ввоза иностранных товаров</w:t>
      </w:r>
    </w:p>
    <w:p w:rsidR="000C5085" w:rsidRPr="00890D13" w:rsidRDefault="000C5085" w:rsidP="00890D13">
      <w:r w:rsidRPr="00890D13">
        <w:t>Б) уменьшение ввоза иностранных товаров</w:t>
      </w:r>
    </w:p>
    <w:p w:rsidR="000C5085" w:rsidRPr="00890D13" w:rsidRDefault="000C5085" w:rsidP="00890D13">
      <w:r w:rsidRPr="00890D13">
        <w:t>В) превышение вывоза отечественных товаров над ввозом</w:t>
      </w:r>
    </w:p>
    <w:p w:rsidR="000C5085" w:rsidRPr="00890D13" w:rsidRDefault="000C5085" w:rsidP="00890D13">
      <w:r w:rsidRPr="00890D13">
        <w:t>Г) превышение ввоза иностранных товаров в Россию.</w:t>
      </w:r>
    </w:p>
    <w:p w:rsidR="000C5085" w:rsidRPr="00890D13" w:rsidRDefault="000C5085" w:rsidP="00890D13"/>
    <w:p w:rsidR="000C5085" w:rsidRPr="00890D13" w:rsidRDefault="000C5085" w:rsidP="00890D13"/>
    <w:p w:rsidR="000C5085" w:rsidRPr="00890D13" w:rsidRDefault="000C5085" w:rsidP="00890D13">
      <w:r w:rsidRPr="00890D13">
        <w:t>13. Реформы местного самоуправления Петра1:</w:t>
      </w:r>
    </w:p>
    <w:p w:rsidR="000C5085" w:rsidRPr="00890D13" w:rsidRDefault="000C5085" w:rsidP="00890D13"/>
    <w:p w:rsidR="000C5085" w:rsidRPr="00890D13" w:rsidRDefault="000C5085" w:rsidP="00890D13">
      <w:r w:rsidRPr="00890D13">
        <w:t xml:space="preserve">А) деление на уезды                       Б) деление на провинции </w:t>
      </w:r>
    </w:p>
    <w:p w:rsidR="000C5085" w:rsidRPr="00890D13" w:rsidRDefault="000C5085" w:rsidP="00890D13">
      <w:r w:rsidRPr="00890D13">
        <w:t>В) деление на губернии                  Г) деление на муниципалитеты.</w:t>
      </w:r>
    </w:p>
    <w:p w:rsidR="000C5085" w:rsidRPr="00890D13" w:rsidRDefault="000C5085" w:rsidP="00890D13"/>
    <w:p w:rsidR="000C5085" w:rsidRPr="00890D13" w:rsidRDefault="000C5085" w:rsidP="00890D13"/>
    <w:p w:rsidR="000C5085" w:rsidRPr="00890D13" w:rsidRDefault="000C5085" w:rsidP="00890D13">
      <w:r w:rsidRPr="00890D13">
        <w:t xml:space="preserve">14. Битва, приведшая к перелому в ходе Северной войны, произошла:   </w:t>
      </w:r>
    </w:p>
    <w:p w:rsidR="000C5085" w:rsidRPr="00890D13" w:rsidRDefault="000C5085" w:rsidP="00890D13"/>
    <w:p w:rsidR="000C5085" w:rsidRPr="00890D13" w:rsidRDefault="000C5085" w:rsidP="00890D13">
      <w:r w:rsidRPr="00890D13">
        <w:t xml:space="preserve">А) в 1700г.        Б) в </w:t>
      </w:r>
      <w:smartTag w:uri="urn:schemas-microsoft-com:office:smarttags" w:element="metricconverter">
        <w:smartTagPr>
          <w:attr w:name="ProductID" w:val="1709 г"/>
        </w:smartTagPr>
        <w:r w:rsidRPr="00890D13">
          <w:t>1709 г</w:t>
        </w:r>
      </w:smartTag>
      <w:r w:rsidRPr="00890D13">
        <w:t>.         В) в 1703г.            Г) в 1717г.</w:t>
      </w:r>
    </w:p>
    <w:p w:rsidR="000C5085" w:rsidRPr="00890D13" w:rsidRDefault="000C5085" w:rsidP="00890D13"/>
    <w:p w:rsidR="000C5085" w:rsidRPr="00890D13" w:rsidRDefault="000C5085" w:rsidP="00890D13"/>
    <w:p w:rsidR="000C5085" w:rsidRPr="00890D13" w:rsidRDefault="000C5085" w:rsidP="00890D13">
      <w:r w:rsidRPr="00890D13">
        <w:t>15. Орган, ведавший при Петре1 судебными делами:</w:t>
      </w:r>
    </w:p>
    <w:p w:rsidR="000C5085" w:rsidRPr="00890D13" w:rsidRDefault="000C5085" w:rsidP="00890D13"/>
    <w:p w:rsidR="000C5085" w:rsidRPr="00890D13" w:rsidRDefault="000C5085" w:rsidP="00890D13">
      <w:r w:rsidRPr="00890D13">
        <w:t>А) Синод                                         Б) Преображенский приказ</w:t>
      </w:r>
    </w:p>
    <w:p w:rsidR="000C5085" w:rsidRPr="00890D13" w:rsidRDefault="000C5085" w:rsidP="00890D13">
      <w:r w:rsidRPr="00890D13">
        <w:t>В) Юстиц-коллегия                        Г) Камер-коллегия.</w:t>
      </w:r>
    </w:p>
    <w:p w:rsidR="000C5085" w:rsidRPr="00890D13" w:rsidRDefault="000C5085" w:rsidP="00890D13"/>
    <w:p w:rsidR="000C5085" w:rsidRPr="00890D13" w:rsidRDefault="000C5085" w:rsidP="00890D13"/>
    <w:p w:rsidR="000C5085" w:rsidRPr="00890D13" w:rsidRDefault="000C5085" w:rsidP="00890D13">
      <w:r w:rsidRPr="00890D13">
        <w:t>16. Российская империя существует с :</w:t>
      </w:r>
    </w:p>
    <w:p w:rsidR="000C5085" w:rsidRPr="00890D13" w:rsidRDefault="000C5085" w:rsidP="00890D13"/>
    <w:p w:rsidR="000C5085" w:rsidRPr="00890D13" w:rsidRDefault="000C5085" w:rsidP="00890D13">
      <w:r w:rsidRPr="00890D13">
        <w:t xml:space="preserve">А) </w:t>
      </w:r>
      <w:r w:rsidRPr="00890D13">
        <w:rPr>
          <w:lang w:val="en-US"/>
        </w:rPr>
        <w:t>IX</w:t>
      </w:r>
      <w:r w:rsidRPr="00890D13">
        <w:t xml:space="preserve"> века             Б) 1547г.           В) 1696г.          Г) 1721г.</w:t>
      </w:r>
    </w:p>
    <w:p w:rsidR="000C5085" w:rsidRPr="00890D13" w:rsidRDefault="000C5085" w:rsidP="00890D13">
      <w:r w:rsidRPr="00890D13">
        <w:t>17. В 1682-1696 гг. существовало двоевластие Петра 1 и :</w:t>
      </w:r>
    </w:p>
    <w:p w:rsidR="000C5085" w:rsidRPr="00890D13" w:rsidRDefault="000C5085" w:rsidP="00890D13"/>
    <w:p w:rsidR="000C5085" w:rsidRPr="00890D13" w:rsidRDefault="000C5085" w:rsidP="00890D13">
      <w:r w:rsidRPr="00890D13">
        <w:t>А) царицы Натальи Кирилловны</w:t>
      </w:r>
    </w:p>
    <w:p w:rsidR="000C5085" w:rsidRPr="00890D13" w:rsidRDefault="000C5085" w:rsidP="00890D13">
      <w:r w:rsidRPr="00890D13">
        <w:t>Б) Екатерины 1</w:t>
      </w:r>
    </w:p>
    <w:p w:rsidR="000C5085" w:rsidRPr="00890D13" w:rsidRDefault="000C5085" w:rsidP="00890D13">
      <w:r w:rsidRPr="00890D13">
        <w:t>В) Ивана</w:t>
      </w:r>
    </w:p>
    <w:p w:rsidR="000C5085" w:rsidRPr="00890D13" w:rsidRDefault="000C5085" w:rsidP="00890D13">
      <w:r w:rsidRPr="00890D13">
        <w:t>Г) Алексея Михайловича.</w:t>
      </w:r>
    </w:p>
    <w:p w:rsidR="000C5085" w:rsidRPr="00890D13" w:rsidRDefault="000C5085" w:rsidP="00890D13"/>
    <w:p w:rsidR="000C5085" w:rsidRPr="00890D13" w:rsidRDefault="000C5085" w:rsidP="00890D13"/>
    <w:p w:rsidR="000C5085" w:rsidRPr="00890D13" w:rsidRDefault="000C5085" w:rsidP="00890D13">
      <w:r w:rsidRPr="00890D13">
        <w:t>18. Название первой печатной газеты:</w:t>
      </w:r>
    </w:p>
    <w:p w:rsidR="000C5085" w:rsidRPr="00890D13" w:rsidRDefault="000C5085" w:rsidP="00890D13"/>
    <w:p w:rsidR="000C5085" w:rsidRPr="00890D13" w:rsidRDefault="000C5085" w:rsidP="00890D13">
      <w:r w:rsidRPr="00890D13">
        <w:t>А) «Куранты»           Б) «Вести»         В) «Ведомости»          Г) «Новости».</w:t>
      </w:r>
    </w:p>
    <w:p w:rsidR="000C5085" w:rsidRPr="00890D13" w:rsidRDefault="000C5085" w:rsidP="00890D13"/>
    <w:p w:rsidR="000C5085" w:rsidRPr="00890D13" w:rsidRDefault="000C5085" w:rsidP="00890D13"/>
    <w:p w:rsidR="000C5085" w:rsidRPr="00890D13" w:rsidRDefault="000C5085" w:rsidP="00890D13">
      <w:r w:rsidRPr="00890D13">
        <w:t>19. Во второй половине 17 века помещик имел право:</w:t>
      </w:r>
    </w:p>
    <w:p w:rsidR="000C5085" w:rsidRPr="00890D13" w:rsidRDefault="000C5085" w:rsidP="00890D13"/>
    <w:p w:rsidR="000C5085" w:rsidRPr="00890D13" w:rsidRDefault="000C5085" w:rsidP="00890D13">
      <w:r w:rsidRPr="00890D13">
        <w:t>А) разрушить крестьянскую общину</w:t>
      </w:r>
    </w:p>
    <w:p w:rsidR="000C5085" w:rsidRPr="00890D13" w:rsidRDefault="000C5085" w:rsidP="00890D13">
      <w:r w:rsidRPr="00890D13">
        <w:t>Б) собирать с крестьян подоходный налог</w:t>
      </w:r>
    </w:p>
    <w:p w:rsidR="000C5085" w:rsidRPr="00890D13" w:rsidRDefault="000C5085" w:rsidP="00890D13">
      <w:r w:rsidRPr="00890D13">
        <w:t>В) убивать крестьян</w:t>
      </w:r>
      <w:r w:rsidRPr="00890D13">
        <w:br/>
        <w:t>Г) ссылать крестьян в Сибирь.</w:t>
      </w:r>
    </w:p>
    <w:p w:rsidR="000C5085" w:rsidRPr="00890D13" w:rsidRDefault="000C5085" w:rsidP="00890D13"/>
    <w:p w:rsidR="000C5085" w:rsidRPr="00890D13" w:rsidRDefault="000C5085" w:rsidP="00890D13"/>
    <w:p w:rsidR="000C5085" w:rsidRPr="00890D13" w:rsidRDefault="000C5085" w:rsidP="00890D13">
      <w:r w:rsidRPr="00890D13">
        <w:t>20. Во второй половине 17 века самодержавие:</w:t>
      </w:r>
    </w:p>
    <w:p w:rsidR="000C5085" w:rsidRPr="00890D13" w:rsidRDefault="000C5085" w:rsidP="00890D13"/>
    <w:p w:rsidR="000C5085" w:rsidRPr="00890D13" w:rsidRDefault="000C5085" w:rsidP="00890D13">
      <w:r w:rsidRPr="00890D13">
        <w:t xml:space="preserve">А) укрепилось                        </w:t>
      </w:r>
    </w:p>
    <w:p w:rsidR="000C5085" w:rsidRPr="00890D13" w:rsidRDefault="000C5085" w:rsidP="00890D13">
      <w:r w:rsidRPr="00890D13">
        <w:t>Б) ограничено конституцией</w:t>
      </w:r>
    </w:p>
    <w:p w:rsidR="000C5085" w:rsidRPr="00890D13" w:rsidRDefault="000C5085" w:rsidP="00890D13">
      <w:r w:rsidRPr="00890D13">
        <w:t xml:space="preserve">В) ограничено парламентом             </w:t>
      </w:r>
    </w:p>
    <w:p w:rsidR="000C5085" w:rsidRPr="00890D13" w:rsidRDefault="000C5085" w:rsidP="00890D13">
      <w:r w:rsidRPr="00890D13">
        <w:t>Г) ограничено Земским собором.</w:t>
      </w:r>
    </w:p>
    <w:p w:rsidR="000C5085" w:rsidRPr="00890D13" w:rsidRDefault="000C5085" w:rsidP="00890D13">
      <w:pPr>
        <w:ind w:firstLine="426"/>
        <w:jc w:val="both"/>
        <w:rPr>
          <w:b/>
          <w:sz w:val="28"/>
          <w:szCs w:val="28"/>
        </w:rPr>
      </w:pPr>
    </w:p>
    <w:tbl>
      <w:tblPr>
        <w:tblpPr w:leftFromText="180" w:rightFromText="180" w:vertAnchor="text" w:tblpX="-13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20"/>
        <w:gridCol w:w="3000"/>
      </w:tblGrid>
      <w:tr w:rsidR="00D40B7E" w:rsidTr="00D40B7E">
        <w:tblPrEx>
          <w:tblCellMar>
            <w:top w:w="0" w:type="dxa"/>
            <w:bottom w:w="0" w:type="dxa"/>
          </w:tblCellMar>
        </w:tblPrEx>
        <w:trPr>
          <w:trHeight w:val="5920"/>
        </w:trPr>
        <w:tc>
          <w:tcPr>
            <w:tcW w:w="2220" w:type="dxa"/>
          </w:tcPr>
          <w:p w:rsidR="00D40B7E" w:rsidRPr="00D40B7E" w:rsidRDefault="00D40B7E" w:rsidP="00D40B7E">
            <w:pPr>
              <w:ind w:firstLine="426"/>
              <w:jc w:val="both"/>
              <w:rPr>
                <w:b/>
                <w:sz w:val="24"/>
                <w:szCs w:val="24"/>
              </w:rPr>
            </w:pPr>
            <w:r w:rsidRPr="00D40B7E">
              <w:rPr>
                <w:b/>
                <w:sz w:val="24"/>
                <w:szCs w:val="24"/>
              </w:rPr>
              <w:t>1вариант</w:t>
            </w:r>
          </w:p>
          <w:p w:rsidR="00D40B7E" w:rsidRPr="00D40B7E" w:rsidRDefault="00D40B7E" w:rsidP="00D40B7E">
            <w:pPr>
              <w:ind w:firstLine="426"/>
              <w:jc w:val="both"/>
              <w:rPr>
                <w:b/>
                <w:sz w:val="24"/>
                <w:szCs w:val="24"/>
              </w:rPr>
            </w:pPr>
            <w:r w:rsidRPr="00D40B7E">
              <w:rPr>
                <w:b/>
                <w:sz w:val="24"/>
                <w:szCs w:val="24"/>
              </w:rPr>
              <w:t>1-Г</w:t>
            </w:r>
          </w:p>
          <w:p w:rsidR="00D40B7E" w:rsidRPr="00D40B7E" w:rsidRDefault="00D40B7E" w:rsidP="00D40B7E">
            <w:pPr>
              <w:ind w:firstLine="426"/>
              <w:jc w:val="both"/>
              <w:rPr>
                <w:b/>
                <w:sz w:val="24"/>
                <w:szCs w:val="24"/>
              </w:rPr>
            </w:pPr>
            <w:r w:rsidRPr="00D40B7E">
              <w:rPr>
                <w:b/>
                <w:sz w:val="24"/>
                <w:szCs w:val="24"/>
              </w:rPr>
              <w:t>2-Б</w:t>
            </w:r>
          </w:p>
          <w:p w:rsidR="00D40B7E" w:rsidRPr="00D40B7E" w:rsidRDefault="00D40B7E" w:rsidP="00D40B7E">
            <w:pPr>
              <w:ind w:firstLine="426"/>
              <w:jc w:val="both"/>
              <w:rPr>
                <w:b/>
                <w:sz w:val="24"/>
                <w:szCs w:val="24"/>
              </w:rPr>
            </w:pPr>
            <w:r w:rsidRPr="00D40B7E">
              <w:rPr>
                <w:b/>
                <w:sz w:val="24"/>
                <w:szCs w:val="24"/>
              </w:rPr>
              <w:t>3-Б</w:t>
            </w:r>
          </w:p>
          <w:p w:rsidR="00D40B7E" w:rsidRPr="00D40B7E" w:rsidRDefault="00D40B7E" w:rsidP="00D40B7E">
            <w:pPr>
              <w:ind w:firstLine="426"/>
              <w:jc w:val="both"/>
              <w:rPr>
                <w:b/>
                <w:sz w:val="24"/>
                <w:szCs w:val="24"/>
              </w:rPr>
            </w:pPr>
            <w:r w:rsidRPr="00D40B7E">
              <w:rPr>
                <w:b/>
                <w:sz w:val="24"/>
                <w:szCs w:val="24"/>
              </w:rPr>
              <w:t>4-Б</w:t>
            </w:r>
          </w:p>
          <w:p w:rsidR="00D40B7E" w:rsidRPr="00D40B7E" w:rsidRDefault="00D40B7E" w:rsidP="00D40B7E">
            <w:pPr>
              <w:ind w:firstLine="426"/>
              <w:jc w:val="both"/>
              <w:rPr>
                <w:b/>
                <w:sz w:val="24"/>
                <w:szCs w:val="24"/>
              </w:rPr>
            </w:pPr>
            <w:r w:rsidRPr="00D40B7E">
              <w:rPr>
                <w:b/>
                <w:sz w:val="24"/>
                <w:szCs w:val="24"/>
              </w:rPr>
              <w:t>5-В</w:t>
            </w:r>
          </w:p>
          <w:p w:rsidR="00D40B7E" w:rsidRPr="00D40B7E" w:rsidRDefault="00D40B7E" w:rsidP="00D40B7E">
            <w:pPr>
              <w:ind w:firstLine="426"/>
              <w:jc w:val="both"/>
              <w:rPr>
                <w:b/>
                <w:sz w:val="24"/>
                <w:szCs w:val="24"/>
              </w:rPr>
            </w:pPr>
            <w:r w:rsidRPr="00D40B7E">
              <w:rPr>
                <w:b/>
                <w:sz w:val="24"/>
                <w:szCs w:val="24"/>
              </w:rPr>
              <w:t>6-Б</w:t>
            </w:r>
          </w:p>
          <w:p w:rsidR="00D40B7E" w:rsidRPr="00D40B7E" w:rsidRDefault="00D40B7E" w:rsidP="00D40B7E">
            <w:pPr>
              <w:ind w:firstLine="426"/>
              <w:jc w:val="both"/>
              <w:rPr>
                <w:b/>
                <w:sz w:val="24"/>
                <w:szCs w:val="24"/>
              </w:rPr>
            </w:pPr>
            <w:r w:rsidRPr="00D40B7E">
              <w:rPr>
                <w:b/>
                <w:sz w:val="24"/>
                <w:szCs w:val="24"/>
              </w:rPr>
              <w:t>7-В</w:t>
            </w:r>
          </w:p>
          <w:p w:rsidR="00D40B7E" w:rsidRPr="00D40B7E" w:rsidRDefault="00D40B7E" w:rsidP="00D40B7E">
            <w:pPr>
              <w:ind w:firstLine="426"/>
              <w:jc w:val="both"/>
              <w:rPr>
                <w:b/>
                <w:sz w:val="24"/>
                <w:szCs w:val="24"/>
              </w:rPr>
            </w:pPr>
            <w:r w:rsidRPr="00D40B7E">
              <w:rPr>
                <w:b/>
                <w:sz w:val="24"/>
                <w:szCs w:val="24"/>
              </w:rPr>
              <w:t>8-Г</w:t>
            </w:r>
          </w:p>
          <w:p w:rsidR="00D40B7E" w:rsidRPr="00D40B7E" w:rsidRDefault="00D40B7E" w:rsidP="00D40B7E">
            <w:pPr>
              <w:ind w:firstLine="426"/>
              <w:jc w:val="both"/>
              <w:rPr>
                <w:b/>
                <w:sz w:val="24"/>
                <w:szCs w:val="24"/>
              </w:rPr>
            </w:pPr>
            <w:r w:rsidRPr="00D40B7E">
              <w:rPr>
                <w:b/>
                <w:sz w:val="24"/>
                <w:szCs w:val="24"/>
              </w:rPr>
              <w:t>9-Б</w:t>
            </w:r>
          </w:p>
          <w:p w:rsidR="00D40B7E" w:rsidRPr="00D40B7E" w:rsidRDefault="00D40B7E" w:rsidP="00D40B7E">
            <w:pPr>
              <w:ind w:firstLine="426"/>
              <w:jc w:val="both"/>
              <w:rPr>
                <w:b/>
                <w:sz w:val="24"/>
                <w:szCs w:val="24"/>
              </w:rPr>
            </w:pPr>
            <w:r w:rsidRPr="00D40B7E">
              <w:rPr>
                <w:b/>
                <w:sz w:val="24"/>
                <w:szCs w:val="24"/>
              </w:rPr>
              <w:t>10-В</w:t>
            </w:r>
          </w:p>
          <w:p w:rsidR="00D40B7E" w:rsidRPr="00D40B7E" w:rsidRDefault="00D40B7E" w:rsidP="00D40B7E">
            <w:pPr>
              <w:ind w:firstLine="426"/>
              <w:jc w:val="both"/>
              <w:rPr>
                <w:b/>
                <w:sz w:val="24"/>
                <w:szCs w:val="24"/>
              </w:rPr>
            </w:pPr>
            <w:r w:rsidRPr="00D40B7E">
              <w:rPr>
                <w:b/>
                <w:sz w:val="24"/>
                <w:szCs w:val="24"/>
              </w:rPr>
              <w:t>11-В</w:t>
            </w:r>
          </w:p>
          <w:p w:rsidR="00D40B7E" w:rsidRPr="00D40B7E" w:rsidRDefault="00D40B7E" w:rsidP="00D40B7E">
            <w:pPr>
              <w:ind w:firstLine="426"/>
              <w:jc w:val="both"/>
              <w:rPr>
                <w:b/>
                <w:sz w:val="24"/>
                <w:szCs w:val="24"/>
              </w:rPr>
            </w:pPr>
            <w:r w:rsidRPr="00D40B7E">
              <w:rPr>
                <w:b/>
                <w:sz w:val="24"/>
                <w:szCs w:val="24"/>
              </w:rPr>
              <w:t>12-В</w:t>
            </w:r>
          </w:p>
          <w:p w:rsidR="00D40B7E" w:rsidRPr="00D40B7E" w:rsidRDefault="00D40B7E" w:rsidP="00D40B7E">
            <w:pPr>
              <w:ind w:firstLine="426"/>
              <w:jc w:val="both"/>
              <w:rPr>
                <w:b/>
                <w:sz w:val="24"/>
                <w:szCs w:val="24"/>
              </w:rPr>
            </w:pPr>
            <w:r w:rsidRPr="00D40B7E">
              <w:rPr>
                <w:b/>
                <w:sz w:val="24"/>
                <w:szCs w:val="24"/>
              </w:rPr>
              <w:t>13-В</w:t>
            </w:r>
          </w:p>
          <w:p w:rsidR="00D40B7E" w:rsidRPr="00D40B7E" w:rsidRDefault="00D40B7E" w:rsidP="00D40B7E">
            <w:pPr>
              <w:ind w:firstLine="426"/>
              <w:jc w:val="both"/>
              <w:rPr>
                <w:b/>
                <w:sz w:val="24"/>
                <w:szCs w:val="24"/>
              </w:rPr>
            </w:pPr>
            <w:r w:rsidRPr="00D40B7E">
              <w:rPr>
                <w:b/>
                <w:sz w:val="24"/>
                <w:szCs w:val="24"/>
              </w:rPr>
              <w:t>14-Г</w:t>
            </w:r>
          </w:p>
          <w:p w:rsidR="00D40B7E" w:rsidRPr="00D40B7E" w:rsidRDefault="00D40B7E" w:rsidP="00D40B7E">
            <w:pPr>
              <w:ind w:firstLine="426"/>
              <w:jc w:val="both"/>
              <w:rPr>
                <w:b/>
                <w:sz w:val="24"/>
                <w:szCs w:val="24"/>
              </w:rPr>
            </w:pPr>
            <w:r w:rsidRPr="00D40B7E">
              <w:rPr>
                <w:b/>
                <w:sz w:val="24"/>
                <w:szCs w:val="24"/>
              </w:rPr>
              <w:t>15-Б</w:t>
            </w:r>
          </w:p>
          <w:p w:rsidR="00D40B7E" w:rsidRPr="00D40B7E" w:rsidRDefault="00D40B7E" w:rsidP="00D40B7E">
            <w:pPr>
              <w:ind w:firstLine="426"/>
              <w:jc w:val="both"/>
              <w:rPr>
                <w:b/>
                <w:sz w:val="24"/>
                <w:szCs w:val="24"/>
              </w:rPr>
            </w:pPr>
            <w:r w:rsidRPr="00D40B7E">
              <w:rPr>
                <w:b/>
                <w:sz w:val="24"/>
                <w:szCs w:val="24"/>
              </w:rPr>
              <w:t>16-А</w:t>
            </w:r>
          </w:p>
          <w:p w:rsidR="00D40B7E" w:rsidRPr="00D40B7E" w:rsidRDefault="00D40B7E" w:rsidP="00D40B7E">
            <w:pPr>
              <w:ind w:firstLine="426"/>
              <w:jc w:val="both"/>
              <w:rPr>
                <w:b/>
                <w:sz w:val="24"/>
                <w:szCs w:val="24"/>
              </w:rPr>
            </w:pPr>
            <w:r w:rsidRPr="00D40B7E">
              <w:rPr>
                <w:b/>
                <w:sz w:val="24"/>
                <w:szCs w:val="24"/>
              </w:rPr>
              <w:t>17-Б</w:t>
            </w:r>
          </w:p>
          <w:p w:rsidR="00D40B7E" w:rsidRPr="00D40B7E" w:rsidRDefault="00D40B7E" w:rsidP="00D40B7E">
            <w:pPr>
              <w:ind w:firstLine="426"/>
              <w:jc w:val="both"/>
              <w:rPr>
                <w:b/>
                <w:sz w:val="24"/>
                <w:szCs w:val="24"/>
              </w:rPr>
            </w:pPr>
            <w:r w:rsidRPr="00D40B7E">
              <w:rPr>
                <w:b/>
                <w:sz w:val="24"/>
                <w:szCs w:val="24"/>
              </w:rPr>
              <w:t>18-Б</w:t>
            </w:r>
          </w:p>
          <w:p w:rsidR="00D40B7E" w:rsidRPr="00D40B7E" w:rsidRDefault="00D40B7E" w:rsidP="00D40B7E">
            <w:pPr>
              <w:ind w:firstLine="426"/>
              <w:jc w:val="both"/>
              <w:rPr>
                <w:b/>
                <w:sz w:val="24"/>
                <w:szCs w:val="24"/>
              </w:rPr>
            </w:pPr>
            <w:r w:rsidRPr="00D40B7E">
              <w:rPr>
                <w:b/>
                <w:sz w:val="24"/>
                <w:szCs w:val="24"/>
              </w:rPr>
              <w:t>19-Б</w:t>
            </w:r>
          </w:p>
          <w:p w:rsidR="00D40B7E" w:rsidRPr="00D40B7E" w:rsidRDefault="00D40B7E" w:rsidP="00D40B7E">
            <w:pPr>
              <w:ind w:firstLine="426"/>
              <w:jc w:val="both"/>
              <w:rPr>
                <w:b/>
                <w:sz w:val="24"/>
                <w:szCs w:val="24"/>
              </w:rPr>
            </w:pPr>
            <w:r w:rsidRPr="00D40B7E">
              <w:rPr>
                <w:b/>
                <w:sz w:val="24"/>
                <w:szCs w:val="24"/>
              </w:rPr>
              <w:t>20-Г</w:t>
            </w:r>
          </w:p>
          <w:p w:rsidR="00D40B7E" w:rsidRDefault="00D40B7E" w:rsidP="00D40B7E">
            <w:pPr>
              <w:jc w:val="both"/>
              <w:rPr>
                <w:b/>
                <w:sz w:val="28"/>
                <w:szCs w:val="28"/>
              </w:rPr>
            </w:pPr>
          </w:p>
        </w:tc>
        <w:tc>
          <w:tcPr>
            <w:tcW w:w="3000" w:type="dxa"/>
          </w:tcPr>
          <w:p w:rsidR="00D40B7E" w:rsidRPr="00D40B7E" w:rsidRDefault="00D40B7E" w:rsidP="00D40B7E">
            <w:pPr>
              <w:ind w:firstLine="426"/>
              <w:jc w:val="both"/>
              <w:rPr>
                <w:b/>
                <w:sz w:val="24"/>
                <w:szCs w:val="24"/>
              </w:rPr>
            </w:pPr>
            <w:r>
              <w:rPr>
                <w:b/>
                <w:sz w:val="24"/>
                <w:szCs w:val="24"/>
              </w:rPr>
              <w:t>2</w:t>
            </w:r>
            <w:r w:rsidRPr="00D40B7E">
              <w:rPr>
                <w:b/>
                <w:sz w:val="24"/>
                <w:szCs w:val="24"/>
              </w:rPr>
              <w:t>вариант</w:t>
            </w:r>
          </w:p>
          <w:p w:rsidR="00D40B7E" w:rsidRPr="00D40B7E" w:rsidRDefault="00D40B7E" w:rsidP="00D40B7E">
            <w:pPr>
              <w:ind w:firstLine="426"/>
              <w:jc w:val="both"/>
              <w:rPr>
                <w:b/>
                <w:sz w:val="24"/>
                <w:szCs w:val="24"/>
              </w:rPr>
            </w:pPr>
            <w:r w:rsidRPr="00D40B7E">
              <w:rPr>
                <w:b/>
                <w:sz w:val="24"/>
                <w:szCs w:val="24"/>
              </w:rPr>
              <w:t>1-</w:t>
            </w:r>
            <w:r>
              <w:rPr>
                <w:b/>
                <w:sz w:val="24"/>
                <w:szCs w:val="24"/>
              </w:rPr>
              <w:t>Б,В</w:t>
            </w:r>
          </w:p>
          <w:p w:rsidR="00D40B7E" w:rsidRPr="00D40B7E" w:rsidRDefault="00D40B7E" w:rsidP="00D40B7E">
            <w:pPr>
              <w:ind w:firstLine="426"/>
              <w:jc w:val="both"/>
              <w:rPr>
                <w:b/>
                <w:sz w:val="24"/>
                <w:szCs w:val="24"/>
              </w:rPr>
            </w:pPr>
            <w:r w:rsidRPr="00D40B7E">
              <w:rPr>
                <w:b/>
                <w:sz w:val="24"/>
                <w:szCs w:val="24"/>
              </w:rPr>
              <w:t>2-</w:t>
            </w:r>
            <w:r>
              <w:rPr>
                <w:b/>
                <w:sz w:val="24"/>
                <w:szCs w:val="24"/>
              </w:rPr>
              <w:t>В</w:t>
            </w:r>
          </w:p>
          <w:p w:rsidR="00D40B7E" w:rsidRPr="00D40B7E" w:rsidRDefault="00D40B7E" w:rsidP="00D40B7E">
            <w:pPr>
              <w:ind w:firstLine="426"/>
              <w:jc w:val="both"/>
              <w:rPr>
                <w:b/>
                <w:sz w:val="24"/>
                <w:szCs w:val="24"/>
              </w:rPr>
            </w:pPr>
            <w:r w:rsidRPr="00D40B7E">
              <w:rPr>
                <w:b/>
                <w:sz w:val="24"/>
                <w:szCs w:val="24"/>
              </w:rPr>
              <w:t>3-</w:t>
            </w:r>
            <w:r>
              <w:rPr>
                <w:b/>
                <w:sz w:val="24"/>
                <w:szCs w:val="24"/>
              </w:rPr>
              <w:t>В</w:t>
            </w:r>
          </w:p>
          <w:p w:rsidR="00D40B7E" w:rsidRPr="00D40B7E" w:rsidRDefault="00D40B7E" w:rsidP="00D40B7E">
            <w:pPr>
              <w:ind w:firstLine="426"/>
              <w:jc w:val="both"/>
              <w:rPr>
                <w:b/>
                <w:sz w:val="24"/>
                <w:szCs w:val="24"/>
              </w:rPr>
            </w:pPr>
            <w:r w:rsidRPr="00D40B7E">
              <w:rPr>
                <w:b/>
                <w:sz w:val="24"/>
                <w:szCs w:val="24"/>
              </w:rPr>
              <w:t>4-</w:t>
            </w:r>
            <w:r>
              <w:rPr>
                <w:b/>
                <w:sz w:val="24"/>
                <w:szCs w:val="24"/>
              </w:rPr>
              <w:t>А</w:t>
            </w:r>
          </w:p>
          <w:p w:rsidR="00D40B7E" w:rsidRPr="00D40B7E" w:rsidRDefault="00D40B7E" w:rsidP="00D40B7E">
            <w:pPr>
              <w:ind w:firstLine="426"/>
              <w:jc w:val="both"/>
              <w:rPr>
                <w:b/>
                <w:sz w:val="24"/>
                <w:szCs w:val="24"/>
              </w:rPr>
            </w:pPr>
            <w:r w:rsidRPr="00D40B7E">
              <w:rPr>
                <w:b/>
                <w:sz w:val="24"/>
                <w:szCs w:val="24"/>
              </w:rPr>
              <w:t>5-</w:t>
            </w:r>
            <w:r>
              <w:rPr>
                <w:b/>
                <w:sz w:val="24"/>
                <w:szCs w:val="24"/>
              </w:rPr>
              <w:t>А</w:t>
            </w:r>
          </w:p>
          <w:p w:rsidR="00D40B7E" w:rsidRPr="00D40B7E" w:rsidRDefault="00D40B7E" w:rsidP="00D40B7E">
            <w:pPr>
              <w:ind w:firstLine="426"/>
              <w:jc w:val="both"/>
              <w:rPr>
                <w:b/>
                <w:sz w:val="24"/>
                <w:szCs w:val="24"/>
              </w:rPr>
            </w:pPr>
            <w:r w:rsidRPr="00D40B7E">
              <w:rPr>
                <w:b/>
                <w:sz w:val="24"/>
                <w:szCs w:val="24"/>
              </w:rPr>
              <w:t>6-Б</w:t>
            </w:r>
          </w:p>
          <w:p w:rsidR="00D40B7E" w:rsidRPr="00D40B7E" w:rsidRDefault="00D40B7E" w:rsidP="00D40B7E">
            <w:pPr>
              <w:ind w:firstLine="426"/>
              <w:jc w:val="both"/>
              <w:rPr>
                <w:b/>
                <w:sz w:val="24"/>
                <w:szCs w:val="24"/>
              </w:rPr>
            </w:pPr>
            <w:r w:rsidRPr="00D40B7E">
              <w:rPr>
                <w:b/>
                <w:sz w:val="24"/>
                <w:szCs w:val="24"/>
              </w:rPr>
              <w:t>7-В</w:t>
            </w:r>
          </w:p>
          <w:p w:rsidR="00D40B7E" w:rsidRPr="00D40B7E" w:rsidRDefault="00D40B7E" w:rsidP="00D40B7E">
            <w:pPr>
              <w:ind w:firstLine="426"/>
              <w:jc w:val="both"/>
              <w:rPr>
                <w:b/>
                <w:sz w:val="24"/>
                <w:szCs w:val="24"/>
              </w:rPr>
            </w:pPr>
            <w:r w:rsidRPr="00D40B7E">
              <w:rPr>
                <w:b/>
                <w:sz w:val="24"/>
                <w:szCs w:val="24"/>
              </w:rPr>
              <w:t>8-</w:t>
            </w:r>
            <w:r>
              <w:rPr>
                <w:b/>
                <w:sz w:val="24"/>
                <w:szCs w:val="24"/>
              </w:rPr>
              <w:t>А</w:t>
            </w:r>
          </w:p>
          <w:p w:rsidR="00D40B7E" w:rsidRPr="00D40B7E" w:rsidRDefault="00D40B7E" w:rsidP="00D40B7E">
            <w:pPr>
              <w:ind w:firstLine="426"/>
              <w:jc w:val="both"/>
              <w:rPr>
                <w:b/>
                <w:sz w:val="24"/>
                <w:szCs w:val="24"/>
              </w:rPr>
            </w:pPr>
            <w:r w:rsidRPr="00D40B7E">
              <w:rPr>
                <w:b/>
                <w:sz w:val="24"/>
                <w:szCs w:val="24"/>
              </w:rPr>
              <w:t>9-Б</w:t>
            </w:r>
          </w:p>
          <w:p w:rsidR="00D40B7E" w:rsidRPr="00D40B7E" w:rsidRDefault="00D40B7E" w:rsidP="00D40B7E">
            <w:pPr>
              <w:ind w:firstLine="426"/>
              <w:jc w:val="both"/>
              <w:rPr>
                <w:b/>
                <w:sz w:val="24"/>
                <w:szCs w:val="24"/>
              </w:rPr>
            </w:pPr>
            <w:r w:rsidRPr="00D40B7E">
              <w:rPr>
                <w:b/>
                <w:sz w:val="24"/>
                <w:szCs w:val="24"/>
              </w:rPr>
              <w:t>10-</w:t>
            </w:r>
            <w:r>
              <w:rPr>
                <w:b/>
                <w:sz w:val="24"/>
                <w:szCs w:val="24"/>
              </w:rPr>
              <w:t>Г</w:t>
            </w:r>
          </w:p>
          <w:p w:rsidR="00D40B7E" w:rsidRPr="00D40B7E" w:rsidRDefault="00D40B7E" w:rsidP="00D40B7E">
            <w:pPr>
              <w:ind w:firstLine="426"/>
              <w:jc w:val="both"/>
              <w:rPr>
                <w:b/>
                <w:sz w:val="24"/>
                <w:szCs w:val="24"/>
              </w:rPr>
            </w:pPr>
            <w:r w:rsidRPr="00D40B7E">
              <w:rPr>
                <w:b/>
                <w:sz w:val="24"/>
                <w:szCs w:val="24"/>
              </w:rPr>
              <w:t>11-В</w:t>
            </w:r>
          </w:p>
          <w:p w:rsidR="00D40B7E" w:rsidRPr="00D40B7E" w:rsidRDefault="00D40B7E" w:rsidP="00D40B7E">
            <w:pPr>
              <w:ind w:firstLine="426"/>
              <w:jc w:val="both"/>
              <w:rPr>
                <w:b/>
                <w:sz w:val="24"/>
                <w:szCs w:val="24"/>
              </w:rPr>
            </w:pPr>
            <w:r w:rsidRPr="00D40B7E">
              <w:rPr>
                <w:b/>
                <w:sz w:val="24"/>
                <w:szCs w:val="24"/>
              </w:rPr>
              <w:t>12-В</w:t>
            </w:r>
          </w:p>
          <w:p w:rsidR="00D40B7E" w:rsidRPr="00D40B7E" w:rsidRDefault="00D40B7E" w:rsidP="00D40B7E">
            <w:pPr>
              <w:ind w:firstLine="426"/>
              <w:jc w:val="both"/>
              <w:rPr>
                <w:b/>
                <w:sz w:val="24"/>
                <w:szCs w:val="24"/>
              </w:rPr>
            </w:pPr>
            <w:r w:rsidRPr="00D40B7E">
              <w:rPr>
                <w:b/>
                <w:sz w:val="24"/>
                <w:szCs w:val="24"/>
              </w:rPr>
              <w:t>13-</w:t>
            </w:r>
            <w:r>
              <w:rPr>
                <w:b/>
                <w:sz w:val="24"/>
                <w:szCs w:val="24"/>
              </w:rPr>
              <w:t>А</w:t>
            </w:r>
          </w:p>
          <w:p w:rsidR="00D40B7E" w:rsidRPr="00D40B7E" w:rsidRDefault="00D40B7E" w:rsidP="00D40B7E">
            <w:pPr>
              <w:ind w:firstLine="426"/>
              <w:jc w:val="both"/>
              <w:rPr>
                <w:b/>
                <w:sz w:val="24"/>
                <w:szCs w:val="24"/>
              </w:rPr>
            </w:pPr>
            <w:r w:rsidRPr="00D40B7E">
              <w:rPr>
                <w:b/>
                <w:sz w:val="24"/>
                <w:szCs w:val="24"/>
              </w:rPr>
              <w:t>14-</w:t>
            </w:r>
            <w:r>
              <w:rPr>
                <w:b/>
                <w:sz w:val="24"/>
                <w:szCs w:val="24"/>
              </w:rPr>
              <w:t>Б</w:t>
            </w:r>
          </w:p>
          <w:p w:rsidR="00D40B7E" w:rsidRPr="00D40B7E" w:rsidRDefault="00D40B7E" w:rsidP="00D40B7E">
            <w:pPr>
              <w:ind w:firstLine="426"/>
              <w:jc w:val="both"/>
              <w:rPr>
                <w:b/>
                <w:sz w:val="24"/>
                <w:szCs w:val="24"/>
              </w:rPr>
            </w:pPr>
            <w:r w:rsidRPr="00D40B7E">
              <w:rPr>
                <w:b/>
                <w:sz w:val="24"/>
                <w:szCs w:val="24"/>
              </w:rPr>
              <w:t>15-</w:t>
            </w:r>
            <w:r>
              <w:rPr>
                <w:b/>
                <w:sz w:val="24"/>
                <w:szCs w:val="24"/>
              </w:rPr>
              <w:t>В</w:t>
            </w:r>
          </w:p>
          <w:p w:rsidR="00D40B7E" w:rsidRPr="00D40B7E" w:rsidRDefault="00D40B7E" w:rsidP="00D40B7E">
            <w:pPr>
              <w:ind w:firstLine="426"/>
              <w:jc w:val="both"/>
              <w:rPr>
                <w:b/>
                <w:sz w:val="24"/>
                <w:szCs w:val="24"/>
              </w:rPr>
            </w:pPr>
            <w:r w:rsidRPr="00D40B7E">
              <w:rPr>
                <w:b/>
                <w:sz w:val="24"/>
                <w:szCs w:val="24"/>
              </w:rPr>
              <w:t>16-</w:t>
            </w:r>
            <w:r>
              <w:rPr>
                <w:b/>
                <w:sz w:val="24"/>
                <w:szCs w:val="24"/>
              </w:rPr>
              <w:t>Г</w:t>
            </w:r>
          </w:p>
          <w:p w:rsidR="00D40B7E" w:rsidRPr="00D40B7E" w:rsidRDefault="00D40B7E" w:rsidP="00D40B7E">
            <w:pPr>
              <w:ind w:firstLine="426"/>
              <w:jc w:val="both"/>
              <w:rPr>
                <w:b/>
                <w:sz w:val="24"/>
                <w:szCs w:val="24"/>
              </w:rPr>
            </w:pPr>
            <w:r w:rsidRPr="00D40B7E">
              <w:rPr>
                <w:b/>
                <w:sz w:val="24"/>
                <w:szCs w:val="24"/>
              </w:rPr>
              <w:t>17-</w:t>
            </w:r>
            <w:r>
              <w:rPr>
                <w:b/>
                <w:sz w:val="24"/>
                <w:szCs w:val="24"/>
              </w:rPr>
              <w:t>В</w:t>
            </w:r>
          </w:p>
          <w:p w:rsidR="00D40B7E" w:rsidRPr="00D40B7E" w:rsidRDefault="00D40B7E" w:rsidP="00D40B7E">
            <w:pPr>
              <w:ind w:firstLine="426"/>
              <w:jc w:val="both"/>
              <w:rPr>
                <w:b/>
                <w:sz w:val="24"/>
                <w:szCs w:val="24"/>
              </w:rPr>
            </w:pPr>
            <w:r w:rsidRPr="00D40B7E">
              <w:rPr>
                <w:b/>
                <w:sz w:val="24"/>
                <w:szCs w:val="24"/>
              </w:rPr>
              <w:t>18-</w:t>
            </w:r>
            <w:r>
              <w:rPr>
                <w:b/>
                <w:sz w:val="24"/>
                <w:szCs w:val="24"/>
              </w:rPr>
              <w:t>В</w:t>
            </w:r>
          </w:p>
          <w:p w:rsidR="00D40B7E" w:rsidRPr="00D40B7E" w:rsidRDefault="00D40B7E" w:rsidP="00D40B7E">
            <w:pPr>
              <w:ind w:firstLine="426"/>
              <w:jc w:val="both"/>
              <w:rPr>
                <w:b/>
                <w:sz w:val="24"/>
                <w:szCs w:val="24"/>
              </w:rPr>
            </w:pPr>
            <w:r w:rsidRPr="00D40B7E">
              <w:rPr>
                <w:b/>
                <w:sz w:val="24"/>
                <w:szCs w:val="24"/>
              </w:rPr>
              <w:t>19-</w:t>
            </w:r>
            <w:r>
              <w:rPr>
                <w:b/>
                <w:sz w:val="24"/>
                <w:szCs w:val="24"/>
              </w:rPr>
              <w:t>Г</w:t>
            </w:r>
          </w:p>
          <w:p w:rsidR="00D40B7E" w:rsidRPr="00D40B7E" w:rsidRDefault="00D40B7E" w:rsidP="00D40B7E">
            <w:pPr>
              <w:ind w:firstLine="426"/>
              <w:jc w:val="both"/>
              <w:rPr>
                <w:b/>
                <w:sz w:val="24"/>
                <w:szCs w:val="24"/>
              </w:rPr>
            </w:pPr>
            <w:r w:rsidRPr="00D40B7E">
              <w:rPr>
                <w:b/>
                <w:sz w:val="24"/>
                <w:szCs w:val="24"/>
              </w:rPr>
              <w:t>20-</w:t>
            </w:r>
            <w:r>
              <w:rPr>
                <w:b/>
                <w:sz w:val="24"/>
                <w:szCs w:val="24"/>
              </w:rPr>
              <w:t>А</w:t>
            </w:r>
          </w:p>
          <w:p w:rsidR="00D40B7E" w:rsidRDefault="00D40B7E" w:rsidP="00D40B7E">
            <w:pPr>
              <w:jc w:val="both"/>
              <w:rPr>
                <w:b/>
                <w:sz w:val="28"/>
                <w:szCs w:val="28"/>
              </w:rPr>
            </w:pPr>
          </w:p>
        </w:tc>
      </w:tr>
    </w:tbl>
    <w:p w:rsidR="000C5085" w:rsidRDefault="000C5085" w:rsidP="00890D13">
      <w:pPr>
        <w:ind w:firstLine="426"/>
        <w:jc w:val="both"/>
        <w:rPr>
          <w:b/>
          <w:sz w:val="28"/>
          <w:szCs w:val="28"/>
        </w:rPr>
      </w:pPr>
    </w:p>
    <w:p w:rsidR="000C5085" w:rsidRPr="00890D13" w:rsidRDefault="000C5085" w:rsidP="00890D13">
      <w:pPr>
        <w:ind w:firstLine="426"/>
        <w:jc w:val="both"/>
        <w:rPr>
          <w:b/>
          <w:sz w:val="28"/>
          <w:szCs w:val="28"/>
        </w:rPr>
      </w:pPr>
    </w:p>
    <w:p w:rsidR="00D40B7E" w:rsidRDefault="00D40B7E" w:rsidP="00890D13">
      <w:pPr>
        <w:jc w:val="center"/>
        <w:rPr>
          <w:b/>
        </w:rPr>
      </w:pPr>
    </w:p>
    <w:p w:rsidR="00D40B7E" w:rsidRDefault="00D40B7E" w:rsidP="00890D13">
      <w:pPr>
        <w:jc w:val="center"/>
        <w:rPr>
          <w:b/>
        </w:rPr>
      </w:pPr>
    </w:p>
    <w:p w:rsidR="00D40B7E" w:rsidRDefault="00D40B7E" w:rsidP="00890D13">
      <w:pPr>
        <w:jc w:val="center"/>
        <w:rPr>
          <w:b/>
        </w:rPr>
      </w:pPr>
    </w:p>
    <w:p w:rsidR="00D40B7E" w:rsidRDefault="00D40B7E" w:rsidP="00890D13">
      <w:pPr>
        <w:jc w:val="center"/>
        <w:rPr>
          <w:b/>
        </w:rPr>
      </w:pPr>
    </w:p>
    <w:p w:rsidR="00D40B7E" w:rsidRDefault="00D40B7E" w:rsidP="00890D13">
      <w:pPr>
        <w:jc w:val="center"/>
        <w:rPr>
          <w:b/>
        </w:rPr>
      </w:pPr>
    </w:p>
    <w:p w:rsidR="00D40B7E" w:rsidRDefault="00D40B7E" w:rsidP="00890D13">
      <w:pPr>
        <w:jc w:val="center"/>
        <w:rPr>
          <w:b/>
        </w:rPr>
      </w:pPr>
    </w:p>
    <w:p w:rsidR="00D40B7E" w:rsidRDefault="00D40B7E" w:rsidP="00890D13">
      <w:pPr>
        <w:jc w:val="center"/>
        <w:rPr>
          <w:b/>
        </w:rPr>
      </w:pPr>
    </w:p>
    <w:p w:rsidR="00D40B7E" w:rsidRDefault="00D40B7E" w:rsidP="00890D13">
      <w:pPr>
        <w:jc w:val="center"/>
        <w:rPr>
          <w:b/>
        </w:rPr>
      </w:pPr>
    </w:p>
    <w:p w:rsidR="00D40B7E" w:rsidRDefault="00D40B7E" w:rsidP="00890D13">
      <w:pPr>
        <w:jc w:val="center"/>
        <w:rPr>
          <w:b/>
        </w:rPr>
      </w:pPr>
    </w:p>
    <w:p w:rsidR="00D40B7E" w:rsidRDefault="00D40B7E" w:rsidP="00890D13">
      <w:pPr>
        <w:jc w:val="center"/>
        <w:rPr>
          <w:b/>
        </w:rPr>
      </w:pPr>
    </w:p>
    <w:p w:rsidR="00D40B7E" w:rsidRDefault="00D40B7E" w:rsidP="00890D13">
      <w:pPr>
        <w:jc w:val="center"/>
        <w:rPr>
          <w:b/>
        </w:rPr>
      </w:pPr>
    </w:p>
    <w:p w:rsidR="00D40B7E" w:rsidRDefault="00D40B7E" w:rsidP="00890D13">
      <w:pPr>
        <w:jc w:val="center"/>
        <w:rPr>
          <w:b/>
        </w:rPr>
      </w:pPr>
    </w:p>
    <w:p w:rsidR="00D40B7E" w:rsidRDefault="00D40B7E" w:rsidP="00890D13">
      <w:pPr>
        <w:jc w:val="center"/>
        <w:rPr>
          <w:b/>
        </w:rPr>
      </w:pPr>
    </w:p>
    <w:p w:rsidR="00D40B7E" w:rsidRDefault="00D40B7E" w:rsidP="00890D13">
      <w:pPr>
        <w:jc w:val="center"/>
        <w:rPr>
          <w:b/>
        </w:rPr>
      </w:pPr>
    </w:p>
    <w:p w:rsidR="00D40B7E" w:rsidRDefault="00D40B7E" w:rsidP="00890D13">
      <w:pPr>
        <w:jc w:val="center"/>
        <w:rPr>
          <w:b/>
        </w:rPr>
      </w:pPr>
    </w:p>
    <w:p w:rsidR="00D40B7E" w:rsidRDefault="00D40B7E" w:rsidP="00890D13">
      <w:pPr>
        <w:jc w:val="center"/>
        <w:rPr>
          <w:b/>
        </w:rPr>
      </w:pPr>
    </w:p>
    <w:p w:rsidR="00D40B7E" w:rsidRDefault="00D40B7E" w:rsidP="00890D13">
      <w:pPr>
        <w:jc w:val="center"/>
        <w:rPr>
          <w:b/>
        </w:rPr>
      </w:pPr>
    </w:p>
    <w:p w:rsidR="00D40B7E" w:rsidRDefault="00D40B7E" w:rsidP="00890D13">
      <w:pPr>
        <w:jc w:val="center"/>
        <w:rPr>
          <w:b/>
        </w:rPr>
      </w:pPr>
    </w:p>
    <w:p w:rsidR="00D40B7E" w:rsidRDefault="00D40B7E" w:rsidP="00890D13">
      <w:pPr>
        <w:jc w:val="center"/>
        <w:rPr>
          <w:b/>
        </w:rPr>
      </w:pPr>
    </w:p>
    <w:p w:rsidR="00D40B7E" w:rsidRDefault="00D40B7E" w:rsidP="00890D13">
      <w:pPr>
        <w:jc w:val="center"/>
        <w:rPr>
          <w:b/>
        </w:rPr>
      </w:pPr>
    </w:p>
    <w:p w:rsidR="00D40B7E" w:rsidRDefault="00D40B7E" w:rsidP="00890D13">
      <w:pPr>
        <w:jc w:val="center"/>
        <w:rPr>
          <w:b/>
        </w:rPr>
      </w:pPr>
    </w:p>
    <w:p w:rsidR="00D40B7E" w:rsidRDefault="00D40B7E" w:rsidP="00890D13">
      <w:pPr>
        <w:jc w:val="center"/>
        <w:rPr>
          <w:b/>
        </w:rPr>
      </w:pPr>
    </w:p>
    <w:p w:rsidR="00D40B7E" w:rsidRDefault="00D40B7E" w:rsidP="00890D13">
      <w:pPr>
        <w:jc w:val="center"/>
        <w:rPr>
          <w:b/>
        </w:rPr>
      </w:pPr>
    </w:p>
    <w:p w:rsidR="00D40B7E" w:rsidRDefault="00D40B7E" w:rsidP="00890D13">
      <w:pPr>
        <w:jc w:val="center"/>
        <w:rPr>
          <w:b/>
        </w:rPr>
      </w:pPr>
    </w:p>
    <w:p w:rsidR="00D40B7E" w:rsidRDefault="00D40B7E" w:rsidP="00890D13">
      <w:pPr>
        <w:jc w:val="center"/>
        <w:rPr>
          <w:b/>
        </w:rPr>
      </w:pPr>
    </w:p>
    <w:p w:rsidR="00D40B7E" w:rsidRDefault="00D40B7E" w:rsidP="00890D13">
      <w:pPr>
        <w:jc w:val="center"/>
        <w:rPr>
          <w:b/>
        </w:rPr>
      </w:pPr>
    </w:p>
    <w:p w:rsidR="00D40B7E" w:rsidRDefault="00D40B7E" w:rsidP="00890D13">
      <w:pPr>
        <w:jc w:val="center"/>
        <w:rPr>
          <w:b/>
        </w:rPr>
      </w:pPr>
    </w:p>
    <w:p w:rsidR="00D40B7E" w:rsidRDefault="00D40B7E" w:rsidP="00890D13">
      <w:pPr>
        <w:jc w:val="center"/>
        <w:rPr>
          <w:b/>
        </w:rPr>
      </w:pPr>
    </w:p>
    <w:p w:rsidR="000C5085" w:rsidRPr="00890D13" w:rsidRDefault="000C5085" w:rsidP="00890D13">
      <w:pPr>
        <w:jc w:val="center"/>
        <w:rPr>
          <w:b/>
        </w:rPr>
      </w:pPr>
      <w:r w:rsidRPr="00890D13">
        <w:rPr>
          <w:b/>
        </w:rPr>
        <w:t>Контрольное тестирование</w:t>
      </w:r>
    </w:p>
    <w:p w:rsidR="000C5085" w:rsidRPr="00890D13" w:rsidRDefault="000C5085" w:rsidP="00890D13">
      <w:pPr>
        <w:jc w:val="center"/>
        <w:rPr>
          <w:b/>
        </w:rPr>
      </w:pPr>
      <w:r w:rsidRPr="00890D13">
        <w:rPr>
          <w:b/>
        </w:rPr>
        <w:t xml:space="preserve">по теме «Российское государство </w:t>
      </w:r>
      <w:r w:rsidRPr="00890D13">
        <w:rPr>
          <w:b/>
          <w:lang w:val="en-US"/>
        </w:rPr>
        <w:t>XIX</w:t>
      </w:r>
      <w:r w:rsidRPr="00890D13">
        <w:rPr>
          <w:b/>
        </w:rPr>
        <w:t xml:space="preserve"> века»</w:t>
      </w:r>
    </w:p>
    <w:p w:rsidR="000C5085" w:rsidRPr="00890D13" w:rsidRDefault="000C5085" w:rsidP="00890D13">
      <w:pPr>
        <w:jc w:val="center"/>
        <w:rPr>
          <w:b/>
        </w:rPr>
      </w:pPr>
    </w:p>
    <w:p w:rsidR="000C5085" w:rsidRPr="00890D13" w:rsidRDefault="000C5085" w:rsidP="00890D13">
      <w:pPr>
        <w:jc w:val="center"/>
        <w:rPr>
          <w:b/>
        </w:rPr>
      </w:pPr>
    </w:p>
    <w:p w:rsidR="000C5085" w:rsidRPr="00890D13" w:rsidRDefault="000C5085" w:rsidP="00890D13">
      <w:pPr>
        <w:jc w:val="center"/>
        <w:rPr>
          <w:b/>
        </w:rPr>
      </w:pPr>
      <w:r w:rsidRPr="00890D13">
        <w:rPr>
          <w:b/>
        </w:rPr>
        <w:t>Вариант 1.</w:t>
      </w:r>
    </w:p>
    <w:p w:rsidR="000C5085" w:rsidRPr="00890D13" w:rsidRDefault="000C5085" w:rsidP="00890D13"/>
    <w:p w:rsidR="000C5085" w:rsidRPr="00890D13" w:rsidRDefault="000C5085" w:rsidP="00890D13"/>
    <w:p w:rsidR="000C5085" w:rsidRPr="00890D13" w:rsidRDefault="000C5085" w:rsidP="00890D13">
      <w:r w:rsidRPr="00890D13">
        <w:t>1. В 19 веке Россия по форме правления была:</w:t>
      </w:r>
    </w:p>
    <w:p w:rsidR="000C5085" w:rsidRPr="00890D13" w:rsidRDefault="000C5085" w:rsidP="00890D13"/>
    <w:p w:rsidR="000C5085" w:rsidRPr="00890D13" w:rsidRDefault="000C5085" w:rsidP="00890D13">
      <w:r w:rsidRPr="00890D13">
        <w:t>А) самодержавной монархией</w:t>
      </w:r>
    </w:p>
    <w:p w:rsidR="000C5085" w:rsidRPr="00890D13" w:rsidRDefault="000C5085" w:rsidP="00890D13">
      <w:r w:rsidRPr="00890D13">
        <w:t>Б) конституционной монархией</w:t>
      </w:r>
    </w:p>
    <w:p w:rsidR="000C5085" w:rsidRPr="00890D13" w:rsidRDefault="000C5085" w:rsidP="00890D13">
      <w:r w:rsidRPr="00890D13">
        <w:t>В) феодальной республикой</w:t>
      </w:r>
    </w:p>
    <w:p w:rsidR="000C5085" w:rsidRPr="00890D13" w:rsidRDefault="000C5085" w:rsidP="00890D13">
      <w:r w:rsidRPr="00890D13">
        <w:t>Г) демократической республикой.</w:t>
      </w:r>
    </w:p>
    <w:p w:rsidR="000C5085" w:rsidRPr="00890D13" w:rsidRDefault="000C5085" w:rsidP="00890D13"/>
    <w:p w:rsidR="000C5085" w:rsidRPr="00890D13" w:rsidRDefault="000C5085" w:rsidP="00890D13"/>
    <w:p w:rsidR="000C5085" w:rsidRPr="00890D13" w:rsidRDefault="000C5085" w:rsidP="00890D13"/>
    <w:p w:rsidR="000C5085" w:rsidRPr="00890D13" w:rsidRDefault="000C5085" w:rsidP="00890D13">
      <w:r w:rsidRPr="00890D13">
        <w:t>2. Указ о вольных хлебопашцах был принят в :</w:t>
      </w:r>
    </w:p>
    <w:p w:rsidR="000C5085" w:rsidRPr="00890D13" w:rsidRDefault="000C5085" w:rsidP="00890D13"/>
    <w:p w:rsidR="000C5085" w:rsidRPr="00890D13" w:rsidRDefault="000C5085" w:rsidP="00890D13">
      <w:r w:rsidRPr="00890D13">
        <w:t>А) 1801г.         Б) 1802г.          В) 1803г.         Г) 1810г.</w:t>
      </w:r>
    </w:p>
    <w:p w:rsidR="000C5085" w:rsidRPr="00890D13" w:rsidRDefault="000C5085" w:rsidP="00890D13"/>
    <w:p w:rsidR="000C5085" w:rsidRPr="00890D13" w:rsidRDefault="000C5085" w:rsidP="00890D13"/>
    <w:p w:rsidR="000C5085" w:rsidRPr="00890D13" w:rsidRDefault="000C5085" w:rsidP="00890D13">
      <w:r w:rsidRPr="00890D13">
        <w:t>3. Центр торговли с Востоком:</w:t>
      </w:r>
    </w:p>
    <w:p w:rsidR="000C5085" w:rsidRPr="00890D13" w:rsidRDefault="000C5085" w:rsidP="00890D13"/>
    <w:p w:rsidR="000C5085" w:rsidRPr="00890D13" w:rsidRDefault="000C5085" w:rsidP="00890D13">
      <w:r w:rsidRPr="00890D13">
        <w:t xml:space="preserve">А) Смоленск            Б) Новгород             </w:t>
      </w:r>
    </w:p>
    <w:p w:rsidR="000C5085" w:rsidRPr="00890D13" w:rsidRDefault="000C5085" w:rsidP="00890D13">
      <w:r w:rsidRPr="00890D13">
        <w:t>В) Астрахань            Г) Гурьев</w:t>
      </w:r>
    </w:p>
    <w:p w:rsidR="000C5085" w:rsidRPr="00890D13" w:rsidRDefault="000C5085" w:rsidP="00890D13"/>
    <w:p w:rsidR="000C5085" w:rsidRPr="00890D13" w:rsidRDefault="000C5085" w:rsidP="00890D13"/>
    <w:p w:rsidR="000C5085" w:rsidRPr="00890D13" w:rsidRDefault="000C5085" w:rsidP="00890D13">
      <w:r w:rsidRPr="00890D13">
        <w:t>4. Чем стал «Священный союз» после победы над Наполеоном?</w:t>
      </w:r>
    </w:p>
    <w:p w:rsidR="000C5085" w:rsidRPr="00890D13" w:rsidRDefault="000C5085" w:rsidP="00890D13"/>
    <w:p w:rsidR="000C5085" w:rsidRPr="00890D13" w:rsidRDefault="000C5085" w:rsidP="00890D13">
      <w:r w:rsidRPr="00890D13">
        <w:t>А) объединением всех сторонников реформ в Европе</w:t>
      </w:r>
    </w:p>
    <w:p w:rsidR="000C5085" w:rsidRPr="00890D13" w:rsidRDefault="000C5085" w:rsidP="00890D13">
      <w:r w:rsidRPr="00890D13">
        <w:t>Б) коалицией монархов в Европе</w:t>
      </w:r>
    </w:p>
    <w:p w:rsidR="000C5085" w:rsidRPr="00890D13" w:rsidRDefault="000C5085" w:rsidP="00890D13">
      <w:r w:rsidRPr="00890D13">
        <w:t>В) объединением ветеранов войны 1812-1814гг.</w:t>
      </w:r>
    </w:p>
    <w:p w:rsidR="000C5085" w:rsidRPr="00890D13" w:rsidRDefault="000C5085" w:rsidP="00890D13">
      <w:r w:rsidRPr="00890D13">
        <w:t>Г) гарантом недопущения новых войн.</w:t>
      </w:r>
    </w:p>
    <w:p w:rsidR="000C5085" w:rsidRPr="00890D13" w:rsidRDefault="000C5085" w:rsidP="00890D13"/>
    <w:p w:rsidR="000C5085" w:rsidRPr="00890D13" w:rsidRDefault="000C5085" w:rsidP="00890D13"/>
    <w:p w:rsidR="000C5085" w:rsidRPr="00890D13" w:rsidRDefault="000C5085" w:rsidP="00890D13">
      <w:r w:rsidRPr="00890D13">
        <w:t>5. Во главе русских армий в июне 1812г. Не стоял:</w:t>
      </w:r>
    </w:p>
    <w:p w:rsidR="000C5085" w:rsidRPr="00890D13" w:rsidRDefault="000C5085" w:rsidP="00890D13"/>
    <w:p w:rsidR="000C5085" w:rsidRPr="00890D13" w:rsidRDefault="000C5085" w:rsidP="00890D13">
      <w:r w:rsidRPr="00890D13">
        <w:t>А) М.Б.Барклай-де-Толли</w:t>
      </w:r>
    </w:p>
    <w:p w:rsidR="000C5085" w:rsidRPr="00890D13" w:rsidRDefault="000C5085" w:rsidP="00890D13">
      <w:r w:rsidRPr="00890D13">
        <w:t>Б) П.Н.Багратион</w:t>
      </w:r>
    </w:p>
    <w:p w:rsidR="000C5085" w:rsidRPr="00890D13" w:rsidRDefault="000C5085" w:rsidP="00890D13">
      <w:r w:rsidRPr="00890D13">
        <w:t>В) А.П.Тормасов</w:t>
      </w:r>
    </w:p>
    <w:p w:rsidR="000C5085" w:rsidRPr="00890D13" w:rsidRDefault="000C5085" w:rsidP="00890D13">
      <w:r w:rsidRPr="00890D13">
        <w:t>Г) М.Н.Кутузов.</w:t>
      </w:r>
    </w:p>
    <w:p w:rsidR="000C5085" w:rsidRPr="00890D13" w:rsidRDefault="000C5085" w:rsidP="00890D13"/>
    <w:p w:rsidR="000C5085" w:rsidRPr="00890D13" w:rsidRDefault="000C5085" w:rsidP="00890D13"/>
    <w:p w:rsidR="000C5085" w:rsidRPr="00890D13" w:rsidRDefault="000C5085" w:rsidP="00890D13">
      <w:r w:rsidRPr="00890D13">
        <w:t xml:space="preserve">6. Отметьте основную причину создания </w:t>
      </w:r>
    </w:p>
    <w:p w:rsidR="000C5085" w:rsidRPr="00890D13" w:rsidRDefault="000C5085" w:rsidP="00890D13">
      <w:r w:rsidRPr="00890D13">
        <w:t>тайных обществ в России:</w:t>
      </w:r>
    </w:p>
    <w:p w:rsidR="000C5085" w:rsidRPr="00890D13" w:rsidRDefault="000C5085" w:rsidP="00890D13"/>
    <w:p w:rsidR="000C5085" w:rsidRPr="00890D13" w:rsidRDefault="000C5085" w:rsidP="00890D13">
      <w:r w:rsidRPr="00890D13">
        <w:t>А) нерешительность властей в реформировании России</w:t>
      </w:r>
    </w:p>
    <w:p w:rsidR="000C5085" w:rsidRPr="00890D13" w:rsidRDefault="000C5085" w:rsidP="00890D13">
      <w:r w:rsidRPr="00890D13">
        <w:t>Б) стремление провести революцию в России</w:t>
      </w:r>
    </w:p>
    <w:p w:rsidR="000C5085" w:rsidRPr="00890D13" w:rsidRDefault="000C5085" w:rsidP="00890D13">
      <w:r w:rsidRPr="00890D13">
        <w:t>В) влияние якобинцев на русское дворянство</w:t>
      </w:r>
    </w:p>
    <w:p w:rsidR="000C5085" w:rsidRPr="00890D13" w:rsidRDefault="000C5085" w:rsidP="00890D13">
      <w:r w:rsidRPr="00890D13">
        <w:t>Г) влияние масонов на русское дворянство.</w:t>
      </w:r>
    </w:p>
    <w:p w:rsidR="000C5085" w:rsidRPr="00890D13" w:rsidRDefault="000C5085" w:rsidP="00890D13"/>
    <w:p w:rsidR="000C5085" w:rsidRPr="00890D13" w:rsidRDefault="000C5085" w:rsidP="00890D13"/>
    <w:p w:rsidR="000C5085" w:rsidRPr="00890D13" w:rsidRDefault="000C5085" w:rsidP="00890D13">
      <w:r w:rsidRPr="00890D13">
        <w:t>7. Главные исполнительные учреждения, созданные в 1802году:</w:t>
      </w:r>
    </w:p>
    <w:p w:rsidR="000C5085" w:rsidRPr="00890D13" w:rsidRDefault="000C5085" w:rsidP="00890D13"/>
    <w:p w:rsidR="000C5085" w:rsidRPr="00890D13" w:rsidRDefault="000C5085" w:rsidP="00890D13">
      <w:r w:rsidRPr="00890D13">
        <w:t>А) коллегии         Б) приказы         В) думы          Г) министерства</w:t>
      </w:r>
    </w:p>
    <w:p w:rsidR="000C5085" w:rsidRPr="00890D13" w:rsidRDefault="000C5085" w:rsidP="00890D13"/>
    <w:p w:rsidR="000C5085" w:rsidRPr="00890D13" w:rsidRDefault="000C5085" w:rsidP="00890D13"/>
    <w:p w:rsidR="000C5085" w:rsidRPr="00890D13" w:rsidRDefault="000C5085" w:rsidP="00890D13">
      <w:r w:rsidRPr="00890D13">
        <w:t>8. Программный документ Южного общества:</w:t>
      </w:r>
    </w:p>
    <w:p w:rsidR="000C5085" w:rsidRPr="00890D13" w:rsidRDefault="000C5085" w:rsidP="00890D13"/>
    <w:p w:rsidR="000C5085" w:rsidRPr="00890D13" w:rsidRDefault="000C5085" w:rsidP="00890D13">
      <w:r w:rsidRPr="00890D13">
        <w:t>А) Конституция                 Б) Соборное уложение</w:t>
      </w:r>
    </w:p>
    <w:p w:rsidR="000C5085" w:rsidRPr="00890D13" w:rsidRDefault="000C5085" w:rsidP="00890D13">
      <w:r w:rsidRPr="00890D13">
        <w:t>В) Русская правда              Г) Уставная грамота.</w:t>
      </w:r>
    </w:p>
    <w:p w:rsidR="000C5085" w:rsidRPr="00890D13" w:rsidRDefault="000C5085" w:rsidP="00890D13"/>
    <w:p w:rsidR="000C5085" w:rsidRPr="00890D13" w:rsidRDefault="000C5085" w:rsidP="00890D13"/>
    <w:p w:rsidR="000C5085" w:rsidRPr="00890D13" w:rsidRDefault="000C5085" w:rsidP="00890D13">
      <w:r w:rsidRPr="00890D13">
        <w:t xml:space="preserve">9. В первой пол. 19 века уход крестьян </w:t>
      </w:r>
    </w:p>
    <w:p w:rsidR="000C5085" w:rsidRPr="00890D13" w:rsidRDefault="000C5085" w:rsidP="00890D13">
      <w:r w:rsidRPr="00890D13">
        <w:t>от помещика на промысел назывался:</w:t>
      </w:r>
    </w:p>
    <w:p w:rsidR="000C5085" w:rsidRPr="00890D13" w:rsidRDefault="000C5085" w:rsidP="00890D13"/>
    <w:p w:rsidR="000C5085" w:rsidRPr="00890D13" w:rsidRDefault="000C5085" w:rsidP="00890D13">
      <w:r w:rsidRPr="00890D13">
        <w:t xml:space="preserve">А) барщиной           Б) отходничеством          </w:t>
      </w:r>
    </w:p>
    <w:p w:rsidR="000C5085" w:rsidRPr="00890D13" w:rsidRDefault="000C5085" w:rsidP="00890D13">
      <w:r w:rsidRPr="00890D13">
        <w:t>В) оброком          Г) полюдьем.</w:t>
      </w:r>
    </w:p>
    <w:p w:rsidR="000C5085" w:rsidRPr="00890D13" w:rsidRDefault="000C5085" w:rsidP="00890D13"/>
    <w:p w:rsidR="000C5085" w:rsidRPr="00890D13" w:rsidRDefault="000C5085" w:rsidP="00890D13"/>
    <w:p w:rsidR="000C5085" w:rsidRPr="00890D13" w:rsidRDefault="000C5085" w:rsidP="00890D13">
      <w:r w:rsidRPr="00890D13">
        <w:t xml:space="preserve">10. Достижением внутренней политики Николая </w:t>
      </w:r>
      <w:r w:rsidRPr="00890D13">
        <w:rPr>
          <w:lang w:val="en-US"/>
        </w:rPr>
        <w:t>I</w:t>
      </w:r>
      <w:r w:rsidRPr="00890D13">
        <w:t xml:space="preserve"> не было:</w:t>
      </w:r>
    </w:p>
    <w:p w:rsidR="000C5085" w:rsidRPr="00890D13" w:rsidRDefault="000C5085" w:rsidP="00890D13"/>
    <w:p w:rsidR="000C5085" w:rsidRPr="00890D13" w:rsidRDefault="000C5085" w:rsidP="00890D13">
      <w:r w:rsidRPr="00890D13">
        <w:t>А) составление свода законов</w:t>
      </w:r>
    </w:p>
    <w:p w:rsidR="000C5085" w:rsidRPr="00890D13" w:rsidRDefault="000C5085" w:rsidP="00890D13">
      <w:r w:rsidRPr="00890D13">
        <w:t>Б) реформа управления государственными крестьянами</w:t>
      </w:r>
    </w:p>
    <w:p w:rsidR="000C5085" w:rsidRPr="00890D13" w:rsidRDefault="000C5085" w:rsidP="00890D13">
      <w:r w:rsidRPr="00890D13">
        <w:t>В) денежная реформа</w:t>
      </w:r>
    </w:p>
    <w:p w:rsidR="000C5085" w:rsidRPr="00890D13" w:rsidRDefault="000C5085" w:rsidP="00890D13">
      <w:r w:rsidRPr="00890D13">
        <w:t>Г) введение военных поселений.</w:t>
      </w:r>
    </w:p>
    <w:p w:rsidR="000C5085" w:rsidRPr="00890D13" w:rsidRDefault="000C5085" w:rsidP="00890D13"/>
    <w:p w:rsidR="000C5085" w:rsidRPr="00890D13" w:rsidRDefault="000C5085" w:rsidP="00890D13"/>
    <w:p w:rsidR="000C5085" w:rsidRPr="00890D13" w:rsidRDefault="000C5085" w:rsidP="00890D13">
      <w:r w:rsidRPr="00890D13">
        <w:t>11. Принципом проведения крестьянской реформы не стало:</w:t>
      </w:r>
    </w:p>
    <w:p w:rsidR="000C5085" w:rsidRPr="00890D13" w:rsidRDefault="000C5085" w:rsidP="00890D13"/>
    <w:p w:rsidR="000C5085" w:rsidRPr="00890D13" w:rsidRDefault="000C5085" w:rsidP="00890D13">
      <w:r w:rsidRPr="00890D13">
        <w:t>А) обеспечение крестьянам личной свободы</w:t>
      </w:r>
    </w:p>
    <w:p w:rsidR="000C5085" w:rsidRPr="00890D13" w:rsidRDefault="000C5085" w:rsidP="00890D13">
      <w:r w:rsidRPr="00890D13">
        <w:t>Б) выделение наделов крестьянам за выкуп</w:t>
      </w:r>
    </w:p>
    <w:p w:rsidR="000C5085" w:rsidRPr="00890D13" w:rsidRDefault="000C5085" w:rsidP="00890D13">
      <w:r w:rsidRPr="00890D13">
        <w:t>В) выделение надела крестьянам бесплатно</w:t>
      </w:r>
    </w:p>
    <w:p w:rsidR="000C5085" w:rsidRPr="00890D13" w:rsidRDefault="000C5085" w:rsidP="00890D13">
      <w:r w:rsidRPr="00890D13">
        <w:t>Г) право крестьян распоряжаться своим имуществом.</w:t>
      </w:r>
    </w:p>
    <w:p w:rsidR="000C5085" w:rsidRPr="00890D13" w:rsidRDefault="000C5085" w:rsidP="00890D13"/>
    <w:p w:rsidR="000C5085" w:rsidRPr="00890D13" w:rsidRDefault="000C5085" w:rsidP="00890D13"/>
    <w:p w:rsidR="000C5085" w:rsidRPr="00890D13" w:rsidRDefault="000C5085" w:rsidP="00890D13">
      <w:r w:rsidRPr="00890D13">
        <w:t>12. Население среднеазиатских ханств, вошедших в состав</w:t>
      </w:r>
    </w:p>
    <w:p w:rsidR="000C5085" w:rsidRPr="00890D13" w:rsidRDefault="000C5085" w:rsidP="00890D13">
      <w:r w:rsidRPr="00890D13">
        <w:t>России во второй пол.19 века, исповедовало:</w:t>
      </w:r>
    </w:p>
    <w:p w:rsidR="000C5085" w:rsidRPr="00890D13" w:rsidRDefault="000C5085" w:rsidP="00890D13"/>
    <w:p w:rsidR="000C5085" w:rsidRPr="00890D13" w:rsidRDefault="000C5085" w:rsidP="00890D13">
      <w:r w:rsidRPr="00890D13">
        <w:t>А) ислам         Б) буддизм       В) православие         Г) католицизм.</w:t>
      </w:r>
    </w:p>
    <w:p w:rsidR="000C5085" w:rsidRPr="00890D13" w:rsidRDefault="000C5085" w:rsidP="00890D13"/>
    <w:p w:rsidR="000C5085" w:rsidRPr="00890D13" w:rsidRDefault="000C5085" w:rsidP="00890D13"/>
    <w:p w:rsidR="000C5085" w:rsidRPr="00890D13" w:rsidRDefault="000C5085" w:rsidP="00890D13">
      <w:r w:rsidRPr="00890D13">
        <w:t>13. Какое течение общественной жизни возглавлял П.Л.Лавров?</w:t>
      </w:r>
    </w:p>
    <w:p w:rsidR="000C5085" w:rsidRPr="00890D13" w:rsidRDefault="000C5085" w:rsidP="00890D13"/>
    <w:p w:rsidR="000C5085" w:rsidRPr="00890D13" w:rsidRDefault="000C5085" w:rsidP="00890D13">
      <w:r w:rsidRPr="00890D13">
        <w:t>А) бунтарское</w:t>
      </w:r>
    </w:p>
    <w:p w:rsidR="000C5085" w:rsidRPr="00890D13" w:rsidRDefault="000C5085" w:rsidP="00890D13">
      <w:r w:rsidRPr="00890D13">
        <w:t>Б) пропагандистское</w:t>
      </w:r>
    </w:p>
    <w:p w:rsidR="000C5085" w:rsidRPr="00890D13" w:rsidRDefault="000C5085" w:rsidP="00890D13">
      <w:r w:rsidRPr="00890D13">
        <w:t>В) заговорщическое</w:t>
      </w:r>
    </w:p>
    <w:p w:rsidR="000C5085" w:rsidRPr="00890D13" w:rsidRDefault="000C5085" w:rsidP="00890D13">
      <w:r w:rsidRPr="00890D13">
        <w:t>Г) либеральное</w:t>
      </w:r>
    </w:p>
    <w:p w:rsidR="000C5085" w:rsidRPr="00890D13" w:rsidRDefault="000C5085" w:rsidP="00890D13"/>
    <w:p w:rsidR="000C5085" w:rsidRPr="00890D13" w:rsidRDefault="000C5085" w:rsidP="00890D13"/>
    <w:p w:rsidR="000C5085" w:rsidRPr="00890D13" w:rsidRDefault="000C5085" w:rsidP="00890D13">
      <w:r w:rsidRPr="00890D13">
        <w:t>14. Какая реформа не была проведена в 60-70-е годы 19 века:</w:t>
      </w:r>
    </w:p>
    <w:p w:rsidR="000C5085" w:rsidRPr="00890D13" w:rsidRDefault="000C5085" w:rsidP="00890D13"/>
    <w:p w:rsidR="000C5085" w:rsidRPr="00890D13" w:rsidRDefault="000C5085" w:rsidP="00890D13">
      <w:r w:rsidRPr="00890D13">
        <w:t>А) крестьянская                     Б) высших органов власти</w:t>
      </w:r>
    </w:p>
    <w:p w:rsidR="000C5085" w:rsidRPr="00890D13" w:rsidRDefault="000C5085" w:rsidP="00890D13">
      <w:r w:rsidRPr="00890D13">
        <w:t>В) судебная                            Г) военная.</w:t>
      </w:r>
    </w:p>
    <w:p w:rsidR="000C5085" w:rsidRPr="00890D13" w:rsidRDefault="000C5085" w:rsidP="00890D13">
      <w:r w:rsidRPr="00890D13">
        <w:t>15. Высшим привилегированным сословием</w:t>
      </w:r>
    </w:p>
    <w:p w:rsidR="000C5085" w:rsidRPr="00890D13" w:rsidRDefault="000C5085" w:rsidP="00890D13">
      <w:r w:rsidRPr="00890D13">
        <w:t>Российского общества в 80-х гг. 19 века было:</w:t>
      </w:r>
    </w:p>
    <w:p w:rsidR="000C5085" w:rsidRPr="00890D13" w:rsidRDefault="000C5085" w:rsidP="00890D13"/>
    <w:p w:rsidR="000C5085" w:rsidRPr="00890D13" w:rsidRDefault="000C5085" w:rsidP="00890D13">
      <w:r w:rsidRPr="00890D13">
        <w:t xml:space="preserve">А) духовенство          Б) дворянство        </w:t>
      </w:r>
    </w:p>
    <w:p w:rsidR="000C5085" w:rsidRPr="00890D13" w:rsidRDefault="000C5085" w:rsidP="00890D13">
      <w:r w:rsidRPr="00890D13">
        <w:t xml:space="preserve"> В) чиновничество        Г) буржуазия.</w:t>
      </w:r>
    </w:p>
    <w:p w:rsidR="000C5085" w:rsidRPr="00890D13" w:rsidRDefault="000C5085" w:rsidP="00890D13"/>
    <w:p w:rsidR="000C5085" w:rsidRPr="00890D13" w:rsidRDefault="000C5085" w:rsidP="00890D13"/>
    <w:p w:rsidR="000C5085" w:rsidRPr="00890D13" w:rsidRDefault="000C5085" w:rsidP="00890D13">
      <w:r w:rsidRPr="00890D13">
        <w:t>16. Борьба за Шипкинский перевал происходила в ходе:</w:t>
      </w:r>
    </w:p>
    <w:p w:rsidR="000C5085" w:rsidRPr="00890D13" w:rsidRDefault="000C5085" w:rsidP="00890D13"/>
    <w:p w:rsidR="000C5085" w:rsidRPr="00890D13" w:rsidRDefault="000C5085" w:rsidP="00890D13">
      <w:r w:rsidRPr="00890D13">
        <w:t>А) Отечественной войны 1812г.</w:t>
      </w:r>
    </w:p>
    <w:p w:rsidR="000C5085" w:rsidRPr="00890D13" w:rsidRDefault="000C5085" w:rsidP="00890D13">
      <w:r w:rsidRPr="00890D13">
        <w:t>Б) Кавказская война</w:t>
      </w:r>
    </w:p>
    <w:p w:rsidR="000C5085" w:rsidRPr="00890D13" w:rsidRDefault="000C5085" w:rsidP="00890D13">
      <w:r w:rsidRPr="00890D13">
        <w:t>В) русско-турецкой войны 1877-1878гг.</w:t>
      </w:r>
    </w:p>
    <w:p w:rsidR="000C5085" w:rsidRPr="00890D13" w:rsidRDefault="000C5085" w:rsidP="00890D13">
      <w:r w:rsidRPr="00890D13">
        <w:t>Г) русско-шведская война.</w:t>
      </w:r>
    </w:p>
    <w:p w:rsidR="000C5085" w:rsidRPr="00890D13" w:rsidRDefault="000C5085" w:rsidP="00890D13"/>
    <w:p w:rsidR="000C5085" w:rsidRPr="00890D13" w:rsidRDefault="000C5085" w:rsidP="00890D13"/>
    <w:p w:rsidR="000C5085" w:rsidRPr="00890D13" w:rsidRDefault="000C5085" w:rsidP="00890D13">
      <w:r w:rsidRPr="00890D13">
        <w:t>17. Промышленный переворот в России:</w:t>
      </w:r>
    </w:p>
    <w:p w:rsidR="000C5085" w:rsidRPr="00890D13" w:rsidRDefault="000C5085" w:rsidP="00890D13"/>
    <w:p w:rsidR="000C5085" w:rsidRPr="00890D13" w:rsidRDefault="000C5085" w:rsidP="00890D13">
      <w:r w:rsidRPr="00890D13">
        <w:t>А) начался одновременно со странами Западной Европы</w:t>
      </w:r>
    </w:p>
    <w:p w:rsidR="000C5085" w:rsidRPr="00890D13" w:rsidRDefault="000C5085" w:rsidP="00890D13">
      <w:r w:rsidRPr="00890D13">
        <w:t>Б) проходил в условиях феодальных пережитков</w:t>
      </w:r>
    </w:p>
    <w:p w:rsidR="000C5085" w:rsidRPr="00890D13" w:rsidRDefault="000C5085" w:rsidP="00890D13">
      <w:r w:rsidRPr="00890D13">
        <w:t>В) проходил особенно быстро в Восточных районах</w:t>
      </w:r>
    </w:p>
    <w:p w:rsidR="000C5085" w:rsidRPr="00890D13" w:rsidRDefault="000C5085" w:rsidP="00890D13">
      <w:r w:rsidRPr="00890D13">
        <w:t>Г) начал проводиться в конце 19 века.</w:t>
      </w:r>
    </w:p>
    <w:p w:rsidR="000C5085" w:rsidRPr="00890D13" w:rsidRDefault="000C5085" w:rsidP="00890D13"/>
    <w:p w:rsidR="000C5085" w:rsidRPr="00890D13" w:rsidRDefault="000C5085" w:rsidP="00890D13"/>
    <w:p w:rsidR="000C5085" w:rsidRPr="00890D13" w:rsidRDefault="000C5085" w:rsidP="00890D13">
      <w:r w:rsidRPr="00890D13">
        <w:t>18. Главным идеологом консервативного направления был:</w:t>
      </w:r>
    </w:p>
    <w:p w:rsidR="000C5085" w:rsidRPr="00890D13" w:rsidRDefault="000C5085" w:rsidP="00890D13">
      <w:r w:rsidRPr="00890D13">
        <w:t>А) К.П.Победоносцев                Б) Н.Х.Бунге</w:t>
      </w:r>
    </w:p>
    <w:p w:rsidR="000C5085" w:rsidRPr="00890D13" w:rsidRDefault="000C5085" w:rsidP="00890D13">
      <w:r w:rsidRPr="00890D13">
        <w:t>В) В.К.Плеве                               Г) Д.А.Милютин.</w:t>
      </w:r>
    </w:p>
    <w:p w:rsidR="000C5085" w:rsidRPr="00890D13" w:rsidRDefault="000C5085" w:rsidP="00890D13"/>
    <w:p w:rsidR="000C5085" w:rsidRPr="00890D13" w:rsidRDefault="000C5085" w:rsidP="00890D13"/>
    <w:p w:rsidR="000C5085" w:rsidRPr="00890D13" w:rsidRDefault="000C5085" w:rsidP="00890D13">
      <w:r w:rsidRPr="00890D13">
        <w:t xml:space="preserve">19. Какой орган власти должен быть создан </w:t>
      </w:r>
    </w:p>
    <w:p w:rsidR="000C5085" w:rsidRPr="00890D13" w:rsidRDefault="000C5085" w:rsidP="00890D13">
      <w:r w:rsidRPr="00890D13">
        <w:t>по проекту М.М.Сперанского:</w:t>
      </w:r>
    </w:p>
    <w:p w:rsidR="000C5085" w:rsidRPr="00890D13" w:rsidRDefault="000C5085" w:rsidP="00890D13"/>
    <w:p w:rsidR="000C5085" w:rsidRPr="00890D13" w:rsidRDefault="000C5085" w:rsidP="00890D13">
      <w:r w:rsidRPr="00890D13">
        <w:t>А) Государственная дума</w:t>
      </w:r>
    </w:p>
    <w:p w:rsidR="000C5085" w:rsidRPr="00890D13" w:rsidRDefault="000C5085" w:rsidP="00890D13">
      <w:r w:rsidRPr="00890D13">
        <w:t>Б) Государственный совет</w:t>
      </w:r>
    </w:p>
    <w:p w:rsidR="000C5085" w:rsidRPr="00890D13" w:rsidRDefault="000C5085" w:rsidP="00890D13">
      <w:r w:rsidRPr="00890D13">
        <w:t>В) Негласный комитет</w:t>
      </w:r>
    </w:p>
    <w:p w:rsidR="000C5085" w:rsidRPr="00890D13" w:rsidRDefault="000C5085" w:rsidP="00890D13">
      <w:r w:rsidRPr="00890D13">
        <w:t>Г) Сенат.</w:t>
      </w:r>
    </w:p>
    <w:p w:rsidR="000C5085" w:rsidRPr="00890D13" w:rsidRDefault="000C5085" w:rsidP="00890D13"/>
    <w:p w:rsidR="000C5085" w:rsidRPr="00890D13" w:rsidRDefault="000C5085" w:rsidP="00890D13"/>
    <w:p w:rsidR="000C5085" w:rsidRPr="00890D13" w:rsidRDefault="000C5085" w:rsidP="00890D13">
      <w:r w:rsidRPr="00890D13">
        <w:t xml:space="preserve">20. Новыми классами российского общества </w:t>
      </w:r>
    </w:p>
    <w:p w:rsidR="000C5085" w:rsidRPr="00890D13" w:rsidRDefault="000C5085" w:rsidP="00890D13">
      <w:r w:rsidRPr="00890D13">
        <w:t>в конце 19 века стали:</w:t>
      </w:r>
    </w:p>
    <w:p w:rsidR="000C5085" w:rsidRPr="00890D13" w:rsidRDefault="000C5085" w:rsidP="00890D13"/>
    <w:p w:rsidR="000C5085" w:rsidRPr="00890D13" w:rsidRDefault="000C5085" w:rsidP="00890D13">
      <w:r w:rsidRPr="00890D13">
        <w:t>А) помещики и крестьяне</w:t>
      </w:r>
    </w:p>
    <w:p w:rsidR="000C5085" w:rsidRPr="00890D13" w:rsidRDefault="000C5085" w:rsidP="00890D13">
      <w:r w:rsidRPr="00890D13">
        <w:t>Б) казаки и чиновники</w:t>
      </w:r>
    </w:p>
    <w:p w:rsidR="000C5085" w:rsidRPr="00890D13" w:rsidRDefault="000C5085" w:rsidP="00890D13">
      <w:r w:rsidRPr="00890D13">
        <w:t>В) буржуазия и рабочие</w:t>
      </w:r>
    </w:p>
    <w:p w:rsidR="000C5085" w:rsidRPr="00890D13" w:rsidRDefault="000C5085" w:rsidP="00890D13">
      <w:r w:rsidRPr="00890D13">
        <w:t>Г) интеллигенция и крестьянство.</w:t>
      </w:r>
    </w:p>
    <w:p w:rsidR="000C5085" w:rsidRPr="00890D13" w:rsidRDefault="000C5085" w:rsidP="00890D13">
      <w:pPr>
        <w:jc w:val="center"/>
      </w:pPr>
    </w:p>
    <w:p w:rsidR="000C5085" w:rsidRPr="00890D13" w:rsidRDefault="000C5085" w:rsidP="00890D13"/>
    <w:p w:rsidR="000C5085" w:rsidRPr="00890D13" w:rsidRDefault="000C5085" w:rsidP="00890D13">
      <w:pPr>
        <w:jc w:val="center"/>
        <w:rPr>
          <w:b/>
        </w:rPr>
      </w:pPr>
      <w:r w:rsidRPr="00890D13">
        <w:rPr>
          <w:b/>
        </w:rPr>
        <w:t>Контрольное тестирование</w:t>
      </w:r>
    </w:p>
    <w:p w:rsidR="000C5085" w:rsidRPr="00890D13" w:rsidRDefault="000C5085" w:rsidP="00890D13">
      <w:pPr>
        <w:jc w:val="center"/>
        <w:rPr>
          <w:b/>
        </w:rPr>
      </w:pPr>
      <w:r w:rsidRPr="00890D13">
        <w:rPr>
          <w:b/>
        </w:rPr>
        <w:t xml:space="preserve">по теме «История России </w:t>
      </w:r>
      <w:r w:rsidRPr="00890D13">
        <w:rPr>
          <w:b/>
          <w:lang w:val="en-US"/>
        </w:rPr>
        <w:t>XIX</w:t>
      </w:r>
      <w:r w:rsidRPr="00890D13">
        <w:rPr>
          <w:b/>
        </w:rPr>
        <w:t xml:space="preserve"> века»</w:t>
      </w:r>
    </w:p>
    <w:p w:rsidR="000C5085" w:rsidRPr="00890D13" w:rsidRDefault="000C5085" w:rsidP="00890D13">
      <w:pPr>
        <w:jc w:val="center"/>
      </w:pPr>
    </w:p>
    <w:p w:rsidR="000C5085" w:rsidRPr="00890D13" w:rsidRDefault="000C5085" w:rsidP="00890D13">
      <w:pPr>
        <w:jc w:val="center"/>
      </w:pPr>
    </w:p>
    <w:p w:rsidR="000C5085" w:rsidRPr="00890D13" w:rsidRDefault="000C5085" w:rsidP="00890D13">
      <w:pPr>
        <w:jc w:val="center"/>
        <w:rPr>
          <w:b/>
        </w:rPr>
      </w:pPr>
      <w:r w:rsidRPr="00890D13">
        <w:rPr>
          <w:b/>
        </w:rPr>
        <w:t>Вариант 2.</w:t>
      </w:r>
    </w:p>
    <w:p w:rsidR="000C5085" w:rsidRPr="00890D13" w:rsidRDefault="000C5085" w:rsidP="00890D13"/>
    <w:p w:rsidR="000C5085" w:rsidRPr="00890D13" w:rsidRDefault="000C5085" w:rsidP="00890D13"/>
    <w:p w:rsidR="000C5085" w:rsidRPr="00890D13" w:rsidRDefault="000C5085" w:rsidP="00890D13"/>
    <w:p w:rsidR="000C5085" w:rsidRPr="00890D13" w:rsidRDefault="000C5085" w:rsidP="00890D13">
      <w:r w:rsidRPr="00890D13">
        <w:t xml:space="preserve">1. Основным направлением внешней политики </w:t>
      </w:r>
    </w:p>
    <w:p w:rsidR="000C5085" w:rsidRPr="00890D13" w:rsidRDefault="000C5085" w:rsidP="00890D13">
      <w:r w:rsidRPr="00890D13">
        <w:t>России в начале 19 века Не было:</w:t>
      </w:r>
    </w:p>
    <w:p w:rsidR="000C5085" w:rsidRPr="00890D13" w:rsidRDefault="000C5085" w:rsidP="00890D13">
      <w:r w:rsidRPr="00890D13">
        <w:t>А) европейское                        Б) африканское</w:t>
      </w:r>
    </w:p>
    <w:p w:rsidR="000C5085" w:rsidRPr="00890D13" w:rsidRDefault="000C5085" w:rsidP="00890D13">
      <w:r w:rsidRPr="00890D13">
        <w:t>В) ближневосточное               Г) дальневосточное.</w:t>
      </w:r>
    </w:p>
    <w:p w:rsidR="000C5085" w:rsidRPr="00890D13" w:rsidRDefault="000C5085" w:rsidP="00890D13"/>
    <w:p w:rsidR="000C5085" w:rsidRPr="00890D13" w:rsidRDefault="000C5085" w:rsidP="00890D13"/>
    <w:p w:rsidR="000C5085" w:rsidRPr="00890D13" w:rsidRDefault="000C5085" w:rsidP="00890D13">
      <w:r w:rsidRPr="00890D13">
        <w:t>2. Венский конгресс начал свою работу:</w:t>
      </w:r>
    </w:p>
    <w:p w:rsidR="000C5085" w:rsidRPr="00890D13" w:rsidRDefault="000C5085" w:rsidP="00890D13"/>
    <w:p w:rsidR="000C5085" w:rsidRPr="00890D13" w:rsidRDefault="000C5085" w:rsidP="00890D13">
      <w:r w:rsidRPr="00890D13">
        <w:t>А) в 1812г.         Б) в 1813г.        В) в 1814г.        Г) в 1815г.</w:t>
      </w:r>
    </w:p>
    <w:p w:rsidR="000C5085" w:rsidRPr="00890D13" w:rsidRDefault="000C5085" w:rsidP="00890D13"/>
    <w:p w:rsidR="000C5085" w:rsidRPr="00890D13" w:rsidRDefault="000C5085" w:rsidP="00890D13"/>
    <w:p w:rsidR="000C5085" w:rsidRPr="00890D13" w:rsidRDefault="000C5085" w:rsidP="00890D13">
      <w:r w:rsidRPr="00890D13">
        <w:t>3. Государственный совет – это:</w:t>
      </w:r>
    </w:p>
    <w:p w:rsidR="000C5085" w:rsidRPr="00890D13" w:rsidRDefault="000C5085" w:rsidP="00890D13"/>
    <w:p w:rsidR="000C5085" w:rsidRPr="00890D13" w:rsidRDefault="000C5085" w:rsidP="00890D13">
      <w:r w:rsidRPr="00890D13">
        <w:t>А) исполнительный орган власти</w:t>
      </w:r>
    </w:p>
    <w:p w:rsidR="000C5085" w:rsidRPr="00890D13" w:rsidRDefault="000C5085" w:rsidP="00890D13">
      <w:r w:rsidRPr="00890D13">
        <w:t>Б) законодательный орган власти</w:t>
      </w:r>
    </w:p>
    <w:p w:rsidR="000C5085" w:rsidRPr="00890D13" w:rsidRDefault="000C5085" w:rsidP="00890D13">
      <w:r w:rsidRPr="00890D13">
        <w:t>В) высший судебный орган власти</w:t>
      </w:r>
    </w:p>
    <w:p w:rsidR="000C5085" w:rsidRPr="00890D13" w:rsidRDefault="000C5085" w:rsidP="00890D13">
      <w:r w:rsidRPr="00890D13">
        <w:t>Г) законосовещательный орган власти.</w:t>
      </w:r>
    </w:p>
    <w:p w:rsidR="000C5085" w:rsidRPr="00890D13" w:rsidRDefault="000C5085" w:rsidP="00890D13"/>
    <w:p w:rsidR="000C5085" w:rsidRPr="00890D13" w:rsidRDefault="000C5085" w:rsidP="00890D13"/>
    <w:p w:rsidR="000C5085" w:rsidRPr="00890D13" w:rsidRDefault="000C5085" w:rsidP="00890D13">
      <w:r w:rsidRPr="00890D13">
        <w:t xml:space="preserve">4. Традиционная форма организации труда и поземельных </w:t>
      </w:r>
    </w:p>
    <w:p w:rsidR="000C5085" w:rsidRPr="00890D13" w:rsidRDefault="000C5085" w:rsidP="00890D13">
      <w:r w:rsidRPr="00890D13">
        <w:t>Отношений крестьян в России:</w:t>
      </w:r>
    </w:p>
    <w:p w:rsidR="000C5085" w:rsidRPr="00890D13" w:rsidRDefault="000C5085" w:rsidP="00890D13"/>
    <w:p w:rsidR="000C5085" w:rsidRPr="00890D13" w:rsidRDefault="000C5085" w:rsidP="00890D13">
      <w:r w:rsidRPr="00890D13">
        <w:t>А) община       Б) земство        В) поместье        Г) вотчина.</w:t>
      </w:r>
    </w:p>
    <w:p w:rsidR="000C5085" w:rsidRPr="00890D13" w:rsidRDefault="000C5085" w:rsidP="00890D13"/>
    <w:p w:rsidR="000C5085" w:rsidRPr="00890D13" w:rsidRDefault="000C5085" w:rsidP="00890D13"/>
    <w:p w:rsidR="000C5085" w:rsidRPr="00890D13" w:rsidRDefault="000C5085" w:rsidP="00890D13">
      <w:r w:rsidRPr="00890D13">
        <w:t>5. Присоединение России к континентальной блокаде</w:t>
      </w:r>
    </w:p>
    <w:p w:rsidR="000C5085" w:rsidRPr="00890D13" w:rsidRDefault="000C5085" w:rsidP="00890D13">
      <w:r w:rsidRPr="00890D13">
        <w:t>Англии привело к :</w:t>
      </w:r>
    </w:p>
    <w:p w:rsidR="000C5085" w:rsidRPr="00890D13" w:rsidRDefault="000C5085" w:rsidP="00890D13"/>
    <w:p w:rsidR="000C5085" w:rsidRPr="00890D13" w:rsidRDefault="000C5085" w:rsidP="00890D13">
      <w:r w:rsidRPr="00890D13">
        <w:t>А) экономическим трудностям в России</w:t>
      </w:r>
    </w:p>
    <w:p w:rsidR="000C5085" w:rsidRPr="00890D13" w:rsidRDefault="000C5085" w:rsidP="00890D13">
      <w:r w:rsidRPr="00890D13">
        <w:t>Б) углублению экономических связей с Францией</w:t>
      </w:r>
    </w:p>
    <w:p w:rsidR="000C5085" w:rsidRPr="00890D13" w:rsidRDefault="000C5085" w:rsidP="00890D13">
      <w:r w:rsidRPr="00890D13">
        <w:t>В) патриотическому движению за приобретение российских</w:t>
      </w:r>
    </w:p>
    <w:p w:rsidR="000C5085" w:rsidRPr="00890D13" w:rsidRDefault="000C5085" w:rsidP="00890D13">
      <w:r w:rsidRPr="00890D13">
        <w:t>Товаров</w:t>
      </w:r>
    </w:p>
    <w:p w:rsidR="000C5085" w:rsidRPr="00890D13" w:rsidRDefault="000C5085" w:rsidP="00890D13">
      <w:r w:rsidRPr="00890D13">
        <w:t>Г) всё выше перечисленное.</w:t>
      </w:r>
    </w:p>
    <w:p w:rsidR="000C5085" w:rsidRPr="00890D13" w:rsidRDefault="000C5085" w:rsidP="00890D13"/>
    <w:p w:rsidR="000C5085" w:rsidRPr="00890D13" w:rsidRDefault="000C5085" w:rsidP="00890D13"/>
    <w:p w:rsidR="000C5085" w:rsidRPr="00890D13" w:rsidRDefault="000C5085" w:rsidP="00890D13">
      <w:r w:rsidRPr="00890D13">
        <w:t>6. Основными идеями декабристов были:</w:t>
      </w:r>
    </w:p>
    <w:p w:rsidR="000C5085" w:rsidRPr="00890D13" w:rsidRDefault="000C5085" w:rsidP="00890D13"/>
    <w:p w:rsidR="000C5085" w:rsidRPr="00890D13" w:rsidRDefault="000C5085" w:rsidP="00890D13">
      <w:r w:rsidRPr="00890D13">
        <w:t>А) стремление поддержать правительство в его реформах</w:t>
      </w:r>
    </w:p>
    <w:p w:rsidR="000C5085" w:rsidRPr="00890D13" w:rsidRDefault="000C5085" w:rsidP="00890D13">
      <w:r w:rsidRPr="00890D13">
        <w:t>Б) стремление просвещать народ</w:t>
      </w:r>
    </w:p>
    <w:p w:rsidR="000C5085" w:rsidRPr="00890D13" w:rsidRDefault="000C5085" w:rsidP="00890D13">
      <w:r w:rsidRPr="00890D13">
        <w:t>В) стремление отменить крепостное право</w:t>
      </w:r>
    </w:p>
    <w:p w:rsidR="000C5085" w:rsidRPr="00890D13" w:rsidRDefault="000C5085" w:rsidP="00890D13">
      <w:r w:rsidRPr="00890D13">
        <w:t>Г) стремление поднять народ на борьбу с самодержавием</w:t>
      </w:r>
    </w:p>
    <w:p w:rsidR="000C5085" w:rsidRPr="00890D13" w:rsidRDefault="000C5085" w:rsidP="00890D13"/>
    <w:p w:rsidR="000C5085" w:rsidRPr="00890D13" w:rsidRDefault="000C5085" w:rsidP="00890D13"/>
    <w:p w:rsidR="000C5085" w:rsidRPr="00890D13" w:rsidRDefault="000C5085" w:rsidP="00890D13"/>
    <w:p w:rsidR="000C5085" w:rsidRPr="00890D13" w:rsidRDefault="000C5085" w:rsidP="00890D13">
      <w:r w:rsidRPr="00890D13">
        <w:t>7. Крымская война показала:</w:t>
      </w:r>
    </w:p>
    <w:p w:rsidR="000C5085" w:rsidRPr="00890D13" w:rsidRDefault="000C5085" w:rsidP="00890D13"/>
    <w:p w:rsidR="000C5085" w:rsidRPr="00890D13" w:rsidRDefault="000C5085" w:rsidP="00890D13">
      <w:r w:rsidRPr="00890D13">
        <w:t>А) бездарность русского офицерства</w:t>
      </w:r>
    </w:p>
    <w:p w:rsidR="000C5085" w:rsidRPr="00890D13" w:rsidRDefault="000C5085" w:rsidP="00890D13">
      <w:r w:rsidRPr="00890D13">
        <w:t>Б) силу турецкого оружия</w:t>
      </w:r>
    </w:p>
    <w:p w:rsidR="000C5085" w:rsidRPr="00890D13" w:rsidRDefault="000C5085" w:rsidP="00890D13">
      <w:r w:rsidRPr="00890D13">
        <w:t>В) необходимость перемен во всех сферах русской жизни</w:t>
      </w:r>
    </w:p>
    <w:p w:rsidR="000C5085" w:rsidRPr="00890D13" w:rsidRDefault="000C5085" w:rsidP="00890D13">
      <w:r w:rsidRPr="00890D13">
        <w:t>Г) необходимость укрепления русского флота.</w:t>
      </w:r>
    </w:p>
    <w:p w:rsidR="000C5085" w:rsidRPr="00890D13" w:rsidRDefault="000C5085" w:rsidP="00890D13"/>
    <w:p w:rsidR="000C5085" w:rsidRPr="00890D13" w:rsidRDefault="000C5085" w:rsidP="00890D13"/>
    <w:p w:rsidR="000C5085" w:rsidRPr="00890D13" w:rsidRDefault="000C5085" w:rsidP="00890D13">
      <w:r w:rsidRPr="00890D13">
        <w:t>8. Основоположником русского анархизма является:</w:t>
      </w:r>
    </w:p>
    <w:p w:rsidR="000C5085" w:rsidRPr="00890D13" w:rsidRDefault="000C5085" w:rsidP="00890D13"/>
    <w:p w:rsidR="000C5085" w:rsidRPr="00890D13" w:rsidRDefault="000C5085" w:rsidP="00890D13">
      <w:r w:rsidRPr="00890D13">
        <w:t>А) П.Чаадаев                  Б) А.Герцен</w:t>
      </w:r>
    </w:p>
    <w:p w:rsidR="000C5085" w:rsidRPr="00890D13" w:rsidRDefault="000C5085" w:rsidP="00890D13">
      <w:r w:rsidRPr="00890D13">
        <w:t>В) М.Бакунин                 Г) Н.Батушевич-Петрашевский</w:t>
      </w:r>
    </w:p>
    <w:p w:rsidR="000C5085" w:rsidRPr="00890D13" w:rsidRDefault="000C5085" w:rsidP="00890D13"/>
    <w:p w:rsidR="000C5085" w:rsidRPr="00890D13" w:rsidRDefault="000C5085" w:rsidP="00890D13"/>
    <w:p w:rsidR="000C5085" w:rsidRPr="00890D13" w:rsidRDefault="000C5085" w:rsidP="00890D13">
      <w:r w:rsidRPr="00890D13">
        <w:t>9. Программный документ Южного общества декабристов:</w:t>
      </w:r>
    </w:p>
    <w:p w:rsidR="000C5085" w:rsidRPr="00890D13" w:rsidRDefault="000C5085" w:rsidP="00890D13"/>
    <w:p w:rsidR="000C5085" w:rsidRPr="00890D13" w:rsidRDefault="000C5085" w:rsidP="00890D13">
      <w:r w:rsidRPr="00890D13">
        <w:t>А) Конституция                      Б) Соборное уложение</w:t>
      </w:r>
    </w:p>
    <w:p w:rsidR="000C5085" w:rsidRPr="00890D13" w:rsidRDefault="000C5085" w:rsidP="00890D13">
      <w:r w:rsidRPr="00890D13">
        <w:t>В) Русская правда                    Г) Уставная грамота</w:t>
      </w:r>
    </w:p>
    <w:p w:rsidR="000C5085" w:rsidRPr="00890D13" w:rsidRDefault="000C5085" w:rsidP="00890D13"/>
    <w:p w:rsidR="000C5085" w:rsidRPr="00890D13" w:rsidRDefault="000C5085" w:rsidP="00890D13"/>
    <w:p w:rsidR="000C5085" w:rsidRPr="00890D13" w:rsidRDefault="000C5085" w:rsidP="00890D13">
      <w:r w:rsidRPr="00890D13">
        <w:t>10. Принципом проведения крестьянской реформы Не стало:</w:t>
      </w:r>
    </w:p>
    <w:p w:rsidR="000C5085" w:rsidRPr="00890D13" w:rsidRDefault="000C5085" w:rsidP="00890D13"/>
    <w:p w:rsidR="000C5085" w:rsidRPr="00890D13" w:rsidRDefault="000C5085" w:rsidP="00890D13">
      <w:r w:rsidRPr="00890D13">
        <w:t>А) обеспечение крестьянам личной свободы</w:t>
      </w:r>
    </w:p>
    <w:p w:rsidR="000C5085" w:rsidRPr="00890D13" w:rsidRDefault="000C5085" w:rsidP="00890D13">
      <w:r w:rsidRPr="00890D13">
        <w:t>Б) выделение надела крестьянам за выкуп</w:t>
      </w:r>
    </w:p>
    <w:p w:rsidR="000C5085" w:rsidRPr="00890D13" w:rsidRDefault="000C5085" w:rsidP="00890D13">
      <w:r w:rsidRPr="00890D13">
        <w:t>В) выделение крестьянам надела бесплатно</w:t>
      </w:r>
    </w:p>
    <w:p w:rsidR="000C5085" w:rsidRPr="00890D13" w:rsidRDefault="000C5085" w:rsidP="00890D13">
      <w:r w:rsidRPr="00890D13">
        <w:t>Г) право крестьян распоряжаться своим имуществом.</w:t>
      </w:r>
    </w:p>
    <w:p w:rsidR="000C5085" w:rsidRPr="00890D13" w:rsidRDefault="000C5085" w:rsidP="00890D13"/>
    <w:p w:rsidR="000C5085" w:rsidRPr="00890D13" w:rsidRDefault="000C5085" w:rsidP="00890D13"/>
    <w:p w:rsidR="000C5085" w:rsidRPr="00890D13" w:rsidRDefault="000C5085" w:rsidP="00890D13">
      <w:r w:rsidRPr="00890D13">
        <w:t>11. Недовольство крестьян результатами реформы 1861 года</w:t>
      </w:r>
    </w:p>
    <w:p w:rsidR="000C5085" w:rsidRPr="00890D13" w:rsidRDefault="000C5085" w:rsidP="00890D13">
      <w:r w:rsidRPr="00890D13">
        <w:t>привело к:</w:t>
      </w:r>
    </w:p>
    <w:p w:rsidR="000C5085" w:rsidRPr="00890D13" w:rsidRDefault="000C5085" w:rsidP="00890D13"/>
    <w:p w:rsidR="000C5085" w:rsidRPr="00890D13" w:rsidRDefault="000C5085" w:rsidP="00890D13">
      <w:r w:rsidRPr="00890D13">
        <w:t>А) эмиграции крестьян                         Б) крестьянской войне</w:t>
      </w:r>
    </w:p>
    <w:p w:rsidR="000C5085" w:rsidRPr="00890D13" w:rsidRDefault="000C5085" w:rsidP="00890D13">
      <w:r w:rsidRPr="00890D13">
        <w:t>В) крестьянским волнениям                 Г) появлению отходняков.</w:t>
      </w:r>
    </w:p>
    <w:p w:rsidR="000C5085" w:rsidRPr="00890D13" w:rsidRDefault="000C5085" w:rsidP="00890D13"/>
    <w:p w:rsidR="000C5085" w:rsidRPr="00890D13" w:rsidRDefault="000C5085" w:rsidP="00890D13"/>
    <w:p w:rsidR="000C5085" w:rsidRPr="00890D13" w:rsidRDefault="000C5085" w:rsidP="00890D13">
      <w:r w:rsidRPr="00890D13">
        <w:t>12. Какая организация была создана в 1876 году:</w:t>
      </w:r>
    </w:p>
    <w:p w:rsidR="000C5085" w:rsidRPr="00890D13" w:rsidRDefault="000C5085" w:rsidP="00890D13"/>
    <w:p w:rsidR="000C5085" w:rsidRPr="00890D13" w:rsidRDefault="000C5085" w:rsidP="00890D13">
      <w:r w:rsidRPr="00890D13">
        <w:t>А) «Северный союз русских рабочих»</w:t>
      </w:r>
    </w:p>
    <w:p w:rsidR="000C5085" w:rsidRPr="00890D13" w:rsidRDefault="000C5085" w:rsidP="00890D13">
      <w:r w:rsidRPr="00890D13">
        <w:t>Б) «Земля и воля»</w:t>
      </w:r>
    </w:p>
    <w:p w:rsidR="000C5085" w:rsidRPr="00890D13" w:rsidRDefault="000C5085" w:rsidP="00890D13">
      <w:r w:rsidRPr="00890D13">
        <w:t>В) «Народная воля»</w:t>
      </w:r>
    </w:p>
    <w:p w:rsidR="000C5085" w:rsidRPr="00890D13" w:rsidRDefault="000C5085" w:rsidP="00890D13">
      <w:r w:rsidRPr="00890D13">
        <w:t>Г) «Чёрный передел».</w:t>
      </w:r>
    </w:p>
    <w:p w:rsidR="000C5085" w:rsidRPr="00890D13" w:rsidRDefault="000C5085" w:rsidP="00890D13"/>
    <w:p w:rsidR="000C5085" w:rsidRPr="00890D13" w:rsidRDefault="000C5085" w:rsidP="00890D13"/>
    <w:p w:rsidR="000C5085" w:rsidRPr="00890D13" w:rsidRDefault="000C5085" w:rsidP="00890D13">
      <w:r w:rsidRPr="00890D13">
        <w:t>13. Какое течение в общественной жизни возглавлял П.Л.Лавров:</w:t>
      </w:r>
    </w:p>
    <w:p w:rsidR="000C5085" w:rsidRPr="00890D13" w:rsidRDefault="000C5085" w:rsidP="00890D13"/>
    <w:p w:rsidR="000C5085" w:rsidRPr="00890D13" w:rsidRDefault="000C5085" w:rsidP="00890D13">
      <w:r w:rsidRPr="00890D13">
        <w:t>А) бунтарское                     Б) пропагандистское</w:t>
      </w:r>
    </w:p>
    <w:p w:rsidR="000C5085" w:rsidRPr="00890D13" w:rsidRDefault="000C5085" w:rsidP="00890D13">
      <w:r w:rsidRPr="00890D13">
        <w:t>В) заговорщическое            Г) либеральное.</w:t>
      </w:r>
    </w:p>
    <w:p w:rsidR="000C5085" w:rsidRPr="00890D13" w:rsidRDefault="000C5085" w:rsidP="00890D13"/>
    <w:p w:rsidR="000C5085" w:rsidRPr="00890D13" w:rsidRDefault="000C5085" w:rsidP="00890D13">
      <w:r w:rsidRPr="00890D13">
        <w:t xml:space="preserve">14. Какая реформа Не была проведена в 60-70-е годы </w:t>
      </w:r>
      <w:r w:rsidRPr="00890D13">
        <w:rPr>
          <w:lang w:val="en-US"/>
        </w:rPr>
        <w:t>XIX</w:t>
      </w:r>
      <w:r w:rsidRPr="00890D13">
        <w:t xml:space="preserve"> века:</w:t>
      </w:r>
    </w:p>
    <w:p w:rsidR="000C5085" w:rsidRPr="00890D13" w:rsidRDefault="000C5085" w:rsidP="00890D13"/>
    <w:p w:rsidR="000C5085" w:rsidRPr="00890D13" w:rsidRDefault="000C5085" w:rsidP="00890D13">
      <w:r w:rsidRPr="00890D13">
        <w:t>А) крестьянская                       Б) высших органов власти</w:t>
      </w:r>
    </w:p>
    <w:p w:rsidR="000C5085" w:rsidRPr="00890D13" w:rsidRDefault="000C5085" w:rsidP="00890D13">
      <w:r w:rsidRPr="00890D13">
        <w:t>В) судебная                               Г) военная.</w:t>
      </w:r>
    </w:p>
    <w:p w:rsidR="000C5085" w:rsidRPr="00890D13" w:rsidRDefault="000C5085" w:rsidP="00890D13">
      <w:r w:rsidRPr="00890D13">
        <w:t>15. Высшим привилегированным сословием российского</w:t>
      </w:r>
    </w:p>
    <w:p w:rsidR="000C5085" w:rsidRPr="00890D13" w:rsidRDefault="000C5085" w:rsidP="00890D13">
      <w:r w:rsidRPr="00890D13">
        <w:t xml:space="preserve">Общества в 80-е гг. </w:t>
      </w:r>
      <w:r w:rsidRPr="00890D13">
        <w:rPr>
          <w:lang w:val="en-US"/>
        </w:rPr>
        <w:t>XIX</w:t>
      </w:r>
      <w:r w:rsidRPr="00890D13">
        <w:t xml:space="preserve"> века было:</w:t>
      </w:r>
    </w:p>
    <w:p w:rsidR="000C5085" w:rsidRPr="00890D13" w:rsidRDefault="000C5085" w:rsidP="00890D13"/>
    <w:p w:rsidR="000C5085" w:rsidRPr="00890D13" w:rsidRDefault="000C5085" w:rsidP="00890D13">
      <w:r w:rsidRPr="00890D13">
        <w:t>А) духовенство       Б) дворянство         В) чиновничество        Г) буржуазия</w:t>
      </w:r>
    </w:p>
    <w:p w:rsidR="000C5085" w:rsidRPr="00890D13" w:rsidRDefault="000C5085" w:rsidP="00890D13"/>
    <w:p w:rsidR="000C5085" w:rsidRPr="00890D13" w:rsidRDefault="000C5085" w:rsidP="00890D13"/>
    <w:p w:rsidR="000C5085" w:rsidRPr="00890D13" w:rsidRDefault="000C5085" w:rsidP="00890D13">
      <w:r w:rsidRPr="00890D13">
        <w:t>16. Борьба за Шипкинский перевал происходила в ходе:</w:t>
      </w:r>
    </w:p>
    <w:p w:rsidR="000C5085" w:rsidRPr="00890D13" w:rsidRDefault="000C5085" w:rsidP="00890D13"/>
    <w:p w:rsidR="000C5085" w:rsidRPr="00890D13" w:rsidRDefault="000C5085" w:rsidP="00890D13">
      <w:r w:rsidRPr="00890D13">
        <w:t>А) Отечественной войны 1812 года</w:t>
      </w:r>
    </w:p>
    <w:p w:rsidR="000C5085" w:rsidRPr="00890D13" w:rsidRDefault="000C5085" w:rsidP="00890D13">
      <w:r w:rsidRPr="00890D13">
        <w:t>Б) Кавказской войны</w:t>
      </w:r>
    </w:p>
    <w:p w:rsidR="000C5085" w:rsidRPr="00890D13" w:rsidRDefault="000C5085" w:rsidP="00890D13">
      <w:r w:rsidRPr="00890D13">
        <w:t>В) русско-турецкой войны</w:t>
      </w:r>
    </w:p>
    <w:p w:rsidR="000C5085" w:rsidRPr="00890D13" w:rsidRDefault="000C5085" w:rsidP="00890D13">
      <w:r w:rsidRPr="00890D13">
        <w:t>Г) Крымской войны</w:t>
      </w:r>
    </w:p>
    <w:p w:rsidR="000C5085" w:rsidRPr="00890D13" w:rsidRDefault="000C5085" w:rsidP="00890D13"/>
    <w:p w:rsidR="000C5085" w:rsidRPr="00890D13" w:rsidRDefault="000C5085" w:rsidP="00890D13"/>
    <w:p w:rsidR="000C5085" w:rsidRPr="00890D13" w:rsidRDefault="000C5085" w:rsidP="00890D13">
      <w:r w:rsidRPr="00890D13">
        <w:t>17. Террористический акт, совершённый народовольцами:</w:t>
      </w:r>
    </w:p>
    <w:p w:rsidR="000C5085" w:rsidRPr="00890D13" w:rsidRDefault="000C5085" w:rsidP="00890D13"/>
    <w:p w:rsidR="000C5085" w:rsidRPr="00890D13" w:rsidRDefault="000C5085" w:rsidP="00890D13">
      <w:r w:rsidRPr="00890D13">
        <w:t>А) взрыв в Зимнем дворце</w:t>
      </w:r>
    </w:p>
    <w:p w:rsidR="000C5085" w:rsidRPr="00890D13" w:rsidRDefault="000C5085" w:rsidP="00890D13">
      <w:r w:rsidRPr="00890D13">
        <w:t>Б) убийство графа Милорадовича</w:t>
      </w:r>
    </w:p>
    <w:p w:rsidR="000C5085" w:rsidRPr="00890D13" w:rsidRDefault="000C5085" w:rsidP="00890D13">
      <w:r w:rsidRPr="00890D13">
        <w:t xml:space="preserve">В) покушение на жизнь Александра </w:t>
      </w:r>
      <w:r w:rsidRPr="00890D13">
        <w:rPr>
          <w:lang w:val="en-US"/>
        </w:rPr>
        <w:t>III</w:t>
      </w:r>
    </w:p>
    <w:p w:rsidR="000C5085" w:rsidRPr="00890D13" w:rsidRDefault="000C5085" w:rsidP="00890D13">
      <w:r w:rsidRPr="00890D13">
        <w:t>Г) восстание 25 декабря 1825 года.</w:t>
      </w:r>
    </w:p>
    <w:p w:rsidR="000C5085" w:rsidRPr="00890D13" w:rsidRDefault="000C5085" w:rsidP="00890D13"/>
    <w:p w:rsidR="000C5085" w:rsidRPr="00890D13" w:rsidRDefault="000C5085" w:rsidP="00890D13"/>
    <w:p w:rsidR="000C5085" w:rsidRPr="00890D13" w:rsidRDefault="000C5085" w:rsidP="00890D13">
      <w:r w:rsidRPr="00890D13">
        <w:t>18. Капиталистическое развитие России в пореформенный</w:t>
      </w:r>
    </w:p>
    <w:p w:rsidR="000C5085" w:rsidRPr="00890D13" w:rsidRDefault="000C5085" w:rsidP="00890D13">
      <w:r w:rsidRPr="00890D13">
        <w:t xml:space="preserve"> период привело к :</w:t>
      </w:r>
    </w:p>
    <w:p w:rsidR="000C5085" w:rsidRPr="00890D13" w:rsidRDefault="000C5085" w:rsidP="00890D13"/>
    <w:p w:rsidR="000C5085" w:rsidRPr="00890D13" w:rsidRDefault="000C5085" w:rsidP="00890D13">
      <w:r w:rsidRPr="00890D13">
        <w:t>А) уничтожению всех феодальных пережитков</w:t>
      </w:r>
    </w:p>
    <w:p w:rsidR="000C5085" w:rsidRPr="00890D13" w:rsidRDefault="000C5085" w:rsidP="00890D13">
      <w:r w:rsidRPr="00890D13">
        <w:t>Б) резкому ослаблению позиций государства в экономике</w:t>
      </w:r>
    </w:p>
    <w:p w:rsidR="000C5085" w:rsidRPr="00890D13" w:rsidRDefault="000C5085" w:rsidP="00890D13">
      <w:r w:rsidRPr="00890D13">
        <w:t>В) ликвидации общинного землевладения</w:t>
      </w:r>
    </w:p>
    <w:p w:rsidR="000C5085" w:rsidRPr="00890D13" w:rsidRDefault="000C5085" w:rsidP="00890D13">
      <w:r w:rsidRPr="00890D13">
        <w:t>Г) быстрому развитию основных отраслей промышленности.</w:t>
      </w:r>
    </w:p>
    <w:p w:rsidR="000C5085" w:rsidRPr="00890D13" w:rsidRDefault="000C5085" w:rsidP="00890D13"/>
    <w:p w:rsidR="000C5085" w:rsidRPr="00890D13" w:rsidRDefault="000C5085" w:rsidP="00890D13"/>
    <w:p w:rsidR="000C5085" w:rsidRPr="00890D13" w:rsidRDefault="000C5085" w:rsidP="00890D13">
      <w:r w:rsidRPr="00890D13">
        <w:t>19. В экономическую программу С.Ю.Витте Не входило:</w:t>
      </w:r>
    </w:p>
    <w:p w:rsidR="000C5085" w:rsidRPr="00890D13" w:rsidRDefault="000C5085" w:rsidP="00890D13"/>
    <w:p w:rsidR="000C5085" w:rsidRPr="00890D13" w:rsidRDefault="000C5085" w:rsidP="00890D13">
      <w:r w:rsidRPr="00890D13">
        <w:t>А) проведение жёсткой налоговой политики</w:t>
      </w:r>
    </w:p>
    <w:p w:rsidR="000C5085" w:rsidRPr="00890D13" w:rsidRDefault="000C5085" w:rsidP="00890D13">
      <w:r w:rsidRPr="00890D13">
        <w:t>Б) строгий протекционизм</w:t>
      </w:r>
    </w:p>
    <w:p w:rsidR="000C5085" w:rsidRPr="00890D13" w:rsidRDefault="000C5085" w:rsidP="00890D13">
      <w:r w:rsidRPr="00890D13">
        <w:t>В) разрушение крестьянской общины</w:t>
      </w:r>
    </w:p>
    <w:p w:rsidR="000C5085" w:rsidRPr="00890D13" w:rsidRDefault="000C5085" w:rsidP="00890D13">
      <w:r w:rsidRPr="00890D13">
        <w:t>Г) привлечение иностранного капитала.</w:t>
      </w:r>
    </w:p>
    <w:p w:rsidR="000C5085" w:rsidRPr="00890D13" w:rsidRDefault="000C5085" w:rsidP="00890D13"/>
    <w:p w:rsidR="000C5085" w:rsidRPr="00890D13" w:rsidRDefault="000C5085" w:rsidP="00890D13"/>
    <w:p w:rsidR="000C5085" w:rsidRPr="00890D13" w:rsidRDefault="000C5085" w:rsidP="00890D13">
      <w:r w:rsidRPr="00890D13">
        <w:t>20. Капиталистическая система хозяйствования не характеризовалась:</w:t>
      </w:r>
    </w:p>
    <w:p w:rsidR="000C5085" w:rsidRPr="00890D13" w:rsidRDefault="000C5085" w:rsidP="00890D13"/>
    <w:p w:rsidR="000C5085" w:rsidRPr="00890D13" w:rsidRDefault="000C5085" w:rsidP="00890D13">
      <w:r w:rsidRPr="00890D13">
        <w:t>А) использованием наёмного труда</w:t>
      </w:r>
    </w:p>
    <w:p w:rsidR="000C5085" w:rsidRPr="00890D13" w:rsidRDefault="000C5085" w:rsidP="00890D13">
      <w:r w:rsidRPr="00890D13">
        <w:t>Б) специализацией сельского хозяйства</w:t>
      </w:r>
    </w:p>
    <w:p w:rsidR="000C5085" w:rsidRPr="00890D13" w:rsidRDefault="000C5085" w:rsidP="00890D13">
      <w:r w:rsidRPr="00890D13">
        <w:t>В) отработками крестьян на полях помещиков</w:t>
      </w:r>
    </w:p>
    <w:p w:rsidR="000C5085" w:rsidRPr="00890D13" w:rsidRDefault="000C5085" w:rsidP="00890D13">
      <w:r w:rsidRPr="00890D13">
        <w:t>Г) внесением удобрений.</w:t>
      </w:r>
    </w:p>
    <w:p w:rsidR="000C5085" w:rsidRPr="00890D13" w:rsidRDefault="000C5085" w:rsidP="00890D13">
      <w:pPr>
        <w:ind w:firstLine="426"/>
        <w:jc w:val="center"/>
        <w:rPr>
          <w:b/>
          <w:sz w:val="28"/>
          <w:szCs w:val="28"/>
        </w:rPr>
      </w:pPr>
    </w:p>
    <w:p w:rsidR="000C5085" w:rsidRPr="00890D13" w:rsidRDefault="000C5085" w:rsidP="00890D13">
      <w:pPr>
        <w:ind w:firstLine="426"/>
        <w:jc w:val="both"/>
        <w:rPr>
          <w:b/>
          <w:sz w:val="28"/>
          <w:szCs w:val="28"/>
        </w:rPr>
      </w:pPr>
    </w:p>
    <w:p w:rsidR="000C5085" w:rsidRPr="00890D13" w:rsidRDefault="000C5085" w:rsidP="00890D13">
      <w:pPr>
        <w:pStyle w:val="8"/>
        <w:spacing w:before="0" w:after="0"/>
        <w:jc w:val="center"/>
        <w:rPr>
          <w:b/>
          <w:i w:val="0"/>
          <w:sz w:val="28"/>
          <w:szCs w:val="28"/>
        </w:rPr>
      </w:pPr>
    </w:p>
    <w:p w:rsidR="000C5085" w:rsidRPr="00890D13" w:rsidRDefault="000C5085" w:rsidP="00890D13">
      <w:pPr>
        <w:jc w:val="center"/>
        <w:rPr>
          <w:b/>
        </w:rPr>
      </w:pPr>
      <w:r w:rsidRPr="00890D13">
        <w:rPr>
          <w:b/>
        </w:rPr>
        <w:t>Критерии оценок</w:t>
      </w:r>
    </w:p>
    <w:p w:rsidR="000C5085" w:rsidRPr="00890D13" w:rsidRDefault="000C5085" w:rsidP="00890D13">
      <w:pPr>
        <w:jc w:val="center"/>
      </w:pPr>
      <w:r w:rsidRPr="00890D13">
        <w:t>За каждый верный ответ студент получает – 1 балл.</w:t>
      </w:r>
    </w:p>
    <w:p w:rsidR="000C5085" w:rsidRPr="00890D13" w:rsidRDefault="000C5085" w:rsidP="00890D13">
      <w:pPr>
        <w:jc w:val="center"/>
      </w:pPr>
    </w:p>
    <w:p w:rsidR="000C5085" w:rsidRPr="00890D13" w:rsidRDefault="000C5085" w:rsidP="00890D13">
      <w:pPr>
        <w:jc w:val="center"/>
      </w:pPr>
    </w:p>
    <w:p w:rsidR="000C5085" w:rsidRPr="00890D13" w:rsidRDefault="000C5085" w:rsidP="00890D13">
      <w:pPr>
        <w:jc w:val="center"/>
        <w:rPr>
          <w:b/>
        </w:rPr>
      </w:pPr>
      <w:r w:rsidRPr="00890D13">
        <w:rPr>
          <w:b/>
        </w:rPr>
        <w:t>Количество баллов</w:t>
      </w:r>
      <w:r w:rsidR="00EE4C95" w:rsidRPr="00890D13">
        <w:rPr>
          <w:b/>
        </w:rPr>
        <w:t xml:space="preserve"> по 5</w:t>
      </w:r>
      <w:r w:rsidR="008869E3" w:rsidRPr="00890D13">
        <w:rPr>
          <w:b/>
        </w:rPr>
        <w:t>/12</w:t>
      </w:r>
      <w:r w:rsidR="00EE4C95" w:rsidRPr="00890D13">
        <w:rPr>
          <w:b/>
        </w:rPr>
        <w:t>-балльной шкале</w:t>
      </w:r>
      <w:r w:rsidRPr="00890D13">
        <w:rPr>
          <w:b/>
        </w:rPr>
        <w:t xml:space="preserve"> – оценка</w:t>
      </w:r>
    </w:p>
    <w:p w:rsidR="000C5085" w:rsidRPr="00890D13" w:rsidRDefault="000C5085" w:rsidP="00890D13">
      <w:pPr>
        <w:jc w:val="center"/>
      </w:pPr>
      <w:r w:rsidRPr="00890D13">
        <w:t>20-19 баллов – «5»</w:t>
      </w:r>
      <w:r w:rsidR="008869E3" w:rsidRPr="00890D13">
        <w:t>/ «10», «11», «12»</w:t>
      </w:r>
    </w:p>
    <w:p w:rsidR="000C5085" w:rsidRPr="00890D13" w:rsidRDefault="000C5085" w:rsidP="00890D13">
      <w:pPr>
        <w:jc w:val="center"/>
      </w:pPr>
      <w:r w:rsidRPr="00890D13">
        <w:t>18-16 баллов – «4»</w:t>
      </w:r>
      <w:r w:rsidR="008869E3" w:rsidRPr="00890D13">
        <w:t>/ «7», «8», «9»</w:t>
      </w:r>
    </w:p>
    <w:p w:rsidR="000C5085" w:rsidRPr="00890D13" w:rsidRDefault="000C5085" w:rsidP="00890D13">
      <w:pPr>
        <w:jc w:val="center"/>
      </w:pPr>
      <w:r w:rsidRPr="00890D13">
        <w:t>15-12 баллов – «3»</w:t>
      </w:r>
      <w:r w:rsidR="008869E3" w:rsidRPr="00890D13">
        <w:t>/ «4», «5», «6»</w:t>
      </w:r>
    </w:p>
    <w:p w:rsidR="000C5085" w:rsidRPr="00890D13" w:rsidRDefault="000C5085" w:rsidP="00890D13">
      <w:pPr>
        <w:jc w:val="center"/>
      </w:pPr>
      <w:r w:rsidRPr="00890D13">
        <w:t>Менее 12 баллов – «2»</w:t>
      </w:r>
      <w:r w:rsidR="008869E3" w:rsidRPr="00890D13">
        <w:t>/ «1», «2», «3»</w:t>
      </w:r>
    </w:p>
    <w:p w:rsidR="000C5085" w:rsidRPr="00890D13" w:rsidRDefault="000C5085" w:rsidP="00890D13">
      <w:pPr>
        <w:ind w:firstLine="426"/>
        <w:jc w:val="center"/>
        <w:rPr>
          <w:b/>
          <w:sz w:val="28"/>
          <w:szCs w:val="28"/>
        </w:rPr>
      </w:pPr>
    </w:p>
    <w:p w:rsidR="000C5085" w:rsidRPr="00890D13" w:rsidRDefault="000C5085" w:rsidP="00890D13">
      <w:pPr>
        <w:ind w:firstLine="284"/>
        <w:rPr>
          <w:sz w:val="28"/>
          <w:szCs w:val="28"/>
        </w:rPr>
      </w:pPr>
    </w:p>
    <w:p w:rsidR="00E03B9B" w:rsidRPr="00890D13" w:rsidRDefault="00E03B9B" w:rsidP="00890D13">
      <w:pPr>
        <w:pStyle w:val="a6"/>
        <w:spacing w:after="0"/>
        <w:jc w:val="center"/>
        <w:rPr>
          <w:b/>
          <w:sz w:val="28"/>
          <w:szCs w:val="28"/>
        </w:rPr>
      </w:pPr>
      <w:r w:rsidRPr="00890D13">
        <w:rPr>
          <w:b/>
          <w:sz w:val="28"/>
          <w:szCs w:val="28"/>
        </w:rPr>
        <w:t>ПРИМЕРНЫЕ ТЕМЫ РЕФЕРАТОВ</w:t>
      </w:r>
    </w:p>
    <w:p w:rsidR="00E03B9B" w:rsidRPr="00890D13" w:rsidRDefault="00E03B9B" w:rsidP="00890D13"/>
    <w:p w:rsidR="00E03B9B" w:rsidRPr="00890D13" w:rsidRDefault="00E03B9B" w:rsidP="00890D13">
      <w:pPr>
        <w:numPr>
          <w:ilvl w:val="0"/>
          <w:numId w:val="3"/>
        </w:numPr>
        <w:jc w:val="both"/>
        <w:rPr>
          <w:sz w:val="24"/>
          <w:szCs w:val="28"/>
        </w:rPr>
      </w:pPr>
      <w:r w:rsidRPr="00890D13">
        <w:rPr>
          <w:sz w:val="24"/>
          <w:szCs w:val="28"/>
        </w:rPr>
        <w:t>Образ жизни людей в позднем каменном веке.</w:t>
      </w:r>
    </w:p>
    <w:p w:rsidR="00E03B9B" w:rsidRPr="00890D13" w:rsidRDefault="00E03B9B" w:rsidP="00890D13">
      <w:pPr>
        <w:numPr>
          <w:ilvl w:val="0"/>
          <w:numId w:val="3"/>
        </w:numPr>
        <w:jc w:val="both"/>
        <w:rPr>
          <w:sz w:val="24"/>
          <w:szCs w:val="28"/>
        </w:rPr>
      </w:pPr>
      <w:r w:rsidRPr="00890D13">
        <w:rPr>
          <w:sz w:val="24"/>
          <w:szCs w:val="28"/>
        </w:rPr>
        <w:t>Основные хозяйственные занятия восточных славян в Древности.</w:t>
      </w:r>
    </w:p>
    <w:p w:rsidR="00E03B9B" w:rsidRPr="00890D13" w:rsidRDefault="00E03B9B" w:rsidP="00890D13">
      <w:pPr>
        <w:numPr>
          <w:ilvl w:val="0"/>
          <w:numId w:val="3"/>
        </w:numPr>
        <w:jc w:val="both"/>
        <w:rPr>
          <w:sz w:val="24"/>
          <w:szCs w:val="28"/>
        </w:rPr>
      </w:pPr>
      <w:r w:rsidRPr="00890D13">
        <w:rPr>
          <w:sz w:val="24"/>
          <w:szCs w:val="28"/>
        </w:rPr>
        <w:t>Образование государства Киевская Русь. Норманнская теория.</w:t>
      </w:r>
    </w:p>
    <w:p w:rsidR="00E03B9B" w:rsidRPr="00890D13" w:rsidRDefault="00E03B9B" w:rsidP="00890D13">
      <w:pPr>
        <w:numPr>
          <w:ilvl w:val="0"/>
          <w:numId w:val="3"/>
        </w:numPr>
        <w:jc w:val="both"/>
        <w:rPr>
          <w:sz w:val="24"/>
          <w:szCs w:val="28"/>
        </w:rPr>
      </w:pPr>
      <w:r w:rsidRPr="00890D13">
        <w:rPr>
          <w:sz w:val="24"/>
          <w:szCs w:val="28"/>
        </w:rPr>
        <w:t>Характер международных связей и отнош</w:t>
      </w:r>
      <w:r w:rsidRPr="00890D13">
        <w:rPr>
          <w:sz w:val="24"/>
          <w:szCs w:val="28"/>
        </w:rPr>
        <w:t>е</w:t>
      </w:r>
      <w:r w:rsidRPr="00890D13">
        <w:rPr>
          <w:sz w:val="24"/>
          <w:szCs w:val="28"/>
        </w:rPr>
        <w:t xml:space="preserve">ний Киевской Руси. </w:t>
      </w:r>
    </w:p>
    <w:p w:rsidR="00E03B9B" w:rsidRPr="00890D13" w:rsidRDefault="00E03B9B" w:rsidP="00890D13">
      <w:pPr>
        <w:numPr>
          <w:ilvl w:val="0"/>
          <w:numId w:val="3"/>
        </w:numPr>
        <w:jc w:val="both"/>
        <w:rPr>
          <w:sz w:val="24"/>
          <w:szCs w:val="28"/>
        </w:rPr>
      </w:pPr>
      <w:r w:rsidRPr="00890D13">
        <w:rPr>
          <w:sz w:val="24"/>
          <w:szCs w:val="28"/>
        </w:rPr>
        <w:t>Александр Невский — государственный де</w:t>
      </w:r>
      <w:r w:rsidRPr="00890D13">
        <w:rPr>
          <w:sz w:val="24"/>
          <w:szCs w:val="28"/>
        </w:rPr>
        <w:t>я</w:t>
      </w:r>
      <w:r w:rsidRPr="00890D13">
        <w:rPr>
          <w:sz w:val="24"/>
          <w:szCs w:val="28"/>
        </w:rPr>
        <w:t>тель и полководец.</w:t>
      </w:r>
    </w:p>
    <w:p w:rsidR="00E03B9B" w:rsidRPr="00890D13" w:rsidRDefault="00E03B9B" w:rsidP="00890D13">
      <w:pPr>
        <w:numPr>
          <w:ilvl w:val="0"/>
          <w:numId w:val="3"/>
        </w:numPr>
        <w:jc w:val="both"/>
        <w:rPr>
          <w:bCs/>
          <w:sz w:val="24"/>
          <w:szCs w:val="28"/>
        </w:rPr>
      </w:pPr>
      <w:r w:rsidRPr="00890D13">
        <w:rPr>
          <w:bCs/>
          <w:sz w:val="24"/>
          <w:szCs w:val="28"/>
        </w:rPr>
        <w:t>Литература, зодчество, иконописание в Древней Руси.</w:t>
      </w:r>
    </w:p>
    <w:p w:rsidR="00E03B9B" w:rsidRPr="00890D13" w:rsidRDefault="00E03B9B" w:rsidP="00890D13">
      <w:pPr>
        <w:numPr>
          <w:ilvl w:val="0"/>
          <w:numId w:val="3"/>
        </w:numPr>
        <w:jc w:val="both"/>
        <w:rPr>
          <w:bCs/>
          <w:sz w:val="24"/>
          <w:szCs w:val="28"/>
        </w:rPr>
      </w:pPr>
      <w:r w:rsidRPr="00890D13">
        <w:rPr>
          <w:bCs/>
          <w:sz w:val="24"/>
          <w:szCs w:val="28"/>
        </w:rPr>
        <w:t>Общественный строй Древней Руси.</w:t>
      </w:r>
    </w:p>
    <w:p w:rsidR="00E03B9B" w:rsidRPr="00890D13" w:rsidRDefault="00E03B9B" w:rsidP="00890D13">
      <w:pPr>
        <w:numPr>
          <w:ilvl w:val="0"/>
          <w:numId w:val="3"/>
        </w:numPr>
        <w:jc w:val="both"/>
        <w:rPr>
          <w:bCs/>
          <w:sz w:val="24"/>
          <w:szCs w:val="28"/>
        </w:rPr>
      </w:pPr>
      <w:r w:rsidRPr="00890D13">
        <w:rPr>
          <w:bCs/>
          <w:sz w:val="24"/>
          <w:szCs w:val="28"/>
        </w:rPr>
        <w:t>Русь и наследие Византии.</w:t>
      </w:r>
    </w:p>
    <w:p w:rsidR="00E03B9B" w:rsidRPr="00890D13" w:rsidRDefault="00E03B9B" w:rsidP="00890D13">
      <w:pPr>
        <w:numPr>
          <w:ilvl w:val="0"/>
          <w:numId w:val="3"/>
        </w:numPr>
        <w:jc w:val="both"/>
        <w:rPr>
          <w:bCs/>
          <w:sz w:val="24"/>
          <w:szCs w:val="28"/>
        </w:rPr>
      </w:pPr>
      <w:r w:rsidRPr="00890D13">
        <w:rPr>
          <w:bCs/>
          <w:sz w:val="24"/>
          <w:szCs w:val="28"/>
        </w:rPr>
        <w:t>Дмитрий Донской — государственный де</w:t>
      </w:r>
      <w:r w:rsidRPr="00890D13">
        <w:rPr>
          <w:bCs/>
          <w:sz w:val="24"/>
          <w:szCs w:val="28"/>
        </w:rPr>
        <w:t>я</w:t>
      </w:r>
      <w:r w:rsidRPr="00890D13">
        <w:rPr>
          <w:bCs/>
          <w:sz w:val="24"/>
          <w:szCs w:val="28"/>
        </w:rPr>
        <w:t>тель и полководец.</w:t>
      </w:r>
    </w:p>
    <w:p w:rsidR="00E03B9B" w:rsidRPr="00890D13" w:rsidRDefault="00E03B9B" w:rsidP="00890D13">
      <w:pPr>
        <w:numPr>
          <w:ilvl w:val="0"/>
          <w:numId w:val="3"/>
        </w:numPr>
        <w:jc w:val="both"/>
        <w:rPr>
          <w:bCs/>
          <w:sz w:val="24"/>
          <w:szCs w:val="28"/>
        </w:rPr>
      </w:pPr>
      <w:r w:rsidRPr="00890D13">
        <w:rPr>
          <w:bCs/>
          <w:sz w:val="24"/>
          <w:szCs w:val="28"/>
        </w:rPr>
        <w:t>Иван III и его роль в российской истории.</w:t>
      </w:r>
    </w:p>
    <w:p w:rsidR="00E03B9B" w:rsidRPr="00890D13" w:rsidRDefault="00E03B9B" w:rsidP="00890D13">
      <w:pPr>
        <w:numPr>
          <w:ilvl w:val="0"/>
          <w:numId w:val="3"/>
        </w:numPr>
        <w:jc w:val="both"/>
        <w:rPr>
          <w:bCs/>
          <w:sz w:val="24"/>
          <w:szCs w:val="28"/>
        </w:rPr>
      </w:pPr>
      <w:r w:rsidRPr="00890D13">
        <w:rPr>
          <w:bCs/>
          <w:sz w:val="24"/>
          <w:szCs w:val="28"/>
        </w:rPr>
        <w:t>Иван Грозный — человек и политический де</w:t>
      </w:r>
      <w:r w:rsidRPr="00890D13">
        <w:rPr>
          <w:bCs/>
          <w:sz w:val="24"/>
          <w:szCs w:val="28"/>
        </w:rPr>
        <w:t>я</w:t>
      </w:r>
      <w:r w:rsidRPr="00890D13">
        <w:rPr>
          <w:bCs/>
          <w:sz w:val="24"/>
          <w:szCs w:val="28"/>
        </w:rPr>
        <w:t>тель.</w:t>
      </w:r>
    </w:p>
    <w:p w:rsidR="00E03B9B" w:rsidRPr="00890D13" w:rsidRDefault="00E03B9B" w:rsidP="00890D13">
      <w:pPr>
        <w:numPr>
          <w:ilvl w:val="0"/>
          <w:numId w:val="3"/>
        </w:numPr>
        <w:jc w:val="both"/>
        <w:rPr>
          <w:sz w:val="24"/>
          <w:szCs w:val="28"/>
        </w:rPr>
      </w:pPr>
      <w:r w:rsidRPr="00890D13">
        <w:rPr>
          <w:sz w:val="24"/>
          <w:szCs w:val="28"/>
        </w:rPr>
        <w:t>Опричнина Ивана Грозного. Причины, су</w:t>
      </w:r>
      <w:r w:rsidRPr="00890D13">
        <w:rPr>
          <w:sz w:val="24"/>
          <w:szCs w:val="28"/>
        </w:rPr>
        <w:t>щ</w:t>
      </w:r>
      <w:r w:rsidRPr="00890D13">
        <w:rPr>
          <w:sz w:val="24"/>
          <w:szCs w:val="28"/>
        </w:rPr>
        <w:t>ность, последствия.</w:t>
      </w:r>
    </w:p>
    <w:p w:rsidR="00E03B9B" w:rsidRPr="00890D13" w:rsidRDefault="00E03B9B" w:rsidP="00890D13">
      <w:pPr>
        <w:numPr>
          <w:ilvl w:val="0"/>
          <w:numId w:val="3"/>
        </w:numPr>
        <w:jc w:val="both"/>
        <w:rPr>
          <w:sz w:val="24"/>
          <w:szCs w:val="28"/>
        </w:rPr>
      </w:pPr>
      <w:r w:rsidRPr="00890D13">
        <w:rPr>
          <w:sz w:val="24"/>
          <w:szCs w:val="28"/>
        </w:rPr>
        <w:t>Борьба русского народа с польской и шведской интервенцией в годы См</w:t>
      </w:r>
      <w:r w:rsidRPr="00890D13">
        <w:rPr>
          <w:sz w:val="24"/>
          <w:szCs w:val="28"/>
        </w:rPr>
        <w:t>у</w:t>
      </w:r>
      <w:r w:rsidRPr="00890D13">
        <w:rPr>
          <w:sz w:val="24"/>
          <w:szCs w:val="28"/>
        </w:rPr>
        <w:t>ты.</w:t>
      </w:r>
    </w:p>
    <w:p w:rsidR="00E03B9B" w:rsidRPr="00890D13" w:rsidRDefault="00E03B9B" w:rsidP="00890D13">
      <w:pPr>
        <w:numPr>
          <w:ilvl w:val="0"/>
          <w:numId w:val="3"/>
        </w:numPr>
        <w:jc w:val="both"/>
        <w:rPr>
          <w:sz w:val="24"/>
          <w:szCs w:val="28"/>
        </w:rPr>
      </w:pPr>
      <w:r w:rsidRPr="00890D13">
        <w:rPr>
          <w:sz w:val="24"/>
          <w:szCs w:val="28"/>
        </w:rPr>
        <w:t xml:space="preserve">Церковь и государство в России </w:t>
      </w:r>
      <w:r w:rsidRPr="00890D13">
        <w:rPr>
          <w:sz w:val="24"/>
          <w:szCs w:val="28"/>
          <w:lang w:val="fr-FR"/>
        </w:rPr>
        <w:t xml:space="preserve">XVII </w:t>
      </w:r>
      <w:r w:rsidRPr="00890D13">
        <w:rPr>
          <w:sz w:val="24"/>
          <w:szCs w:val="28"/>
        </w:rPr>
        <w:t>в. Раскол в Русской правосла</w:t>
      </w:r>
      <w:r w:rsidRPr="00890D13">
        <w:rPr>
          <w:sz w:val="24"/>
          <w:szCs w:val="28"/>
        </w:rPr>
        <w:t>в</w:t>
      </w:r>
      <w:r w:rsidRPr="00890D13">
        <w:rPr>
          <w:sz w:val="24"/>
          <w:szCs w:val="28"/>
        </w:rPr>
        <w:t>ной церкви.</w:t>
      </w:r>
    </w:p>
    <w:p w:rsidR="00E03B9B" w:rsidRPr="00890D13" w:rsidRDefault="00E03B9B" w:rsidP="00890D13">
      <w:pPr>
        <w:numPr>
          <w:ilvl w:val="0"/>
          <w:numId w:val="3"/>
        </w:numPr>
        <w:jc w:val="both"/>
        <w:rPr>
          <w:sz w:val="24"/>
          <w:szCs w:val="28"/>
        </w:rPr>
      </w:pPr>
      <w:r w:rsidRPr="00890D13">
        <w:rPr>
          <w:sz w:val="24"/>
          <w:szCs w:val="28"/>
        </w:rPr>
        <w:t>Воссоединение России и Украины.</w:t>
      </w:r>
    </w:p>
    <w:p w:rsidR="00E03B9B" w:rsidRPr="00890D13" w:rsidRDefault="00E03B9B" w:rsidP="00890D13">
      <w:pPr>
        <w:numPr>
          <w:ilvl w:val="0"/>
          <w:numId w:val="3"/>
        </w:numPr>
        <w:jc w:val="both"/>
        <w:rPr>
          <w:sz w:val="24"/>
          <w:szCs w:val="28"/>
        </w:rPr>
      </w:pPr>
      <w:r w:rsidRPr="00890D13">
        <w:rPr>
          <w:sz w:val="24"/>
          <w:szCs w:val="28"/>
        </w:rPr>
        <w:t>Восстание под предводительством С.Разина.</w:t>
      </w:r>
    </w:p>
    <w:p w:rsidR="00E03B9B" w:rsidRPr="00890D13" w:rsidRDefault="00E03B9B" w:rsidP="00890D13">
      <w:pPr>
        <w:numPr>
          <w:ilvl w:val="0"/>
          <w:numId w:val="3"/>
        </w:numPr>
        <w:jc w:val="both"/>
        <w:rPr>
          <w:bCs/>
          <w:sz w:val="24"/>
          <w:szCs w:val="28"/>
        </w:rPr>
      </w:pPr>
      <w:r w:rsidRPr="00890D13">
        <w:rPr>
          <w:bCs/>
          <w:sz w:val="24"/>
          <w:szCs w:val="28"/>
        </w:rPr>
        <w:t xml:space="preserve">Государственное устройство России в </w:t>
      </w:r>
      <w:r w:rsidRPr="00890D13">
        <w:rPr>
          <w:bCs/>
          <w:sz w:val="24"/>
          <w:szCs w:val="28"/>
          <w:lang w:val="en-US"/>
        </w:rPr>
        <w:t>XVII</w:t>
      </w:r>
      <w:r w:rsidRPr="00890D13">
        <w:rPr>
          <w:bCs/>
          <w:sz w:val="24"/>
          <w:szCs w:val="28"/>
        </w:rPr>
        <w:t xml:space="preserve"> в.</w:t>
      </w:r>
    </w:p>
    <w:p w:rsidR="00E03B9B" w:rsidRPr="00890D13" w:rsidRDefault="00E03B9B" w:rsidP="00890D13">
      <w:pPr>
        <w:numPr>
          <w:ilvl w:val="0"/>
          <w:numId w:val="3"/>
        </w:numPr>
        <w:jc w:val="both"/>
        <w:rPr>
          <w:sz w:val="24"/>
          <w:szCs w:val="28"/>
        </w:rPr>
      </w:pPr>
      <w:r w:rsidRPr="00890D13">
        <w:rPr>
          <w:sz w:val="24"/>
          <w:szCs w:val="28"/>
        </w:rPr>
        <w:t>Великое посольство Петра I в Европу.</w:t>
      </w:r>
    </w:p>
    <w:p w:rsidR="00E03B9B" w:rsidRPr="00890D13" w:rsidRDefault="00E03B9B" w:rsidP="00890D13">
      <w:pPr>
        <w:numPr>
          <w:ilvl w:val="0"/>
          <w:numId w:val="3"/>
        </w:numPr>
        <w:jc w:val="both"/>
        <w:rPr>
          <w:sz w:val="24"/>
          <w:szCs w:val="28"/>
        </w:rPr>
      </w:pPr>
      <w:r w:rsidRPr="00890D13">
        <w:rPr>
          <w:sz w:val="24"/>
          <w:szCs w:val="28"/>
        </w:rPr>
        <w:t>Военная реформа Петра Великого.</w:t>
      </w:r>
    </w:p>
    <w:p w:rsidR="00E03B9B" w:rsidRPr="00890D13" w:rsidRDefault="00E03B9B" w:rsidP="00890D13">
      <w:pPr>
        <w:numPr>
          <w:ilvl w:val="0"/>
          <w:numId w:val="3"/>
        </w:numPr>
        <w:jc w:val="both"/>
        <w:rPr>
          <w:sz w:val="24"/>
          <w:szCs w:val="28"/>
        </w:rPr>
      </w:pPr>
      <w:r w:rsidRPr="00890D13">
        <w:rPr>
          <w:sz w:val="24"/>
          <w:szCs w:val="28"/>
        </w:rPr>
        <w:t>Северная война (1700—1721). Причины, ход событий, историческое значение.</w:t>
      </w:r>
    </w:p>
    <w:p w:rsidR="00E03B9B" w:rsidRPr="00890D13" w:rsidRDefault="00E03B9B" w:rsidP="00890D13">
      <w:pPr>
        <w:numPr>
          <w:ilvl w:val="0"/>
          <w:numId w:val="3"/>
        </w:numPr>
        <w:jc w:val="both"/>
        <w:rPr>
          <w:bCs/>
          <w:sz w:val="24"/>
          <w:szCs w:val="28"/>
        </w:rPr>
      </w:pPr>
      <w:r w:rsidRPr="00890D13">
        <w:rPr>
          <w:bCs/>
          <w:sz w:val="24"/>
          <w:szCs w:val="28"/>
        </w:rPr>
        <w:t xml:space="preserve">Государственные и социальные реформы Петра </w:t>
      </w:r>
      <w:r w:rsidRPr="00890D13">
        <w:rPr>
          <w:bCs/>
          <w:sz w:val="24"/>
          <w:szCs w:val="28"/>
          <w:lang w:val="en-US"/>
        </w:rPr>
        <w:t>I</w:t>
      </w:r>
      <w:r w:rsidRPr="00890D13">
        <w:rPr>
          <w:bCs/>
          <w:sz w:val="24"/>
          <w:szCs w:val="28"/>
        </w:rPr>
        <w:t>, их историческое зн</w:t>
      </w:r>
      <w:r w:rsidRPr="00890D13">
        <w:rPr>
          <w:bCs/>
          <w:sz w:val="24"/>
          <w:szCs w:val="28"/>
        </w:rPr>
        <w:t>а</w:t>
      </w:r>
      <w:r w:rsidRPr="00890D13">
        <w:rPr>
          <w:bCs/>
          <w:sz w:val="24"/>
          <w:szCs w:val="28"/>
        </w:rPr>
        <w:t>чение.</w:t>
      </w:r>
    </w:p>
    <w:p w:rsidR="00E03B9B" w:rsidRPr="00890D13" w:rsidRDefault="00E03B9B" w:rsidP="00890D13">
      <w:pPr>
        <w:numPr>
          <w:ilvl w:val="0"/>
          <w:numId w:val="3"/>
        </w:numPr>
        <w:jc w:val="both"/>
        <w:rPr>
          <w:bCs/>
          <w:sz w:val="24"/>
          <w:szCs w:val="28"/>
        </w:rPr>
      </w:pPr>
      <w:r w:rsidRPr="00890D13">
        <w:rPr>
          <w:bCs/>
          <w:sz w:val="24"/>
          <w:szCs w:val="28"/>
        </w:rPr>
        <w:t>Культурные преобразования в Петровскую эпоху.</w:t>
      </w:r>
    </w:p>
    <w:p w:rsidR="00E03B9B" w:rsidRPr="00890D13" w:rsidRDefault="00E03B9B" w:rsidP="00890D13">
      <w:pPr>
        <w:numPr>
          <w:ilvl w:val="0"/>
          <w:numId w:val="3"/>
        </w:numPr>
        <w:jc w:val="both"/>
        <w:rPr>
          <w:bCs/>
          <w:sz w:val="24"/>
          <w:szCs w:val="28"/>
        </w:rPr>
      </w:pPr>
      <w:r w:rsidRPr="00890D13">
        <w:rPr>
          <w:bCs/>
          <w:sz w:val="24"/>
          <w:szCs w:val="28"/>
        </w:rPr>
        <w:t xml:space="preserve">Споры о Петре </w:t>
      </w:r>
      <w:r w:rsidRPr="00890D13">
        <w:rPr>
          <w:bCs/>
          <w:sz w:val="24"/>
          <w:szCs w:val="28"/>
          <w:lang w:val="en-US"/>
        </w:rPr>
        <w:t>I</w:t>
      </w:r>
      <w:r w:rsidRPr="00890D13">
        <w:rPr>
          <w:bCs/>
          <w:sz w:val="24"/>
          <w:szCs w:val="28"/>
        </w:rPr>
        <w:t>: личность в оценках совр</w:t>
      </w:r>
      <w:r w:rsidRPr="00890D13">
        <w:rPr>
          <w:bCs/>
          <w:sz w:val="24"/>
          <w:szCs w:val="28"/>
        </w:rPr>
        <w:t>е</w:t>
      </w:r>
      <w:r w:rsidRPr="00890D13">
        <w:rPr>
          <w:bCs/>
          <w:sz w:val="24"/>
          <w:szCs w:val="28"/>
        </w:rPr>
        <w:t>менников и потомков.</w:t>
      </w:r>
    </w:p>
    <w:p w:rsidR="00E03B9B" w:rsidRPr="00890D13" w:rsidRDefault="00E03B9B" w:rsidP="00890D13">
      <w:pPr>
        <w:numPr>
          <w:ilvl w:val="0"/>
          <w:numId w:val="3"/>
        </w:numPr>
        <w:jc w:val="both"/>
        <w:rPr>
          <w:sz w:val="24"/>
          <w:szCs w:val="28"/>
        </w:rPr>
      </w:pPr>
      <w:r w:rsidRPr="00890D13">
        <w:rPr>
          <w:sz w:val="24"/>
          <w:szCs w:val="28"/>
        </w:rPr>
        <w:t xml:space="preserve">Елизавета </w:t>
      </w:r>
      <w:r w:rsidRPr="00890D13">
        <w:rPr>
          <w:sz w:val="24"/>
          <w:szCs w:val="28"/>
          <w:lang w:val="fr-FR"/>
        </w:rPr>
        <w:t>I</w:t>
      </w:r>
      <w:r w:rsidRPr="00890D13">
        <w:rPr>
          <w:sz w:val="24"/>
          <w:szCs w:val="28"/>
        </w:rPr>
        <w:t>. эпоха и личность.</w:t>
      </w:r>
    </w:p>
    <w:p w:rsidR="00E03B9B" w:rsidRPr="00890D13" w:rsidRDefault="00E03B9B" w:rsidP="00890D13">
      <w:pPr>
        <w:numPr>
          <w:ilvl w:val="0"/>
          <w:numId w:val="3"/>
        </w:numPr>
        <w:jc w:val="both"/>
        <w:rPr>
          <w:sz w:val="24"/>
          <w:szCs w:val="28"/>
        </w:rPr>
      </w:pPr>
      <w:r w:rsidRPr="00890D13">
        <w:rPr>
          <w:sz w:val="24"/>
          <w:szCs w:val="28"/>
        </w:rPr>
        <w:t>Крестьянская война под предводительством Е. Пугачева.</w:t>
      </w:r>
    </w:p>
    <w:p w:rsidR="00E03B9B" w:rsidRPr="00890D13" w:rsidRDefault="00E03B9B" w:rsidP="00890D13">
      <w:pPr>
        <w:numPr>
          <w:ilvl w:val="0"/>
          <w:numId w:val="3"/>
        </w:numPr>
        <w:jc w:val="both"/>
        <w:rPr>
          <w:bCs/>
          <w:sz w:val="24"/>
          <w:szCs w:val="28"/>
        </w:rPr>
      </w:pPr>
      <w:r w:rsidRPr="00890D13">
        <w:rPr>
          <w:bCs/>
          <w:sz w:val="24"/>
          <w:szCs w:val="28"/>
        </w:rPr>
        <w:t xml:space="preserve">Споры о Екатерине </w:t>
      </w:r>
      <w:r w:rsidRPr="00890D13">
        <w:rPr>
          <w:bCs/>
          <w:sz w:val="24"/>
          <w:szCs w:val="28"/>
          <w:lang w:val="en-US"/>
        </w:rPr>
        <w:t>II</w:t>
      </w:r>
      <w:r w:rsidRPr="00890D13">
        <w:rPr>
          <w:bCs/>
          <w:sz w:val="24"/>
          <w:szCs w:val="28"/>
        </w:rPr>
        <w:t>: личность в оценках современников и пото</w:t>
      </w:r>
      <w:r w:rsidRPr="00890D13">
        <w:rPr>
          <w:bCs/>
          <w:sz w:val="24"/>
          <w:szCs w:val="28"/>
        </w:rPr>
        <w:t>м</w:t>
      </w:r>
      <w:r w:rsidRPr="00890D13">
        <w:rPr>
          <w:bCs/>
          <w:sz w:val="24"/>
          <w:szCs w:val="28"/>
        </w:rPr>
        <w:t>ков.</w:t>
      </w:r>
    </w:p>
    <w:p w:rsidR="00E03B9B" w:rsidRPr="00890D13" w:rsidRDefault="00E03B9B" w:rsidP="00890D13">
      <w:pPr>
        <w:numPr>
          <w:ilvl w:val="0"/>
          <w:numId w:val="3"/>
        </w:numPr>
        <w:jc w:val="both"/>
        <w:rPr>
          <w:sz w:val="24"/>
          <w:szCs w:val="28"/>
        </w:rPr>
      </w:pPr>
      <w:r w:rsidRPr="00890D13">
        <w:rPr>
          <w:sz w:val="24"/>
          <w:szCs w:val="28"/>
        </w:rPr>
        <w:t xml:space="preserve">Отечественная война </w:t>
      </w:r>
      <w:smartTag w:uri="urn:schemas-microsoft-com:office:smarttags" w:element="metricconverter">
        <w:smartTagPr>
          <w:attr w:name="ProductID" w:val="1812 г"/>
        </w:smartTagPr>
        <w:r w:rsidRPr="00890D13">
          <w:rPr>
            <w:sz w:val="24"/>
            <w:szCs w:val="28"/>
          </w:rPr>
          <w:t>1812 г</w:t>
        </w:r>
      </w:smartTag>
      <w:r w:rsidRPr="00890D13">
        <w:rPr>
          <w:sz w:val="24"/>
          <w:szCs w:val="28"/>
        </w:rPr>
        <w:t>. и ее последствия для России.</w:t>
      </w:r>
    </w:p>
    <w:p w:rsidR="00E03B9B" w:rsidRPr="00890D13" w:rsidRDefault="00E03B9B" w:rsidP="00890D13">
      <w:pPr>
        <w:numPr>
          <w:ilvl w:val="0"/>
          <w:numId w:val="3"/>
        </w:numPr>
        <w:tabs>
          <w:tab w:val="left" w:pos="1845"/>
        </w:tabs>
        <w:jc w:val="both"/>
        <w:rPr>
          <w:sz w:val="24"/>
          <w:szCs w:val="28"/>
        </w:rPr>
      </w:pPr>
      <w:r w:rsidRPr="00890D13">
        <w:rPr>
          <w:sz w:val="24"/>
          <w:szCs w:val="28"/>
        </w:rPr>
        <w:t>Реформы Александра I.</w:t>
      </w:r>
    </w:p>
    <w:p w:rsidR="00E03B9B" w:rsidRPr="00890D13" w:rsidRDefault="00E03B9B" w:rsidP="00890D13">
      <w:pPr>
        <w:numPr>
          <w:ilvl w:val="0"/>
          <w:numId w:val="3"/>
        </w:numPr>
        <w:tabs>
          <w:tab w:val="left" w:pos="1845"/>
        </w:tabs>
        <w:jc w:val="both"/>
        <w:rPr>
          <w:sz w:val="24"/>
          <w:szCs w:val="28"/>
        </w:rPr>
      </w:pPr>
      <w:r w:rsidRPr="00890D13">
        <w:rPr>
          <w:sz w:val="24"/>
          <w:szCs w:val="28"/>
        </w:rPr>
        <w:t xml:space="preserve">Внешняя политика Николая </w:t>
      </w:r>
      <w:r w:rsidRPr="00890D13">
        <w:rPr>
          <w:sz w:val="24"/>
          <w:szCs w:val="28"/>
          <w:lang w:val="en-US"/>
        </w:rPr>
        <w:t>I</w:t>
      </w:r>
      <w:r w:rsidRPr="00890D13">
        <w:rPr>
          <w:sz w:val="24"/>
          <w:szCs w:val="28"/>
        </w:rPr>
        <w:t>: успехи и н</w:t>
      </w:r>
      <w:r w:rsidRPr="00890D13">
        <w:rPr>
          <w:sz w:val="24"/>
          <w:szCs w:val="28"/>
        </w:rPr>
        <w:t>е</w:t>
      </w:r>
      <w:r w:rsidRPr="00890D13">
        <w:rPr>
          <w:sz w:val="24"/>
          <w:szCs w:val="28"/>
        </w:rPr>
        <w:t>удачи.</w:t>
      </w:r>
    </w:p>
    <w:p w:rsidR="00E03B9B" w:rsidRPr="00890D13" w:rsidRDefault="00E03B9B" w:rsidP="00890D13">
      <w:pPr>
        <w:numPr>
          <w:ilvl w:val="0"/>
          <w:numId w:val="3"/>
        </w:numPr>
        <w:tabs>
          <w:tab w:val="left" w:pos="1845"/>
        </w:tabs>
        <w:jc w:val="both"/>
        <w:rPr>
          <w:sz w:val="24"/>
          <w:szCs w:val="28"/>
        </w:rPr>
      </w:pPr>
      <w:r w:rsidRPr="00890D13">
        <w:rPr>
          <w:sz w:val="24"/>
          <w:szCs w:val="28"/>
        </w:rPr>
        <w:t>Крымская война и ее значение для России.</w:t>
      </w:r>
    </w:p>
    <w:p w:rsidR="00E03B9B" w:rsidRPr="00890D13" w:rsidRDefault="00E03B9B" w:rsidP="00890D13">
      <w:pPr>
        <w:numPr>
          <w:ilvl w:val="0"/>
          <w:numId w:val="3"/>
        </w:numPr>
        <w:tabs>
          <w:tab w:val="left" w:pos="1845"/>
        </w:tabs>
        <w:jc w:val="both"/>
        <w:rPr>
          <w:sz w:val="24"/>
          <w:szCs w:val="28"/>
        </w:rPr>
      </w:pPr>
      <w:r w:rsidRPr="00890D13">
        <w:rPr>
          <w:sz w:val="24"/>
          <w:szCs w:val="28"/>
        </w:rPr>
        <w:t>Александр II: человек и государственный деятель.</w:t>
      </w:r>
    </w:p>
    <w:p w:rsidR="00E03B9B" w:rsidRPr="00890D13" w:rsidRDefault="00E03B9B" w:rsidP="00890D13">
      <w:pPr>
        <w:numPr>
          <w:ilvl w:val="0"/>
          <w:numId w:val="3"/>
        </w:numPr>
        <w:tabs>
          <w:tab w:val="left" w:pos="1845"/>
        </w:tabs>
        <w:jc w:val="both"/>
        <w:rPr>
          <w:sz w:val="24"/>
          <w:szCs w:val="28"/>
        </w:rPr>
      </w:pPr>
      <w:r w:rsidRPr="00890D13">
        <w:rPr>
          <w:sz w:val="24"/>
          <w:szCs w:val="28"/>
        </w:rPr>
        <w:t>Реформы Александра II и их значение.</w:t>
      </w:r>
    </w:p>
    <w:p w:rsidR="00E03B9B" w:rsidRPr="00890D13" w:rsidRDefault="00E03B9B" w:rsidP="00890D13">
      <w:pPr>
        <w:numPr>
          <w:ilvl w:val="0"/>
          <w:numId w:val="3"/>
        </w:numPr>
        <w:tabs>
          <w:tab w:val="left" w:pos="1845"/>
        </w:tabs>
        <w:jc w:val="both"/>
        <w:rPr>
          <w:sz w:val="24"/>
          <w:szCs w:val="28"/>
        </w:rPr>
      </w:pPr>
      <w:r w:rsidRPr="00890D13">
        <w:rPr>
          <w:sz w:val="24"/>
          <w:szCs w:val="28"/>
        </w:rPr>
        <w:t>Роль России в освобождении балканских н</w:t>
      </w:r>
      <w:r w:rsidRPr="00890D13">
        <w:rPr>
          <w:sz w:val="24"/>
          <w:szCs w:val="28"/>
        </w:rPr>
        <w:t>а</w:t>
      </w:r>
      <w:r w:rsidRPr="00890D13">
        <w:rPr>
          <w:sz w:val="24"/>
          <w:szCs w:val="28"/>
        </w:rPr>
        <w:t>родов от османского ига.</w:t>
      </w:r>
    </w:p>
    <w:p w:rsidR="00E03B9B" w:rsidRPr="00890D13" w:rsidRDefault="00E03B9B" w:rsidP="00890D13">
      <w:pPr>
        <w:numPr>
          <w:ilvl w:val="0"/>
          <w:numId w:val="3"/>
        </w:numPr>
        <w:tabs>
          <w:tab w:val="left" w:pos="1845"/>
        </w:tabs>
        <w:jc w:val="both"/>
        <w:rPr>
          <w:sz w:val="24"/>
          <w:szCs w:val="28"/>
        </w:rPr>
      </w:pPr>
      <w:r w:rsidRPr="00890D13">
        <w:rPr>
          <w:sz w:val="24"/>
          <w:szCs w:val="28"/>
        </w:rPr>
        <w:t>Русско-японская война 1904—1905 гг.</w:t>
      </w:r>
    </w:p>
    <w:p w:rsidR="00E03B9B" w:rsidRPr="00890D13" w:rsidRDefault="00E03B9B" w:rsidP="00890D13">
      <w:pPr>
        <w:numPr>
          <w:ilvl w:val="0"/>
          <w:numId w:val="3"/>
        </w:numPr>
        <w:tabs>
          <w:tab w:val="left" w:pos="1845"/>
        </w:tabs>
        <w:jc w:val="both"/>
        <w:rPr>
          <w:sz w:val="24"/>
          <w:szCs w:val="28"/>
        </w:rPr>
      </w:pPr>
      <w:r w:rsidRPr="00890D13">
        <w:rPr>
          <w:sz w:val="24"/>
          <w:szCs w:val="28"/>
        </w:rPr>
        <w:t>Революция 1905—1907 гг. в России.</w:t>
      </w:r>
    </w:p>
    <w:p w:rsidR="00E03B9B" w:rsidRPr="00890D13" w:rsidRDefault="00E03B9B" w:rsidP="00890D13">
      <w:pPr>
        <w:numPr>
          <w:ilvl w:val="0"/>
          <w:numId w:val="3"/>
        </w:numPr>
        <w:tabs>
          <w:tab w:val="left" w:pos="1845"/>
        </w:tabs>
        <w:jc w:val="both"/>
        <w:rPr>
          <w:sz w:val="24"/>
          <w:szCs w:val="28"/>
        </w:rPr>
      </w:pPr>
      <w:r w:rsidRPr="00890D13">
        <w:rPr>
          <w:sz w:val="24"/>
          <w:szCs w:val="28"/>
        </w:rPr>
        <w:t>Политические партии в России начала ХХ в.</w:t>
      </w:r>
    </w:p>
    <w:p w:rsidR="00E03B9B" w:rsidRPr="00890D13" w:rsidRDefault="00E03B9B" w:rsidP="00890D13">
      <w:pPr>
        <w:numPr>
          <w:ilvl w:val="0"/>
          <w:numId w:val="3"/>
        </w:numPr>
        <w:tabs>
          <w:tab w:val="left" w:pos="1845"/>
        </w:tabs>
        <w:jc w:val="both"/>
        <w:rPr>
          <w:sz w:val="24"/>
          <w:szCs w:val="28"/>
        </w:rPr>
      </w:pPr>
      <w:r w:rsidRPr="00890D13">
        <w:rPr>
          <w:sz w:val="24"/>
          <w:szCs w:val="28"/>
        </w:rPr>
        <w:t>Столыпинская реформа: ход, результаты, значение.</w:t>
      </w:r>
    </w:p>
    <w:p w:rsidR="00E03B9B" w:rsidRPr="00890D13" w:rsidRDefault="00E03B9B" w:rsidP="00890D13">
      <w:pPr>
        <w:numPr>
          <w:ilvl w:val="0"/>
          <w:numId w:val="3"/>
        </w:numPr>
        <w:tabs>
          <w:tab w:val="left" w:pos="1845"/>
        </w:tabs>
        <w:jc w:val="both"/>
        <w:rPr>
          <w:sz w:val="24"/>
          <w:szCs w:val="28"/>
        </w:rPr>
      </w:pPr>
      <w:r w:rsidRPr="00890D13">
        <w:rPr>
          <w:sz w:val="24"/>
          <w:szCs w:val="28"/>
        </w:rPr>
        <w:t>Первая мировая война: причины, основные вехи, результаты.</w:t>
      </w:r>
    </w:p>
    <w:p w:rsidR="00E03B9B" w:rsidRPr="00890D13" w:rsidRDefault="00E03B9B" w:rsidP="00890D13">
      <w:pPr>
        <w:numPr>
          <w:ilvl w:val="0"/>
          <w:numId w:val="3"/>
        </w:numPr>
        <w:tabs>
          <w:tab w:val="left" w:pos="1845"/>
        </w:tabs>
        <w:jc w:val="both"/>
        <w:rPr>
          <w:sz w:val="24"/>
          <w:szCs w:val="28"/>
        </w:rPr>
      </w:pPr>
      <w:r w:rsidRPr="00890D13">
        <w:rPr>
          <w:sz w:val="24"/>
          <w:szCs w:val="28"/>
        </w:rPr>
        <w:t>Политические партии в Февральской рев</w:t>
      </w:r>
      <w:r w:rsidRPr="00890D13">
        <w:rPr>
          <w:sz w:val="24"/>
          <w:szCs w:val="28"/>
        </w:rPr>
        <w:t>о</w:t>
      </w:r>
      <w:r w:rsidRPr="00890D13">
        <w:rPr>
          <w:sz w:val="24"/>
          <w:szCs w:val="28"/>
        </w:rPr>
        <w:t xml:space="preserve">люции </w:t>
      </w:r>
      <w:smartTag w:uri="urn:schemas-microsoft-com:office:smarttags" w:element="metricconverter">
        <w:smartTagPr>
          <w:attr w:name="ProductID" w:val="1917 г"/>
        </w:smartTagPr>
        <w:r w:rsidRPr="00890D13">
          <w:rPr>
            <w:sz w:val="24"/>
            <w:szCs w:val="28"/>
          </w:rPr>
          <w:t>1917 г</w:t>
        </w:r>
      </w:smartTag>
      <w:r w:rsidRPr="00890D13">
        <w:rPr>
          <w:sz w:val="24"/>
          <w:szCs w:val="28"/>
        </w:rPr>
        <w:t>.</w:t>
      </w:r>
    </w:p>
    <w:p w:rsidR="00E03B9B" w:rsidRPr="00890D13" w:rsidRDefault="00E03B9B" w:rsidP="00890D13">
      <w:pPr>
        <w:numPr>
          <w:ilvl w:val="0"/>
          <w:numId w:val="3"/>
        </w:numPr>
        <w:tabs>
          <w:tab w:val="left" w:pos="1845"/>
        </w:tabs>
        <w:jc w:val="both"/>
        <w:rPr>
          <w:sz w:val="24"/>
          <w:szCs w:val="28"/>
        </w:rPr>
      </w:pPr>
      <w:r w:rsidRPr="00890D13">
        <w:rPr>
          <w:sz w:val="24"/>
          <w:szCs w:val="28"/>
        </w:rPr>
        <w:t>В.И.Ленин: человек и политик.</w:t>
      </w:r>
    </w:p>
    <w:p w:rsidR="00E03B9B" w:rsidRPr="00890D13" w:rsidRDefault="00E03B9B" w:rsidP="00890D13">
      <w:pPr>
        <w:numPr>
          <w:ilvl w:val="0"/>
          <w:numId w:val="3"/>
        </w:numPr>
        <w:tabs>
          <w:tab w:val="left" w:pos="1845"/>
        </w:tabs>
        <w:jc w:val="both"/>
        <w:rPr>
          <w:sz w:val="24"/>
          <w:szCs w:val="28"/>
        </w:rPr>
      </w:pPr>
      <w:r w:rsidRPr="00890D13">
        <w:rPr>
          <w:sz w:val="24"/>
          <w:szCs w:val="28"/>
        </w:rPr>
        <w:t xml:space="preserve">Двоевластие в России </w:t>
      </w:r>
      <w:smartTag w:uri="urn:schemas-microsoft-com:office:smarttags" w:element="metricconverter">
        <w:smartTagPr>
          <w:attr w:name="ProductID" w:val="1917 г"/>
        </w:smartTagPr>
        <w:r w:rsidRPr="00890D13">
          <w:rPr>
            <w:sz w:val="24"/>
            <w:szCs w:val="28"/>
          </w:rPr>
          <w:t>1917 г</w:t>
        </w:r>
      </w:smartTag>
      <w:r w:rsidRPr="00890D13">
        <w:rPr>
          <w:sz w:val="24"/>
          <w:szCs w:val="28"/>
        </w:rPr>
        <w:t>.</w:t>
      </w:r>
    </w:p>
    <w:p w:rsidR="00E03B9B" w:rsidRPr="00890D13" w:rsidRDefault="00E03B9B" w:rsidP="00890D13">
      <w:pPr>
        <w:numPr>
          <w:ilvl w:val="0"/>
          <w:numId w:val="3"/>
        </w:numPr>
        <w:tabs>
          <w:tab w:val="left" w:pos="1845"/>
        </w:tabs>
        <w:jc w:val="both"/>
        <w:rPr>
          <w:sz w:val="24"/>
          <w:szCs w:val="28"/>
        </w:rPr>
      </w:pPr>
      <w:r w:rsidRPr="00890D13">
        <w:rPr>
          <w:sz w:val="24"/>
          <w:szCs w:val="28"/>
        </w:rPr>
        <w:t xml:space="preserve">Октябрьское вооруженное восстание в Петрограде </w:t>
      </w:r>
      <w:smartTag w:uri="urn:schemas-microsoft-com:office:smarttags" w:element="metricconverter">
        <w:smartTagPr>
          <w:attr w:name="ProductID" w:val="1917 г"/>
        </w:smartTagPr>
        <w:r w:rsidRPr="00890D13">
          <w:rPr>
            <w:sz w:val="24"/>
            <w:szCs w:val="28"/>
          </w:rPr>
          <w:t>1917 г</w:t>
        </w:r>
      </w:smartTag>
      <w:r w:rsidRPr="00890D13">
        <w:rPr>
          <w:sz w:val="24"/>
          <w:szCs w:val="28"/>
        </w:rPr>
        <w:t>.: ход и результ</w:t>
      </w:r>
      <w:r w:rsidRPr="00890D13">
        <w:rPr>
          <w:sz w:val="24"/>
          <w:szCs w:val="28"/>
        </w:rPr>
        <w:t>а</w:t>
      </w:r>
      <w:r w:rsidRPr="00890D13">
        <w:rPr>
          <w:sz w:val="24"/>
          <w:szCs w:val="28"/>
        </w:rPr>
        <w:t>ты.</w:t>
      </w:r>
    </w:p>
    <w:p w:rsidR="00E03B9B" w:rsidRPr="00890D13" w:rsidRDefault="00E03B9B" w:rsidP="00890D13">
      <w:pPr>
        <w:numPr>
          <w:ilvl w:val="0"/>
          <w:numId w:val="3"/>
        </w:numPr>
        <w:tabs>
          <w:tab w:val="left" w:pos="1845"/>
        </w:tabs>
        <w:jc w:val="both"/>
        <w:rPr>
          <w:sz w:val="24"/>
          <w:szCs w:val="28"/>
        </w:rPr>
      </w:pPr>
      <w:r w:rsidRPr="00890D13">
        <w:rPr>
          <w:sz w:val="24"/>
          <w:szCs w:val="28"/>
        </w:rPr>
        <w:t>Идеология и организация «белого» движения в России 1918–1922 гг.</w:t>
      </w:r>
    </w:p>
    <w:p w:rsidR="00E03B9B" w:rsidRPr="00890D13" w:rsidRDefault="00E03B9B" w:rsidP="00890D13">
      <w:pPr>
        <w:numPr>
          <w:ilvl w:val="0"/>
          <w:numId w:val="3"/>
        </w:numPr>
        <w:tabs>
          <w:tab w:val="left" w:pos="1845"/>
        </w:tabs>
        <w:jc w:val="both"/>
        <w:rPr>
          <w:sz w:val="24"/>
          <w:szCs w:val="28"/>
        </w:rPr>
      </w:pPr>
      <w:r w:rsidRPr="00890D13">
        <w:rPr>
          <w:sz w:val="24"/>
          <w:szCs w:val="28"/>
        </w:rPr>
        <w:t>Гражданская война в России: ход и после</w:t>
      </w:r>
      <w:r w:rsidRPr="00890D13">
        <w:rPr>
          <w:sz w:val="24"/>
          <w:szCs w:val="28"/>
        </w:rPr>
        <w:t>д</w:t>
      </w:r>
      <w:r w:rsidRPr="00890D13">
        <w:rPr>
          <w:sz w:val="24"/>
          <w:szCs w:val="28"/>
        </w:rPr>
        <w:t>ствия.</w:t>
      </w:r>
    </w:p>
    <w:p w:rsidR="00E03B9B" w:rsidRPr="00890D13" w:rsidRDefault="00E03B9B" w:rsidP="00890D13">
      <w:pPr>
        <w:numPr>
          <w:ilvl w:val="0"/>
          <w:numId w:val="3"/>
        </w:numPr>
        <w:tabs>
          <w:tab w:val="left" w:pos="1845"/>
        </w:tabs>
        <w:jc w:val="both"/>
        <w:rPr>
          <w:sz w:val="24"/>
          <w:szCs w:val="28"/>
        </w:rPr>
      </w:pPr>
      <w:r w:rsidRPr="00890D13">
        <w:rPr>
          <w:sz w:val="24"/>
          <w:szCs w:val="28"/>
        </w:rPr>
        <w:t>«Красный террор» в воспоминаниях современников и оценках ист</w:t>
      </w:r>
      <w:r w:rsidRPr="00890D13">
        <w:rPr>
          <w:sz w:val="24"/>
          <w:szCs w:val="28"/>
        </w:rPr>
        <w:t>о</w:t>
      </w:r>
      <w:r w:rsidRPr="00890D13">
        <w:rPr>
          <w:sz w:val="24"/>
          <w:szCs w:val="28"/>
        </w:rPr>
        <w:t>риков.</w:t>
      </w:r>
    </w:p>
    <w:p w:rsidR="00E03B9B" w:rsidRPr="00890D13" w:rsidRDefault="00E03B9B" w:rsidP="00890D13">
      <w:pPr>
        <w:numPr>
          <w:ilvl w:val="0"/>
          <w:numId w:val="3"/>
        </w:numPr>
        <w:tabs>
          <w:tab w:val="left" w:pos="1845"/>
        </w:tabs>
        <w:jc w:val="both"/>
        <w:rPr>
          <w:sz w:val="24"/>
          <w:szCs w:val="28"/>
        </w:rPr>
      </w:pPr>
      <w:r w:rsidRPr="00890D13">
        <w:rPr>
          <w:sz w:val="24"/>
          <w:szCs w:val="28"/>
        </w:rPr>
        <w:t>Нэп: причины, содержание, результаты.</w:t>
      </w:r>
    </w:p>
    <w:p w:rsidR="00E03B9B" w:rsidRPr="00890D13" w:rsidRDefault="00E03B9B" w:rsidP="00890D13">
      <w:pPr>
        <w:numPr>
          <w:ilvl w:val="0"/>
          <w:numId w:val="3"/>
        </w:numPr>
        <w:tabs>
          <w:tab w:val="left" w:pos="1845"/>
        </w:tabs>
        <w:jc w:val="both"/>
        <w:rPr>
          <w:sz w:val="24"/>
          <w:szCs w:val="28"/>
        </w:rPr>
      </w:pPr>
      <w:r w:rsidRPr="00890D13">
        <w:rPr>
          <w:sz w:val="24"/>
          <w:szCs w:val="28"/>
        </w:rPr>
        <w:t>Первые пятилетки в СССР: достижения и их цена.</w:t>
      </w:r>
    </w:p>
    <w:p w:rsidR="00E03B9B" w:rsidRPr="00890D13" w:rsidRDefault="00E03B9B" w:rsidP="00890D13">
      <w:pPr>
        <w:numPr>
          <w:ilvl w:val="0"/>
          <w:numId w:val="3"/>
        </w:numPr>
        <w:tabs>
          <w:tab w:val="left" w:pos="1845"/>
        </w:tabs>
        <w:jc w:val="both"/>
        <w:rPr>
          <w:sz w:val="24"/>
          <w:szCs w:val="28"/>
        </w:rPr>
      </w:pPr>
      <w:r w:rsidRPr="00890D13">
        <w:rPr>
          <w:sz w:val="24"/>
          <w:szCs w:val="28"/>
        </w:rPr>
        <w:t>Советско-финляндская война: причины, ход, значение.</w:t>
      </w:r>
    </w:p>
    <w:p w:rsidR="00E03B9B" w:rsidRPr="00890D13" w:rsidRDefault="00E03B9B" w:rsidP="00890D13">
      <w:pPr>
        <w:numPr>
          <w:ilvl w:val="0"/>
          <w:numId w:val="3"/>
        </w:numPr>
        <w:tabs>
          <w:tab w:val="left" w:pos="1845"/>
        </w:tabs>
        <w:jc w:val="both"/>
        <w:rPr>
          <w:sz w:val="24"/>
          <w:szCs w:val="28"/>
        </w:rPr>
      </w:pPr>
      <w:r w:rsidRPr="00890D13">
        <w:rPr>
          <w:sz w:val="24"/>
          <w:szCs w:val="28"/>
        </w:rPr>
        <w:t>Начальный период Великой Отечественной войны: причины неудач Кра</w:t>
      </w:r>
      <w:r w:rsidRPr="00890D13">
        <w:rPr>
          <w:sz w:val="24"/>
          <w:szCs w:val="28"/>
        </w:rPr>
        <w:t>с</w:t>
      </w:r>
      <w:r w:rsidRPr="00890D13">
        <w:rPr>
          <w:sz w:val="24"/>
          <w:szCs w:val="28"/>
        </w:rPr>
        <w:t>ной Армии.</w:t>
      </w:r>
    </w:p>
    <w:p w:rsidR="00E03B9B" w:rsidRPr="00890D13" w:rsidRDefault="00E03B9B" w:rsidP="00890D13">
      <w:pPr>
        <w:numPr>
          <w:ilvl w:val="0"/>
          <w:numId w:val="3"/>
        </w:numPr>
        <w:tabs>
          <w:tab w:val="left" w:pos="1845"/>
        </w:tabs>
        <w:jc w:val="both"/>
        <w:rPr>
          <w:sz w:val="24"/>
          <w:szCs w:val="28"/>
        </w:rPr>
      </w:pPr>
      <w:r w:rsidRPr="00890D13">
        <w:rPr>
          <w:sz w:val="24"/>
          <w:szCs w:val="28"/>
        </w:rPr>
        <w:t>Битва под Москвой 1941—1942 гг.</w:t>
      </w:r>
    </w:p>
    <w:p w:rsidR="00E03B9B" w:rsidRPr="00890D13" w:rsidRDefault="00E03B9B" w:rsidP="00890D13">
      <w:pPr>
        <w:numPr>
          <w:ilvl w:val="0"/>
          <w:numId w:val="3"/>
        </w:numPr>
        <w:tabs>
          <w:tab w:val="left" w:pos="1845"/>
        </w:tabs>
        <w:jc w:val="both"/>
        <w:rPr>
          <w:sz w:val="24"/>
          <w:szCs w:val="28"/>
        </w:rPr>
      </w:pPr>
      <w:r w:rsidRPr="00890D13">
        <w:rPr>
          <w:sz w:val="24"/>
          <w:szCs w:val="28"/>
        </w:rPr>
        <w:t>Сталинградское сражение 1942—1943 гг.</w:t>
      </w:r>
    </w:p>
    <w:p w:rsidR="00E03B9B" w:rsidRPr="00890D13" w:rsidRDefault="00E03B9B" w:rsidP="00890D13">
      <w:pPr>
        <w:numPr>
          <w:ilvl w:val="0"/>
          <w:numId w:val="3"/>
        </w:numPr>
        <w:tabs>
          <w:tab w:val="left" w:pos="1845"/>
        </w:tabs>
        <w:jc w:val="both"/>
        <w:rPr>
          <w:sz w:val="24"/>
          <w:szCs w:val="28"/>
        </w:rPr>
      </w:pPr>
      <w:r w:rsidRPr="00890D13">
        <w:rPr>
          <w:sz w:val="24"/>
          <w:szCs w:val="28"/>
        </w:rPr>
        <w:t>Коренной перелом в ходе Великой Отечес</w:t>
      </w:r>
      <w:r w:rsidRPr="00890D13">
        <w:rPr>
          <w:sz w:val="24"/>
          <w:szCs w:val="28"/>
        </w:rPr>
        <w:t>т</w:t>
      </w:r>
      <w:r w:rsidRPr="00890D13">
        <w:rPr>
          <w:sz w:val="24"/>
          <w:szCs w:val="28"/>
        </w:rPr>
        <w:t xml:space="preserve">венной войны </w:t>
      </w:r>
      <w:smartTag w:uri="urn:schemas-microsoft-com:office:smarttags" w:element="metricconverter">
        <w:smartTagPr>
          <w:attr w:name="ProductID" w:val="1943 г"/>
        </w:smartTagPr>
        <w:r w:rsidRPr="00890D13">
          <w:rPr>
            <w:sz w:val="24"/>
            <w:szCs w:val="28"/>
          </w:rPr>
          <w:t>1943 г</w:t>
        </w:r>
      </w:smartTag>
      <w:r w:rsidRPr="00890D13">
        <w:rPr>
          <w:sz w:val="24"/>
          <w:szCs w:val="28"/>
        </w:rPr>
        <w:t>.</w:t>
      </w:r>
    </w:p>
    <w:p w:rsidR="00E03B9B" w:rsidRPr="00890D13" w:rsidRDefault="00E03B9B" w:rsidP="00890D13">
      <w:pPr>
        <w:numPr>
          <w:ilvl w:val="0"/>
          <w:numId w:val="3"/>
        </w:numPr>
        <w:tabs>
          <w:tab w:val="left" w:pos="1845"/>
        </w:tabs>
        <w:jc w:val="both"/>
        <w:rPr>
          <w:sz w:val="24"/>
          <w:szCs w:val="28"/>
        </w:rPr>
      </w:pPr>
      <w:r w:rsidRPr="00890D13">
        <w:rPr>
          <w:sz w:val="24"/>
          <w:szCs w:val="28"/>
        </w:rPr>
        <w:t>Освобождение Советской армией Восточной Европы от нацистов и его п</w:t>
      </w:r>
      <w:r w:rsidRPr="00890D13">
        <w:rPr>
          <w:sz w:val="24"/>
          <w:szCs w:val="28"/>
        </w:rPr>
        <w:t>о</w:t>
      </w:r>
      <w:r w:rsidRPr="00890D13">
        <w:rPr>
          <w:sz w:val="24"/>
          <w:szCs w:val="28"/>
        </w:rPr>
        <w:t>следствия.</w:t>
      </w:r>
    </w:p>
    <w:p w:rsidR="00E03B9B" w:rsidRPr="00890D13" w:rsidRDefault="00E03B9B" w:rsidP="00890D13">
      <w:pPr>
        <w:numPr>
          <w:ilvl w:val="0"/>
          <w:numId w:val="3"/>
        </w:numPr>
        <w:tabs>
          <w:tab w:val="left" w:pos="1845"/>
        </w:tabs>
        <w:jc w:val="both"/>
        <w:rPr>
          <w:sz w:val="24"/>
          <w:szCs w:val="28"/>
        </w:rPr>
      </w:pPr>
      <w:r w:rsidRPr="00890D13">
        <w:rPr>
          <w:sz w:val="24"/>
          <w:szCs w:val="28"/>
        </w:rPr>
        <w:t>Тегеранская, Крымская и Потсдамская конференции: послевоенное ус</w:t>
      </w:r>
      <w:r w:rsidRPr="00890D13">
        <w:rPr>
          <w:sz w:val="24"/>
          <w:szCs w:val="28"/>
        </w:rPr>
        <w:t>т</w:t>
      </w:r>
      <w:r w:rsidRPr="00890D13">
        <w:rPr>
          <w:sz w:val="24"/>
          <w:szCs w:val="28"/>
        </w:rPr>
        <w:t>ройство Европы.</w:t>
      </w:r>
    </w:p>
    <w:p w:rsidR="00E03B9B" w:rsidRPr="00890D13" w:rsidRDefault="00E03B9B" w:rsidP="00890D13">
      <w:pPr>
        <w:numPr>
          <w:ilvl w:val="0"/>
          <w:numId w:val="3"/>
        </w:numPr>
        <w:tabs>
          <w:tab w:val="left" w:pos="1845"/>
        </w:tabs>
        <w:jc w:val="both"/>
        <w:rPr>
          <w:sz w:val="24"/>
          <w:szCs w:val="28"/>
        </w:rPr>
      </w:pPr>
      <w:r w:rsidRPr="00890D13">
        <w:rPr>
          <w:sz w:val="24"/>
          <w:szCs w:val="28"/>
        </w:rPr>
        <w:t>«Холодная война»: причины и основные в</w:t>
      </w:r>
      <w:r w:rsidRPr="00890D13">
        <w:rPr>
          <w:sz w:val="24"/>
          <w:szCs w:val="28"/>
        </w:rPr>
        <w:t>е</w:t>
      </w:r>
      <w:r w:rsidRPr="00890D13">
        <w:rPr>
          <w:sz w:val="24"/>
          <w:szCs w:val="28"/>
        </w:rPr>
        <w:t>хи.</w:t>
      </w:r>
    </w:p>
    <w:p w:rsidR="00E03B9B" w:rsidRPr="00890D13" w:rsidRDefault="00E03B9B" w:rsidP="00890D13">
      <w:pPr>
        <w:numPr>
          <w:ilvl w:val="0"/>
          <w:numId w:val="3"/>
        </w:numPr>
        <w:tabs>
          <w:tab w:val="left" w:pos="1845"/>
        </w:tabs>
        <w:jc w:val="both"/>
        <w:rPr>
          <w:sz w:val="24"/>
          <w:szCs w:val="28"/>
        </w:rPr>
      </w:pPr>
      <w:r w:rsidRPr="00890D13">
        <w:rPr>
          <w:sz w:val="24"/>
          <w:szCs w:val="28"/>
        </w:rPr>
        <w:t>СССР после Великой Отечественной войны: противоречия общес</w:t>
      </w:r>
      <w:r w:rsidRPr="00890D13">
        <w:rPr>
          <w:sz w:val="24"/>
          <w:szCs w:val="28"/>
        </w:rPr>
        <w:t>т</w:t>
      </w:r>
      <w:r w:rsidRPr="00890D13">
        <w:rPr>
          <w:sz w:val="24"/>
          <w:szCs w:val="28"/>
        </w:rPr>
        <w:t>венного развития.</w:t>
      </w:r>
    </w:p>
    <w:p w:rsidR="00E03B9B" w:rsidRPr="00890D13" w:rsidRDefault="00E03B9B" w:rsidP="00890D13">
      <w:pPr>
        <w:numPr>
          <w:ilvl w:val="0"/>
          <w:numId w:val="3"/>
        </w:numPr>
        <w:tabs>
          <w:tab w:val="left" w:pos="1845"/>
        </w:tabs>
        <w:jc w:val="both"/>
        <w:rPr>
          <w:sz w:val="24"/>
          <w:szCs w:val="28"/>
        </w:rPr>
      </w:pPr>
      <w:r w:rsidRPr="00890D13">
        <w:rPr>
          <w:sz w:val="24"/>
          <w:szCs w:val="28"/>
        </w:rPr>
        <w:t>Советская культура в эпоху «оттепели».</w:t>
      </w:r>
    </w:p>
    <w:p w:rsidR="00E03B9B" w:rsidRPr="00890D13" w:rsidRDefault="00E03B9B" w:rsidP="00890D13">
      <w:pPr>
        <w:numPr>
          <w:ilvl w:val="0"/>
          <w:numId w:val="3"/>
        </w:numPr>
        <w:tabs>
          <w:tab w:val="left" w:pos="1845"/>
        </w:tabs>
        <w:jc w:val="both"/>
        <w:rPr>
          <w:sz w:val="24"/>
          <w:szCs w:val="28"/>
        </w:rPr>
      </w:pPr>
      <w:r w:rsidRPr="00890D13">
        <w:rPr>
          <w:sz w:val="24"/>
          <w:szCs w:val="28"/>
        </w:rPr>
        <w:t>ХХ съезд КПСС и его значение.</w:t>
      </w:r>
    </w:p>
    <w:p w:rsidR="00E03B9B" w:rsidRPr="00890D13" w:rsidRDefault="00E03B9B" w:rsidP="00890D13">
      <w:pPr>
        <w:numPr>
          <w:ilvl w:val="0"/>
          <w:numId w:val="3"/>
        </w:numPr>
        <w:tabs>
          <w:tab w:val="left" w:pos="1845"/>
        </w:tabs>
        <w:jc w:val="both"/>
        <w:rPr>
          <w:sz w:val="24"/>
          <w:szCs w:val="28"/>
        </w:rPr>
      </w:pPr>
      <w:r w:rsidRPr="00890D13">
        <w:rPr>
          <w:sz w:val="24"/>
          <w:szCs w:val="28"/>
        </w:rPr>
        <w:t>Состязание капиталистической и социалистической систем: осно</w:t>
      </w:r>
      <w:r w:rsidRPr="00890D13">
        <w:rPr>
          <w:sz w:val="24"/>
          <w:szCs w:val="28"/>
        </w:rPr>
        <w:t>в</w:t>
      </w:r>
      <w:r w:rsidRPr="00890D13">
        <w:rPr>
          <w:sz w:val="24"/>
          <w:szCs w:val="28"/>
        </w:rPr>
        <w:t>ные вехи и итоги.</w:t>
      </w:r>
    </w:p>
    <w:p w:rsidR="00E03B9B" w:rsidRPr="00890D13" w:rsidRDefault="00E03B9B" w:rsidP="00890D13">
      <w:pPr>
        <w:numPr>
          <w:ilvl w:val="0"/>
          <w:numId w:val="3"/>
        </w:numPr>
        <w:tabs>
          <w:tab w:val="left" w:pos="1845"/>
        </w:tabs>
        <w:jc w:val="both"/>
        <w:rPr>
          <w:sz w:val="24"/>
          <w:szCs w:val="28"/>
        </w:rPr>
      </w:pPr>
      <w:r w:rsidRPr="00890D13">
        <w:rPr>
          <w:sz w:val="24"/>
          <w:szCs w:val="28"/>
        </w:rPr>
        <w:t>«Перестройка» в СССР: причины, ход, п</w:t>
      </w:r>
      <w:r w:rsidRPr="00890D13">
        <w:rPr>
          <w:sz w:val="24"/>
          <w:szCs w:val="28"/>
        </w:rPr>
        <w:t>о</w:t>
      </w:r>
      <w:r w:rsidRPr="00890D13">
        <w:rPr>
          <w:sz w:val="24"/>
          <w:szCs w:val="28"/>
        </w:rPr>
        <w:t>следствия.</w:t>
      </w:r>
    </w:p>
    <w:p w:rsidR="00023D05" w:rsidRPr="00890D13" w:rsidRDefault="00023D05" w:rsidP="00890D13">
      <w:pPr>
        <w:jc w:val="center"/>
        <w:rPr>
          <w:b/>
          <w:sz w:val="28"/>
          <w:szCs w:val="28"/>
        </w:rPr>
      </w:pPr>
    </w:p>
    <w:p w:rsidR="00BA0579" w:rsidRPr="00890D13" w:rsidRDefault="00BA0579" w:rsidP="00890D13">
      <w:pPr>
        <w:jc w:val="center"/>
        <w:rPr>
          <w:b/>
          <w:sz w:val="28"/>
          <w:szCs w:val="28"/>
        </w:rPr>
      </w:pPr>
    </w:p>
    <w:p w:rsidR="00BA0579" w:rsidRPr="00890D13" w:rsidRDefault="00BA0579" w:rsidP="00890D13">
      <w:pPr>
        <w:jc w:val="center"/>
        <w:rPr>
          <w:b/>
          <w:sz w:val="28"/>
          <w:szCs w:val="28"/>
        </w:rPr>
      </w:pPr>
    </w:p>
    <w:p w:rsidR="00BA0579" w:rsidRPr="00890D13" w:rsidRDefault="00BA0579" w:rsidP="00890D13">
      <w:pPr>
        <w:jc w:val="center"/>
        <w:rPr>
          <w:b/>
          <w:sz w:val="28"/>
          <w:szCs w:val="28"/>
        </w:rPr>
      </w:pPr>
    </w:p>
    <w:p w:rsidR="00BA0579" w:rsidRPr="00890D13" w:rsidRDefault="00BA0579" w:rsidP="00890D13">
      <w:pPr>
        <w:jc w:val="center"/>
        <w:rPr>
          <w:b/>
          <w:sz w:val="28"/>
          <w:szCs w:val="28"/>
        </w:rPr>
      </w:pPr>
    </w:p>
    <w:p w:rsidR="00BA0579" w:rsidRPr="00890D13" w:rsidRDefault="00BA0579" w:rsidP="00890D13">
      <w:pPr>
        <w:jc w:val="center"/>
        <w:rPr>
          <w:b/>
          <w:sz w:val="28"/>
          <w:szCs w:val="28"/>
        </w:rPr>
      </w:pPr>
    </w:p>
    <w:p w:rsidR="00BA0579" w:rsidRPr="00890D13" w:rsidRDefault="00BA0579" w:rsidP="00890D13">
      <w:pPr>
        <w:jc w:val="center"/>
        <w:rPr>
          <w:b/>
          <w:sz w:val="28"/>
          <w:szCs w:val="28"/>
        </w:rPr>
      </w:pPr>
    </w:p>
    <w:p w:rsidR="00B46007" w:rsidRPr="00890D13" w:rsidRDefault="00A4126D" w:rsidP="00890D13">
      <w:pPr>
        <w:pStyle w:val="1"/>
        <w:spacing w:before="0" w:after="0"/>
        <w:jc w:val="both"/>
        <w:rPr>
          <w:rFonts w:ascii="Times New Roman" w:hAnsi="Times New Roman" w:cs="Times New Roman"/>
          <w:sz w:val="28"/>
          <w:szCs w:val="28"/>
        </w:rPr>
      </w:pPr>
      <w:r w:rsidRPr="00890D13">
        <w:rPr>
          <w:rFonts w:ascii="Times New Roman" w:hAnsi="Times New Roman" w:cs="Times New Roman"/>
          <w:sz w:val="28"/>
          <w:szCs w:val="28"/>
        </w:rPr>
        <w:t>6</w:t>
      </w:r>
      <w:r w:rsidR="00CA615F" w:rsidRPr="00890D13">
        <w:rPr>
          <w:rFonts w:ascii="Times New Roman" w:hAnsi="Times New Roman" w:cs="Times New Roman"/>
          <w:sz w:val="28"/>
          <w:szCs w:val="28"/>
        </w:rPr>
        <w:t>.</w:t>
      </w:r>
      <w:r w:rsidR="00B46007" w:rsidRPr="00890D13">
        <w:rPr>
          <w:rFonts w:ascii="Times New Roman" w:hAnsi="Times New Roman" w:cs="Times New Roman"/>
          <w:sz w:val="28"/>
          <w:szCs w:val="28"/>
        </w:rPr>
        <w:t>Комплект контрольно-оценочных средств</w:t>
      </w:r>
    </w:p>
    <w:p w:rsidR="00B46007" w:rsidRPr="00890D13" w:rsidRDefault="00B46007" w:rsidP="00890D13">
      <w:pPr>
        <w:rPr>
          <w:lang/>
        </w:rPr>
      </w:pPr>
    </w:p>
    <w:p w:rsidR="00B46007" w:rsidRPr="00890D13" w:rsidRDefault="005B7B40" w:rsidP="00890D13">
      <w:pPr>
        <w:pStyle w:val="1"/>
        <w:spacing w:before="0" w:after="0"/>
        <w:ind w:firstLine="708"/>
        <w:jc w:val="both"/>
        <w:rPr>
          <w:rFonts w:ascii="Times New Roman" w:hAnsi="Times New Roman" w:cs="Times New Roman"/>
          <w:b w:val="0"/>
          <w:sz w:val="28"/>
          <w:szCs w:val="28"/>
        </w:rPr>
      </w:pPr>
      <w:r w:rsidRPr="00890D13">
        <w:rPr>
          <w:rFonts w:ascii="Times New Roman" w:hAnsi="Times New Roman" w:cs="Times New Roman"/>
          <w:sz w:val="28"/>
          <w:szCs w:val="28"/>
        </w:rPr>
        <w:t>1 ВАРИАНТ.</w:t>
      </w:r>
      <w:r w:rsidRPr="00890D13">
        <w:rPr>
          <w:rFonts w:ascii="Times New Roman" w:hAnsi="Times New Roman" w:cs="Times New Roman"/>
          <w:b w:val="0"/>
          <w:sz w:val="28"/>
          <w:szCs w:val="28"/>
        </w:rPr>
        <w:t xml:space="preserve"> </w:t>
      </w:r>
      <w:r w:rsidR="00B46007" w:rsidRPr="00890D13">
        <w:rPr>
          <w:rFonts w:ascii="Times New Roman" w:hAnsi="Times New Roman" w:cs="Times New Roman"/>
          <w:b w:val="0"/>
          <w:sz w:val="28"/>
          <w:szCs w:val="28"/>
        </w:rPr>
        <w:t xml:space="preserve">Включает в себя теоретические задания в форме тестов с выбором одного правильного ответа из нескольких предложенных, предназначенных для проверки У 1 - У 11;    З 1-З 6. </w:t>
      </w:r>
    </w:p>
    <w:p w:rsidR="00B46007" w:rsidRPr="00890D13" w:rsidRDefault="00B46007" w:rsidP="00890D13">
      <w:pPr>
        <w:rPr>
          <w:lang/>
        </w:rPr>
      </w:pPr>
      <w:r w:rsidRPr="00890D13">
        <w:rPr>
          <w:lang/>
        </w:rPr>
        <w:tab/>
      </w:r>
      <w:r w:rsidRPr="00890D13">
        <w:rPr>
          <w:sz w:val="28"/>
          <w:szCs w:val="28"/>
          <w:lang/>
        </w:rPr>
        <w:t>Теоретические задания представлены в 6 вариантах. В каждом варианте 50 тестовых задания, из них 45 – выбор правильного ответа, 2 – ответ на поставленный вопрос, 3 – краткий ответ- рассуждение.</w:t>
      </w:r>
      <w:r w:rsidR="00CA615F" w:rsidRPr="00890D13">
        <w:rPr>
          <w:sz w:val="28"/>
          <w:szCs w:val="28"/>
          <w:lang/>
        </w:rPr>
        <w:t xml:space="preserve"> </w:t>
      </w:r>
    </w:p>
    <w:p w:rsidR="00B46007" w:rsidRPr="00890D13" w:rsidRDefault="00B46007" w:rsidP="00890D13">
      <w:pPr>
        <w:rPr>
          <w:lang/>
        </w:rPr>
      </w:pPr>
    </w:p>
    <w:p w:rsidR="00B46007" w:rsidRPr="00890D13" w:rsidRDefault="00B46007" w:rsidP="00890D13">
      <w:pPr>
        <w:rPr>
          <w:lang/>
        </w:rPr>
      </w:pPr>
    </w:p>
    <w:p w:rsidR="00B46007" w:rsidRPr="00890D13" w:rsidRDefault="00B46007" w:rsidP="00890D13">
      <w:pPr>
        <w:rPr>
          <w:lang/>
        </w:rPr>
      </w:pPr>
    </w:p>
    <w:p w:rsidR="00B46007" w:rsidRPr="00890D13" w:rsidRDefault="00B46007" w:rsidP="00890D13">
      <w:pPr>
        <w:rPr>
          <w:lang/>
        </w:rPr>
      </w:pPr>
    </w:p>
    <w:p w:rsidR="00B46007" w:rsidRPr="00890D13" w:rsidRDefault="00B46007" w:rsidP="00890D13">
      <w:pPr>
        <w:rPr>
          <w:lang/>
        </w:rPr>
      </w:pPr>
    </w:p>
    <w:p w:rsidR="00B46007" w:rsidRPr="00890D13" w:rsidRDefault="00B46007" w:rsidP="00890D13">
      <w:pPr>
        <w:keepNext/>
        <w:keepLines/>
        <w:ind w:left="720"/>
        <w:outlineLvl w:val="5"/>
        <w:rPr>
          <w:rFonts w:eastAsia="Arial Unicode MS"/>
          <w:b/>
          <w:bCs/>
        </w:rPr>
      </w:pPr>
      <w:bookmarkStart w:id="0" w:name="_Toc307286522"/>
      <w:bookmarkStart w:id="1" w:name="bookmark1"/>
      <w:r w:rsidRPr="00890D13">
        <w:rPr>
          <w:rFonts w:eastAsia="Arial Unicode MS"/>
          <w:b/>
          <w:bCs/>
        </w:rPr>
        <w:t>Теоретические задания</w:t>
      </w:r>
    </w:p>
    <w:p w:rsidR="00B46007" w:rsidRPr="00890D13" w:rsidRDefault="00B46007" w:rsidP="00890D13">
      <w:pPr>
        <w:keepNext/>
        <w:keepLines/>
        <w:ind w:left="720"/>
        <w:jc w:val="center"/>
        <w:outlineLvl w:val="5"/>
        <w:rPr>
          <w:rFonts w:eastAsia="Arial Unicode MS"/>
          <w:b/>
          <w:bCs/>
        </w:rPr>
      </w:pPr>
      <w:r w:rsidRPr="00890D13">
        <w:rPr>
          <w:rFonts w:eastAsia="Arial Unicode MS"/>
          <w:b/>
          <w:bCs/>
        </w:rPr>
        <w:t>Контрольное тестирование</w:t>
      </w:r>
    </w:p>
    <w:p w:rsidR="00B46007" w:rsidRPr="00890D13" w:rsidRDefault="00B46007" w:rsidP="00890D13">
      <w:pPr>
        <w:keepNext/>
        <w:keepLines/>
        <w:ind w:left="720"/>
        <w:jc w:val="center"/>
        <w:outlineLvl w:val="5"/>
        <w:rPr>
          <w:rFonts w:eastAsia="Arial Unicode MS"/>
          <w:b/>
          <w:bCs/>
        </w:rPr>
      </w:pPr>
    </w:p>
    <w:p w:rsidR="00B46007" w:rsidRPr="00890D13" w:rsidRDefault="00B46007" w:rsidP="00890D13">
      <w:pPr>
        <w:keepNext/>
        <w:keepLines/>
        <w:outlineLvl w:val="5"/>
        <w:rPr>
          <w:rFonts w:eastAsia="Arial Unicode MS"/>
          <w:b/>
          <w:bCs/>
        </w:rPr>
      </w:pPr>
      <w:r w:rsidRPr="00890D13">
        <w:rPr>
          <w:rFonts w:eastAsia="Arial Unicode MS"/>
          <w:b/>
          <w:bCs/>
        </w:rPr>
        <w:t>Вариант 1</w:t>
      </w:r>
    </w:p>
    <w:p w:rsidR="00B46007" w:rsidRPr="00890D13" w:rsidRDefault="00B46007" w:rsidP="00890D13">
      <w:pPr>
        <w:keepNext/>
        <w:keepLines/>
        <w:outlineLvl w:val="5"/>
        <w:rPr>
          <w:rFonts w:eastAsia="Arial Unicode MS"/>
          <w:bCs/>
        </w:rPr>
      </w:pPr>
    </w:p>
    <w:p w:rsidR="00B46007" w:rsidRPr="00890D13" w:rsidRDefault="00B46007" w:rsidP="00890D13">
      <w:pPr>
        <w:keepNext/>
        <w:keepLines/>
        <w:widowControl/>
        <w:numPr>
          <w:ilvl w:val="0"/>
          <w:numId w:val="14"/>
        </w:numPr>
        <w:autoSpaceDE/>
        <w:autoSpaceDN/>
        <w:adjustRightInd/>
        <w:ind w:left="0" w:firstLine="0"/>
        <w:outlineLvl w:val="5"/>
        <w:rPr>
          <w:rFonts w:eastAsia="Arial Unicode MS"/>
          <w:b/>
          <w:bCs/>
        </w:rPr>
      </w:pPr>
      <w:r w:rsidRPr="00890D13">
        <w:rPr>
          <w:rFonts w:eastAsia="Arial Unicode MS"/>
          <w:b/>
          <w:bCs/>
        </w:rPr>
        <w:t>Укажите древнейшую русскую летопись.</w:t>
      </w:r>
    </w:p>
    <w:p w:rsidR="00B46007" w:rsidRPr="00890D13" w:rsidRDefault="00B46007" w:rsidP="00890D13">
      <w:pPr>
        <w:keepNext/>
        <w:keepLines/>
        <w:outlineLvl w:val="5"/>
        <w:rPr>
          <w:rFonts w:eastAsia="Arial Unicode MS"/>
          <w:bCs/>
        </w:rPr>
      </w:pPr>
      <w:r w:rsidRPr="00890D13">
        <w:rPr>
          <w:rFonts w:eastAsia="Arial Unicode MS"/>
          <w:bCs/>
        </w:rPr>
        <w:t>а) «Слово о полку Игореве»</w:t>
      </w:r>
    </w:p>
    <w:p w:rsidR="00B46007" w:rsidRPr="00890D13" w:rsidRDefault="00B46007" w:rsidP="00890D13">
      <w:pPr>
        <w:keepNext/>
        <w:keepLines/>
        <w:outlineLvl w:val="5"/>
        <w:rPr>
          <w:rFonts w:eastAsia="Arial Unicode MS"/>
          <w:bCs/>
        </w:rPr>
      </w:pPr>
      <w:r w:rsidRPr="00890D13">
        <w:rPr>
          <w:rFonts w:eastAsia="Arial Unicode MS"/>
          <w:bCs/>
        </w:rPr>
        <w:t>б) Слово о Законе и Благодати»</w:t>
      </w:r>
    </w:p>
    <w:p w:rsidR="00B46007" w:rsidRPr="00890D13" w:rsidRDefault="00B46007" w:rsidP="00890D13">
      <w:pPr>
        <w:keepNext/>
        <w:keepLines/>
        <w:outlineLvl w:val="5"/>
        <w:rPr>
          <w:rFonts w:eastAsia="Arial Unicode MS"/>
          <w:bCs/>
        </w:rPr>
      </w:pPr>
      <w:r w:rsidRPr="00890D13">
        <w:rPr>
          <w:rFonts w:eastAsia="Arial Unicode MS"/>
          <w:bCs/>
        </w:rPr>
        <w:t>в) «Остромирово Евангелие»</w:t>
      </w:r>
    </w:p>
    <w:p w:rsidR="00B46007" w:rsidRPr="00890D13" w:rsidRDefault="00B46007" w:rsidP="00890D13">
      <w:pPr>
        <w:keepNext/>
        <w:keepLines/>
        <w:outlineLvl w:val="5"/>
        <w:rPr>
          <w:rFonts w:eastAsia="Arial Unicode MS"/>
          <w:bCs/>
        </w:rPr>
      </w:pPr>
      <w:r w:rsidRPr="00890D13">
        <w:rPr>
          <w:rFonts w:eastAsia="Arial Unicode MS"/>
          <w:bCs/>
        </w:rPr>
        <w:t>г) «Повесть временных лет»</w:t>
      </w:r>
    </w:p>
    <w:p w:rsidR="00B46007" w:rsidRPr="00890D13" w:rsidRDefault="00B46007" w:rsidP="00890D13">
      <w:pPr>
        <w:keepNext/>
        <w:keepLines/>
        <w:widowControl/>
        <w:numPr>
          <w:ilvl w:val="0"/>
          <w:numId w:val="14"/>
        </w:numPr>
        <w:autoSpaceDE/>
        <w:autoSpaceDN/>
        <w:adjustRightInd/>
        <w:ind w:left="0" w:firstLine="0"/>
        <w:outlineLvl w:val="5"/>
        <w:rPr>
          <w:rFonts w:eastAsia="Arial Unicode MS"/>
          <w:b/>
          <w:bCs/>
        </w:rPr>
      </w:pPr>
      <w:r w:rsidRPr="00890D13">
        <w:rPr>
          <w:rFonts w:eastAsia="Arial Unicode MS"/>
          <w:b/>
          <w:bCs/>
        </w:rPr>
        <w:t>Согласие антинорманской теории образования восточнославянского государства, неверным является утверждение, что:</w:t>
      </w:r>
    </w:p>
    <w:p w:rsidR="00B46007" w:rsidRPr="00890D13" w:rsidRDefault="00B46007" w:rsidP="00890D13">
      <w:pPr>
        <w:keepNext/>
        <w:keepLines/>
        <w:outlineLvl w:val="5"/>
        <w:rPr>
          <w:rFonts w:eastAsia="Arial Unicode MS"/>
          <w:bCs/>
        </w:rPr>
      </w:pPr>
      <w:r w:rsidRPr="00890D13">
        <w:rPr>
          <w:rFonts w:eastAsia="Arial Unicode MS"/>
          <w:bCs/>
        </w:rPr>
        <w:t>а) название Русь имеет древнешведское происхождение</w:t>
      </w:r>
    </w:p>
    <w:p w:rsidR="00B46007" w:rsidRPr="00890D13" w:rsidRDefault="00B46007" w:rsidP="00890D13">
      <w:pPr>
        <w:keepNext/>
        <w:keepLines/>
        <w:outlineLvl w:val="5"/>
        <w:rPr>
          <w:rFonts w:eastAsia="Arial Unicode MS"/>
          <w:bCs/>
        </w:rPr>
      </w:pPr>
      <w:r w:rsidRPr="00890D13">
        <w:rPr>
          <w:rFonts w:eastAsia="Arial Unicode MS"/>
          <w:bCs/>
        </w:rPr>
        <w:t>б) варяги не принимали никакого участия в образовании древнерусского государства</w:t>
      </w:r>
    </w:p>
    <w:p w:rsidR="00B46007" w:rsidRPr="00890D13" w:rsidRDefault="00B46007" w:rsidP="00890D13">
      <w:pPr>
        <w:keepNext/>
        <w:keepLines/>
        <w:outlineLvl w:val="5"/>
        <w:rPr>
          <w:rFonts w:eastAsia="Arial Unicode MS"/>
          <w:bCs/>
        </w:rPr>
      </w:pPr>
      <w:r w:rsidRPr="00890D13">
        <w:rPr>
          <w:rFonts w:eastAsia="Arial Unicode MS"/>
          <w:bCs/>
        </w:rPr>
        <w:t>в) Рюрик, Синеус, Трувор – вымышленные персонажи</w:t>
      </w:r>
    </w:p>
    <w:p w:rsidR="00B46007" w:rsidRPr="00890D13" w:rsidRDefault="00B46007" w:rsidP="00890D13">
      <w:pPr>
        <w:keepNext/>
        <w:keepLines/>
        <w:outlineLvl w:val="5"/>
        <w:rPr>
          <w:rFonts w:eastAsia="Arial Unicode MS"/>
          <w:bCs/>
        </w:rPr>
      </w:pPr>
      <w:r w:rsidRPr="00890D13">
        <w:rPr>
          <w:rFonts w:eastAsia="Arial Unicode MS"/>
          <w:bCs/>
        </w:rPr>
        <w:t>г) рассказ о призвании варягов является фальсификацией</w:t>
      </w:r>
    </w:p>
    <w:p w:rsidR="00B46007" w:rsidRPr="00890D13" w:rsidRDefault="00B46007" w:rsidP="00890D13">
      <w:pPr>
        <w:keepNext/>
        <w:keepLines/>
        <w:widowControl/>
        <w:numPr>
          <w:ilvl w:val="0"/>
          <w:numId w:val="14"/>
        </w:numPr>
        <w:autoSpaceDE/>
        <w:autoSpaceDN/>
        <w:adjustRightInd/>
        <w:ind w:left="0" w:firstLine="0"/>
        <w:outlineLvl w:val="5"/>
        <w:rPr>
          <w:rFonts w:eastAsia="Arial Unicode MS"/>
          <w:b/>
          <w:bCs/>
        </w:rPr>
      </w:pPr>
      <w:r w:rsidRPr="00890D13">
        <w:rPr>
          <w:rFonts w:eastAsia="Arial Unicode MS"/>
          <w:b/>
          <w:bCs/>
        </w:rPr>
        <w:t>Восстание древлян и убийство ими киевского князя Игоря произошли в:</w:t>
      </w:r>
    </w:p>
    <w:p w:rsidR="00B46007" w:rsidRPr="00890D13" w:rsidRDefault="00B46007" w:rsidP="00890D13">
      <w:pPr>
        <w:keepNext/>
        <w:keepLines/>
        <w:outlineLvl w:val="5"/>
        <w:rPr>
          <w:rFonts w:eastAsia="Arial Unicode MS"/>
          <w:bCs/>
        </w:rPr>
      </w:pPr>
      <w:r w:rsidRPr="00890D13">
        <w:rPr>
          <w:rFonts w:eastAsia="Arial Unicode MS"/>
          <w:bCs/>
        </w:rPr>
        <w:t>а) 882г.</w:t>
      </w:r>
    </w:p>
    <w:p w:rsidR="00B46007" w:rsidRPr="00890D13" w:rsidRDefault="00B46007" w:rsidP="00890D13">
      <w:pPr>
        <w:keepNext/>
        <w:keepLines/>
        <w:outlineLvl w:val="5"/>
        <w:rPr>
          <w:rFonts w:eastAsia="Arial Unicode MS"/>
          <w:bCs/>
        </w:rPr>
      </w:pPr>
      <w:r w:rsidRPr="00890D13">
        <w:rPr>
          <w:rFonts w:eastAsia="Arial Unicode MS"/>
          <w:bCs/>
        </w:rPr>
        <w:t>б) 945г.</w:t>
      </w:r>
    </w:p>
    <w:p w:rsidR="00B46007" w:rsidRPr="00890D13" w:rsidRDefault="00B46007" w:rsidP="00890D13">
      <w:pPr>
        <w:keepNext/>
        <w:keepLines/>
        <w:outlineLvl w:val="5"/>
        <w:rPr>
          <w:rFonts w:eastAsia="Arial Unicode MS"/>
          <w:bCs/>
        </w:rPr>
      </w:pPr>
      <w:r w:rsidRPr="00890D13">
        <w:rPr>
          <w:rFonts w:eastAsia="Arial Unicode MS"/>
          <w:bCs/>
        </w:rPr>
        <w:t>в) 972г.</w:t>
      </w:r>
    </w:p>
    <w:p w:rsidR="00B46007" w:rsidRPr="00890D13" w:rsidRDefault="00B46007" w:rsidP="00890D13">
      <w:pPr>
        <w:keepNext/>
        <w:keepLines/>
        <w:outlineLvl w:val="5"/>
        <w:rPr>
          <w:rFonts w:eastAsia="Arial Unicode MS"/>
          <w:bCs/>
        </w:rPr>
      </w:pPr>
      <w:r w:rsidRPr="00890D13">
        <w:rPr>
          <w:rFonts w:eastAsia="Arial Unicode MS"/>
          <w:bCs/>
        </w:rPr>
        <w:t>г) 980г.</w:t>
      </w:r>
    </w:p>
    <w:p w:rsidR="00B46007" w:rsidRPr="00890D13" w:rsidRDefault="00B46007" w:rsidP="00890D13">
      <w:pPr>
        <w:keepNext/>
        <w:keepLines/>
        <w:widowControl/>
        <w:numPr>
          <w:ilvl w:val="0"/>
          <w:numId w:val="14"/>
        </w:numPr>
        <w:autoSpaceDE/>
        <w:autoSpaceDN/>
        <w:adjustRightInd/>
        <w:ind w:left="0" w:firstLine="0"/>
        <w:outlineLvl w:val="5"/>
        <w:rPr>
          <w:rFonts w:eastAsia="Arial Unicode MS"/>
          <w:b/>
          <w:bCs/>
        </w:rPr>
      </w:pPr>
      <w:r w:rsidRPr="00890D13">
        <w:rPr>
          <w:rFonts w:eastAsia="Arial Unicode MS"/>
          <w:b/>
          <w:bCs/>
        </w:rPr>
        <w:t>Тип политической власти, характерный для Галицко-Волынской земли периода раздробленности, - это:</w:t>
      </w:r>
    </w:p>
    <w:p w:rsidR="00B46007" w:rsidRPr="00890D13" w:rsidRDefault="00B46007" w:rsidP="00890D13">
      <w:pPr>
        <w:keepNext/>
        <w:keepLines/>
        <w:outlineLvl w:val="5"/>
        <w:rPr>
          <w:rFonts w:eastAsia="Arial Unicode MS"/>
          <w:bCs/>
        </w:rPr>
      </w:pPr>
      <w:r w:rsidRPr="00890D13">
        <w:rPr>
          <w:rFonts w:eastAsia="Arial Unicode MS"/>
          <w:bCs/>
        </w:rPr>
        <w:t>а) феодальная вечевая республика</w:t>
      </w:r>
    </w:p>
    <w:p w:rsidR="00B46007" w:rsidRPr="00890D13" w:rsidRDefault="00B46007" w:rsidP="00890D13">
      <w:pPr>
        <w:keepNext/>
        <w:keepLines/>
        <w:outlineLvl w:val="5"/>
        <w:rPr>
          <w:rFonts w:eastAsia="Arial Unicode MS"/>
          <w:bCs/>
        </w:rPr>
      </w:pPr>
      <w:r w:rsidRPr="00890D13">
        <w:rPr>
          <w:rFonts w:eastAsia="Arial Unicode MS"/>
          <w:bCs/>
        </w:rPr>
        <w:t>б) конфликтный тип власти</w:t>
      </w:r>
    </w:p>
    <w:p w:rsidR="00B46007" w:rsidRPr="00890D13" w:rsidRDefault="00B46007" w:rsidP="00890D13">
      <w:pPr>
        <w:keepNext/>
        <w:keepLines/>
        <w:outlineLvl w:val="5"/>
        <w:rPr>
          <w:rFonts w:eastAsia="Arial Unicode MS"/>
          <w:bCs/>
        </w:rPr>
      </w:pPr>
      <w:r w:rsidRPr="00890D13">
        <w:rPr>
          <w:rFonts w:eastAsia="Arial Unicode MS"/>
          <w:bCs/>
        </w:rPr>
        <w:t>в) княжеская монархия</w:t>
      </w:r>
    </w:p>
    <w:p w:rsidR="00B46007" w:rsidRPr="00890D13" w:rsidRDefault="00B46007" w:rsidP="00890D13">
      <w:pPr>
        <w:keepNext/>
        <w:keepLines/>
        <w:outlineLvl w:val="5"/>
        <w:rPr>
          <w:rFonts w:eastAsia="Arial Unicode MS"/>
          <w:bCs/>
        </w:rPr>
      </w:pPr>
      <w:r w:rsidRPr="00890D13">
        <w:rPr>
          <w:rFonts w:eastAsia="Arial Unicode MS"/>
          <w:bCs/>
        </w:rPr>
        <w:t>г) сословно-представительная монархия</w:t>
      </w:r>
    </w:p>
    <w:p w:rsidR="00B46007" w:rsidRPr="00890D13" w:rsidRDefault="00B46007" w:rsidP="00890D13">
      <w:pPr>
        <w:keepNext/>
        <w:keepLines/>
        <w:widowControl/>
        <w:numPr>
          <w:ilvl w:val="0"/>
          <w:numId w:val="14"/>
        </w:numPr>
        <w:autoSpaceDE/>
        <w:autoSpaceDN/>
        <w:adjustRightInd/>
        <w:ind w:left="0" w:firstLine="0"/>
        <w:outlineLvl w:val="5"/>
        <w:rPr>
          <w:rFonts w:eastAsia="Arial Unicode MS"/>
          <w:b/>
          <w:bCs/>
        </w:rPr>
      </w:pPr>
      <w:r w:rsidRPr="00890D13">
        <w:rPr>
          <w:rFonts w:eastAsia="Arial Unicode MS"/>
          <w:b/>
          <w:bCs/>
        </w:rPr>
        <w:t>Укажите военно-монашеский орден-государство, находившийся в XIII веке на западных границах Руси и непосредственно угрожавший ей.</w:t>
      </w:r>
    </w:p>
    <w:p w:rsidR="00B46007" w:rsidRPr="00890D13" w:rsidRDefault="00B46007" w:rsidP="00890D13">
      <w:pPr>
        <w:keepNext/>
        <w:keepLines/>
        <w:outlineLvl w:val="5"/>
        <w:rPr>
          <w:rFonts w:eastAsia="Arial Unicode MS"/>
          <w:bCs/>
        </w:rPr>
      </w:pPr>
      <w:r w:rsidRPr="00890D13">
        <w:rPr>
          <w:rFonts w:eastAsia="Arial Unicode MS"/>
          <w:bCs/>
        </w:rPr>
        <w:t>а) Мальтийский</w:t>
      </w:r>
    </w:p>
    <w:p w:rsidR="00B46007" w:rsidRPr="00890D13" w:rsidRDefault="00B46007" w:rsidP="00890D13">
      <w:pPr>
        <w:keepNext/>
        <w:keepLines/>
        <w:outlineLvl w:val="5"/>
        <w:rPr>
          <w:rFonts w:eastAsia="Arial Unicode MS"/>
          <w:bCs/>
        </w:rPr>
      </w:pPr>
      <w:r w:rsidRPr="00890D13">
        <w:rPr>
          <w:rFonts w:eastAsia="Arial Unicode MS"/>
          <w:bCs/>
        </w:rPr>
        <w:t>б) Госпитальеров</w:t>
      </w:r>
    </w:p>
    <w:p w:rsidR="00B46007" w:rsidRPr="00890D13" w:rsidRDefault="00B46007" w:rsidP="00890D13">
      <w:pPr>
        <w:keepNext/>
        <w:keepLines/>
        <w:outlineLvl w:val="5"/>
        <w:rPr>
          <w:rFonts w:eastAsia="Arial Unicode MS"/>
          <w:bCs/>
        </w:rPr>
      </w:pPr>
      <w:r w:rsidRPr="00890D13">
        <w:rPr>
          <w:rFonts w:eastAsia="Arial Unicode MS"/>
          <w:bCs/>
        </w:rPr>
        <w:t>в) Ливонский</w:t>
      </w:r>
    </w:p>
    <w:p w:rsidR="00B46007" w:rsidRPr="00890D13" w:rsidRDefault="00B46007" w:rsidP="00890D13">
      <w:pPr>
        <w:keepNext/>
        <w:keepLines/>
        <w:outlineLvl w:val="5"/>
        <w:rPr>
          <w:rFonts w:eastAsia="Arial Unicode MS"/>
          <w:bCs/>
        </w:rPr>
      </w:pPr>
      <w:r w:rsidRPr="00890D13">
        <w:rPr>
          <w:rFonts w:eastAsia="Arial Unicode MS"/>
          <w:bCs/>
        </w:rPr>
        <w:t>г) Тамплиеров</w:t>
      </w:r>
    </w:p>
    <w:p w:rsidR="00B46007" w:rsidRPr="00890D13" w:rsidRDefault="00B46007" w:rsidP="00890D13">
      <w:pPr>
        <w:keepNext/>
        <w:keepLines/>
        <w:widowControl/>
        <w:numPr>
          <w:ilvl w:val="0"/>
          <w:numId w:val="14"/>
        </w:numPr>
        <w:autoSpaceDE/>
        <w:autoSpaceDN/>
        <w:adjustRightInd/>
        <w:ind w:left="0" w:firstLine="0"/>
        <w:outlineLvl w:val="5"/>
        <w:rPr>
          <w:rFonts w:eastAsia="Arial Unicode MS"/>
          <w:b/>
          <w:bCs/>
        </w:rPr>
      </w:pPr>
      <w:r w:rsidRPr="00890D13">
        <w:rPr>
          <w:rFonts w:eastAsia="Arial Unicode MS"/>
          <w:b/>
          <w:bCs/>
        </w:rPr>
        <w:t>В ходе монгольского нашествия на Русь в XIII веке «злым городом» завоеватели прозвали:</w:t>
      </w:r>
    </w:p>
    <w:p w:rsidR="00B46007" w:rsidRPr="00890D13" w:rsidRDefault="00B46007" w:rsidP="00890D13">
      <w:pPr>
        <w:keepNext/>
        <w:keepLines/>
        <w:outlineLvl w:val="5"/>
        <w:rPr>
          <w:rFonts w:eastAsia="Arial Unicode MS"/>
          <w:bCs/>
        </w:rPr>
      </w:pPr>
      <w:r w:rsidRPr="00890D13">
        <w:rPr>
          <w:rFonts w:eastAsia="Arial Unicode MS"/>
          <w:bCs/>
        </w:rPr>
        <w:t>а) Козельск</w:t>
      </w:r>
    </w:p>
    <w:p w:rsidR="00B46007" w:rsidRPr="00890D13" w:rsidRDefault="00B46007" w:rsidP="00890D13">
      <w:pPr>
        <w:keepNext/>
        <w:keepLines/>
        <w:outlineLvl w:val="5"/>
        <w:rPr>
          <w:rFonts w:eastAsia="Arial Unicode MS"/>
          <w:bCs/>
        </w:rPr>
      </w:pPr>
      <w:r w:rsidRPr="00890D13">
        <w:rPr>
          <w:rFonts w:eastAsia="Arial Unicode MS"/>
          <w:bCs/>
        </w:rPr>
        <w:t>б) Владимир</w:t>
      </w:r>
    </w:p>
    <w:p w:rsidR="00B46007" w:rsidRPr="00890D13" w:rsidRDefault="00B46007" w:rsidP="00890D13">
      <w:pPr>
        <w:keepNext/>
        <w:keepLines/>
        <w:outlineLvl w:val="5"/>
        <w:rPr>
          <w:rFonts w:eastAsia="Arial Unicode MS"/>
          <w:bCs/>
        </w:rPr>
      </w:pPr>
      <w:r w:rsidRPr="00890D13">
        <w:rPr>
          <w:rFonts w:eastAsia="Arial Unicode MS"/>
          <w:bCs/>
        </w:rPr>
        <w:t>в) Торжок</w:t>
      </w:r>
    </w:p>
    <w:p w:rsidR="00B46007" w:rsidRPr="00890D13" w:rsidRDefault="00B46007" w:rsidP="00890D13">
      <w:pPr>
        <w:keepNext/>
        <w:keepLines/>
        <w:outlineLvl w:val="5"/>
        <w:rPr>
          <w:rFonts w:eastAsia="Arial Unicode MS"/>
          <w:bCs/>
        </w:rPr>
      </w:pPr>
      <w:r w:rsidRPr="00890D13">
        <w:rPr>
          <w:rFonts w:eastAsia="Arial Unicode MS"/>
          <w:bCs/>
        </w:rPr>
        <w:t>г) Псков</w:t>
      </w:r>
    </w:p>
    <w:p w:rsidR="00B46007" w:rsidRPr="00890D13" w:rsidRDefault="00B46007" w:rsidP="00890D13">
      <w:pPr>
        <w:keepNext/>
        <w:keepLines/>
        <w:widowControl/>
        <w:numPr>
          <w:ilvl w:val="0"/>
          <w:numId w:val="14"/>
        </w:numPr>
        <w:autoSpaceDE/>
        <w:autoSpaceDN/>
        <w:adjustRightInd/>
        <w:ind w:left="0" w:firstLine="0"/>
        <w:outlineLvl w:val="5"/>
        <w:rPr>
          <w:rFonts w:eastAsia="Arial Unicode MS"/>
          <w:b/>
          <w:bCs/>
        </w:rPr>
      </w:pPr>
      <w:r w:rsidRPr="00890D13">
        <w:rPr>
          <w:rFonts w:eastAsia="Arial Unicode MS"/>
          <w:b/>
          <w:bCs/>
        </w:rPr>
        <w:t xml:space="preserve">Московский князь Иван </w:t>
      </w:r>
      <w:r w:rsidRPr="00890D13">
        <w:rPr>
          <w:rFonts w:eastAsia="Arial Unicode MS"/>
          <w:b/>
          <w:bCs/>
          <w:lang w:val="en-US"/>
        </w:rPr>
        <w:t>I</w:t>
      </w:r>
      <w:r w:rsidRPr="00890D13">
        <w:rPr>
          <w:rFonts w:eastAsia="Arial Unicode MS"/>
          <w:b/>
          <w:bCs/>
        </w:rPr>
        <w:t xml:space="preserve"> Калита подавил тверское антиордынское восстание в:</w:t>
      </w:r>
    </w:p>
    <w:p w:rsidR="00B46007" w:rsidRPr="00890D13" w:rsidRDefault="00B46007" w:rsidP="00890D13">
      <w:pPr>
        <w:keepNext/>
        <w:keepLines/>
        <w:outlineLvl w:val="5"/>
        <w:rPr>
          <w:rFonts w:eastAsia="Arial Unicode MS"/>
          <w:bCs/>
        </w:rPr>
      </w:pPr>
      <w:r w:rsidRPr="00890D13">
        <w:rPr>
          <w:rFonts w:eastAsia="Arial Unicode MS"/>
          <w:bCs/>
        </w:rPr>
        <w:t>а) 1300г.</w:t>
      </w:r>
    </w:p>
    <w:p w:rsidR="00B46007" w:rsidRPr="00890D13" w:rsidRDefault="00B46007" w:rsidP="00890D13">
      <w:pPr>
        <w:keepNext/>
        <w:keepLines/>
        <w:outlineLvl w:val="5"/>
        <w:rPr>
          <w:rFonts w:eastAsia="Arial Unicode MS"/>
          <w:bCs/>
        </w:rPr>
      </w:pPr>
      <w:r w:rsidRPr="00890D13">
        <w:rPr>
          <w:rFonts w:eastAsia="Arial Unicode MS"/>
          <w:bCs/>
        </w:rPr>
        <w:t>б) 1325г.</w:t>
      </w:r>
    </w:p>
    <w:p w:rsidR="00B46007" w:rsidRPr="00890D13" w:rsidRDefault="00B46007" w:rsidP="00890D13">
      <w:pPr>
        <w:keepNext/>
        <w:keepLines/>
        <w:outlineLvl w:val="5"/>
        <w:rPr>
          <w:rFonts w:eastAsia="Arial Unicode MS"/>
          <w:bCs/>
        </w:rPr>
      </w:pPr>
      <w:r w:rsidRPr="00890D13">
        <w:rPr>
          <w:rFonts w:eastAsia="Arial Unicode MS"/>
          <w:bCs/>
        </w:rPr>
        <w:t>в) 1327г.</w:t>
      </w:r>
    </w:p>
    <w:p w:rsidR="00B46007" w:rsidRPr="00890D13" w:rsidRDefault="00B46007" w:rsidP="00890D13">
      <w:pPr>
        <w:keepNext/>
        <w:keepLines/>
        <w:outlineLvl w:val="5"/>
        <w:rPr>
          <w:rFonts w:eastAsia="Arial Unicode MS"/>
          <w:bCs/>
        </w:rPr>
      </w:pPr>
      <w:r w:rsidRPr="00890D13">
        <w:rPr>
          <w:rFonts w:eastAsia="Arial Unicode MS"/>
          <w:bCs/>
        </w:rPr>
        <w:t>г) 1340г.</w:t>
      </w:r>
    </w:p>
    <w:p w:rsidR="00B46007" w:rsidRPr="00890D13" w:rsidRDefault="00B46007" w:rsidP="00890D13">
      <w:pPr>
        <w:keepNext/>
        <w:keepLines/>
        <w:widowControl/>
        <w:numPr>
          <w:ilvl w:val="0"/>
          <w:numId w:val="14"/>
        </w:numPr>
        <w:autoSpaceDE/>
        <w:autoSpaceDN/>
        <w:adjustRightInd/>
        <w:ind w:left="0" w:firstLine="0"/>
        <w:outlineLvl w:val="5"/>
        <w:rPr>
          <w:rFonts w:eastAsia="Arial Unicode MS"/>
          <w:b/>
          <w:bCs/>
        </w:rPr>
      </w:pPr>
      <w:r w:rsidRPr="00890D13">
        <w:rPr>
          <w:rFonts w:eastAsia="Arial Unicode MS"/>
          <w:b/>
          <w:bCs/>
        </w:rPr>
        <w:t>Новгородская земля была присоединена к Московскому государству в годы правления:</w:t>
      </w:r>
    </w:p>
    <w:p w:rsidR="00B46007" w:rsidRPr="00890D13" w:rsidRDefault="00B46007" w:rsidP="00890D13">
      <w:pPr>
        <w:keepNext/>
        <w:keepLines/>
        <w:outlineLvl w:val="5"/>
        <w:rPr>
          <w:rFonts w:eastAsia="Arial Unicode MS"/>
          <w:bCs/>
        </w:rPr>
      </w:pPr>
      <w:r w:rsidRPr="00890D13">
        <w:rPr>
          <w:rFonts w:eastAsia="Arial Unicode MS"/>
          <w:bCs/>
        </w:rPr>
        <w:t>а) Дмитрия Донского</w:t>
      </w:r>
    </w:p>
    <w:p w:rsidR="00B46007" w:rsidRPr="00890D13" w:rsidRDefault="00B46007" w:rsidP="00890D13">
      <w:pPr>
        <w:keepNext/>
        <w:keepLines/>
        <w:outlineLvl w:val="5"/>
        <w:rPr>
          <w:rFonts w:eastAsia="Arial Unicode MS"/>
          <w:bCs/>
        </w:rPr>
      </w:pPr>
      <w:r w:rsidRPr="00890D13">
        <w:rPr>
          <w:rFonts w:eastAsia="Arial Unicode MS"/>
          <w:bCs/>
        </w:rPr>
        <w:t>б) Василия II Темного</w:t>
      </w:r>
    </w:p>
    <w:p w:rsidR="00B46007" w:rsidRPr="00890D13" w:rsidRDefault="00B46007" w:rsidP="00890D13">
      <w:pPr>
        <w:keepNext/>
        <w:keepLines/>
        <w:outlineLvl w:val="5"/>
        <w:rPr>
          <w:rFonts w:eastAsia="Arial Unicode MS"/>
          <w:bCs/>
        </w:rPr>
      </w:pPr>
      <w:r w:rsidRPr="00890D13">
        <w:rPr>
          <w:rFonts w:eastAsia="Arial Unicode MS"/>
          <w:bCs/>
        </w:rPr>
        <w:t>в) Ивана III</w:t>
      </w:r>
    </w:p>
    <w:p w:rsidR="00B46007" w:rsidRPr="00890D13" w:rsidRDefault="00B46007" w:rsidP="00890D13">
      <w:pPr>
        <w:keepNext/>
        <w:keepLines/>
        <w:outlineLvl w:val="5"/>
        <w:rPr>
          <w:rFonts w:eastAsia="Arial Unicode MS"/>
          <w:bCs/>
        </w:rPr>
      </w:pPr>
      <w:r w:rsidRPr="00890D13">
        <w:rPr>
          <w:rFonts w:eastAsia="Arial Unicode MS"/>
          <w:bCs/>
        </w:rPr>
        <w:t>г) Василия III</w:t>
      </w:r>
    </w:p>
    <w:p w:rsidR="00B46007" w:rsidRPr="00890D13" w:rsidRDefault="00B46007" w:rsidP="00890D13">
      <w:pPr>
        <w:keepNext/>
        <w:keepLines/>
        <w:widowControl/>
        <w:numPr>
          <w:ilvl w:val="0"/>
          <w:numId w:val="14"/>
        </w:numPr>
        <w:autoSpaceDE/>
        <w:autoSpaceDN/>
        <w:adjustRightInd/>
        <w:ind w:left="0" w:firstLine="0"/>
        <w:outlineLvl w:val="5"/>
        <w:rPr>
          <w:rFonts w:eastAsia="Arial Unicode MS"/>
          <w:b/>
          <w:bCs/>
        </w:rPr>
      </w:pPr>
      <w:r w:rsidRPr="00890D13">
        <w:rPr>
          <w:rFonts w:eastAsia="Arial Unicode MS"/>
          <w:b/>
          <w:bCs/>
        </w:rPr>
        <w:t>«Избранная Рада» в годы правления Ивана IV являлась:</w:t>
      </w:r>
    </w:p>
    <w:p w:rsidR="00B46007" w:rsidRPr="00890D13" w:rsidRDefault="00B46007" w:rsidP="00890D13">
      <w:pPr>
        <w:keepNext/>
        <w:keepLines/>
        <w:outlineLvl w:val="5"/>
        <w:rPr>
          <w:rFonts w:eastAsia="Arial Unicode MS"/>
          <w:bCs/>
        </w:rPr>
      </w:pPr>
      <w:r w:rsidRPr="00890D13">
        <w:rPr>
          <w:rFonts w:eastAsia="Arial Unicode MS"/>
          <w:bCs/>
        </w:rPr>
        <w:t>а) центральным правительством</w:t>
      </w:r>
    </w:p>
    <w:p w:rsidR="00B46007" w:rsidRPr="00890D13" w:rsidRDefault="00B46007" w:rsidP="00890D13">
      <w:pPr>
        <w:keepNext/>
        <w:keepLines/>
        <w:outlineLvl w:val="5"/>
        <w:rPr>
          <w:rFonts w:eastAsia="Arial Unicode MS"/>
          <w:bCs/>
        </w:rPr>
      </w:pPr>
      <w:r w:rsidRPr="00890D13">
        <w:rPr>
          <w:rFonts w:eastAsia="Arial Unicode MS"/>
          <w:bCs/>
        </w:rPr>
        <w:t>б) сословно-представительным органом</w:t>
      </w:r>
    </w:p>
    <w:p w:rsidR="00B46007" w:rsidRPr="00890D13" w:rsidRDefault="00B46007" w:rsidP="00890D13">
      <w:pPr>
        <w:keepNext/>
        <w:keepLines/>
        <w:outlineLvl w:val="5"/>
        <w:rPr>
          <w:rFonts w:eastAsia="Arial Unicode MS"/>
          <w:bCs/>
        </w:rPr>
      </w:pPr>
      <w:r w:rsidRPr="00890D13">
        <w:rPr>
          <w:rFonts w:eastAsia="Arial Unicode MS"/>
          <w:bCs/>
        </w:rPr>
        <w:t>в) военным советом при царе</w:t>
      </w:r>
    </w:p>
    <w:p w:rsidR="00B46007" w:rsidRPr="00890D13" w:rsidRDefault="00B46007" w:rsidP="00890D13">
      <w:pPr>
        <w:keepNext/>
        <w:keepLines/>
        <w:outlineLvl w:val="5"/>
        <w:rPr>
          <w:rFonts w:eastAsia="Arial Unicode MS"/>
          <w:bCs/>
        </w:rPr>
      </w:pPr>
      <w:r w:rsidRPr="00890D13">
        <w:rPr>
          <w:rFonts w:eastAsia="Arial Unicode MS"/>
          <w:bCs/>
        </w:rPr>
        <w:t>г) личным охранным отрядом царя</w:t>
      </w:r>
    </w:p>
    <w:p w:rsidR="00B46007" w:rsidRPr="00890D13" w:rsidRDefault="00B46007" w:rsidP="00890D13">
      <w:pPr>
        <w:keepNext/>
        <w:keepLines/>
        <w:widowControl/>
        <w:numPr>
          <w:ilvl w:val="0"/>
          <w:numId w:val="14"/>
        </w:numPr>
        <w:autoSpaceDE/>
        <w:autoSpaceDN/>
        <w:adjustRightInd/>
        <w:ind w:left="0" w:firstLine="0"/>
        <w:outlineLvl w:val="5"/>
        <w:rPr>
          <w:rFonts w:eastAsia="Arial Unicode MS"/>
          <w:b/>
          <w:bCs/>
        </w:rPr>
      </w:pPr>
      <w:r w:rsidRPr="00890D13">
        <w:rPr>
          <w:rFonts w:eastAsia="Arial Unicode MS"/>
          <w:b/>
          <w:bCs/>
        </w:rPr>
        <w:t>Отметьте событие, с которым в истории Русского государства связана «Углическая трагедия».</w:t>
      </w:r>
    </w:p>
    <w:p w:rsidR="00B46007" w:rsidRPr="00890D13" w:rsidRDefault="00B46007" w:rsidP="00890D13">
      <w:pPr>
        <w:keepNext/>
        <w:keepLines/>
        <w:outlineLvl w:val="5"/>
        <w:rPr>
          <w:rFonts w:eastAsia="Arial Unicode MS"/>
          <w:bCs/>
        </w:rPr>
      </w:pPr>
      <w:r w:rsidRPr="00890D13">
        <w:rPr>
          <w:rFonts w:eastAsia="Arial Unicode MS"/>
          <w:bCs/>
        </w:rPr>
        <w:t>а) грандиозный московский пожар 1547г.</w:t>
      </w:r>
    </w:p>
    <w:p w:rsidR="00B46007" w:rsidRPr="00890D13" w:rsidRDefault="00B46007" w:rsidP="00890D13">
      <w:pPr>
        <w:keepNext/>
        <w:keepLines/>
        <w:outlineLvl w:val="5"/>
        <w:rPr>
          <w:rFonts w:eastAsia="Arial Unicode MS"/>
          <w:bCs/>
        </w:rPr>
      </w:pPr>
      <w:r w:rsidRPr="00890D13">
        <w:rPr>
          <w:rFonts w:eastAsia="Arial Unicode MS"/>
          <w:bCs/>
        </w:rPr>
        <w:t>б) разгром русских войск в Ливонской войне</w:t>
      </w:r>
    </w:p>
    <w:p w:rsidR="00B46007" w:rsidRPr="00890D13" w:rsidRDefault="00B46007" w:rsidP="00890D13">
      <w:pPr>
        <w:keepNext/>
        <w:keepLines/>
        <w:outlineLvl w:val="5"/>
        <w:rPr>
          <w:rFonts w:eastAsia="Arial Unicode MS"/>
          <w:bCs/>
        </w:rPr>
      </w:pPr>
      <w:r w:rsidRPr="00890D13">
        <w:rPr>
          <w:rFonts w:eastAsia="Arial Unicode MS"/>
          <w:bCs/>
        </w:rPr>
        <w:t>в) массовые опричные казни</w:t>
      </w:r>
    </w:p>
    <w:p w:rsidR="00B46007" w:rsidRPr="00890D13" w:rsidRDefault="00B46007" w:rsidP="00890D13">
      <w:pPr>
        <w:keepNext/>
        <w:keepLines/>
        <w:outlineLvl w:val="5"/>
        <w:rPr>
          <w:rFonts w:eastAsia="Arial Unicode MS"/>
          <w:bCs/>
        </w:rPr>
      </w:pPr>
      <w:r w:rsidRPr="00890D13">
        <w:rPr>
          <w:rFonts w:eastAsia="Arial Unicode MS"/>
          <w:bCs/>
        </w:rPr>
        <w:t>г) смерть царевича Дмитрия Ивановича</w:t>
      </w:r>
    </w:p>
    <w:p w:rsidR="00B46007" w:rsidRPr="00890D13" w:rsidRDefault="00B46007" w:rsidP="00890D13">
      <w:pPr>
        <w:keepNext/>
        <w:keepLines/>
        <w:widowControl/>
        <w:numPr>
          <w:ilvl w:val="0"/>
          <w:numId w:val="14"/>
        </w:numPr>
        <w:autoSpaceDE/>
        <w:autoSpaceDN/>
        <w:adjustRightInd/>
        <w:ind w:left="0" w:firstLine="0"/>
        <w:outlineLvl w:val="5"/>
        <w:rPr>
          <w:rFonts w:eastAsia="Arial Unicode MS"/>
          <w:b/>
          <w:bCs/>
        </w:rPr>
      </w:pPr>
      <w:r w:rsidRPr="00890D13">
        <w:rPr>
          <w:rFonts w:eastAsia="Arial Unicode MS"/>
          <w:b/>
          <w:bCs/>
        </w:rPr>
        <w:t>В XVII веке в российской экономике впервые появляется:</w:t>
      </w:r>
    </w:p>
    <w:p w:rsidR="00B46007" w:rsidRPr="00890D13" w:rsidRDefault="00B46007" w:rsidP="00890D13">
      <w:pPr>
        <w:keepNext/>
        <w:keepLines/>
        <w:outlineLvl w:val="5"/>
        <w:rPr>
          <w:rFonts w:eastAsia="Arial Unicode MS"/>
          <w:bCs/>
        </w:rPr>
      </w:pPr>
      <w:r w:rsidRPr="00890D13">
        <w:rPr>
          <w:rFonts w:eastAsia="Arial Unicode MS"/>
          <w:bCs/>
        </w:rPr>
        <w:t>а) ремесленное производство</w:t>
      </w:r>
    </w:p>
    <w:p w:rsidR="00B46007" w:rsidRPr="00890D13" w:rsidRDefault="00B46007" w:rsidP="00890D13">
      <w:pPr>
        <w:keepNext/>
        <w:keepLines/>
        <w:outlineLvl w:val="5"/>
        <w:rPr>
          <w:rFonts w:eastAsia="Arial Unicode MS"/>
          <w:bCs/>
        </w:rPr>
      </w:pPr>
      <w:r w:rsidRPr="00890D13">
        <w:rPr>
          <w:rFonts w:eastAsia="Arial Unicode MS"/>
          <w:bCs/>
        </w:rPr>
        <w:t>б) мануфактурное производство</w:t>
      </w:r>
    </w:p>
    <w:p w:rsidR="00B46007" w:rsidRPr="00890D13" w:rsidRDefault="00B46007" w:rsidP="00890D13">
      <w:pPr>
        <w:keepNext/>
        <w:keepLines/>
        <w:outlineLvl w:val="5"/>
        <w:rPr>
          <w:rFonts w:eastAsia="Arial Unicode MS"/>
          <w:bCs/>
        </w:rPr>
      </w:pPr>
      <w:r w:rsidRPr="00890D13">
        <w:rPr>
          <w:rFonts w:eastAsia="Arial Unicode MS"/>
          <w:bCs/>
        </w:rPr>
        <w:t>в) металлургическое производство</w:t>
      </w:r>
    </w:p>
    <w:p w:rsidR="00B46007" w:rsidRPr="00890D13" w:rsidRDefault="00B46007" w:rsidP="00890D13">
      <w:pPr>
        <w:keepNext/>
        <w:keepLines/>
        <w:outlineLvl w:val="5"/>
        <w:rPr>
          <w:rFonts w:eastAsia="Arial Unicode MS"/>
          <w:bCs/>
        </w:rPr>
      </w:pPr>
      <w:r w:rsidRPr="00890D13">
        <w:rPr>
          <w:rFonts w:eastAsia="Arial Unicode MS"/>
          <w:bCs/>
        </w:rPr>
        <w:t>г) меновая торговля</w:t>
      </w:r>
    </w:p>
    <w:p w:rsidR="00B46007" w:rsidRPr="00890D13" w:rsidRDefault="00B46007" w:rsidP="00890D13">
      <w:pPr>
        <w:keepNext/>
        <w:keepLines/>
        <w:outlineLvl w:val="5"/>
        <w:rPr>
          <w:rFonts w:eastAsia="Arial Unicode MS"/>
          <w:b/>
          <w:bCs/>
        </w:rPr>
      </w:pPr>
      <w:r w:rsidRPr="00890D13">
        <w:rPr>
          <w:rFonts w:eastAsia="Arial Unicode MS"/>
          <w:b/>
          <w:bCs/>
        </w:rPr>
        <w:t>12. «Великое посольство» Петра I было предпринято в:</w:t>
      </w:r>
    </w:p>
    <w:p w:rsidR="00B46007" w:rsidRPr="00890D13" w:rsidRDefault="00B46007" w:rsidP="00890D13">
      <w:pPr>
        <w:keepNext/>
        <w:keepLines/>
        <w:outlineLvl w:val="5"/>
        <w:rPr>
          <w:rFonts w:eastAsia="Arial Unicode MS"/>
          <w:bCs/>
        </w:rPr>
      </w:pPr>
      <w:r w:rsidRPr="00890D13">
        <w:rPr>
          <w:rFonts w:eastAsia="Arial Unicode MS"/>
          <w:bCs/>
        </w:rPr>
        <w:t>а) 1697-1698гг.</w:t>
      </w:r>
    </w:p>
    <w:p w:rsidR="00B46007" w:rsidRPr="00890D13" w:rsidRDefault="00B46007" w:rsidP="00890D13">
      <w:pPr>
        <w:keepNext/>
        <w:keepLines/>
        <w:outlineLvl w:val="5"/>
        <w:rPr>
          <w:rFonts w:eastAsia="Arial Unicode MS"/>
          <w:bCs/>
        </w:rPr>
      </w:pPr>
      <w:r w:rsidRPr="00890D13">
        <w:rPr>
          <w:rFonts w:eastAsia="Arial Unicode MS"/>
          <w:bCs/>
        </w:rPr>
        <w:t>б) 1709г.</w:t>
      </w:r>
    </w:p>
    <w:p w:rsidR="00B46007" w:rsidRPr="00890D13" w:rsidRDefault="00B46007" w:rsidP="00890D13">
      <w:pPr>
        <w:keepNext/>
        <w:keepLines/>
        <w:outlineLvl w:val="5"/>
        <w:rPr>
          <w:rFonts w:eastAsia="Arial Unicode MS"/>
          <w:bCs/>
        </w:rPr>
      </w:pPr>
      <w:r w:rsidRPr="00890D13">
        <w:rPr>
          <w:rFonts w:eastAsia="Arial Unicode MS"/>
          <w:bCs/>
        </w:rPr>
        <w:t>в) 1711г.</w:t>
      </w:r>
    </w:p>
    <w:p w:rsidR="00B46007" w:rsidRPr="00890D13" w:rsidRDefault="00B46007" w:rsidP="00890D13">
      <w:pPr>
        <w:keepNext/>
        <w:keepLines/>
        <w:outlineLvl w:val="5"/>
        <w:rPr>
          <w:rFonts w:eastAsia="Arial Unicode MS"/>
          <w:bCs/>
        </w:rPr>
      </w:pPr>
      <w:r w:rsidRPr="00890D13">
        <w:rPr>
          <w:rFonts w:eastAsia="Arial Unicode MS"/>
          <w:bCs/>
        </w:rPr>
        <w:t>г) 1722-1723</w:t>
      </w:r>
    </w:p>
    <w:p w:rsidR="00B46007" w:rsidRPr="00890D13" w:rsidRDefault="00B46007" w:rsidP="00890D13">
      <w:pPr>
        <w:keepNext/>
        <w:keepLines/>
        <w:outlineLvl w:val="5"/>
        <w:rPr>
          <w:rFonts w:eastAsia="Arial Unicode MS"/>
          <w:b/>
          <w:bCs/>
        </w:rPr>
      </w:pPr>
      <w:r w:rsidRPr="00890D13">
        <w:rPr>
          <w:rFonts w:eastAsia="Arial Unicode MS"/>
          <w:b/>
          <w:bCs/>
        </w:rPr>
        <w:t>13. В годы царствования Петра I новыми органами центрального управления государством стали:</w:t>
      </w:r>
    </w:p>
    <w:p w:rsidR="00B46007" w:rsidRPr="00890D13" w:rsidRDefault="00B46007" w:rsidP="00890D13">
      <w:pPr>
        <w:keepNext/>
        <w:keepLines/>
        <w:outlineLvl w:val="5"/>
        <w:rPr>
          <w:rFonts w:eastAsia="Arial Unicode MS"/>
          <w:bCs/>
        </w:rPr>
      </w:pPr>
      <w:r w:rsidRPr="00890D13">
        <w:rPr>
          <w:rFonts w:eastAsia="Arial Unicode MS"/>
          <w:bCs/>
        </w:rPr>
        <w:t>а) приказы</w:t>
      </w:r>
    </w:p>
    <w:p w:rsidR="00B46007" w:rsidRPr="00890D13" w:rsidRDefault="00B46007" w:rsidP="00890D13">
      <w:pPr>
        <w:keepNext/>
        <w:keepLines/>
        <w:outlineLvl w:val="5"/>
        <w:rPr>
          <w:rFonts w:eastAsia="Arial Unicode MS"/>
          <w:bCs/>
        </w:rPr>
      </w:pPr>
      <w:r w:rsidRPr="00890D13">
        <w:rPr>
          <w:rFonts w:eastAsia="Arial Unicode MS"/>
          <w:bCs/>
        </w:rPr>
        <w:t>б) министерства</w:t>
      </w:r>
    </w:p>
    <w:p w:rsidR="00B46007" w:rsidRPr="00890D13" w:rsidRDefault="00B46007" w:rsidP="00890D13">
      <w:pPr>
        <w:keepNext/>
        <w:keepLines/>
        <w:outlineLvl w:val="5"/>
        <w:rPr>
          <w:rFonts w:eastAsia="Arial Unicode MS"/>
          <w:bCs/>
        </w:rPr>
      </w:pPr>
      <w:r w:rsidRPr="00890D13">
        <w:rPr>
          <w:rFonts w:eastAsia="Arial Unicode MS"/>
          <w:bCs/>
        </w:rPr>
        <w:t>в) коллегии</w:t>
      </w:r>
    </w:p>
    <w:p w:rsidR="00B46007" w:rsidRPr="00890D13" w:rsidRDefault="00B46007" w:rsidP="00890D13">
      <w:pPr>
        <w:keepNext/>
        <w:keepLines/>
        <w:outlineLvl w:val="5"/>
        <w:rPr>
          <w:rFonts w:eastAsia="Arial Unicode MS"/>
          <w:bCs/>
        </w:rPr>
      </w:pPr>
      <w:r w:rsidRPr="00890D13">
        <w:rPr>
          <w:rFonts w:eastAsia="Arial Unicode MS"/>
          <w:bCs/>
        </w:rPr>
        <w:t>г) государственные комиссии</w:t>
      </w:r>
    </w:p>
    <w:p w:rsidR="00B46007" w:rsidRPr="00890D13" w:rsidRDefault="00B46007" w:rsidP="00890D13">
      <w:pPr>
        <w:keepNext/>
        <w:keepLines/>
        <w:outlineLvl w:val="5"/>
        <w:rPr>
          <w:rFonts w:eastAsia="Arial Unicode MS"/>
          <w:b/>
          <w:bCs/>
        </w:rPr>
      </w:pPr>
      <w:r w:rsidRPr="00890D13">
        <w:rPr>
          <w:rFonts w:eastAsia="Arial Unicode MS"/>
          <w:b/>
          <w:bCs/>
        </w:rPr>
        <w:t>14. «Всесильным фаворитом» в годы правления Екатерины I и Петра II считался:</w:t>
      </w:r>
    </w:p>
    <w:p w:rsidR="00B46007" w:rsidRPr="00890D13" w:rsidRDefault="00B46007" w:rsidP="00890D13">
      <w:pPr>
        <w:keepNext/>
        <w:keepLines/>
        <w:outlineLvl w:val="5"/>
        <w:rPr>
          <w:rFonts w:eastAsia="Arial Unicode MS"/>
          <w:bCs/>
        </w:rPr>
      </w:pPr>
      <w:r w:rsidRPr="00890D13">
        <w:rPr>
          <w:rFonts w:eastAsia="Arial Unicode MS"/>
          <w:bCs/>
        </w:rPr>
        <w:t>а) Ф.Апраксин</w:t>
      </w:r>
    </w:p>
    <w:p w:rsidR="00B46007" w:rsidRPr="00890D13" w:rsidRDefault="00B46007" w:rsidP="00890D13">
      <w:pPr>
        <w:keepNext/>
        <w:keepLines/>
        <w:outlineLvl w:val="5"/>
        <w:rPr>
          <w:rFonts w:eastAsia="Arial Unicode MS"/>
          <w:bCs/>
        </w:rPr>
      </w:pPr>
      <w:r w:rsidRPr="00890D13">
        <w:rPr>
          <w:rFonts w:eastAsia="Arial Unicode MS"/>
          <w:bCs/>
        </w:rPr>
        <w:t>б) Э.Бирон</w:t>
      </w:r>
    </w:p>
    <w:p w:rsidR="00B46007" w:rsidRPr="00890D13" w:rsidRDefault="00B46007" w:rsidP="00890D13">
      <w:pPr>
        <w:keepNext/>
        <w:keepLines/>
        <w:outlineLvl w:val="5"/>
        <w:rPr>
          <w:rFonts w:eastAsia="Arial Unicode MS"/>
          <w:bCs/>
        </w:rPr>
      </w:pPr>
      <w:r w:rsidRPr="00890D13">
        <w:rPr>
          <w:rFonts w:eastAsia="Arial Unicode MS"/>
          <w:bCs/>
        </w:rPr>
        <w:t>в) М.Голицын</w:t>
      </w:r>
    </w:p>
    <w:p w:rsidR="00B46007" w:rsidRPr="00890D13" w:rsidRDefault="00B46007" w:rsidP="00890D13">
      <w:pPr>
        <w:keepNext/>
        <w:keepLines/>
        <w:outlineLvl w:val="5"/>
        <w:rPr>
          <w:rFonts w:eastAsia="Arial Unicode MS"/>
          <w:bCs/>
        </w:rPr>
      </w:pPr>
      <w:r w:rsidRPr="00890D13">
        <w:rPr>
          <w:rFonts w:eastAsia="Arial Unicode MS"/>
          <w:bCs/>
        </w:rPr>
        <w:t>г) А.Меншиков</w:t>
      </w:r>
    </w:p>
    <w:p w:rsidR="00B46007" w:rsidRPr="00890D13" w:rsidRDefault="00B46007" w:rsidP="00890D13">
      <w:pPr>
        <w:keepNext/>
        <w:keepLines/>
        <w:outlineLvl w:val="5"/>
        <w:rPr>
          <w:rFonts w:eastAsia="Arial Unicode MS"/>
          <w:b/>
          <w:bCs/>
        </w:rPr>
      </w:pPr>
      <w:r w:rsidRPr="00890D13">
        <w:rPr>
          <w:rFonts w:eastAsia="Arial Unicode MS"/>
          <w:b/>
          <w:bCs/>
        </w:rPr>
        <w:t>15. 1757-1762гг.являются хронологическими рамками:</w:t>
      </w:r>
    </w:p>
    <w:p w:rsidR="00B46007" w:rsidRPr="00890D13" w:rsidRDefault="00B46007" w:rsidP="00890D13">
      <w:pPr>
        <w:keepNext/>
        <w:keepLines/>
        <w:outlineLvl w:val="5"/>
        <w:rPr>
          <w:rFonts w:eastAsia="Arial Unicode MS"/>
          <w:bCs/>
        </w:rPr>
      </w:pPr>
      <w:r w:rsidRPr="00890D13">
        <w:rPr>
          <w:rFonts w:eastAsia="Arial Unicode MS"/>
          <w:bCs/>
        </w:rPr>
        <w:t>а) правление Елизаветы Петровны</w:t>
      </w:r>
    </w:p>
    <w:p w:rsidR="00B46007" w:rsidRPr="00890D13" w:rsidRDefault="00B46007" w:rsidP="00890D13">
      <w:pPr>
        <w:keepNext/>
        <w:keepLines/>
        <w:outlineLvl w:val="5"/>
        <w:rPr>
          <w:rFonts w:eastAsia="Arial Unicode MS"/>
          <w:bCs/>
        </w:rPr>
      </w:pPr>
      <w:r w:rsidRPr="00890D13">
        <w:rPr>
          <w:rFonts w:eastAsia="Arial Unicode MS"/>
          <w:bCs/>
        </w:rPr>
        <w:t>б) Участие России в Семилетней войне</w:t>
      </w:r>
    </w:p>
    <w:p w:rsidR="00B46007" w:rsidRPr="00890D13" w:rsidRDefault="00B46007" w:rsidP="00890D13">
      <w:pPr>
        <w:keepNext/>
        <w:keepLines/>
        <w:outlineLvl w:val="5"/>
        <w:rPr>
          <w:rFonts w:eastAsia="Arial Unicode MS"/>
          <w:bCs/>
        </w:rPr>
      </w:pPr>
      <w:r w:rsidRPr="00890D13">
        <w:rPr>
          <w:rFonts w:eastAsia="Arial Unicode MS"/>
          <w:bCs/>
        </w:rPr>
        <w:t xml:space="preserve">в) правления Петра III </w:t>
      </w:r>
    </w:p>
    <w:p w:rsidR="00B46007" w:rsidRPr="00890D13" w:rsidRDefault="00B46007" w:rsidP="00890D13">
      <w:pPr>
        <w:keepNext/>
        <w:keepLines/>
        <w:outlineLvl w:val="5"/>
        <w:rPr>
          <w:rFonts w:eastAsia="Arial Unicode MS"/>
          <w:bCs/>
        </w:rPr>
      </w:pPr>
      <w:r w:rsidRPr="00890D13">
        <w:rPr>
          <w:rFonts w:eastAsia="Arial Unicode MS"/>
          <w:bCs/>
        </w:rPr>
        <w:t>г) русско-турецкой войны</w:t>
      </w:r>
    </w:p>
    <w:p w:rsidR="00B46007" w:rsidRPr="00890D13" w:rsidRDefault="00B46007" w:rsidP="00890D13">
      <w:pPr>
        <w:keepNext/>
        <w:keepLines/>
        <w:outlineLvl w:val="5"/>
        <w:rPr>
          <w:rFonts w:eastAsia="Arial Unicode MS"/>
          <w:b/>
          <w:bCs/>
        </w:rPr>
      </w:pPr>
      <w:r w:rsidRPr="00890D13">
        <w:rPr>
          <w:rFonts w:eastAsia="Arial Unicode MS"/>
          <w:b/>
          <w:bCs/>
        </w:rPr>
        <w:t>16. Целью Уложенной комиссии, созванной Екатериной II, являлось:</w:t>
      </w:r>
    </w:p>
    <w:p w:rsidR="00B46007" w:rsidRPr="00890D13" w:rsidRDefault="00B46007" w:rsidP="00890D13">
      <w:pPr>
        <w:keepNext/>
        <w:keepLines/>
        <w:outlineLvl w:val="5"/>
        <w:rPr>
          <w:rFonts w:eastAsia="Arial Unicode MS"/>
          <w:bCs/>
        </w:rPr>
      </w:pPr>
      <w:r w:rsidRPr="00890D13">
        <w:rPr>
          <w:rFonts w:eastAsia="Arial Unicode MS"/>
          <w:bCs/>
        </w:rPr>
        <w:t>а) учреждение в России нового свода законов</w:t>
      </w:r>
    </w:p>
    <w:p w:rsidR="00B46007" w:rsidRPr="00890D13" w:rsidRDefault="00B46007" w:rsidP="00890D13">
      <w:pPr>
        <w:keepNext/>
        <w:keepLines/>
        <w:outlineLvl w:val="5"/>
        <w:rPr>
          <w:rFonts w:eastAsia="Arial Unicode MS"/>
          <w:bCs/>
        </w:rPr>
      </w:pPr>
      <w:r w:rsidRPr="00890D13">
        <w:rPr>
          <w:rFonts w:eastAsia="Arial Unicode MS"/>
          <w:bCs/>
        </w:rPr>
        <w:t>б) замещение ею сената</w:t>
      </w:r>
    </w:p>
    <w:p w:rsidR="00B46007" w:rsidRPr="00890D13" w:rsidRDefault="00B46007" w:rsidP="00890D13">
      <w:pPr>
        <w:keepNext/>
        <w:keepLines/>
        <w:outlineLvl w:val="5"/>
        <w:rPr>
          <w:rFonts w:eastAsia="Arial Unicode MS"/>
          <w:bCs/>
        </w:rPr>
      </w:pPr>
      <w:r w:rsidRPr="00890D13">
        <w:rPr>
          <w:rFonts w:eastAsia="Arial Unicode MS"/>
          <w:bCs/>
        </w:rPr>
        <w:t>в) проведение реформы местного самоуправления</w:t>
      </w:r>
    </w:p>
    <w:p w:rsidR="00B46007" w:rsidRPr="00890D13" w:rsidRDefault="00B46007" w:rsidP="00890D13">
      <w:pPr>
        <w:keepNext/>
        <w:keepLines/>
        <w:outlineLvl w:val="5"/>
        <w:rPr>
          <w:rFonts w:eastAsia="Arial Unicode MS"/>
          <w:bCs/>
        </w:rPr>
      </w:pPr>
      <w:r w:rsidRPr="00890D13">
        <w:rPr>
          <w:rFonts w:eastAsia="Arial Unicode MS"/>
          <w:bCs/>
        </w:rPr>
        <w:t>г) проведение переписи населения</w:t>
      </w:r>
    </w:p>
    <w:p w:rsidR="00B46007" w:rsidRPr="00890D13" w:rsidRDefault="00B46007" w:rsidP="00890D13">
      <w:pPr>
        <w:keepNext/>
        <w:keepLines/>
        <w:outlineLvl w:val="5"/>
        <w:rPr>
          <w:rFonts w:eastAsia="Arial Unicode MS"/>
          <w:b/>
          <w:bCs/>
        </w:rPr>
      </w:pPr>
      <w:r w:rsidRPr="00890D13">
        <w:rPr>
          <w:rFonts w:eastAsia="Arial Unicode MS"/>
          <w:b/>
          <w:bCs/>
        </w:rPr>
        <w:t>17. Крестьянская война под предводительством Е.Пугачева велась на территории:</w:t>
      </w:r>
    </w:p>
    <w:p w:rsidR="00B46007" w:rsidRPr="00890D13" w:rsidRDefault="00B46007" w:rsidP="00890D13">
      <w:pPr>
        <w:keepNext/>
        <w:keepLines/>
        <w:outlineLvl w:val="5"/>
        <w:rPr>
          <w:rFonts w:eastAsia="Arial Unicode MS"/>
          <w:bCs/>
        </w:rPr>
      </w:pPr>
      <w:r w:rsidRPr="00890D13">
        <w:rPr>
          <w:rFonts w:eastAsia="Arial Unicode MS"/>
          <w:bCs/>
        </w:rPr>
        <w:t>а) Центрального и Северо-Западного районов России</w:t>
      </w:r>
    </w:p>
    <w:p w:rsidR="00B46007" w:rsidRPr="00890D13" w:rsidRDefault="00B46007" w:rsidP="00890D13">
      <w:pPr>
        <w:keepNext/>
        <w:keepLines/>
        <w:outlineLvl w:val="5"/>
        <w:rPr>
          <w:rFonts w:eastAsia="Arial Unicode MS"/>
          <w:bCs/>
        </w:rPr>
      </w:pPr>
      <w:r w:rsidRPr="00890D13">
        <w:rPr>
          <w:rFonts w:eastAsia="Arial Unicode MS"/>
          <w:bCs/>
        </w:rPr>
        <w:t>б) Украины и Белоруссии</w:t>
      </w:r>
    </w:p>
    <w:p w:rsidR="00B46007" w:rsidRPr="00890D13" w:rsidRDefault="00B46007" w:rsidP="00890D13">
      <w:pPr>
        <w:keepNext/>
        <w:keepLines/>
        <w:outlineLvl w:val="5"/>
        <w:rPr>
          <w:rFonts w:eastAsia="Arial Unicode MS"/>
          <w:bCs/>
        </w:rPr>
      </w:pPr>
      <w:r w:rsidRPr="00890D13">
        <w:rPr>
          <w:rFonts w:eastAsia="Arial Unicode MS"/>
          <w:bCs/>
        </w:rPr>
        <w:t>в) Сибири и Казахстана</w:t>
      </w:r>
    </w:p>
    <w:p w:rsidR="00B46007" w:rsidRPr="00890D13" w:rsidRDefault="00B46007" w:rsidP="00890D13">
      <w:pPr>
        <w:keepNext/>
        <w:keepLines/>
        <w:outlineLvl w:val="5"/>
        <w:rPr>
          <w:rFonts w:eastAsia="Arial Unicode MS"/>
          <w:bCs/>
        </w:rPr>
      </w:pPr>
      <w:r w:rsidRPr="00890D13">
        <w:rPr>
          <w:rFonts w:eastAsia="Arial Unicode MS"/>
          <w:bCs/>
        </w:rPr>
        <w:t>г) Урала и Поволжья</w:t>
      </w:r>
    </w:p>
    <w:p w:rsidR="00B46007" w:rsidRPr="00890D13" w:rsidRDefault="00B46007" w:rsidP="00890D13">
      <w:pPr>
        <w:keepNext/>
        <w:keepLines/>
        <w:outlineLvl w:val="5"/>
        <w:rPr>
          <w:rFonts w:eastAsia="Arial Unicode MS"/>
          <w:b/>
          <w:bCs/>
        </w:rPr>
      </w:pPr>
      <w:r w:rsidRPr="00890D13">
        <w:rPr>
          <w:rFonts w:eastAsia="Arial Unicode MS"/>
          <w:b/>
          <w:bCs/>
        </w:rPr>
        <w:t>18. Назовите наиболее известную военную операцию А.Суворова в конце XVIII века:</w:t>
      </w:r>
    </w:p>
    <w:p w:rsidR="00B46007" w:rsidRPr="00890D13" w:rsidRDefault="00B46007" w:rsidP="00890D13">
      <w:pPr>
        <w:keepNext/>
        <w:keepLines/>
        <w:outlineLvl w:val="5"/>
        <w:rPr>
          <w:rFonts w:eastAsia="Arial Unicode MS"/>
          <w:bCs/>
        </w:rPr>
      </w:pPr>
      <w:r w:rsidRPr="00890D13">
        <w:rPr>
          <w:rFonts w:eastAsia="Arial Unicode MS"/>
          <w:bCs/>
        </w:rPr>
        <w:t>а) взятие Константинополя (Стамбула)</w:t>
      </w:r>
    </w:p>
    <w:p w:rsidR="00B46007" w:rsidRPr="00890D13" w:rsidRDefault="00B46007" w:rsidP="00890D13">
      <w:pPr>
        <w:keepNext/>
        <w:keepLines/>
        <w:outlineLvl w:val="5"/>
        <w:rPr>
          <w:rFonts w:eastAsia="Arial Unicode MS"/>
          <w:bCs/>
        </w:rPr>
      </w:pPr>
      <w:r w:rsidRPr="00890D13">
        <w:rPr>
          <w:rFonts w:eastAsia="Arial Unicode MS"/>
          <w:bCs/>
        </w:rPr>
        <w:t>б) взятие Берлина</w:t>
      </w:r>
    </w:p>
    <w:p w:rsidR="00B46007" w:rsidRPr="00890D13" w:rsidRDefault="00B46007" w:rsidP="00890D13">
      <w:pPr>
        <w:keepNext/>
        <w:keepLines/>
        <w:outlineLvl w:val="5"/>
        <w:rPr>
          <w:rFonts w:eastAsia="Arial Unicode MS"/>
          <w:bCs/>
        </w:rPr>
      </w:pPr>
      <w:r w:rsidRPr="00890D13">
        <w:rPr>
          <w:rFonts w:eastAsia="Arial Unicode MS"/>
          <w:bCs/>
        </w:rPr>
        <w:t>в) переправа через Дунай</w:t>
      </w:r>
    </w:p>
    <w:p w:rsidR="00B46007" w:rsidRPr="00890D13" w:rsidRDefault="00B46007" w:rsidP="00890D13">
      <w:pPr>
        <w:keepNext/>
        <w:keepLines/>
        <w:outlineLvl w:val="5"/>
        <w:rPr>
          <w:rFonts w:eastAsia="Arial Unicode MS"/>
          <w:bCs/>
        </w:rPr>
      </w:pPr>
      <w:r w:rsidRPr="00890D13">
        <w:rPr>
          <w:rFonts w:eastAsia="Arial Unicode MS"/>
          <w:bCs/>
        </w:rPr>
        <w:t>г) переход через Альпы</w:t>
      </w:r>
    </w:p>
    <w:p w:rsidR="00B46007" w:rsidRPr="00890D13" w:rsidRDefault="00B46007" w:rsidP="00890D13">
      <w:pPr>
        <w:keepNext/>
        <w:keepLines/>
        <w:outlineLvl w:val="5"/>
        <w:rPr>
          <w:rFonts w:eastAsia="Arial Unicode MS"/>
          <w:b/>
          <w:bCs/>
        </w:rPr>
      </w:pPr>
      <w:r w:rsidRPr="00890D13">
        <w:rPr>
          <w:rFonts w:eastAsia="Arial Unicode MS"/>
          <w:b/>
          <w:bCs/>
        </w:rPr>
        <w:t>19. Укажите годы правления Павла  I.</w:t>
      </w:r>
    </w:p>
    <w:p w:rsidR="00B46007" w:rsidRPr="00890D13" w:rsidRDefault="00B46007" w:rsidP="00890D13">
      <w:pPr>
        <w:keepNext/>
        <w:keepLines/>
        <w:outlineLvl w:val="5"/>
        <w:rPr>
          <w:rFonts w:eastAsia="Arial Unicode MS"/>
          <w:bCs/>
        </w:rPr>
      </w:pPr>
      <w:r w:rsidRPr="00890D13">
        <w:rPr>
          <w:rFonts w:eastAsia="Arial Unicode MS"/>
          <w:bCs/>
        </w:rPr>
        <w:t>а) 1792-1801</w:t>
      </w:r>
    </w:p>
    <w:p w:rsidR="00B46007" w:rsidRPr="00890D13" w:rsidRDefault="00B46007" w:rsidP="00890D13">
      <w:pPr>
        <w:keepNext/>
        <w:keepLines/>
        <w:outlineLvl w:val="5"/>
        <w:rPr>
          <w:rFonts w:eastAsia="Arial Unicode MS"/>
          <w:bCs/>
        </w:rPr>
      </w:pPr>
      <w:r w:rsidRPr="00890D13">
        <w:rPr>
          <w:rFonts w:eastAsia="Arial Unicode MS"/>
          <w:bCs/>
        </w:rPr>
        <w:t>б) 1796-1801</w:t>
      </w:r>
    </w:p>
    <w:p w:rsidR="00B46007" w:rsidRPr="00890D13" w:rsidRDefault="00B46007" w:rsidP="00890D13">
      <w:pPr>
        <w:keepNext/>
        <w:keepLines/>
        <w:outlineLvl w:val="5"/>
        <w:rPr>
          <w:rFonts w:eastAsia="Arial Unicode MS"/>
          <w:bCs/>
        </w:rPr>
      </w:pPr>
      <w:r w:rsidRPr="00890D13">
        <w:rPr>
          <w:rFonts w:eastAsia="Arial Unicode MS"/>
          <w:bCs/>
        </w:rPr>
        <w:t>в) 1796-1806</w:t>
      </w:r>
    </w:p>
    <w:p w:rsidR="00B46007" w:rsidRPr="00890D13" w:rsidRDefault="00B46007" w:rsidP="00890D13">
      <w:pPr>
        <w:keepNext/>
        <w:keepLines/>
        <w:outlineLvl w:val="5"/>
        <w:rPr>
          <w:rFonts w:eastAsia="Arial Unicode MS"/>
          <w:bCs/>
        </w:rPr>
      </w:pPr>
      <w:r w:rsidRPr="00890D13">
        <w:rPr>
          <w:rFonts w:eastAsia="Arial Unicode MS"/>
          <w:bCs/>
        </w:rPr>
        <w:t>г) 1801-1806</w:t>
      </w:r>
    </w:p>
    <w:p w:rsidR="00B46007" w:rsidRPr="00890D13" w:rsidRDefault="00B46007" w:rsidP="00890D13">
      <w:pPr>
        <w:keepNext/>
        <w:keepLines/>
        <w:outlineLvl w:val="5"/>
        <w:rPr>
          <w:rFonts w:eastAsia="Arial Unicode MS"/>
          <w:b/>
          <w:bCs/>
        </w:rPr>
      </w:pPr>
      <w:r w:rsidRPr="00890D13">
        <w:rPr>
          <w:rFonts w:eastAsia="Arial Unicode MS"/>
          <w:b/>
          <w:bCs/>
        </w:rPr>
        <w:t>20. В годы правления Александра I автономия и собственная конституция в рамках Русской империи были предоставлены:</w:t>
      </w:r>
    </w:p>
    <w:p w:rsidR="00B46007" w:rsidRPr="00890D13" w:rsidRDefault="00B46007" w:rsidP="00890D13">
      <w:pPr>
        <w:keepNext/>
        <w:keepLines/>
        <w:outlineLvl w:val="5"/>
        <w:rPr>
          <w:rFonts w:eastAsia="Arial Unicode MS"/>
          <w:bCs/>
        </w:rPr>
      </w:pPr>
      <w:r w:rsidRPr="00890D13">
        <w:rPr>
          <w:rFonts w:eastAsia="Arial Unicode MS"/>
          <w:bCs/>
        </w:rPr>
        <w:t>а) Украине</w:t>
      </w:r>
    </w:p>
    <w:p w:rsidR="00B46007" w:rsidRPr="00890D13" w:rsidRDefault="00B46007" w:rsidP="00890D13">
      <w:pPr>
        <w:keepNext/>
        <w:keepLines/>
        <w:outlineLvl w:val="5"/>
        <w:rPr>
          <w:rFonts w:eastAsia="Arial Unicode MS"/>
          <w:bCs/>
        </w:rPr>
      </w:pPr>
      <w:r w:rsidRPr="00890D13">
        <w:rPr>
          <w:rFonts w:eastAsia="Arial Unicode MS"/>
          <w:bCs/>
        </w:rPr>
        <w:t>б) войску Донскому</w:t>
      </w:r>
    </w:p>
    <w:p w:rsidR="00B46007" w:rsidRPr="00890D13" w:rsidRDefault="00B46007" w:rsidP="00890D13">
      <w:pPr>
        <w:keepNext/>
        <w:keepLines/>
        <w:outlineLvl w:val="5"/>
        <w:rPr>
          <w:rFonts w:eastAsia="Arial Unicode MS"/>
          <w:bCs/>
        </w:rPr>
      </w:pPr>
      <w:r w:rsidRPr="00890D13">
        <w:rPr>
          <w:rFonts w:eastAsia="Arial Unicode MS"/>
          <w:bCs/>
        </w:rPr>
        <w:t>в) Бессарабии</w:t>
      </w:r>
    </w:p>
    <w:p w:rsidR="00B46007" w:rsidRPr="00890D13" w:rsidRDefault="00B46007" w:rsidP="00890D13">
      <w:pPr>
        <w:keepNext/>
        <w:keepLines/>
        <w:outlineLvl w:val="5"/>
        <w:rPr>
          <w:rFonts w:eastAsia="Arial Unicode MS"/>
          <w:bCs/>
        </w:rPr>
      </w:pPr>
      <w:r w:rsidRPr="00890D13">
        <w:rPr>
          <w:rFonts w:eastAsia="Arial Unicode MS"/>
          <w:bCs/>
        </w:rPr>
        <w:t>г) Царству Польскому</w:t>
      </w:r>
    </w:p>
    <w:p w:rsidR="00B46007" w:rsidRPr="00890D13" w:rsidRDefault="00B46007" w:rsidP="00890D13">
      <w:pPr>
        <w:keepNext/>
        <w:keepLines/>
        <w:outlineLvl w:val="5"/>
        <w:rPr>
          <w:rFonts w:eastAsia="Arial Unicode MS"/>
          <w:b/>
          <w:bCs/>
        </w:rPr>
      </w:pPr>
      <w:r w:rsidRPr="00890D13">
        <w:rPr>
          <w:rFonts w:eastAsia="Arial Unicode MS"/>
          <w:b/>
          <w:bCs/>
        </w:rPr>
        <w:t>21. Назовите фамилии руководителей Северного общества декабристов:</w:t>
      </w:r>
    </w:p>
    <w:p w:rsidR="00B46007" w:rsidRPr="00890D13" w:rsidRDefault="00B46007" w:rsidP="00890D13">
      <w:pPr>
        <w:keepNext/>
        <w:keepLines/>
        <w:outlineLvl w:val="5"/>
        <w:rPr>
          <w:rFonts w:eastAsia="Arial Unicode MS"/>
          <w:bCs/>
        </w:rPr>
      </w:pPr>
      <w:r w:rsidRPr="00890D13">
        <w:rPr>
          <w:rFonts w:eastAsia="Arial Unicode MS"/>
          <w:bCs/>
        </w:rPr>
        <w:t>а) А.Юшневский и Н.Муравьев</w:t>
      </w:r>
    </w:p>
    <w:p w:rsidR="00B46007" w:rsidRPr="00890D13" w:rsidRDefault="00B46007" w:rsidP="00890D13">
      <w:pPr>
        <w:keepNext/>
        <w:keepLines/>
        <w:outlineLvl w:val="5"/>
        <w:rPr>
          <w:rFonts w:eastAsia="Arial Unicode MS"/>
          <w:bCs/>
        </w:rPr>
      </w:pPr>
      <w:r w:rsidRPr="00890D13">
        <w:rPr>
          <w:rFonts w:eastAsia="Arial Unicode MS"/>
          <w:bCs/>
        </w:rPr>
        <w:t>б) Н.Муравьев, С.Трубецкой, Е.Оболенский</w:t>
      </w:r>
    </w:p>
    <w:p w:rsidR="00B46007" w:rsidRPr="00890D13" w:rsidRDefault="00B46007" w:rsidP="00890D13">
      <w:pPr>
        <w:keepNext/>
        <w:keepLines/>
        <w:outlineLvl w:val="5"/>
        <w:rPr>
          <w:rFonts w:eastAsia="Arial Unicode MS"/>
          <w:bCs/>
        </w:rPr>
      </w:pPr>
      <w:r w:rsidRPr="00890D13">
        <w:rPr>
          <w:rFonts w:eastAsia="Arial Unicode MS"/>
          <w:bCs/>
        </w:rPr>
        <w:t>в) П.Пестель и К.Рылеев</w:t>
      </w:r>
    </w:p>
    <w:p w:rsidR="00B46007" w:rsidRPr="00890D13" w:rsidRDefault="00B46007" w:rsidP="00890D13">
      <w:pPr>
        <w:keepNext/>
        <w:keepLines/>
        <w:outlineLvl w:val="5"/>
        <w:rPr>
          <w:rFonts w:eastAsia="Arial Unicode MS"/>
          <w:bCs/>
        </w:rPr>
      </w:pPr>
      <w:r w:rsidRPr="00890D13">
        <w:rPr>
          <w:rFonts w:eastAsia="Arial Unicode MS"/>
          <w:bCs/>
        </w:rPr>
        <w:t>г) П.Пестель, С.Трубецкой, Е.Оболенский</w:t>
      </w:r>
    </w:p>
    <w:p w:rsidR="00B46007" w:rsidRPr="00890D13" w:rsidRDefault="00B46007" w:rsidP="00890D13">
      <w:pPr>
        <w:keepNext/>
        <w:keepLines/>
        <w:outlineLvl w:val="5"/>
        <w:rPr>
          <w:rFonts w:eastAsia="Arial Unicode MS"/>
          <w:b/>
          <w:bCs/>
        </w:rPr>
      </w:pPr>
      <w:r w:rsidRPr="00890D13">
        <w:rPr>
          <w:rFonts w:eastAsia="Arial Unicode MS"/>
          <w:b/>
          <w:bCs/>
        </w:rPr>
        <w:t>22. В годы правления Николая I ведущие функции правления государством сосредоточивались в:</w:t>
      </w:r>
    </w:p>
    <w:p w:rsidR="00B46007" w:rsidRPr="00890D13" w:rsidRDefault="00B46007" w:rsidP="00890D13">
      <w:pPr>
        <w:keepNext/>
        <w:keepLines/>
        <w:outlineLvl w:val="5"/>
        <w:rPr>
          <w:rFonts w:eastAsia="Arial Unicode MS"/>
          <w:bCs/>
        </w:rPr>
      </w:pPr>
      <w:r w:rsidRPr="00890D13">
        <w:rPr>
          <w:rFonts w:eastAsia="Arial Unicode MS"/>
          <w:bCs/>
        </w:rPr>
        <w:t>а) Правительствующем Сенате</w:t>
      </w:r>
    </w:p>
    <w:p w:rsidR="00B46007" w:rsidRPr="00890D13" w:rsidRDefault="00B46007" w:rsidP="00890D13">
      <w:pPr>
        <w:keepNext/>
        <w:keepLines/>
        <w:outlineLvl w:val="5"/>
        <w:rPr>
          <w:rFonts w:eastAsia="Arial Unicode MS"/>
          <w:bCs/>
        </w:rPr>
      </w:pPr>
      <w:r w:rsidRPr="00890D13">
        <w:rPr>
          <w:rFonts w:eastAsia="Arial Unicode MS"/>
          <w:bCs/>
        </w:rPr>
        <w:t>б) Государственном совете</w:t>
      </w:r>
    </w:p>
    <w:p w:rsidR="00B46007" w:rsidRPr="00890D13" w:rsidRDefault="00B46007" w:rsidP="00890D13">
      <w:pPr>
        <w:keepNext/>
        <w:keepLines/>
        <w:outlineLvl w:val="5"/>
        <w:rPr>
          <w:rFonts w:eastAsia="Arial Unicode MS"/>
          <w:bCs/>
        </w:rPr>
      </w:pPr>
      <w:r w:rsidRPr="00890D13">
        <w:rPr>
          <w:rFonts w:eastAsia="Arial Unicode MS"/>
          <w:bCs/>
        </w:rPr>
        <w:t>в) Личной Императорской канцелярии</w:t>
      </w:r>
    </w:p>
    <w:p w:rsidR="00B46007" w:rsidRPr="00890D13" w:rsidRDefault="00B46007" w:rsidP="00890D13">
      <w:pPr>
        <w:keepNext/>
        <w:keepLines/>
        <w:outlineLvl w:val="5"/>
        <w:rPr>
          <w:rFonts w:eastAsia="Arial Unicode MS"/>
          <w:bCs/>
        </w:rPr>
      </w:pPr>
      <w:r w:rsidRPr="00890D13">
        <w:rPr>
          <w:rFonts w:eastAsia="Arial Unicode MS"/>
          <w:bCs/>
        </w:rPr>
        <w:t>г) Специальном совещании</w:t>
      </w:r>
    </w:p>
    <w:p w:rsidR="00B46007" w:rsidRPr="00890D13" w:rsidRDefault="00B46007" w:rsidP="00890D13">
      <w:pPr>
        <w:keepNext/>
        <w:keepLines/>
        <w:outlineLvl w:val="5"/>
        <w:rPr>
          <w:rFonts w:eastAsia="Arial Unicode MS"/>
          <w:b/>
          <w:bCs/>
        </w:rPr>
      </w:pPr>
      <w:r w:rsidRPr="00890D13">
        <w:rPr>
          <w:rFonts w:eastAsia="Arial Unicode MS"/>
          <w:b/>
          <w:bCs/>
        </w:rPr>
        <w:t>23. Реформа государственной деревни была проведена министром П.Киселевым в:</w:t>
      </w:r>
    </w:p>
    <w:p w:rsidR="00B46007" w:rsidRPr="00890D13" w:rsidRDefault="00B46007" w:rsidP="00890D13">
      <w:pPr>
        <w:keepNext/>
        <w:keepLines/>
        <w:outlineLvl w:val="5"/>
        <w:rPr>
          <w:rFonts w:eastAsia="Arial Unicode MS"/>
          <w:bCs/>
        </w:rPr>
      </w:pPr>
      <w:r w:rsidRPr="00890D13">
        <w:rPr>
          <w:rFonts w:eastAsia="Arial Unicode MS"/>
          <w:bCs/>
        </w:rPr>
        <w:t>а) 1825-1830гг.</w:t>
      </w:r>
    </w:p>
    <w:p w:rsidR="00B46007" w:rsidRPr="00890D13" w:rsidRDefault="00B46007" w:rsidP="00890D13">
      <w:pPr>
        <w:keepNext/>
        <w:keepLines/>
        <w:outlineLvl w:val="5"/>
        <w:rPr>
          <w:rFonts w:eastAsia="Arial Unicode MS"/>
          <w:bCs/>
        </w:rPr>
      </w:pPr>
      <w:r w:rsidRPr="00890D13">
        <w:rPr>
          <w:rFonts w:eastAsia="Arial Unicode MS"/>
          <w:bCs/>
        </w:rPr>
        <w:t>б) 1830-1831гг.</w:t>
      </w:r>
    </w:p>
    <w:p w:rsidR="00B46007" w:rsidRPr="00890D13" w:rsidRDefault="00B46007" w:rsidP="00890D13">
      <w:pPr>
        <w:keepNext/>
        <w:keepLines/>
        <w:outlineLvl w:val="5"/>
        <w:rPr>
          <w:rFonts w:eastAsia="Arial Unicode MS"/>
          <w:bCs/>
        </w:rPr>
      </w:pPr>
      <w:r w:rsidRPr="00890D13">
        <w:rPr>
          <w:rFonts w:eastAsia="Arial Unicode MS"/>
          <w:bCs/>
        </w:rPr>
        <w:t>в) 1835-1837гг.</w:t>
      </w:r>
    </w:p>
    <w:p w:rsidR="00B46007" w:rsidRPr="00890D13" w:rsidRDefault="00B46007" w:rsidP="00890D13">
      <w:pPr>
        <w:keepNext/>
        <w:keepLines/>
        <w:outlineLvl w:val="5"/>
        <w:rPr>
          <w:rFonts w:eastAsia="Arial Unicode MS"/>
          <w:bCs/>
        </w:rPr>
      </w:pPr>
      <w:r w:rsidRPr="00890D13">
        <w:rPr>
          <w:rFonts w:eastAsia="Arial Unicode MS"/>
          <w:bCs/>
        </w:rPr>
        <w:t>г) 1837-1841гг.</w:t>
      </w:r>
    </w:p>
    <w:p w:rsidR="00B46007" w:rsidRPr="00890D13" w:rsidRDefault="00B46007" w:rsidP="00890D13">
      <w:pPr>
        <w:keepNext/>
        <w:keepLines/>
        <w:outlineLvl w:val="5"/>
        <w:rPr>
          <w:rFonts w:eastAsia="Arial Unicode MS"/>
          <w:b/>
          <w:bCs/>
        </w:rPr>
      </w:pPr>
      <w:r w:rsidRPr="00890D13">
        <w:rPr>
          <w:rFonts w:eastAsia="Arial Unicode MS"/>
          <w:b/>
          <w:bCs/>
        </w:rPr>
        <w:t>24. Автором знаменитого «Письма к Гоголю» (40-е года XIX века) являлся:</w:t>
      </w:r>
    </w:p>
    <w:p w:rsidR="00B46007" w:rsidRPr="00890D13" w:rsidRDefault="00B46007" w:rsidP="00890D13">
      <w:pPr>
        <w:keepNext/>
        <w:keepLines/>
        <w:outlineLvl w:val="5"/>
        <w:rPr>
          <w:rFonts w:eastAsia="Arial Unicode MS"/>
          <w:bCs/>
        </w:rPr>
      </w:pPr>
      <w:r w:rsidRPr="00890D13">
        <w:rPr>
          <w:rFonts w:eastAsia="Arial Unicode MS"/>
          <w:bCs/>
        </w:rPr>
        <w:t>а) А.Герцен</w:t>
      </w:r>
    </w:p>
    <w:p w:rsidR="00B46007" w:rsidRPr="00890D13" w:rsidRDefault="00B46007" w:rsidP="00890D13">
      <w:pPr>
        <w:keepNext/>
        <w:keepLines/>
        <w:outlineLvl w:val="5"/>
        <w:rPr>
          <w:rFonts w:eastAsia="Arial Unicode MS"/>
          <w:bCs/>
        </w:rPr>
      </w:pPr>
      <w:r w:rsidRPr="00890D13">
        <w:rPr>
          <w:rFonts w:eastAsia="Arial Unicode MS"/>
          <w:bCs/>
        </w:rPr>
        <w:t>б) Н.Чернышевский</w:t>
      </w:r>
    </w:p>
    <w:p w:rsidR="00B46007" w:rsidRPr="00890D13" w:rsidRDefault="00B46007" w:rsidP="00890D13">
      <w:pPr>
        <w:keepNext/>
        <w:keepLines/>
        <w:outlineLvl w:val="5"/>
        <w:rPr>
          <w:rFonts w:eastAsia="Arial Unicode MS"/>
          <w:bCs/>
        </w:rPr>
      </w:pPr>
      <w:r w:rsidRPr="00890D13">
        <w:rPr>
          <w:rFonts w:eastAsia="Arial Unicode MS"/>
          <w:bCs/>
        </w:rPr>
        <w:t>в) В.Белинский</w:t>
      </w:r>
    </w:p>
    <w:p w:rsidR="00B46007" w:rsidRPr="00890D13" w:rsidRDefault="00B46007" w:rsidP="00890D13">
      <w:pPr>
        <w:keepNext/>
        <w:keepLines/>
        <w:outlineLvl w:val="5"/>
        <w:rPr>
          <w:rFonts w:eastAsia="Arial Unicode MS"/>
          <w:bCs/>
        </w:rPr>
      </w:pPr>
      <w:r w:rsidRPr="00890D13">
        <w:rPr>
          <w:rFonts w:eastAsia="Arial Unicode MS"/>
          <w:bCs/>
        </w:rPr>
        <w:t>г) М.Катков</w:t>
      </w:r>
    </w:p>
    <w:p w:rsidR="00B46007" w:rsidRPr="00890D13" w:rsidRDefault="00B46007" w:rsidP="00890D13">
      <w:pPr>
        <w:keepNext/>
        <w:keepLines/>
        <w:outlineLvl w:val="5"/>
        <w:rPr>
          <w:rFonts w:eastAsia="Arial Unicode MS"/>
          <w:b/>
          <w:bCs/>
        </w:rPr>
      </w:pPr>
      <w:r w:rsidRPr="00890D13">
        <w:rPr>
          <w:rFonts w:eastAsia="Arial Unicode MS"/>
          <w:b/>
          <w:bCs/>
        </w:rPr>
        <w:t>25. Русский парусный флот в Черном море в ходе Крымской войны:</w:t>
      </w:r>
    </w:p>
    <w:p w:rsidR="00B46007" w:rsidRPr="00890D13" w:rsidRDefault="00B46007" w:rsidP="00890D13">
      <w:pPr>
        <w:keepNext/>
        <w:keepLines/>
        <w:outlineLvl w:val="5"/>
        <w:rPr>
          <w:rFonts w:eastAsia="Arial Unicode MS"/>
          <w:bCs/>
        </w:rPr>
      </w:pPr>
      <w:r w:rsidRPr="00890D13">
        <w:rPr>
          <w:rFonts w:eastAsia="Arial Unicode MS"/>
          <w:bCs/>
        </w:rPr>
        <w:t>а) был затоплен у входа в Севастопольскую бухту</w:t>
      </w:r>
    </w:p>
    <w:p w:rsidR="00B46007" w:rsidRPr="00890D13" w:rsidRDefault="00B46007" w:rsidP="00890D13">
      <w:pPr>
        <w:keepNext/>
        <w:keepLines/>
        <w:outlineLvl w:val="5"/>
        <w:rPr>
          <w:rFonts w:eastAsia="Arial Unicode MS"/>
          <w:bCs/>
        </w:rPr>
      </w:pPr>
      <w:r w:rsidRPr="00890D13">
        <w:rPr>
          <w:rFonts w:eastAsia="Arial Unicode MS"/>
          <w:bCs/>
        </w:rPr>
        <w:t>б) был расстрелян или взят в плен англо-французскими кораблями</w:t>
      </w:r>
    </w:p>
    <w:p w:rsidR="00B46007" w:rsidRPr="00890D13" w:rsidRDefault="00B46007" w:rsidP="00890D13">
      <w:pPr>
        <w:keepNext/>
        <w:keepLines/>
        <w:outlineLvl w:val="5"/>
        <w:rPr>
          <w:rFonts w:eastAsia="Arial Unicode MS"/>
          <w:bCs/>
        </w:rPr>
      </w:pPr>
      <w:r w:rsidRPr="00890D13">
        <w:rPr>
          <w:rFonts w:eastAsia="Arial Unicode MS"/>
          <w:bCs/>
        </w:rPr>
        <w:t>в) через черноморские проливы ушел в Средиземное море</w:t>
      </w:r>
    </w:p>
    <w:p w:rsidR="00B46007" w:rsidRPr="00890D13" w:rsidRDefault="00B46007" w:rsidP="00890D13">
      <w:pPr>
        <w:keepNext/>
        <w:keepLines/>
        <w:outlineLvl w:val="5"/>
        <w:rPr>
          <w:rFonts w:eastAsia="Arial Unicode MS"/>
          <w:bCs/>
        </w:rPr>
      </w:pPr>
      <w:r w:rsidRPr="00890D13">
        <w:rPr>
          <w:rFonts w:eastAsia="Arial Unicode MS"/>
          <w:bCs/>
        </w:rPr>
        <w:t>г) был сожжен турецкими кораблями в Феодосии</w:t>
      </w:r>
    </w:p>
    <w:p w:rsidR="00B46007" w:rsidRPr="00890D13" w:rsidRDefault="00B46007" w:rsidP="00890D13">
      <w:pPr>
        <w:keepNext/>
        <w:keepLines/>
        <w:outlineLvl w:val="5"/>
        <w:rPr>
          <w:rFonts w:eastAsia="Arial Unicode MS"/>
          <w:b/>
          <w:bCs/>
        </w:rPr>
      </w:pPr>
      <w:r w:rsidRPr="00890D13">
        <w:rPr>
          <w:rFonts w:eastAsia="Arial Unicode MS"/>
          <w:b/>
          <w:bCs/>
        </w:rPr>
        <w:t>26. важнейшим следствием отмены крепостного права в России стал(-о):</w:t>
      </w:r>
    </w:p>
    <w:p w:rsidR="00B46007" w:rsidRPr="00890D13" w:rsidRDefault="00B46007" w:rsidP="00890D13">
      <w:pPr>
        <w:keepNext/>
        <w:keepLines/>
        <w:outlineLvl w:val="5"/>
        <w:rPr>
          <w:rFonts w:eastAsia="Arial Unicode MS"/>
          <w:bCs/>
        </w:rPr>
      </w:pPr>
      <w:r w:rsidRPr="00890D13">
        <w:rPr>
          <w:rFonts w:eastAsia="Arial Unicode MS"/>
          <w:bCs/>
        </w:rPr>
        <w:t>а) развал экономики страны</w:t>
      </w:r>
    </w:p>
    <w:p w:rsidR="00B46007" w:rsidRPr="00890D13" w:rsidRDefault="00B46007" w:rsidP="00890D13">
      <w:pPr>
        <w:keepNext/>
        <w:keepLines/>
        <w:outlineLvl w:val="5"/>
        <w:rPr>
          <w:rFonts w:eastAsia="Arial Unicode MS"/>
          <w:bCs/>
        </w:rPr>
      </w:pPr>
      <w:r w:rsidRPr="00890D13">
        <w:rPr>
          <w:rFonts w:eastAsia="Arial Unicode MS"/>
          <w:bCs/>
        </w:rPr>
        <w:t>б) внешнеэкономическое ослабление страны</w:t>
      </w:r>
    </w:p>
    <w:p w:rsidR="00B46007" w:rsidRPr="00890D13" w:rsidRDefault="00B46007" w:rsidP="00890D13">
      <w:pPr>
        <w:keepNext/>
        <w:keepLines/>
        <w:outlineLvl w:val="5"/>
        <w:rPr>
          <w:rFonts w:eastAsia="Arial Unicode MS"/>
          <w:bCs/>
        </w:rPr>
      </w:pPr>
      <w:r w:rsidRPr="00890D13">
        <w:rPr>
          <w:rFonts w:eastAsia="Arial Unicode MS"/>
          <w:bCs/>
        </w:rPr>
        <w:t>в) политическое усиление самодержавия</w:t>
      </w:r>
    </w:p>
    <w:p w:rsidR="00B46007" w:rsidRPr="00890D13" w:rsidRDefault="00B46007" w:rsidP="00890D13">
      <w:pPr>
        <w:keepNext/>
        <w:keepLines/>
        <w:outlineLvl w:val="5"/>
        <w:rPr>
          <w:rFonts w:eastAsia="Arial Unicode MS"/>
          <w:bCs/>
        </w:rPr>
      </w:pPr>
      <w:r w:rsidRPr="00890D13">
        <w:rPr>
          <w:rFonts w:eastAsia="Arial Unicode MS"/>
          <w:bCs/>
        </w:rPr>
        <w:t>г) создание рынка вольнонаемного труда</w:t>
      </w:r>
    </w:p>
    <w:p w:rsidR="00B46007" w:rsidRPr="00890D13" w:rsidRDefault="00B46007" w:rsidP="00890D13">
      <w:pPr>
        <w:keepNext/>
        <w:keepLines/>
        <w:outlineLvl w:val="5"/>
        <w:rPr>
          <w:rFonts w:eastAsia="Arial Unicode MS"/>
          <w:b/>
          <w:bCs/>
        </w:rPr>
      </w:pPr>
      <w:r w:rsidRPr="00890D13">
        <w:rPr>
          <w:rFonts w:eastAsia="Arial Unicode MS"/>
          <w:b/>
          <w:bCs/>
        </w:rPr>
        <w:t>27. «Циркуляр о кухаркиных детях», изданный в годы правления Александра III, предусматривал:</w:t>
      </w:r>
    </w:p>
    <w:p w:rsidR="00B46007" w:rsidRPr="00890D13" w:rsidRDefault="00B46007" w:rsidP="00890D13">
      <w:pPr>
        <w:keepNext/>
        <w:keepLines/>
        <w:outlineLvl w:val="5"/>
        <w:rPr>
          <w:rFonts w:eastAsia="Arial Unicode MS"/>
          <w:bCs/>
        </w:rPr>
      </w:pPr>
      <w:r w:rsidRPr="00890D13">
        <w:rPr>
          <w:rFonts w:eastAsia="Arial Unicode MS"/>
          <w:bCs/>
        </w:rPr>
        <w:t>а) поощрение развития образования в низших слоях российского общества</w:t>
      </w:r>
    </w:p>
    <w:p w:rsidR="00B46007" w:rsidRPr="00890D13" w:rsidRDefault="00B46007" w:rsidP="00890D13">
      <w:pPr>
        <w:keepNext/>
        <w:keepLines/>
        <w:outlineLvl w:val="5"/>
        <w:rPr>
          <w:rFonts w:eastAsia="Arial Unicode MS"/>
          <w:bCs/>
        </w:rPr>
      </w:pPr>
      <w:r w:rsidRPr="00890D13">
        <w:rPr>
          <w:rFonts w:eastAsia="Arial Unicode MS"/>
          <w:bCs/>
        </w:rPr>
        <w:t>б) содействие развитию благотворительности для низших сословий</w:t>
      </w:r>
    </w:p>
    <w:p w:rsidR="00B46007" w:rsidRPr="00890D13" w:rsidRDefault="00B46007" w:rsidP="00890D13">
      <w:pPr>
        <w:keepNext/>
        <w:keepLines/>
        <w:outlineLvl w:val="5"/>
        <w:rPr>
          <w:rFonts w:eastAsia="Arial Unicode MS"/>
          <w:bCs/>
        </w:rPr>
      </w:pPr>
      <w:r w:rsidRPr="00890D13">
        <w:rPr>
          <w:rFonts w:eastAsia="Arial Unicode MS"/>
          <w:bCs/>
        </w:rPr>
        <w:t>в) сословные ограничения на получение среднего и высшего образования выходцами из низших сословий</w:t>
      </w:r>
    </w:p>
    <w:p w:rsidR="00B46007" w:rsidRPr="00890D13" w:rsidRDefault="00B46007" w:rsidP="00890D13">
      <w:pPr>
        <w:keepNext/>
        <w:keepLines/>
        <w:outlineLvl w:val="5"/>
        <w:rPr>
          <w:rFonts w:eastAsia="Arial Unicode MS"/>
          <w:bCs/>
        </w:rPr>
      </w:pPr>
      <w:r w:rsidRPr="00890D13">
        <w:rPr>
          <w:rFonts w:eastAsia="Arial Unicode MS"/>
          <w:bCs/>
        </w:rPr>
        <w:t>г) создание особой системы государственного социального презрения</w:t>
      </w:r>
    </w:p>
    <w:p w:rsidR="00B46007" w:rsidRPr="00890D13" w:rsidRDefault="00B46007" w:rsidP="00890D13">
      <w:pPr>
        <w:keepNext/>
        <w:keepLines/>
        <w:outlineLvl w:val="5"/>
        <w:rPr>
          <w:rFonts w:eastAsia="Arial Unicode MS"/>
          <w:b/>
          <w:bCs/>
        </w:rPr>
      </w:pPr>
      <w:r w:rsidRPr="00890D13">
        <w:rPr>
          <w:rFonts w:eastAsia="Arial Unicode MS"/>
          <w:b/>
          <w:bCs/>
        </w:rPr>
        <w:t>28. В годы правления Александра III в стране впервые появилось:</w:t>
      </w:r>
    </w:p>
    <w:p w:rsidR="00B46007" w:rsidRPr="00890D13" w:rsidRDefault="00B46007" w:rsidP="00890D13">
      <w:pPr>
        <w:keepNext/>
        <w:keepLines/>
        <w:outlineLvl w:val="5"/>
        <w:rPr>
          <w:rFonts w:eastAsia="Arial Unicode MS"/>
          <w:bCs/>
        </w:rPr>
      </w:pPr>
      <w:r w:rsidRPr="00890D13">
        <w:rPr>
          <w:rFonts w:eastAsia="Arial Unicode MS"/>
          <w:bCs/>
        </w:rPr>
        <w:t>а) фабричное законодательство</w:t>
      </w:r>
    </w:p>
    <w:p w:rsidR="00B46007" w:rsidRPr="00890D13" w:rsidRDefault="00B46007" w:rsidP="00890D13">
      <w:pPr>
        <w:keepNext/>
        <w:keepLines/>
        <w:outlineLvl w:val="5"/>
        <w:rPr>
          <w:rFonts w:eastAsia="Arial Unicode MS"/>
          <w:bCs/>
        </w:rPr>
      </w:pPr>
      <w:r w:rsidRPr="00890D13">
        <w:rPr>
          <w:rFonts w:eastAsia="Arial Unicode MS"/>
          <w:bCs/>
        </w:rPr>
        <w:t>б) машинное производство</w:t>
      </w:r>
    </w:p>
    <w:p w:rsidR="00B46007" w:rsidRPr="00890D13" w:rsidRDefault="00B46007" w:rsidP="00890D13">
      <w:pPr>
        <w:keepNext/>
        <w:keepLines/>
        <w:outlineLvl w:val="5"/>
        <w:rPr>
          <w:rFonts w:eastAsia="Arial Unicode MS"/>
          <w:bCs/>
        </w:rPr>
      </w:pPr>
      <w:r w:rsidRPr="00890D13">
        <w:rPr>
          <w:rFonts w:eastAsia="Arial Unicode MS"/>
          <w:bCs/>
        </w:rPr>
        <w:t>в) организованное революционное движение</w:t>
      </w:r>
    </w:p>
    <w:p w:rsidR="00B46007" w:rsidRPr="00890D13" w:rsidRDefault="00B46007" w:rsidP="00890D13">
      <w:pPr>
        <w:keepNext/>
        <w:keepLines/>
        <w:outlineLvl w:val="5"/>
        <w:rPr>
          <w:rFonts w:eastAsia="Arial Unicode MS"/>
          <w:bCs/>
        </w:rPr>
      </w:pPr>
      <w:r w:rsidRPr="00890D13">
        <w:rPr>
          <w:rFonts w:eastAsia="Arial Unicode MS"/>
          <w:bCs/>
        </w:rPr>
        <w:t>г) корпоративное самоуправление</w:t>
      </w:r>
    </w:p>
    <w:p w:rsidR="00B46007" w:rsidRPr="00890D13" w:rsidRDefault="00B46007" w:rsidP="00890D13">
      <w:pPr>
        <w:keepNext/>
        <w:keepLines/>
        <w:outlineLvl w:val="5"/>
        <w:rPr>
          <w:rFonts w:eastAsia="Arial Unicode MS"/>
          <w:b/>
          <w:bCs/>
        </w:rPr>
      </w:pPr>
      <w:r w:rsidRPr="00890D13">
        <w:rPr>
          <w:rFonts w:eastAsia="Arial Unicode MS"/>
          <w:b/>
          <w:bCs/>
        </w:rPr>
        <w:t>29. Съезд РСДРП состоялся в:</w:t>
      </w:r>
    </w:p>
    <w:p w:rsidR="00B46007" w:rsidRPr="00890D13" w:rsidRDefault="00B46007" w:rsidP="00890D13">
      <w:pPr>
        <w:keepNext/>
        <w:keepLines/>
        <w:outlineLvl w:val="5"/>
        <w:rPr>
          <w:rFonts w:eastAsia="Arial Unicode MS"/>
          <w:bCs/>
        </w:rPr>
      </w:pPr>
      <w:r w:rsidRPr="00890D13">
        <w:rPr>
          <w:rFonts w:eastAsia="Arial Unicode MS"/>
          <w:bCs/>
        </w:rPr>
        <w:t>а) 1895г.</w:t>
      </w:r>
    </w:p>
    <w:p w:rsidR="00B46007" w:rsidRPr="00890D13" w:rsidRDefault="00B46007" w:rsidP="00890D13">
      <w:pPr>
        <w:keepNext/>
        <w:keepLines/>
        <w:outlineLvl w:val="5"/>
        <w:rPr>
          <w:rFonts w:eastAsia="Arial Unicode MS"/>
          <w:bCs/>
        </w:rPr>
      </w:pPr>
      <w:r w:rsidRPr="00890D13">
        <w:rPr>
          <w:rFonts w:eastAsia="Arial Unicode MS"/>
          <w:bCs/>
        </w:rPr>
        <w:t>б) 1898г.</w:t>
      </w:r>
    </w:p>
    <w:p w:rsidR="00B46007" w:rsidRPr="00890D13" w:rsidRDefault="00B46007" w:rsidP="00890D13">
      <w:pPr>
        <w:keepNext/>
        <w:keepLines/>
        <w:outlineLvl w:val="5"/>
        <w:rPr>
          <w:rFonts w:eastAsia="Arial Unicode MS"/>
          <w:bCs/>
        </w:rPr>
      </w:pPr>
      <w:r w:rsidRPr="00890D13">
        <w:rPr>
          <w:rFonts w:eastAsia="Arial Unicode MS"/>
          <w:bCs/>
        </w:rPr>
        <w:t>в) 1903г.</w:t>
      </w:r>
    </w:p>
    <w:p w:rsidR="00B46007" w:rsidRPr="00890D13" w:rsidRDefault="00B46007" w:rsidP="00890D13">
      <w:pPr>
        <w:keepNext/>
        <w:keepLines/>
        <w:outlineLvl w:val="5"/>
        <w:rPr>
          <w:rFonts w:eastAsia="Arial Unicode MS"/>
          <w:bCs/>
        </w:rPr>
      </w:pPr>
      <w:r w:rsidRPr="00890D13">
        <w:rPr>
          <w:rFonts w:eastAsia="Arial Unicode MS"/>
          <w:bCs/>
        </w:rPr>
        <w:t>г) 1905г.</w:t>
      </w:r>
    </w:p>
    <w:p w:rsidR="00B46007" w:rsidRPr="00890D13" w:rsidRDefault="00B46007" w:rsidP="00890D13">
      <w:pPr>
        <w:keepNext/>
        <w:keepLines/>
        <w:outlineLvl w:val="5"/>
        <w:rPr>
          <w:rFonts w:eastAsia="Arial Unicode MS"/>
          <w:b/>
          <w:bCs/>
        </w:rPr>
      </w:pPr>
      <w:r w:rsidRPr="00890D13">
        <w:rPr>
          <w:rFonts w:eastAsia="Arial Unicode MS"/>
          <w:b/>
          <w:bCs/>
        </w:rPr>
        <w:t>30. Укажите функции Государственной Думы Российской Империи в начале XX века.</w:t>
      </w:r>
    </w:p>
    <w:p w:rsidR="00B46007" w:rsidRPr="00890D13" w:rsidRDefault="00B46007" w:rsidP="00890D13">
      <w:pPr>
        <w:keepNext/>
        <w:keepLines/>
        <w:outlineLvl w:val="5"/>
        <w:rPr>
          <w:rFonts w:eastAsia="Arial Unicode MS"/>
          <w:bCs/>
        </w:rPr>
      </w:pPr>
      <w:r w:rsidRPr="00890D13">
        <w:rPr>
          <w:rFonts w:eastAsia="Arial Unicode MS"/>
          <w:bCs/>
        </w:rPr>
        <w:t>а) судебные</w:t>
      </w:r>
    </w:p>
    <w:p w:rsidR="00B46007" w:rsidRPr="00890D13" w:rsidRDefault="00B46007" w:rsidP="00890D13">
      <w:pPr>
        <w:keepNext/>
        <w:keepLines/>
        <w:outlineLvl w:val="5"/>
        <w:rPr>
          <w:rFonts w:eastAsia="Arial Unicode MS"/>
          <w:bCs/>
        </w:rPr>
      </w:pPr>
      <w:r w:rsidRPr="00890D13">
        <w:rPr>
          <w:rFonts w:eastAsia="Arial Unicode MS"/>
          <w:bCs/>
        </w:rPr>
        <w:t>б) исполнительные</w:t>
      </w:r>
    </w:p>
    <w:p w:rsidR="00B46007" w:rsidRPr="00890D13" w:rsidRDefault="00B46007" w:rsidP="00890D13">
      <w:pPr>
        <w:keepNext/>
        <w:keepLines/>
        <w:outlineLvl w:val="5"/>
        <w:rPr>
          <w:rFonts w:eastAsia="Arial Unicode MS"/>
          <w:bCs/>
        </w:rPr>
      </w:pPr>
      <w:r w:rsidRPr="00890D13">
        <w:rPr>
          <w:rFonts w:eastAsia="Arial Unicode MS"/>
          <w:bCs/>
        </w:rPr>
        <w:t>в) законосовещательные</w:t>
      </w:r>
    </w:p>
    <w:p w:rsidR="00B46007" w:rsidRPr="00890D13" w:rsidRDefault="00B46007" w:rsidP="00890D13">
      <w:pPr>
        <w:keepNext/>
        <w:keepLines/>
        <w:outlineLvl w:val="5"/>
        <w:rPr>
          <w:rFonts w:eastAsia="Arial Unicode MS"/>
          <w:bCs/>
        </w:rPr>
      </w:pPr>
      <w:r w:rsidRPr="00890D13">
        <w:rPr>
          <w:rFonts w:eastAsia="Arial Unicode MS"/>
          <w:bCs/>
        </w:rPr>
        <w:t>г) законодательные</w:t>
      </w:r>
    </w:p>
    <w:p w:rsidR="00B46007" w:rsidRPr="00890D13" w:rsidRDefault="00B46007" w:rsidP="00890D13">
      <w:pPr>
        <w:keepNext/>
        <w:keepLines/>
        <w:outlineLvl w:val="5"/>
        <w:rPr>
          <w:rFonts w:eastAsia="Arial Unicode MS"/>
          <w:b/>
          <w:bCs/>
        </w:rPr>
      </w:pPr>
      <w:r w:rsidRPr="00890D13">
        <w:rPr>
          <w:rFonts w:eastAsia="Arial Unicode MS"/>
          <w:b/>
          <w:bCs/>
        </w:rPr>
        <w:t xml:space="preserve">31. 3 июня </w:t>
      </w:r>
      <w:smartTag w:uri="urn:schemas-microsoft-com:office:smarttags" w:element="metricconverter">
        <w:smartTagPr>
          <w:attr w:name="ProductID" w:val="1907 г"/>
        </w:smartTagPr>
        <w:r w:rsidRPr="00890D13">
          <w:rPr>
            <w:rFonts w:eastAsia="Arial Unicode MS"/>
            <w:b/>
            <w:bCs/>
          </w:rPr>
          <w:t>1907 г</w:t>
        </w:r>
      </w:smartTag>
      <w:r w:rsidRPr="00890D13">
        <w:rPr>
          <w:rFonts w:eastAsia="Arial Unicode MS"/>
          <w:b/>
          <w:bCs/>
        </w:rPr>
        <w:t>.произошло следующие событие:</w:t>
      </w:r>
    </w:p>
    <w:p w:rsidR="00B46007" w:rsidRPr="00890D13" w:rsidRDefault="00B46007" w:rsidP="00890D13">
      <w:pPr>
        <w:keepNext/>
        <w:keepLines/>
        <w:outlineLvl w:val="5"/>
        <w:rPr>
          <w:rFonts w:eastAsia="Arial Unicode MS"/>
          <w:bCs/>
        </w:rPr>
      </w:pPr>
      <w:r w:rsidRPr="00890D13">
        <w:rPr>
          <w:rFonts w:eastAsia="Arial Unicode MS"/>
          <w:bCs/>
        </w:rPr>
        <w:t>а) Россия вступила в войну с Японией</w:t>
      </w:r>
    </w:p>
    <w:p w:rsidR="00B46007" w:rsidRPr="00890D13" w:rsidRDefault="00B46007" w:rsidP="00890D13">
      <w:pPr>
        <w:keepNext/>
        <w:keepLines/>
        <w:outlineLvl w:val="5"/>
        <w:rPr>
          <w:rFonts w:eastAsia="Arial Unicode MS"/>
          <w:bCs/>
        </w:rPr>
      </w:pPr>
      <w:r w:rsidRPr="00890D13">
        <w:rPr>
          <w:rFonts w:eastAsia="Arial Unicode MS"/>
          <w:bCs/>
        </w:rPr>
        <w:t>б) Россия стала конституционной монархией</w:t>
      </w:r>
    </w:p>
    <w:p w:rsidR="00B46007" w:rsidRPr="00890D13" w:rsidRDefault="00B46007" w:rsidP="00890D13">
      <w:pPr>
        <w:keepNext/>
        <w:keepLines/>
        <w:outlineLvl w:val="5"/>
        <w:rPr>
          <w:rFonts w:eastAsia="Arial Unicode MS"/>
          <w:bCs/>
        </w:rPr>
      </w:pPr>
      <w:r w:rsidRPr="00890D13">
        <w:rPr>
          <w:rFonts w:eastAsia="Arial Unicode MS"/>
          <w:bCs/>
        </w:rPr>
        <w:t>в) в России был совершен государственный переворот</w:t>
      </w:r>
    </w:p>
    <w:p w:rsidR="00B46007" w:rsidRPr="00890D13" w:rsidRDefault="00B46007" w:rsidP="00890D13">
      <w:pPr>
        <w:keepNext/>
        <w:keepLines/>
        <w:outlineLvl w:val="5"/>
        <w:rPr>
          <w:rFonts w:eastAsia="Arial Unicode MS"/>
          <w:bCs/>
        </w:rPr>
      </w:pPr>
      <w:r w:rsidRPr="00890D13">
        <w:rPr>
          <w:rFonts w:eastAsia="Arial Unicode MS"/>
          <w:bCs/>
        </w:rPr>
        <w:t>г) был убит Г.Распутин</w:t>
      </w:r>
    </w:p>
    <w:p w:rsidR="00B46007" w:rsidRPr="00890D13" w:rsidRDefault="00B46007" w:rsidP="00890D13">
      <w:pPr>
        <w:keepNext/>
        <w:keepLines/>
        <w:outlineLvl w:val="5"/>
        <w:rPr>
          <w:rFonts w:eastAsia="Arial Unicode MS"/>
          <w:b/>
          <w:bCs/>
        </w:rPr>
      </w:pPr>
      <w:r w:rsidRPr="00890D13">
        <w:rPr>
          <w:rFonts w:eastAsia="Arial Unicode MS"/>
          <w:b/>
          <w:bCs/>
        </w:rPr>
        <w:t>32. Укажите полководца, чьим именем была названа военная операция русских войск, блестяще проведенная в годы Первой мировой войны.</w:t>
      </w:r>
    </w:p>
    <w:p w:rsidR="00B46007" w:rsidRPr="00890D13" w:rsidRDefault="00B46007" w:rsidP="00890D13">
      <w:pPr>
        <w:keepNext/>
        <w:keepLines/>
        <w:outlineLvl w:val="5"/>
        <w:rPr>
          <w:rFonts w:eastAsia="Arial Unicode MS"/>
          <w:bCs/>
        </w:rPr>
      </w:pPr>
      <w:r w:rsidRPr="00890D13">
        <w:rPr>
          <w:rFonts w:eastAsia="Arial Unicode MS"/>
          <w:bCs/>
        </w:rPr>
        <w:t>а) А.Брусилов</w:t>
      </w:r>
    </w:p>
    <w:p w:rsidR="00B46007" w:rsidRPr="00890D13" w:rsidRDefault="00B46007" w:rsidP="00890D13">
      <w:pPr>
        <w:keepNext/>
        <w:keepLines/>
        <w:outlineLvl w:val="5"/>
        <w:rPr>
          <w:rFonts w:eastAsia="Arial Unicode MS"/>
          <w:bCs/>
        </w:rPr>
      </w:pPr>
      <w:r w:rsidRPr="00890D13">
        <w:rPr>
          <w:rFonts w:eastAsia="Arial Unicode MS"/>
          <w:bCs/>
        </w:rPr>
        <w:t>б) Я.Жилинский</w:t>
      </w:r>
    </w:p>
    <w:p w:rsidR="00B46007" w:rsidRPr="00890D13" w:rsidRDefault="00B46007" w:rsidP="00890D13">
      <w:pPr>
        <w:keepNext/>
        <w:keepLines/>
        <w:outlineLvl w:val="5"/>
        <w:rPr>
          <w:rFonts w:eastAsia="Arial Unicode MS"/>
          <w:bCs/>
        </w:rPr>
      </w:pPr>
      <w:r w:rsidRPr="00890D13">
        <w:rPr>
          <w:rFonts w:eastAsia="Arial Unicode MS"/>
          <w:bCs/>
        </w:rPr>
        <w:t>в) П.Ренненкампф</w:t>
      </w:r>
    </w:p>
    <w:p w:rsidR="00B46007" w:rsidRPr="00890D13" w:rsidRDefault="00B46007" w:rsidP="00890D13">
      <w:pPr>
        <w:keepNext/>
        <w:keepLines/>
        <w:outlineLvl w:val="5"/>
        <w:rPr>
          <w:rFonts w:eastAsia="Arial Unicode MS"/>
          <w:bCs/>
        </w:rPr>
      </w:pPr>
      <w:r w:rsidRPr="00890D13">
        <w:rPr>
          <w:rFonts w:eastAsia="Arial Unicode MS"/>
          <w:bCs/>
        </w:rPr>
        <w:t>г) А.Самсонов</w:t>
      </w:r>
    </w:p>
    <w:p w:rsidR="00B46007" w:rsidRPr="00890D13" w:rsidRDefault="00B46007" w:rsidP="00890D13">
      <w:pPr>
        <w:keepNext/>
        <w:keepLines/>
        <w:outlineLvl w:val="5"/>
        <w:rPr>
          <w:rFonts w:eastAsia="Arial Unicode MS"/>
          <w:b/>
          <w:bCs/>
        </w:rPr>
      </w:pPr>
      <w:r w:rsidRPr="00890D13">
        <w:rPr>
          <w:rFonts w:eastAsia="Arial Unicode MS"/>
          <w:b/>
          <w:bCs/>
        </w:rPr>
        <w:t>33. Декреты «О мире» и «О земле» были приняты:</w:t>
      </w:r>
    </w:p>
    <w:p w:rsidR="00B46007" w:rsidRPr="00890D13" w:rsidRDefault="00B46007" w:rsidP="00890D13">
      <w:pPr>
        <w:keepNext/>
        <w:keepLines/>
        <w:outlineLvl w:val="5"/>
        <w:rPr>
          <w:rFonts w:eastAsia="Arial Unicode MS"/>
          <w:bCs/>
        </w:rPr>
      </w:pPr>
      <w:r w:rsidRPr="00890D13">
        <w:rPr>
          <w:rFonts w:eastAsia="Arial Unicode MS"/>
          <w:bCs/>
        </w:rPr>
        <w:t>а) Временным правительством</w:t>
      </w:r>
    </w:p>
    <w:p w:rsidR="00B46007" w:rsidRPr="00890D13" w:rsidRDefault="00B46007" w:rsidP="00890D13">
      <w:pPr>
        <w:keepNext/>
        <w:keepLines/>
        <w:outlineLvl w:val="5"/>
        <w:rPr>
          <w:rFonts w:eastAsia="Arial Unicode MS"/>
          <w:bCs/>
        </w:rPr>
      </w:pPr>
      <w:r w:rsidRPr="00890D13">
        <w:rPr>
          <w:rFonts w:eastAsia="Arial Unicode MS"/>
          <w:bCs/>
        </w:rPr>
        <w:t>б) Петросоветом</w:t>
      </w:r>
    </w:p>
    <w:p w:rsidR="00B46007" w:rsidRPr="00890D13" w:rsidRDefault="00B46007" w:rsidP="00890D13">
      <w:pPr>
        <w:keepNext/>
        <w:keepLines/>
        <w:outlineLvl w:val="5"/>
        <w:rPr>
          <w:rFonts w:eastAsia="Arial Unicode MS"/>
          <w:bCs/>
        </w:rPr>
      </w:pPr>
      <w:r w:rsidRPr="00890D13">
        <w:rPr>
          <w:rFonts w:eastAsia="Arial Unicode MS"/>
          <w:bCs/>
        </w:rPr>
        <w:t>в) II Съездом Советов</w:t>
      </w:r>
    </w:p>
    <w:p w:rsidR="00B46007" w:rsidRPr="00890D13" w:rsidRDefault="00B46007" w:rsidP="00890D13">
      <w:pPr>
        <w:keepNext/>
        <w:keepLines/>
        <w:outlineLvl w:val="5"/>
        <w:rPr>
          <w:rFonts w:eastAsia="Arial Unicode MS"/>
          <w:bCs/>
        </w:rPr>
      </w:pPr>
      <w:r w:rsidRPr="00890D13">
        <w:rPr>
          <w:rFonts w:eastAsia="Arial Unicode MS"/>
          <w:bCs/>
        </w:rPr>
        <w:t>г) Учредительным собранием</w:t>
      </w:r>
    </w:p>
    <w:p w:rsidR="00B46007" w:rsidRPr="00890D13" w:rsidRDefault="00B46007" w:rsidP="00890D13">
      <w:pPr>
        <w:keepNext/>
        <w:keepLines/>
        <w:outlineLvl w:val="5"/>
        <w:rPr>
          <w:rFonts w:eastAsia="Arial Unicode MS"/>
          <w:b/>
          <w:bCs/>
        </w:rPr>
      </w:pPr>
      <w:r w:rsidRPr="00890D13">
        <w:rPr>
          <w:rFonts w:eastAsia="Arial Unicode MS"/>
          <w:b/>
          <w:bCs/>
        </w:rPr>
        <w:t>34. В годы Гражданской войны «омским правителем» называли:</w:t>
      </w:r>
    </w:p>
    <w:p w:rsidR="00B46007" w:rsidRPr="00890D13" w:rsidRDefault="00B46007" w:rsidP="00890D13">
      <w:pPr>
        <w:keepNext/>
        <w:keepLines/>
        <w:outlineLvl w:val="5"/>
        <w:rPr>
          <w:rFonts w:eastAsia="Arial Unicode MS"/>
          <w:bCs/>
        </w:rPr>
      </w:pPr>
      <w:r w:rsidRPr="00890D13">
        <w:rPr>
          <w:rFonts w:eastAsia="Arial Unicode MS"/>
          <w:bCs/>
        </w:rPr>
        <w:t>а) генерала А.Деникина</w:t>
      </w:r>
    </w:p>
    <w:p w:rsidR="00B46007" w:rsidRPr="00890D13" w:rsidRDefault="00B46007" w:rsidP="00890D13">
      <w:pPr>
        <w:keepNext/>
        <w:keepLines/>
        <w:outlineLvl w:val="5"/>
        <w:rPr>
          <w:rFonts w:eastAsia="Arial Unicode MS"/>
          <w:bCs/>
        </w:rPr>
      </w:pPr>
      <w:r w:rsidRPr="00890D13">
        <w:rPr>
          <w:rFonts w:eastAsia="Arial Unicode MS"/>
          <w:bCs/>
        </w:rPr>
        <w:t>б) генерала П.Врангеля</w:t>
      </w:r>
    </w:p>
    <w:p w:rsidR="00B46007" w:rsidRPr="00890D13" w:rsidRDefault="00B46007" w:rsidP="00890D13">
      <w:pPr>
        <w:keepNext/>
        <w:keepLines/>
        <w:outlineLvl w:val="5"/>
        <w:rPr>
          <w:rFonts w:eastAsia="Arial Unicode MS"/>
          <w:bCs/>
        </w:rPr>
      </w:pPr>
      <w:r w:rsidRPr="00890D13">
        <w:rPr>
          <w:rFonts w:eastAsia="Arial Unicode MS"/>
          <w:bCs/>
        </w:rPr>
        <w:t>в) генерала Н.Юденича</w:t>
      </w:r>
    </w:p>
    <w:p w:rsidR="00B46007" w:rsidRPr="00890D13" w:rsidRDefault="00B46007" w:rsidP="00890D13">
      <w:pPr>
        <w:keepNext/>
        <w:keepLines/>
        <w:outlineLvl w:val="5"/>
        <w:rPr>
          <w:rFonts w:eastAsia="Arial Unicode MS"/>
          <w:bCs/>
        </w:rPr>
      </w:pPr>
      <w:r w:rsidRPr="00890D13">
        <w:rPr>
          <w:rFonts w:eastAsia="Arial Unicode MS"/>
          <w:bCs/>
        </w:rPr>
        <w:t>г) адмирала А.Колчака</w:t>
      </w:r>
    </w:p>
    <w:p w:rsidR="00B46007" w:rsidRPr="00890D13" w:rsidRDefault="00B46007" w:rsidP="00890D13">
      <w:pPr>
        <w:keepNext/>
        <w:keepLines/>
        <w:outlineLvl w:val="5"/>
        <w:rPr>
          <w:rFonts w:eastAsia="Arial Unicode MS"/>
          <w:b/>
          <w:bCs/>
        </w:rPr>
      </w:pPr>
      <w:r w:rsidRPr="00890D13">
        <w:rPr>
          <w:rFonts w:eastAsia="Arial Unicode MS"/>
          <w:b/>
          <w:bCs/>
        </w:rPr>
        <w:t>35. «Сталинский» план создания СССР назывался проектом:</w:t>
      </w:r>
    </w:p>
    <w:p w:rsidR="00B46007" w:rsidRPr="00890D13" w:rsidRDefault="00B46007" w:rsidP="00890D13">
      <w:pPr>
        <w:keepNext/>
        <w:keepLines/>
        <w:outlineLvl w:val="5"/>
        <w:rPr>
          <w:rFonts w:eastAsia="Arial Unicode MS"/>
          <w:bCs/>
        </w:rPr>
      </w:pPr>
      <w:r w:rsidRPr="00890D13">
        <w:rPr>
          <w:rFonts w:eastAsia="Arial Unicode MS"/>
          <w:bCs/>
        </w:rPr>
        <w:t>а) «автономизации»</w:t>
      </w:r>
    </w:p>
    <w:p w:rsidR="00B46007" w:rsidRPr="00890D13" w:rsidRDefault="00B46007" w:rsidP="00890D13">
      <w:pPr>
        <w:keepNext/>
        <w:keepLines/>
        <w:outlineLvl w:val="5"/>
        <w:rPr>
          <w:rFonts w:eastAsia="Arial Unicode MS"/>
          <w:bCs/>
        </w:rPr>
      </w:pPr>
      <w:r w:rsidRPr="00890D13">
        <w:rPr>
          <w:rFonts w:eastAsia="Arial Unicode MS"/>
          <w:bCs/>
        </w:rPr>
        <w:t>б) «федерализация»</w:t>
      </w:r>
    </w:p>
    <w:p w:rsidR="00B46007" w:rsidRPr="00890D13" w:rsidRDefault="00B46007" w:rsidP="00890D13">
      <w:pPr>
        <w:keepNext/>
        <w:keepLines/>
        <w:outlineLvl w:val="5"/>
        <w:rPr>
          <w:rFonts w:eastAsia="Arial Unicode MS"/>
          <w:bCs/>
        </w:rPr>
      </w:pPr>
      <w:r w:rsidRPr="00890D13">
        <w:rPr>
          <w:rFonts w:eastAsia="Arial Unicode MS"/>
          <w:bCs/>
        </w:rPr>
        <w:t>в) «унитаризации»</w:t>
      </w:r>
    </w:p>
    <w:p w:rsidR="00B46007" w:rsidRPr="00890D13" w:rsidRDefault="00B46007" w:rsidP="00890D13">
      <w:pPr>
        <w:keepNext/>
        <w:keepLines/>
        <w:outlineLvl w:val="5"/>
        <w:rPr>
          <w:rFonts w:eastAsia="Arial Unicode MS"/>
          <w:bCs/>
        </w:rPr>
      </w:pPr>
      <w:r w:rsidRPr="00890D13">
        <w:rPr>
          <w:rFonts w:eastAsia="Arial Unicode MS"/>
          <w:bCs/>
        </w:rPr>
        <w:t>г) «агрегации»</w:t>
      </w:r>
    </w:p>
    <w:p w:rsidR="00B46007" w:rsidRPr="00890D13" w:rsidRDefault="00B46007" w:rsidP="00890D13">
      <w:pPr>
        <w:keepNext/>
        <w:keepLines/>
        <w:outlineLvl w:val="5"/>
        <w:rPr>
          <w:rFonts w:eastAsia="Arial Unicode MS"/>
          <w:b/>
          <w:bCs/>
        </w:rPr>
      </w:pPr>
      <w:r w:rsidRPr="00890D13">
        <w:rPr>
          <w:rFonts w:eastAsia="Arial Unicode MS"/>
          <w:b/>
          <w:bCs/>
        </w:rPr>
        <w:t>36. Главной целью индустриализации в СССР стало(-а):</w:t>
      </w:r>
    </w:p>
    <w:p w:rsidR="00B46007" w:rsidRPr="00890D13" w:rsidRDefault="00B46007" w:rsidP="00890D13">
      <w:pPr>
        <w:keepNext/>
        <w:keepLines/>
        <w:outlineLvl w:val="5"/>
        <w:rPr>
          <w:rFonts w:eastAsia="Arial Unicode MS"/>
          <w:bCs/>
        </w:rPr>
      </w:pPr>
      <w:r w:rsidRPr="00890D13">
        <w:rPr>
          <w:rFonts w:eastAsia="Arial Unicode MS"/>
          <w:bCs/>
        </w:rPr>
        <w:t>а) повышение уровня материального благосостояния граждан СССР</w:t>
      </w:r>
    </w:p>
    <w:p w:rsidR="00B46007" w:rsidRPr="00890D13" w:rsidRDefault="00B46007" w:rsidP="00890D13">
      <w:pPr>
        <w:keepNext/>
        <w:keepLines/>
        <w:outlineLvl w:val="5"/>
        <w:rPr>
          <w:rFonts w:eastAsia="Arial Unicode MS"/>
          <w:bCs/>
        </w:rPr>
      </w:pPr>
      <w:r w:rsidRPr="00890D13">
        <w:rPr>
          <w:rFonts w:eastAsia="Arial Unicode MS"/>
          <w:bCs/>
        </w:rPr>
        <w:t>б) создание за короткий срок современной тяжелой промышленности</w:t>
      </w:r>
    </w:p>
    <w:p w:rsidR="00B46007" w:rsidRPr="00890D13" w:rsidRDefault="00B46007" w:rsidP="00890D13">
      <w:pPr>
        <w:keepNext/>
        <w:keepLines/>
        <w:outlineLvl w:val="5"/>
        <w:rPr>
          <w:rFonts w:eastAsia="Arial Unicode MS"/>
          <w:bCs/>
        </w:rPr>
      </w:pPr>
      <w:r w:rsidRPr="00890D13">
        <w:rPr>
          <w:rFonts w:eastAsia="Arial Unicode MS"/>
          <w:bCs/>
        </w:rPr>
        <w:t>в) консолидация пролетариата в политическом и социальном отношениях</w:t>
      </w:r>
    </w:p>
    <w:p w:rsidR="00B46007" w:rsidRPr="00890D13" w:rsidRDefault="00B46007" w:rsidP="00890D13">
      <w:pPr>
        <w:keepNext/>
        <w:keepLines/>
        <w:outlineLvl w:val="5"/>
        <w:rPr>
          <w:rFonts w:eastAsia="Arial Unicode MS"/>
          <w:bCs/>
        </w:rPr>
      </w:pPr>
      <w:r w:rsidRPr="00890D13">
        <w:rPr>
          <w:rFonts w:eastAsia="Arial Unicode MS"/>
          <w:bCs/>
        </w:rPr>
        <w:t>г) достижения экономического превосходства над империалистическими государствами</w:t>
      </w:r>
    </w:p>
    <w:p w:rsidR="00B46007" w:rsidRPr="00890D13" w:rsidRDefault="00B46007" w:rsidP="00890D13">
      <w:pPr>
        <w:keepNext/>
        <w:keepLines/>
        <w:outlineLvl w:val="5"/>
        <w:rPr>
          <w:rFonts w:eastAsia="Arial Unicode MS"/>
          <w:b/>
          <w:bCs/>
        </w:rPr>
      </w:pPr>
      <w:r w:rsidRPr="00890D13">
        <w:rPr>
          <w:rFonts w:eastAsia="Arial Unicode MS"/>
          <w:b/>
          <w:bCs/>
        </w:rPr>
        <w:t>37. Следствием пакта Молотова-Риббентропа стало(-а):</w:t>
      </w:r>
    </w:p>
    <w:p w:rsidR="00B46007" w:rsidRPr="00890D13" w:rsidRDefault="00B46007" w:rsidP="00890D13">
      <w:pPr>
        <w:keepNext/>
        <w:keepLines/>
        <w:outlineLvl w:val="5"/>
        <w:rPr>
          <w:rFonts w:eastAsia="Arial Unicode MS"/>
          <w:bCs/>
        </w:rPr>
      </w:pPr>
      <w:r w:rsidRPr="00890D13">
        <w:rPr>
          <w:rFonts w:eastAsia="Arial Unicode MS"/>
          <w:bCs/>
        </w:rPr>
        <w:t>а) вступление СССР в Лигу Наций</w:t>
      </w:r>
    </w:p>
    <w:p w:rsidR="00B46007" w:rsidRPr="00890D13" w:rsidRDefault="00B46007" w:rsidP="00890D13">
      <w:pPr>
        <w:keepNext/>
        <w:keepLines/>
        <w:outlineLvl w:val="5"/>
        <w:rPr>
          <w:rFonts w:eastAsia="Arial Unicode MS"/>
          <w:bCs/>
        </w:rPr>
      </w:pPr>
      <w:r w:rsidRPr="00890D13">
        <w:rPr>
          <w:rFonts w:eastAsia="Arial Unicode MS"/>
          <w:bCs/>
        </w:rPr>
        <w:t>б) политическое сближение СССР со странами «западных демократий»</w:t>
      </w:r>
    </w:p>
    <w:p w:rsidR="00B46007" w:rsidRPr="00890D13" w:rsidRDefault="00B46007" w:rsidP="00890D13">
      <w:pPr>
        <w:keepNext/>
        <w:keepLines/>
        <w:outlineLvl w:val="5"/>
        <w:rPr>
          <w:rFonts w:eastAsia="Arial Unicode MS"/>
          <w:bCs/>
        </w:rPr>
      </w:pPr>
      <w:r w:rsidRPr="00890D13">
        <w:rPr>
          <w:rFonts w:eastAsia="Arial Unicode MS"/>
          <w:bCs/>
        </w:rPr>
        <w:t>в) советско-финская война</w:t>
      </w:r>
    </w:p>
    <w:p w:rsidR="00B46007" w:rsidRPr="00890D13" w:rsidRDefault="00B46007" w:rsidP="00890D13">
      <w:pPr>
        <w:keepNext/>
        <w:keepLines/>
        <w:outlineLvl w:val="5"/>
        <w:rPr>
          <w:rFonts w:eastAsia="Arial Unicode MS"/>
          <w:bCs/>
        </w:rPr>
      </w:pPr>
      <w:r w:rsidRPr="00890D13">
        <w:rPr>
          <w:rFonts w:eastAsia="Arial Unicode MS"/>
          <w:bCs/>
        </w:rPr>
        <w:t>г) вступление СССР в организацию военно-политической оси «Рим-Берлин-Токио»</w:t>
      </w:r>
    </w:p>
    <w:p w:rsidR="00B46007" w:rsidRPr="00890D13" w:rsidRDefault="00B46007" w:rsidP="00890D13">
      <w:pPr>
        <w:keepNext/>
        <w:keepLines/>
        <w:outlineLvl w:val="5"/>
        <w:rPr>
          <w:rFonts w:eastAsia="Arial Unicode MS"/>
          <w:b/>
          <w:bCs/>
        </w:rPr>
      </w:pPr>
      <w:r w:rsidRPr="00890D13">
        <w:rPr>
          <w:rFonts w:eastAsia="Arial Unicode MS"/>
          <w:b/>
          <w:bCs/>
        </w:rPr>
        <w:t>38. Коренным переломом в ходе Великой Отечественной войны СССР и Германии считается:</w:t>
      </w:r>
    </w:p>
    <w:p w:rsidR="00B46007" w:rsidRPr="00890D13" w:rsidRDefault="00B46007" w:rsidP="00890D13">
      <w:pPr>
        <w:keepNext/>
        <w:keepLines/>
        <w:outlineLvl w:val="5"/>
        <w:rPr>
          <w:rFonts w:eastAsia="Arial Unicode MS"/>
          <w:bCs/>
        </w:rPr>
      </w:pPr>
      <w:r w:rsidRPr="00890D13">
        <w:rPr>
          <w:rFonts w:eastAsia="Arial Unicode MS"/>
          <w:bCs/>
        </w:rPr>
        <w:t>а) битва под Москвой</w:t>
      </w:r>
    </w:p>
    <w:p w:rsidR="00B46007" w:rsidRPr="00890D13" w:rsidRDefault="00B46007" w:rsidP="00890D13">
      <w:pPr>
        <w:keepNext/>
        <w:keepLines/>
        <w:outlineLvl w:val="5"/>
        <w:rPr>
          <w:rFonts w:eastAsia="Arial Unicode MS"/>
          <w:bCs/>
        </w:rPr>
      </w:pPr>
      <w:r w:rsidRPr="00890D13">
        <w:rPr>
          <w:rFonts w:eastAsia="Arial Unicode MS"/>
          <w:bCs/>
        </w:rPr>
        <w:t>б) битва под Сталинградом</w:t>
      </w:r>
    </w:p>
    <w:p w:rsidR="00B46007" w:rsidRPr="00890D13" w:rsidRDefault="00B46007" w:rsidP="00890D13">
      <w:pPr>
        <w:keepNext/>
        <w:keepLines/>
        <w:outlineLvl w:val="5"/>
        <w:rPr>
          <w:rFonts w:eastAsia="Arial Unicode MS"/>
          <w:bCs/>
        </w:rPr>
      </w:pPr>
      <w:r w:rsidRPr="00890D13">
        <w:rPr>
          <w:rFonts w:eastAsia="Arial Unicode MS"/>
          <w:bCs/>
        </w:rPr>
        <w:t>в) битва на Орлово-Курской дуге</w:t>
      </w:r>
    </w:p>
    <w:p w:rsidR="00B46007" w:rsidRPr="00890D13" w:rsidRDefault="00B46007" w:rsidP="00890D13">
      <w:pPr>
        <w:keepNext/>
        <w:keepLines/>
        <w:outlineLvl w:val="5"/>
        <w:rPr>
          <w:rFonts w:eastAsia="Arial Unicode MS"/>
          <w:bCs/>
        </w:rPr>
      </w:pPr>
      <w:r w:rsidRPr="00890D13">
        <w:rPr>
          <w:rFonts w:eastAsia="Arial Unicode MS"/>
          <w:bCs/>
        </w:rPr>
        <w:t>г) Ясско-Кишиневская операция</w:t>
      </w:r>
    </w:p>
    <w:p w:rsidR="00B46007" w:rsidRPr="00890D13" w:rsidRDefault="00B46007" w:rsidP="00890D13">
      <w:pPr>
        <w:keepNext/>
        <w:keepLines/>
        <w:outlineLvl w:val="5"/>
        <w:rPr>
          <w:rFonts w:eastAsia="Arial Unicode MS"/>
          <w:b/>
          <w:bCs/>
        </w:rPr>
      </w:pPr>
      <w:r w:rsidRPr="00890D13">
        <w:rPr>
          <w:rFonts w:eastAsia="Arial Unicode MS"/>
          <w:b/>
          <w:bCs/>
        </w:rPr>
        <w:t>39. Укажите воинское звание И.Сталина, присвоенное ему после окончания войны с Германией.</w:t>
      </w:r>
    </w:p>
    <w:p w:rsidR="00B46007" w:rsidRPr="00890D13" w:rsidRDefault="00B46007" w:rsidP="00890D13">
      <w:pPr>
        <w:keepNext/>
        <w:keepLines/>
        <w:outlineLvl w:val="5"/>
        <w:rPr>
          <w:rFonts w:eastAsia="Arial Unicode MS"/>
          <w:bCs/>
        </w:rPr>
      </w:pPr>
      <w:r w:rsidRPr="00890D13">
        <w:rPr>
          <w:rFonts w:eastAsia="Arial Unicode MS"/>
          <w:bCs/>
        </w:rPr>
        <w:t>а) генерал</w:t>
      </w:r>
    </w:p>
    <w:p w:rsidR="00B46007" w:rsidRPr="00890D13" w:rsidRDefault="00B46007" w:rsidP="00890D13">
      <w:pPr>
        <w:keepNext/>
        <w:keepLines/>
        <w:outlineLvl w:val="5"/>
        <w:rPr>
          <w:rFonts w:eastAsia="Arial Unicode MS"/>
          <w:bCs/>
        </w:rPr>
      </w:pPr>
      <w:r w:rsidRPr="00890D13">
        <w:rPr>
          <w:rFonts w:eastAsia="Arial Unicode MS"/>
          <w:bCs/>
        </w:rPr>
        <w:t>б) маршал</w:t>
      </w:r>
    </w:p>
    <w:p w:rsidR="00B46007" w:rsidRPr="00890D13" w:rsidRDefault="00B46007" w:rsidP="00890D13">
      <w:pPr>
        <w:keepNext/>
        <w:keepLines/>
        <w:outlineLvl w:val="5"/>
        <w:rPr>
          <w:rFonts w:eastAsia="Arial Unicode MS"/>
          <w:bCs/>
        </w:rPr>
      </w:pPr>
      <w:r w:rsidRPr="00890D13">
        <w:rPr>
          <w:rFonts w:eastAsia="Arial Unicode MS"/>
          <w:bCs/>
        </w:rPr>
        <w:t>в) фельдмаршал</w:t>
      </w:r>
    </w:p>
    <w:p w:rsidR="00B46007" w:rsidRPr="00890D13" w:rsidRDefault="00B46007" w:rsidP="00890D13">
      <w:pPr>
        <w:keepNext/>
        <w:keepLines/>
        <w:outlineLvl w:val="5"/>
        <w:rPr>
          <w:rFonts w:eastAsia="Arial Unicode MS"/>
          <w:bCs/>
        </w:rPr>
      </w:pPr>
      <w:r w:rsidRPr="00890D13">
        <w:rPr>
          <w:rFonts w:eastAsia="Arial Unicode MS"/>
          <w:bCs/>
        </w:rPr>
        <w:t>г) генералиссимус</w:t>
      </w:r>
    </w:p>
    <w:p w:rsidR="00B46007" w:rsidRPr="00890D13" w:rsidRDefault="00B46007" w:rsidP="00890D13">
      <w:pPr>
        <w:keepNext/>
        <w:keepLines/>
        <w:outlineLvl w:val="5"/>
        <w:rPr>
          <w:rFonts w:eastAsia="Arial Unicode MS"/>
          <w:b/>
          <w:bCs/>
        </w:rPr>
      </w:pPr>
      <w:r w:rsidRPr="00890D13">
        <w:rPr>
          <w:rFonts w:eastAsia="Arial Unicode MS"/>
          <w:b/>
          <w:bCs/>
        </w:rPr>
        <w:t>40. Новыми органами управления экономикой страны в годы правления Н.Хрущева стал(-и).</w:t>
      </w:r>
    </w:p>
    <w:p w:rsidR="00B46007" w:rsidRPr="00890D13" w:rsidRDefault="00B46007" w:rsidP="00890D13">
      <w:pPr>
        <w:keepNext/>
        <w:keepLines/>
        <w:outlineLvl w:val="5"/>
        <w:rPr>
          <w:rFonts w:eastAsia="Arial Unicode MS"/>
          <w:bCs/>
        </w:rPr>
      </w:pPr>
      <w:r w:rsidRPr="00890D13">
        <w:rPr>
          <w:rFonts w:eastAsia="Arial Unicode MS"/>
          <w:bCs/>
        </w:rPr>
        <w:t>а) МТС</w:t>
      </w:r>
    </w:p>
    <w:p w:rsidR="00B46007" w:rsidRPr="00890D13" w:rsidRDefault="00B46007" w:rsidP="00890D13">
      <w:pPr>
        <w:keepNext/>
        <w:keepLines/>
        <w:outlineLvl w:val="5"/>
        <w:rPr>
          <w:rFonts w:eastAsia="Arial Unicode MS"/>
          <w:bCs/>
        </w:rPr>
      </w:pPr>
      <w:r w:rsidRPr="00890D13">
        <w:rPr>
          <w:rFonts w:eastAsia="Arial Unicode MS"/>
          <w:bCs/>
        </w:rPr>
        <w:t>б) СНХ (Совнархозы)</w:t>
      </w:r>
    </w:p>
    <w:p w:rsidR="00B46007" w:rsidRPr="00890D13" w:rsidRDefault="00B46007" w:rsidP="00890D13">
      <w:pPr>
        <w:keepNext/>
        <w:keepLines/>
        <w:outlineLvl w:val="5"/>
        <w:rPr>
          <w:rFonts w:eastAsia="Arial Unicode MS"/>
          <w:bCs/>
        </w:rPr>
      </w:pPr>
      <w:r w:rsidRPr="00890D13">
        <w:rPr>
          <w:rFonts w:eastAsia="Arial Unicode MS"/>
          <w:bCs/>
        </w:rPr>
        <w:t>в) Экономические советы</w:t>
      </w:r>
    </w:p>
    <w:p w:rsidR="00B46007" w:rsidRPr="00890D13" w:rsidRDefault="00B46007" w:rsidP="00890D13">
      <w:pPr>
        <w:keepNext/>
        <w:keepLines/>
        <w:outlineLvl w:val="5"/>
        <w:rPr>
          <w:rFonts w:eastAsia="Arial Unicode MS"/>
          <w:bCs/>
        </w:rPr>
      </w:pPr>
      <w:r w:rsidRPr="00890D13">
        <w:rPr>
          <w:rFonts w:eastAsia="Arial Unicode MS"/>
          <w:bCs/>
        </w:rPr>
        <w:t>г) Госплан</w:t>
      </w:r>
    </w:p>
    <w:p w:rsidR="00B46007" w:rsidRPr="00890D13" w:rsidRDefault="00B46007" w:rsidP="00890D13">
      <w:pPr>
        <w:keepNext/>
        <w:keepLines/>
        <w:outlineLvl w:val="5"/>
        <w:rPr>
          <w:rFonts w:eastAsia="Arial Unicode MS"/>
          <w:b/>
          <w:bCs/>
        </w:rPr>
      </w:pPr>
      <w:r w:rsidRPr="00890D13">
        <w:rPr>
          <w:rFonts w:eastAsia="Arial Unicode MS"/>
          <w:b/>
          <w:bCs/>
        </w:rPr>
        <w:t>41. Конституция СССР 1977г.называлась:</w:t>
      </w:r>
    </w:p>
    <w:p w:rsidR="00B46007" w:rsidRPr="00890D13" w:rsidRDefault="00B46007" w:rsidP="00890D13">
      <w:pPr>
        <w:keepNext/>
        <w:keepLines/>
        <w:outlineLvl w:val="5"/>
        <w:rPr>
          <w:rFonts w:eastAsia="Arial Unicode MS"/>
          <w:bCs/>
        </w:rPr>
      </w:pPr>
      <w:r w:rsidRPr="00890D13">
        <w:rPr>
          <w:rFonts w:eastAsia="Arial Unicode MS"/>
          <w:bCs/>
        </w:rPr>
        <w:t>а) «конституцией развитого социализма»</w:t>
      </w:r>
    </w:p>
    <w:p w:rsidR="00B46007" w:rsidRPr="00890D13" w:rsidRDefault="00B46007" w:rsidP="00890D13">
      <w:pPr>
        <w:keepNext/>
        <w:keepLines/>
        <w:outlineLvl w:val="5"/>
        <w:rPr>
          <w:rFonts w:eastAsia="Arial Unicode MS"/>
          <w:bCs/>
        </w:rPr>
      </w:pPr>
      <w:r w:rsidRPr="00890D13">
        <w:rPr>
          <w:rFonts w:eastAsia="Arial Unicode MS"/>
          <w:bCs/>
        </w:rPr>
        <w:t>б) «конституцией победившего социализма»</w:t>
      </w:r>
    </w:p>
    <w:p w:rsidR="00B46007" w:rsidRPr="00890D13" w:rsidRDefault="00B46007" w:rsidP="00890D13">
      <w:pPr>
        <w:keepNext/>
        <w:keepLines/>
        <w:outlineLvl w:val="5"/>
        <w:rPr>
          <w:rFonts w:eastAsia="Arial Unicode MS"/>
          <w:bCs/>
        </w:rPr>
      </w:pPr>
      <w:r w:rsidRPr="00890D13">
        <w:rPr>
          <w:rFonts w:eastAsia="Arial Unicode MS"/>
          <w:bCs/>
        </w:rPr>
        <w:t>в) «общенародной конституцией»</w:t>
      </w:r>
    </w:p>
    <w:p w:rsidR="00B46007" w:rsidRPr="00890D13" w:rsidRDefault="00B46007" w:rsidP="00890D13">
      <w:pPr>
        <w:keepNext/>
        <w:keepLines/>
        <w:outlineLvl w:val="5"/>
        <w:rPr>
          <w:rFonts w:eastAsia="Arial Unicode MS"/>
          <w:bCs/>
        </w:rPr>
      </w:pPr>
      <w:r w:rsidRPr="00890D13">
        <w:rPr>
          <w:rFonts w:eastAsia="Arial Unicode MS"/>
          <w:bCs/>
        </w:rPr>
        <w:t>г) «конституцией советской демократии»</w:t>
      </w:r>
    </w:p>
    <w:p w:rsidR="00B46007" w:rsidRPr="00890D13" w:rsidRDefault="00B46007" w:rsidP="00890D13">
      <w:pPr>
        <w:keepNext/>
        <w:keepLines/>
        <w:outlineLvl w:val="5"/>
        <w:rPr>
          <w:rFonts w:eastAsia="Arial Unicode MS"/>
          <w:b/>
          <w:bCs/>
        </w:rPr>
      </w:pPr>
      <w:r w:rsidRPr="00890D13">
        <w:rPr>
          <w:rFonts w:eastAsia="Arial Unicode MS"/>
          <w:b/>
          <w:bCs/>
        </w:rPr>
        <w:t>42. Пост Генерального секретаря ЦК КПСС после смерти Л.Брежнева занял:</w:t>
      </w:r>
    </w:p>
    <w:p w:rsidR="00B46007" w:rsidRPr="00890D13" w:rsidRDefault="00B46007" w:rsidP="00890D13">
      <w:pPr>
        <w:keepNext/>
        <w:keepLines/>
        <w:outlineLvl w:val="5"/>
        <w:rPr>
          <w:rFonts w:eastAsia="Arial Unicode MS"/>
          <w:bCs/>
        </w:rPr>
      </w:pPr>
      <w:r w:rsidRPr="00890D13">
        <w:rPr>
          <w:rFonts w:eastAsia="Arial Unicode MS"/>
          <w:bCs/>
        </w:rPr>
        <w:t>а) Ю.Андропов</w:t>
      </w:r>
      <w:r w:rsidRPr="00890D13">
        <w:rPr>
          <w:rFonts w:eastAsia="Arial Unicode MS"/>
          <w:bCs/>
        </w:rPr>
        <w:tab/>
      </w:r>
    </w:p>
    <w:p w:rsidR="00B46007" w:rsidRPr="00890D13" w:rsidRDefault="00B46007" w:rsidP="00890D13">
      <w:pPr>
        <w:keepNext/>
        <w:keepLines/>
        <w:outlineLvl w:val="5"/>
        <w:rPr>
          <w:rFonts w:eastAsia="Arial Unicode MS"/>
          <w:bCs/>
        </w:rPr>
      </w:pPr>
      <w:r w:rsidRPr="00890D13">
        <w:rPr>
          <w:rFonts w:eastAsia="Arial Unicode MS"/>
          <w:bCs/>
        </w:rPr>
        <w:t>б) К.Черненко</w:t>
      </w:r>
    </w:p>
    <w:p w:rsidR="00B46007" w:rsidRPr="00890D13" w:rsidRDefault="00B46007" w:rsidP="00890D13">
      <w:pPr>
        <w:keepNext/>
        <w:keepLines/>
        <w:outlineLvl w:val="5"/>
        <w:rPr>
          <w:rFonts w:eastAsia="Arial Unicode MS"/>
          <w:bCs/>
        </w:rPr>
      </w:pPr>
      <w:r w:rsidRPr="00890D13">
        <w:rPr>
          <w:rFonts w:eastAsia="Arial Unicode MS"/>
          <w:bCs/>
        </w:rPr>
        <w:t>в) М.Суслов</w:t>
      </w:r>
    </w:p>
    <w:p w:rsidR="00B46007" w:rsidRPr="00890D13" w:rsidRDefault="00B46007" w:rsidP="00890D13">
      <w:pPr>
        <w:keepNext/>
        <w:keepLines/>
        <w:outlineLvl w:val="5"/>
        <w:rPr>
          <w:rFonts w:eastAsia="Arial Unicode MS"/>
          <w:bCs/>
        </w:rPr>
      </w:pPr>
      <w:r w:rsidRPr="00890D13">
        <w:rPr>
          <w:rFonts w:eastAsia="Arial Unicode MS"/>
          <w:bCs/>
        </w:rPr>
        <w:t>г) М.Горбачев</w:t>
      </w:r>
    </w:p>
    <w:p w:rsidR="00B46007" w:rsidRPr="00890D13" w:rsidRDefault="00B46007" w:rsidP="00890D13">
      <w:pPr>
        <w:keepNext/>
        <w:keepLines/>
        <w:outlineLvl w:val="5"/>
        <w:rPr>
          <w:rFonts w:eastAsia="Arial Unicode MS"/>
          <w:b/>
          <w:bCs/>
        </w:rPr>
      </w:pPr>
      <w:r w:rsidRPr="00890D13">
        <w:rPr>
          <w:rFonts w:eastAsia="Arial Unicode MS"/>
          <w:b/>
          <w:bCs/>
        </w:rPr>
        <w:t>43. Министром иностранных дел СССР в годы перестройки являлся:</w:t>
      </w:r>
    </w:p>
    <w:p w:rsidR="00B46007" w:rsidRPr="00890D13" w:rsidRDefault="00B46007" w:rsidP="00890D13">
      <w:pPr>
        <w:keepNext/>
        <w:keepLines/>
        <w:outlineLvl w:val="5"/>
        <w:rPr>
          <w:rFonts w:eastAsia="Arial Unicode MS"/>
          <w:bCs/>
        </w:rPr>
      </w:pPr>
      <w:r w:rsidRPr="00890D13">
        <w:rPr>
          <w:rFonts w:eastAsia="Arial Unicode MS"/>
          <w:bCs/>
        </w:rPr>
        <w:t>а) А.Громыко</w:t>
      </w:r>
    </w:p>
    <w:p w:rsidR="00B46007" w:rsidRPr="00890D13" w:rsidRDefault="00B46007" w:rsidP="00890D13">
      <w:pPr>
        <w:keepNext/>
        <w:keepLines/>
        <w:outlineLvl w:val="5"/>
        <w:rPr>
          <w:rFonts w:eastAsia="Arial Unicode MS"/>
          <w:bCs/>
        </w:rPr>
      </w:pPr>
      <w:r w:rsidRPr="00890D13">
        <w:rPr>
          <w:rFonts w:eastAsia="Arial Unicode MS"/>
          <w:bCs/>
        </w:rPr>
        <w:t>б) А.Козырев</w:t>
      </w:r>
    </w:p>
    <w:p w:rsidR="00B46007" w:rsidRPr="00890D13" w:rsidRDefault="00B46007" w:rsidP="00890D13">
      <w:pPr>
        <w:keepNext/>
        <w:keepLines/>
        <w:outlineLvl w:val="5"/>
        <w:rPr>
          <w:rFonts w:eastAsia="Arial Unicode MS"/>
          <w:bCs/>
        </w:rPr>
      </w:pPr>
      <w:r w:rsidRPr="00890D13">
        <w:rPr>
          <w:rFonts w:eastAsia="Arial Unicode MS"/>
          <w:bCs/>
        </w:rPr>
        <w:t>в) Е.Примаков</w:t>
      </w:r>
    </w:p>
    <w:p w:rsidR="00B46007" w:rsidRPr="00890D13" w:rsidRDefault="00B46007" w:rsidP="00890D13">
      <w:pPr>
        <w:keepNext/>
        <w:keepLines/>
        <w:outlineLvl w:val="5"/>
        <w:rPr>
          <w:rFonts w:eastAsia="Arial Unicode MS"/>
          <w:bCs/>
        </w:rPr>
      </w:pPr>
      <w:r w:rsidRPr="00890D13">
        <w:rPr>
          <w:rFonts w:eastAsia="Arial Unicode MS"/>
          <w:bCs/>
        </w:rPr>
        <w:t>г) Э.Шеварнадзе</w:t>
      </w:r>
    </w:p>
    <w:p w:rsidR="00B46007" w:rsidRPr="00890D13" w:rsidRDefault="00B46007" w:rsidP="00890D13">
      <w:pPr>
        <w:keepNext/>
        <w:keepLines/>
        <w:outlineLvl w:val="5"/>
        <w:rPr>
          <w:rFonts w:eastAsia="Arial Unicode MS"/>
          <w:b/>
          <w:bCs/>
        </w:rPr>
      </w:pPr>
      <w:r w:rsidRPr="00890D13">
        <w:rPr>
          <w:rFonts w:eastAsia="Arial Unicode MS"/>
          <w:b/>
          <w:bCs/>
        </w:rPr>
        <w:t>44. Действующая конституция РФ была принята в:</w:t>
      </w:r>
    </w:p>
    <w:p w:rsidR="00B46007" w:rsidRPr="00890D13" w:rsidRDefault="00B46007" w:rsidP="00890D13">
      <w:pPr>
        <w:keepNext/>
        <w:keepLines/>
        <w:outlineLvl w:val="5"/>
        <w:rPr>
          <w:rFonts w:eastAsia="Arial Unicode MS"/>
          <w:bCs/>
        </w:rPr>
      </w:pPr>
      <w:r w:rsidRPr="00890D13">
        <w:rPr>
          <w:rFonts w:eastAsia="Arial Unicode MS"/>
          <w:bCs/>
        </w:rPr>
        <w:t>а) 1991</w:t>
      </w:r>
    </w:p>
    <w:p w:rsidR="00B46007" w:rsidRPr="00890D13" w:rsidRDefault="00B46007" w:rsidP="00890D13">
      <w:pPr>
        <w:keepNext/>
        <w:keepLines/>
        <w:outlineLvl w:val="5"/>
        <w:rPr>
          <w:rFonts w:eastAsia="Arial Unicode MS"/>
          <w:bCs/>
        </w:rPr>
      </w:pPr>
      <w:r w:rsidRPr="00890D13">
        <w:rPr>
          <w:rFonts w:eastAsia="Arial Unicode MS"/>
          <w:bCs/>
        </w:rPr>
        <w:t>б) 1993</w:t>
      </w:r>
    </w:p>
    <w:p w:rsidR="00B46007" w:rsidRPr="00890D13" w:rsidRDefault="00B46007" w:rsidP="00890D13">
      <w:pPr>
        <w:keepNext/>
        <w:keepLines/>
        <w:outlineLvl w:val="5"/>
        <w:rPr>
          <w:rFonts w:eastAsia="Arial Unicode MS"/>
          <w:bCs/>
        </w:rPr>
      </w:pPr>
      <w:r w:rsidRPr="00890D13">
        <w:rPr>
          <w:rFonts w:eastAsia="Arial Unicode MS"/>
          <w:bCs/>
        </w:rPr>
        <w:t>в) 1996</w:t>
      </w:r>
    </w:p>
    <w:p w:rsidR="00B46007" w:rsidRPr="00890D13" w:rsidRDefault="00B46007" w:rsidP="00890D13">
      <w:pPr>
        <w:keepNext/>
        <w:keepLines/>
        <w:outlineLvl w:val="5"/>
        <w:rPr>
          <w:rFonts w:eastAsia="Arial Unicode MS"/>
          <w:bCs/>
        </w:rPr>
      </w:pPr>
      <w:r w:rsidRPr="00890D13">
        <w:rPr>
          <w:rFonts w:eastAsia="Arial Unicode MS"/>
          <w:bCs/>
        </w:rPr>
        <w:t>г) 1998</w:t>
      </w:r>
    </w:p>
    <w:p w:rsidR="00B46007" w:rsidRPr="00890D13" w:rsidRDefault="00B46007" w:rsidP="00890D13">
      <w:pPr>
        <w:keepNext/>
        <w:keepLines/>
        <w:outlineLvl w:val="5"/>
        <w:rPr>
          <w:rFonts w:eastAsia="Arial Unicode MS"/>
          <w:b/>
          <w:bCs/>
        </w:rPr>
      </w:pPr>
      <w:r w:rsidRPr="00890D13">
        <w:rPr>
          <w:rFonts w:eastAsia="Arial Unicode MS"/>
          <w:b/>
          <w:bCs/>
        </w:rPr>
        <w:t>45. Стратегическим партнером РФ в Азии и мире в настоящее время считается:</w:t>
      </w:r>
    </w:p>
    <w:p w:rsidR="00B46007" w:rsidRPr="00890D13" w:rsidRDefault="00B46007" w:rsidP="00890D13">
      <w:pPr>
        <w:keepNext/>
        <w:keepLines/>
        <w:outlineLvl w:val="5"/>
        <w:rPr>
          <w:rFonts w:eastAsia="Arial Unicode MS"/>
          <w:bCs/>
        </w:rPr>
      </w:pPr>
      <w:r w:rsidRPr="00890D13">
        <w:rPr>
          <w:rFonts w:eastAsia="Arial Unicode MS"/>
          <w:bCs/>
        </w:rPr>
        <w:t>а) Китай</w:t>
      </w:r>
    </w:p>
    <w:p w:rsidR="00B46007" w:rsidRPr="00890D13" w:rsidRDefault="00B46007" w:rsidP="00890D13">
      <w:pPr>
        <w:keepNext/>
        <w:keepLines/>
        <w:outlineLvl w:val="5"/>
        <w:rPr>
          <w:rFonts w:eastAsia="Arial Unicode MS"/>
          <w:bCs/>
        </w:rPr>
      </w:pPr>
      <w:r w:rsidRPr="00890D13">
        <w:rPr>
          <w:rFonts w:eastAsia="Arial Unicode MS"/>
          <w:bCs/>
        </w:rPr>
        <w:t>б) США</w:t>
      </w:r>
    </w:p>
    <w:p w:rsidR="00B46007" w:rsidRPr="00890D13" w:rsidRDefault="00B46007" w:rsidP="00890D13">
      <w:pPr>
        <w:keepNext/>
        <w:keepLines/>
        <w:outlineLvl w:val="5"/>
        <w:rPr>
          <w:rFonts w:eastAsia="Arial Unicode MS"/>
          <w:bCs/>
        </w:rPr>
      </w:pPr>
      <w:r w:rsidRPr="00890D13">
        <w:rPr>
          <w:rFonts w:eastAsia="Arial Unicode MS"/>
          <w:bCs/>
        </w:rPr>
        <w:t>в) Украина</w:t>
      </w:r>
    </w:p>
    <w:p w:rsidR="00B46007" w:rsidRPr="00890D13" w:rsidRDefault="00B46007" w:rsidP="00890D13">
      <w:pPr>
        <w:keepNext/>
        <w:keepLines/>
        <w:outlineLvl w:val="5"/>
        <w:rPr>
          <w:rFonts w:eastAsia="Arial Unicode MS"/>
          <w:bCs/>
        </w:rPr>
      </w:pPr>
      <w:r w:rsidRPr="00890D13">
        <w:rPr>
          <w:rFonts w:eastAsia="Arial Unicode MS"/>
          <w:bCs/>
        </w:rPr>
        <w:t>г) Япония</w:t>
      </w:r>
    </w:p>
    <w:p w:rsidR="00B46007" w:rsidRPr="00890D13" w:rsidRDefault="00B46007" w:rsidP="00890D13">
      <w:pPr>
        <w:keepNext/>
        <w:keepLines/>
        <w:outlineLvl w:val="5"/>
        <w:rPr>
          <w:rFonts w:eastAsia="Arial Unicode MS"/>
          <w:b/>
          <w:bCs/>
        </w:rPr>
      </w:pPr>
      <w:r w:rsidRPr="00890D13">
        <w:rPr>
          <w:rFonts w:eastAsia="Arial Unicode MS"/>
          <w:b/>
          <w:bCs/>
        </w:rPr>
        <w:t>46. Как называется процесс распада относительно единого государства Киевская Русь на множество самостоятельных земель-государств (княжеств и республик)?</w:t>
      </w:r>
    </w:p>
    <w:p w:rsidR="00B46007" w:rsidRPr="00890D13" w:rsidRDefault="00B46007" w:rsidP="00890D13">
      <w:pPr>
        <w:keepNext/>
        <w:keepLines/>
        <w:outlineLvl w:val="5"/>
        <w:rPr>
          <w:rFonts w:eastAsia="Arial Unicode MS"/>
          <w:bCs/>
        </w:rPr>
      </w:pPr>
      <w:r w:rsidRPr="00890D13">
        <w:rPr>
          <w:rFonts w:eastAsia="Arial Unicode MS"/>
          <w:bCs/>
        </w:rPr>
        <w:t>_____________________________________________________________________________</w:t>
      </w:r>
    </w:p>
    <w:p w:rsidR="00B46007" w:rsidRPr="00890D13" w:rsidRDefault="00B46007" w:rsidP="00890D13">
      <w:pPr>
        <w:keepNext/>
        <w:keepLines/>
        <w:outlineLvl w:val="5"/>
        <w:rPr>
          <w:rFonts w:eastAsia="Arial Unicode MS"/>
          <w:bCs/>
        </w:rPr>
      </w:pPr>
    </w:p>
    <w:p w:rsidR="00B46007" w:rsidRPr="00890D13" w:rsidRDefault="00B46007" w:rsidP="00890D13">
      <w:pPr>
        <w:keepNext/>
        <w:keepLines/>
        <w:outlineLvl w:val="5"/>
        <w:rPr>
          <w:rFonts w:eastAsia="Arial Unicode MS"/>
          <w:b/>
          <w:bCs/>
        </w:rPr>
      </w:pPr>
      <w:r w:rsidRPr="00890D13">
        <w:rPr>
          <w:rFonts w:eastAsia="Arial Unicode MS"/>
          <w:b/>
          <w:bCs/>
        </w:rPr>
        <w:t>47. Каков характер реформ Александра II в 60-70-е годы XIX века?</w:t>
      </w:r>
    </w:p>
    <w:p w:rsidR="00B46007" w:rsidRPr="00890D13" w:rsidRDefault="00B46007" w:rsidP="00890D13">
      <w:pPr>
        <w:keepNext/>
        <w:keepLines/>
        <w:outlineLvl w:val="5"/>
        <w:rPr>
          <w:rFonts w:eastAsia="Arial Unicode MS"/>
          <w:bCs/>
        </w:rPr>
      </w:pPr>
      <w:r w:rsidRPr="00890D13">
        <w:rPr>
          <w:rFonts w:eastAsia="Arial Unicode MS"/>
          <w:bCs/>
        </w:rPr>
        <w:t>_____________________________________________________________________________</w:t>
      </w:r>
    </w:p>
    <w:p w:rsidR="00B46007" w:rsidRPr="00890D13" w:rsidRDefault="00B46007" w:rsidP="00890D13">
      <w:pPr>
        <w:keepNext/>
        <w:keepLines/>
        <w:outlineLvl w:val="5"/>
        <w:rPr>
          <w:rFonts w:eastAsia="Arial Unicode MS"/>
          <w:bCs/>
        </w:rPr>
      </w:pPr>
    </w:p>
    <w:p w:rsidR="00B46007" w:rsidRPr="00890D13" w:rsidRDefault="00B46007" w:rsidP="00890D13">
      <w:pPr>
        <w:keepNext/>
        <w:keepLines/>
        <w:outlineLvl w:val="5"/>
        <w:rPr>
          <w:rFonts w:eastAsia="Arial Unicode MS"/>
          <w:bCs/>
        </w:rPr>
      </w:pPr>
      <w:r w:rsidRPr="00890D13">
        <w:rPr>
          <w:rFonts w:eastAsia="Arial Unicode MS"/>
          <w:b/>
          <w:bCs/>
        </w:rPr>
        <w:t>48. Назовите основные функции государства:</w:t>
      </w:r>
      <w:r w:rsidRPr="00890D13">
        <w:rPr>
          <w:rFonts w:eastAsia="Arial Unicode MS"/>
          <w:bCs/>
        </w:rPr>
        <w:t xml:space="preserve"> _____________________________________________________________________________</w:t>
      </w:r>
    </w:p>
    <w:p w:rsidR="00B46007" w:rsidRPr="00890D13" w:rsidRDefault="00B46007" w:rsidP="00890D13">
      <w:pPr>
        <w:keepNext/>
        <w:keepLines/>
        <w:outlineLvl w:val="5"/>
        <w:rPr>
          <w:rFonts w:eastAsia="Arial Unicode MS"/>
          <w:bCs/>
        </w:rPr>
      </w:pPr>
    </w:p>
    <w:p w:rsidR="00B46007" w:rsidRPr="00890D13" w:rsidRDefault="00B46007" w:rsidP="00890D13">
      <w:pPr>
        <w:keepNext/>
        <w:keepLines/>
        <w:outlineLvl w:val="5"/>
        <w:rPr>
          <w:rFonts w:eastAsia="Arial Unicode MS"/>
          <w:b/>
          <w:bCs/>
        </w:rPr>
      </w:pPr>
      <w:r w:rsidRPr="00890D13">
        <w:rPr>
          <w:rFonts w:eastAsia="Arial Unicode MS"/>
          <w:b/>
          <w:bCs/>
        </w:rPr>
        <w:t>49. Кратко охарактеризуйте социально-экономическое положение Российской империи на рубеже XIX-XX веков.</w:t>
      </w:r>
    </w:p>
    <w:p w:rsidR="00B46007" w:rsidRPr="00890D13" w:rsidRDefault="00B46007" w:rsidP="00890D13">
      <w:pPr>
        <w:keepNext/>
        <w:keepLines/>
        <w:outlineLvl w:val="5"/>
        <w:rPr>
          <w:rFonts w:eastAsia="Arial Unicode MS"/>
          <w:bCs/>
        </w:rPr>
      </w:pPr>
      <w:r w:rsidRPr="00890D13">
        <w:rPr>
          <w:rFonts w:eastAsia="Arial Unicode MS"/>
          <w:bCs/>
        </w:rPr>
        <w:t>_____________________________________________________________________________</w:t>
      </w:r>
    </w:p>
    <w:p w:rsidR="00B46007" w:rsidRPr="00890D13" w:rsidRDefault="00B46007" w:rsidP="00890D13">
      <w:pPr>
        <w:keepNext/>
        <w:keepLines/>
        <w:outlineLvl w:val="5"/>
        <w:rPr>
          <w:rFonts w:eastAsia="Arial Unicode MS"/>
          <w:bCs/>
        </w:rPr>
      </w:pPr>
    </w:p>
    <w:p w:rsidR="00B46007" w:rsidRPr="00890D13" w:rsidRDefault="00B46007" w:rsidP="00890D13">
      <w:pPr>
        <w:keepNext/>
        <w:keepLines/>
        <w:outlineLvl w:val="5"/>
        <w:rPr>
          <w:rFonts w:eastAsia="Arial Unicode MS"/>
          <w:b/>
          <w:bCs/>
        </w:rPr>
      </w:pPr>
      <w:r w:rsidRPr="00890D13">
        <w:rPr>
          <w:rFonts w:eastAsia="Arial Unicode MS"/>
          <w:b/>
          <w:bCs/>
        </w:rPr>
        <w:t>50. Каковы основные причины отказа от НЭПа в СССР</w:t>
      </w:r>
    </w:p>
    <w:p w:rsidR="00B46007" w:rsidRPr="00890D13" w:rsidRDefault="00B46007" w:rsidP="00890D13">
      <w:pPr>
        <w:keepNext/>
        <w:keepLines/>
        <w:outlineLvl w:val="5"/>
        <w:rPr>
          <w:rFonts w:eastAsia="Arial Unicode MS"/>
          <w:b/>
          <w:bCs/>
        </w:rPr>
      </w:pPr>
      <w:r w:rsidRPr="00890D13">
        <w:rPr>
          <w:rFonts w:eastAsia="Arial Unicode MS"/>
          <w:bCs/>
        </w:rPr>
        <w:t>_____________________________________________________________________________________________</w:t>
      </w:r>
      <w:r w:rsidRPr="00890D13">
        <w:rPr>
          <w:rFonts w:eastAsia="Arial Unicode MS"/>
          <w:bCs/>
        </w:rPr>
        <w:br w:type="page"/>
      </w:r>
      <w:r w:rsidRPr="00890D13">
        <w:rPr>
          <w:rFonts w:eastAsia="Arial Unicode MS"/>
          <w:b/>
          <w:bCs/>
        </w:rPr>
        <w:t>Вариант 2</w:t>
      </w:r>
    </w:p>
    <w:p w:rsidR="00B46007" w:rsidRPr="00890D13" w:rsidRDefault="00B46007" w:rsidP="00890D13">
      <w:pPr>
        <w:keepNext/>
        <w:keepLines/>
        <w:outlineLvl w:val="5"/>
        <w:rPr>
          <w:rFonts w:eastAsia="Arial Unicode MS"/>
          <w:bCs/>
        </w:rPr>
      </w:pPr>
    </w:p>
    <w:p w:rsidR="00B46007" w:rsidRPr="00890D13" w:rsidRDefault="00B46007" w:rsidP="00890D13">
      <w:pPr>
        <w:pStyle w:val="24"/>
        <w:numPr>
          <w:ilvl w:val="0"/>
          <w:numId w:val="1"/>
        </w:numPr>
        <w:shd w:val="clear" w:color="auto" w:fill="auto"/>
        <w:tabs>
          <w:tab w:val="clear" w:pos="720"/>
          <w:tab w:val="left" w:pos="430"/>
        </w:tabs>
        <w:spacing w:after="0" w:line="240" w:lineRule="auto"/>
        <w:ind w:left="0" w:firstLine="0"/>
        <w:rPr>
          <w:rFonts w:ascii="Times New Roman" w:hAnsi="Times New Roman"/>
          <w:sz w:val="24"/>
          <w:szCs w:val="24"/>
        </w:rPr>
      </w:pPr>
      <w:r w:rsidRPr="00890D13">
        <w:rPr>
          <w:rStyle w:val="311"/>
          <w:rFonts w:ascii="Times New Roman" w:hAnsi="Times New Roman"/>
          <w:bCs w:val="0"/>
          <w:sz w:val="24"/>
          <w:szCs w:val="24"/>
        </w:rPr>
        <w:t>Римские источники называли древнейших славян:</w:t>
      </w:r>
    </w:p>
    <w:p w:rsidR="00B46007" w:rsidRPr="00890D13" w:rsidRDefault="00B46007" w:rsidP="00890D13">
      <w:pPr>
        <w:pStyle w:val="24"/>
        <w:shd w:val="clear" w:color="auto" w:fill="auto"/>
        <w:spacing w:after="0" w:line="240" w:lineRule="auto"/>
        <w:rPr>
          <w:rStyle w:val="311"/>
          <w:rFonts w:ascii="Times New Roman" w:hAnsi="Times New Roman"/>
          <w:b w:val="0"/>
          <w:bCs w:val="0"/>
          <w:sz w:val="24"/>
          <w:szCs w:val="24"/>
        </w:rPr>
      </w:pPr>
      <w:r w:rsidRPr="00890D13">
        <w:rPr>
          <w:rStyle w:val="311"/>
          <w:rFonts w:ascii="Times New Roman" w:hAnsi="Times New Roman"/>
          <w:b w:val="0"/>
          <w:bCs w:val="0"/>
          <w:sz w:val="24"/>
          <w:szCs w:val="24"/>
        </w:rPr>
        <w:t>а) венедами</w:t>
      </w:r>
    </w:p>
    <w:p w:rsidR="00B46007" w:rsidRPr="00890D13" w:rsidRDefault="00B46007" w:rsidP="00890D13">
      <w:pPr>
        <w:pStyle w:val="24"/>
        <w:shd w:val="clear" w:color="auto" w:fill="auto"/>
        <w:spacing w:after="0" w:line="240" w:lineRule="auto"/>
        <w:rPr>
          <w:rFonts w:ascii="Times New Roman" w:hAnsi="Times New Roman"/>
          <w:b w:val="0"/>
          <w:sz w:val="24"/>
          <w:szCs w:val="24"/>
        </w:rPr>
      </w:pPr>
      <w:r w:rsidRPr="00890D13">
        <w:rPr>
          <w:rStyle w:val="311"/>
          <w:rFonts w:ascii="Times New Roman" w:hAnsi="Times New Roman"/>
          <w:b w:val="0"/>
          <w:bCs w:val="0"/>
          <w:sz w:val="24"/>
          <w:szCs w:val="24"/>
        </w:rPr>
        <w:t>б) скифами</w:t>
      </w:r>
    </w:p>
    <w:p w:rsidR="00B46007" w:rsidRPr="00890D13" w:rsidRDefault="00B46007" w:rsidP="00890D13">
      <w:pPr>
        <w:pStyle w:val="24"/>
        <w:shd w:val="clear" w:color="auto" w:fill="auto"/>
        <w:tabs>
          <w:tab w:val="left" w:pos="478"/>
        </w:tabs>
        <w:spacing w:after="0" w:line="240" w:lineRule="auto"/>
        <w:rPr>
          <w:rFonts w:ascii="Times New Roman" w:hAnsi="Times New Roman"/>
          <w:b w:val="0"/>
          <w:sz w:val="24"/>
          <w:szCs w:val="24"/>
        </w:rPr>
      </w:pPr>
      <w:r w:rsidRPr="00890D13">
        <w:rPr>
          <w:rStyle w:val="311"/>
          <w:rFonts w:ascii="Times New Roman" w:hAnsi="Times New Roman"/>
          <w:b w:val="0"/>
          <w:bCs w:val="0"/>
          <w:sz w:val="24"/>
          <w:szCs w:val="24"/>
        </w:rPr>
        <w:t>в) антами</w:t>
      </w:r>
    </w:p>
    <w:p w:rsidR="00B46007" w:rsidRPr="00890D13" w:rsidRDefault="00B46007" w:rsidP="00890D13">
      <w:pPr>
        <w:pStyle w:val="24"/>
        <w:shd w:val="clear" w:color="auto" w:fill="auto"/>
        <w:tabs>
          <w:tab w:val="left" w:pos="478"/>
        </w:tabs>
        <w:spacing w:after="0" w:line="240" w:lineRule="auto"/>
        <w:rPr>
          <w:rFonts w:ascii="Times New Roman" w:hAnsi="Times New Roman"/>
          <w:b w:val="0"/>
          <w:sz w:val="24"/>
          <w:szCs w:val="24"/>
        </w:rPr>
      </w:pPr>
      <w:r w:rsidRPr="00890D13">
        <w:rPr>
          <w:rStyle w:val="311"/>
          <w:rFonts w:ascii="Times New Roman" w:hAnsi="Times New Roman"/>
          <w:b w:val="0"/>
          <w:bCs w:val="0"/>
          <w:sz w:val="24"/>
          <w:szCs w:val="24"/>
        </w:rPr>
        <w:t>г) склавинами</w:t>
      </w:r>
    </w:p>
    <w:p w:rsidR="00B46007" w:rsidRPr="00890D13" w:rsidRDefault="00B46007" w:rsidP="00890D13">
      <w:pPr>
        <w:pStyle w:val="24"/>
        <w:numPr>
          <w:ilvl w:val="0"/>
          <w:numId w:val="1"/>
        </w:numPr>
        <w:shd w:val="clear" w:color="auto" w:fill="auto"/>
        <w:tabs>
          <w:tab w:val="clear" w:pos="720"/>
          <w:tab w:val="left" w:pos="440"/>
        </w:tabs>
        <w:spacing w:after="0" w:line="240" w:lineRule="auto"/>
        <w:ind w:left="0" w:firstLine="0"/>
        <w:rPr>
          <w:rFonts w:ascii="Times New Roman" w:hAnsi="Times New Roman"/>
          <w:sz w:val="24"/>
          <w:szCs w:val="24"/>
        </w:rPr>
      </w:pPr>
      <w:r w:rsidRPr="00890D13">
        <w:rPr>
          <w:rStyle w:val="311"/>
          <w:rFonts w:ascii="Times New Roman" w:hAnsi="Times New Roman"/>
          <w:bCs w:val="0"/>
          <w:sz w:val="24"/>
          <w:szCs w:val="24"/>
        </w:rPr>
        <w:t>Путь «из варяг в греки» проходил по:</w:t>
      </w:r>
    </w:p>
    <w:p w:rsidR="00B46007" w:rsidRPr="00890D13" w:rsidRDefault="00B46007" w:rsidP="00890D13">
      <w:pPr>
        <w:pStyle w:val="24"/>
        <w:shd w:val="clear" w:color="auto" w:fill="auto"/>
        <w:tabs>
          <w:tab w:val="left" w:pos="478"/>
          <w:tab w:val="left" w:pos="3229"/>
        </w:tabs>
        <w:spacing w:after="0" w:line="240" w:lineRule="auto"/>
        <w:rPr>
          <w:rFonts w:ascii="Times New Roman" w:hAnsi="Times New Roman"/>
          <w:b w:val="0"/>
          <w:sz w:val="24"/>
          <w:szCs w:val="24"/>
        </w:rPr>
      </w:pPr>
      <w:r w:rsidRPr="00890D13">
        <w:rPr>
          <w:rStyle w:val="311"/>
          <w:rFonts w:ascii="Times New Roman" w:hAnsi="Times New Roman"/>
          <w:b w:val="0"/>
          <w:bCs w:val="0"/>
          <w:sz w:val="24"/>
          <w:szCs w:val="24"/>
        </w:rPr>
        <w:t>а)</w:t>
      </w:r>
      <w:r w:rsidRPr="00890D13">
        <w:rPr>
          <w:rStyle w:val="311"/>
          <w:rFonts w:ascii="Times New Roman" w:hAnsi="Times New Roman"/>
          <w:b w:val="0"/>
          <w:bCs w:val="0"/>
          <w:sz w:val="24"/>
          <w:szCs w:val="24"/>
        </w:rPr>
        <w:tab/>
        <w:t>Волге                                в) Дунаю</w:t>
      </w:r>
    </w:p>
    <w:p w:rsidR="00B46007" w:rsidRPr="00890D13" w:rsidRDefault="00B46007" w:rsidP="00890D13">
      <w:pPr>
        <w:pStyle w:val="24"/>
        <w:shd w:val="clear" w:color="auto" w:fill="auto"/>
        <w:tabs>
          <w:tab w:val="left" w:pos="474"/>
          <w:tab w:val="left" w:pos="2965"/>
        </w:tabs>
        <w:spacing w:after="0" w:line="240" w:lineRule="auto"/>
        <w:rPr>
          <w:rFonts w:ascii="Times New Roman" w:hAnsi="Times New Roman"/>
          <w:b w:val="0"/>
          <w:sz w:val="24"/>
          <w:szCs w:val="24"/>
        </w:rPr>
      </w:pPr>
      <w:r w:rsidRPr="00890D13">
        <w:rPr>
          <w:rStyle w:val="311"/>
          <w:rFonts w:ascii="Times New Roman" w:hAnsi="Times New Roman"/>
          <w:b w:val="0"/>
          <w:bCs w:val="0"/>
          <w:sz w:val="24"/>
          <w:szCs w:val="24"/>
        </w:rPr>
        <w:t>б)</w:t>
      </w:r>
      <w:r w:rsidRPr="00890D13">
        <w:rPr>
          <w:rStyle w:val="311"/>
          <w:rFonts w:ascii="Times New Roman" w:hAnsi="Times New Roman"/>
          <w:b w:val="0"/>
          <w:bCs w:val="0"/>
          <w:sz w:val="24"/>
          <w:szCs w:val="24"/>
        </w:rPr>
        <w:tab/>
        <w:t>Днепру</w:t>
      </w:r>
      <w:r w:rsidRPr="00890D13">
        <w:rPr>
          <w:rStyle w:val="311"/>
          <w:rFonts w:ascii="Times New Roman" w:hAnsi="Times New Roman"/>
          <w:b w:val="0"/>
          <w:bCs w:val="0"/>
          <w:sz w:val="24"/>
          <w:szCs w:val="24"/>
        </w:rPr>
        <w:tab/>
        <w:t>г) Днестру</w:t>
      </w:r>
    </w:p>
    <w:p w:rsidR="00B46007" w:rsidRPr="00890D13" w:rsidRDefault="00B46007" w:rsidP="00890D13">
      <w:pPr>
        <w:pStyle w:val="24"/>
        <w:numPr>
          <w:ilvl w:val="0"/>
          <w:numId w:val="1"/>
        </w:numPr>
        <w:shd w:val="clear" w:color="auto" w:fill="auto"/>
        <w:tabs>
          <w:tab w:val="clear" w:pos="720"/>
          <w:tab w:val="left" w:pos="450"/>
        </w:tabs>
        <w:spacing w:after="0" w:line="240" w:lineRule="auto"/>
        <w:ind w:left="0" w:right="40" w:firstLine="0"/>
        <w:rPr>
          <w:rFonts w:ascii="Times New Roman" w:hAnsi="Times New Roman"/>
          <w:sz w:val="24"/>
          <w:szCs w:val="24"/>
        </w:rPr>
      </w:pPr>
      <w:r w:rsidRPr="00890D13">
        <w:rPr>
          <w:rStyle w:val="311"/>
          <w:rFonts w:ascii="Times New Roman" w:hAnsi="Times New Roman"/>
          <w:bCs w:val="0"/>
          <w:sz w:val="24"/>
          <w:szCs w:val="24"/>
        </w:rPr>
        <w:t>Общерусский поход на половцев, организованный Владимиром Мономахом, произошел в:</w:t>
      </w:r>
    </w:p>
    <w:p w:rsidR="00B46007" w:rsidRPr="00890D13" w:rsidRDefault="00B46007" w:rsidP="00890D13">
      <w:pPr>
        <w:pStyle w:val="24"/>
        <w:shd w:val="clear" w:color="auto" w:fill="auto"/>
        <w:tabs>
          <w:tab w:val="left" w:pos="3012"/>
        </w:tabs>
        <w:spacing w:after="0" w:line="240" w:lineRule="auto"/>
        <w:rPr>
          <w:rFonts w:ascii="Times New Roman" w:hAnsi="Times New Roman"/>
          <w:b w:val="0"/>
          <w:sz w:val="24"/>
          <w:szCs w:val="24"/>
        </w:rPr>
      </w:pPr>
      <w:r w:rsidRPr="00890D13">
        <w:rPr>
          <w:rStyle w:val="311"/>
          <w:rFonts w:ascii="Times New Roman" w:hAnsi="Times New Roman"/>
          <w:b w:val="0"/>
          <w:bCs w:val="0"/>
          <w:sz w:val="24"/>
          <w:szCs w:val="24"/>
        </w:rPr>
        <w:t xml:space="preserve">а) </w:t>
      </w:r>
      <w:smartTag w:uri="urn:schemas-microsoft-com:office:smarttags" w:element="metricconverter">
        <w:smartTagPr>
          <w:attr w:name="ProductID" w:val="1097 г"/>
        </w:smartTagPr>
        <w:r w:rsidRPr="00890D13">
          <w:rPr>
            <w:rStyle w:val="311"/>
            <w:rFonts w:ascii="Times New Roman" w:hAnsi="Times New Roman"/>
            <w:b w:val="0"/>
            <w:bCs w:val="0"/>
            <w:sz w:val="24"/>
            <w:szCs w:val="24"/>
          </w:rPr>
          <w:t>1097 г</w:t>
        </w:r>
      </w:smartTag>
      <w:r w:rsidRPr="00890D13">
        <w:rPr>
          <w:rStyle w:val="311"/>
          <w:rFonts w:ascii="Times New Roman" w:hAnsi="Times New Roman"/>
          <w:b w:val="0"/>
          <w:bCs w:val="0"/>
          <w:sz w:val="24"/>
          <w:szCs w:val="24"/>
        </w:rPr>
        <w:t xml:space="preserve">.                                  в) </w:t>
      </w:r>
      <w:smartTag w:uri="urn:schemas-microsoft-com:office:smarttags" w:element="metricconverter">
        <w:smartTagPr>
          <w:attr w:name="ProductID" w:val="1111 г"/>
        </w:smartTagPr>
        <w:r w:rsidRPr="00890D13">
          <w:rPr>
            <w:rStyle w:val="311"/>
            <w:rFonts w:ascii="Times New Roman" w:hAnsi="Times New Roman"/>
            <w:b w:val="0"/>
            <w:bCs w:val="0"/>
            <w:sz w:val="24"/>
            <w:szCs w:val="24"/>
          </w:rPr>
          <w:t>1111 г</w:t>
        </w:r>
      </w:smartTag>
      <w:r w:rsidRPr="00890D13">
        <w:rPr>
          <w:rStyle w:val="311"/>
          <w:rFonts w:ascii="Times New Roman" w:hAnsi="Times New Roman"/>
          <w:b w:val="0"/>
          <w:bCs w:val="0"/>
          <w:sz w:val="24"/>
          <w:szCs w:val="24"/>
        </w:rPr>
        <w:t>.</w:t>
      </w:r>
    </w:p>
    <w:p w:rsidR="00B46007" w:rsidRPr="00890D13" w:rsidRDefault="00B46007" w:rsidP="00890D13">
      <w:pPr>
        <w:pStyle w:val="24"/>
        <w:shd w:val="clear" w:color="auto" w:fill="auto"/>
        <w:tabs>
          <w:tab w:val="left" w:pos="488"/>
          <w:tab w:val="left" w:pos="2960"/>
        </w:tabs>
        <w:spacing w:after="0" w:line="240" w:lineRule="auto"/>
        <w:rPr>
          <w:rFonts w:ascii="Times New Roman" w:hAnsi="Times New Roman"/>
          <w:b w:val="0"/>
          <w:sz w:val="24"/>
          <w:szCs w:val="24"/>
        </w:rPr>
      </w:pPr>
      <w:r w:rsidRPr="00890D13">
        <w:rPr>
          <w:rStyle w:val="311"/>
          <w:rFonts w:ascii="Times New Roman" w:hAnsi="Times New Roman"/>
          <w:b w:val="0"/>
          <w:bCs w:val="0"/>
          <w:sz w:val="24"/>
          <w:szCs w:val="24"/>
        </w:rPr>
        <w:t xml:space="preserve">б) </w:t>
      </w:r>
      <w:smartTag w:uri="urn:schemas-microsoft-com:office:smarttags" w:element="metricconverter">
        <w:smartTagPr>
          <w:attr w:name="ProductID" w:val="1100 г"/>
        </w:smartTagPr>
        <w:r w:rsidRPr="00890D13">
          <w:rPr>
            <w:rStyle w:val="311"/>
            <w:rFonts w:ascii="Times New Roman" w:hAnsi="Times New Roman"/>
            <w:b w:val="0"/>
            <w:bCs w:val="0"/>
            <w:sz w:val="24"/>
            <w:szCs w:val="24"/>
          </w:rPr>
          <w:t>1100 г</w:t>
        </w:r>
      </w:smartTag>
      <w:r w:rsidRPr="00890D13">
        <w:rPr>
          <w:rStyle w:val="311"/>
          <w:rFonts w:ascii="Times New Roman" w:hAnsi="Times New Roman"/>
          <w:b w:val="0"/>
          <w:bCs w:val="0"/>
          <w:sz w:val="24"/>
          <w:szCs w:val="24"/>
        </w:rPr>
        <w:t>.</w:t>
      </w:r>
      <w:r w:rsidRPr="00890D13">
        <w:rPr>
          <w:rStyle w:val="311"/>
          <w:rFonts w:ascii="Times New Roman" w:hAnsi="Times New Roman"/>
          <w:b w:val="0"/>
          <w:bCs w:val="0"/>
          <w:sz w:val="24"/>
          <w:szCs w:val="24"/>
        </w:rPr>
        <w:tab/>
        <w:t xml:space="preserve">г) </w:t>
      </w:r>
      <w:smartTag w:uri="urn:schemas-microsoft-com:office:smarttags" w:element="metricconverter">
        <w:smartTagPr>
          <w:attr w:name="ProductID" w:val="1113 г"/>
        </w:smartTagPr>
        <w:r w:rsidRPr="00890D13">
          <w:rPr>
            <w:rStyle w:val="311"/>
            <w:rFonts w:ascii="Times New Roman" w:hAnsi="Times New Roman"/>
            <w:b w:val="0"/>
            <w:bCs w:val="0"/>
            <w:sz w:val="24"/>
            <w:szCs w:val="24"/>
          </w:rPr>
          <w:t>1113 г</w:t>
        </w:r>
      </w:smartTag>
      <w:r w:rsidRPr="00890D13">
        <w:rPr>
          <w:rStyle w:val="311"/>
          <w:rFonts w:ascii="Times New Roman" w:hAnsi="Times New Roman"/>
          <w:b w:val="0"/>
          <w:bCs w:val="0"/>
          <w:sz w:val="24"/>
          <w:szCs w:val="24"/>
        </w:rPr>
        <w:t>.</w:t>
      </w:r>
    </w:p>
    <w:p w:rsidR="00B46007" w:rsidRPr="00890D13" w:rsidRDefault="00B46007" w:rsidP="00890D13">
      <w:pPr>
        <w:pStyle w:val="24"/>
        <w:numPr>
          <w:ilvl w:val="0"/>
          <w:numId w:val="1"/>
        </w:numPr>
        <w:shd w:val="clear" w:color="auto" w:fill="auto"/>
        <w:tabs>
          <w:tab w:val="clear" w:pos="720"/>
          <w:tab w:val="left" w:pos="445"/>
        </w:tabs>
        <w:spacing w:after="0" w:line="240" w:lineRule="auto"/>
        <w:ind w:left="0" w:right="40" w:firstLine="0"/>
        <w:rPr>
          <w:rFonts w:ascii="Times New Roman" w:hAnsi="Times New Roman"/>
          <w:sz w:val="24"/>
          <w:szCs w:val="24"/>
        </w:rPr>
      </w:pPr>
      <w:r w:rsidRPr="00890D13">
        <w:rPr>
          <w:rStyle w:val="311"/>
          <w:rFonts w:ascii="Times New Roman" w:hAnsi="Times New Roman"/>
          <w:bCs w:val="0"/>
          <w:sz w:val="24"/>
          <w:szCs w:val="24"/>
        </w:rPr>
        <w:t>Главой новгородского самоуправления в период раздробленности Руси считался:</w:t>
      </w:r>
    </w:p>
    <w:p w:rsidR="00B46007" w:rsidRPr="00890D13" w:rsidRDefault="00B46007" w:rsidP="00890D13">
      <w:pPr>
        <w:pStyle w:val="24"/>
        <w:shd w:val="clear" w:color="auto" w:fill="auto"/>
        <w:spacing w:after="0" w:line="240" w:lineRule="auto"/>
        <w:rPr>
          <w:rStyle w:val="311"/>
          <w:rFonts w:ascii="Times New Roman" w:hAnsi="Times New Roman"/>
          <w:b w:val="0"/>
          <w:bCs w:val="0"/>
          <w:sz w:val="24"/>
          <w:szCs w:val="24"/>
        </w:rPr>
      </w:pPr>
      <w:r w:rsidRPr="00890D13">
        <w:rPr>
          <w:rStyle w:val="311"/>
          <w:rFonts w:ascii="Times New Roman" w:hAnsi="Times New Roman"/>
          <w:b w:val="0"/>
          <w:bCs w:val="0"/>
          <w:sz w:val="24"/>
          <w:szCs w:val="24"/>
        </w:rPr>
        <w:t>а) князь</w:t>
      </w:r>
    </w:p>
    <w:p w:rsidR="00B46007" w:rsidRPr="00890D13" w:rsidRDefault="00B46007" w:rsidP="00890D13">
      <w:pPr>
        <w:pStyle w:val="24"/>
        <w:shd w:val="clear" w:color="auto" w:fill="auto"/>
        <w:spacing w:after="0" w:line="240" w:lineRule="auto"/>
        <w:rPr>
          <w:rFonts w:ascii="Times New Roman" w:hAnsi="Times New Roman"/>
          <w:b w:val="0"/>
          <w:sz w:val="24"/>
          <w:szCs w:val="24"/>
        </w:rPr>
      </w:pPr>
      <w:r w:rsidRPr="00890D13">
        <w:rPr>
          <w:rStyle w:val="311"/>
          <w:rFonts w:ascii="Times New Roman" w:hAnsi="Times New Roman"/>
          <w:b w:val="0"/>
          <w:bCs w:val="0"/>
          <w:sz w:val="24"/>
          <w:szCs w:val="24"/>
        </w:rPr>
        <w:t>б) посадник</w:t>
      </w:r>
    </w:p>
    <w:p w:rsidR="00B46007" w:rsidRPr="00890D13" w:rsidRDefault="00B46007" w:rsidP="00890D13">
      <w:pPr>
        <w:pStyle w:val="24"/>
        <w:shd w:val="clear" w:color="auto" w:fill="auto"/>
        <w:tabs>
          <w:tab w:val="left" w:pos="474"/>
        </w:tabs>
        <w:spacing w:after="0" w:line="240" w:lineRule="auto"/>
        <w:rPr>
          <w:rFonts w:ascii="Times New Roman" w:hAnsi="Times New Roman"/>
          <w:b w:val="0"/>
          <w:sz w:val="24"/>
          <w:szCs w:val="24"/>
        </w:rPr>
      </w:pPr>
      <w:r w:rsidRPr="00890D13">
        <w:rPr>
          <w:rStyle w:val="311"/>
          <w:rFonts w:ascii="Times New Roman" w:hAnsi="Times New Roman"/>
          <w:b w:val="0"/>
          <w:bCs w:val="0"/>
          <w:sz w:val="24"/>
          <w:szCs w:val="24"/>
        </w:rPr>
        <w:t>в) тысяцкий</w:t>
      </w:r>
    </w:p>
    <w:p w:rsidR="00B46007" w:rsidRPr="00890D13" w:rsidRDefault="00B46007" w:rsidP="00890D13">
      <w:pPr>
        <w:pStyle w:val="24"/>
        <w:shd w:val="clear" w:color="auto" w:fill="auto"/>
        <w:tabs>
          <w:tab w:val="left" w:pos="483"/>
        </w:tabs>
        <w:spacing w:after="0" w:line="240" w:lineRule="auto"/>
        <w:rPr>
          <w:rFonts w:ascii="Times New Roman" w:hAnsi="Times New Roman"/>
          <w:b w:val="0"/>
          <w:sz w:val="24"/>
          <w:szCs w:val="24"/>
        </w:rPr>
      </w:pPr>
      <w:r w:rsidRPr="00890D13">
        <w:rPr>
          <w:rStyle w:val="311"/>
          <w:rFonts w:ascii="Times New Roman" w:hAnsi="Times New Roman"/>
          <w:b w:val="0"/>
          <w:bCs w:val="0"/>
          <w:sz w:val="24"/>
          <w:szCs w:val="24"/>
        </w:rPr>
        <w:t>г) архиепископ</w:t>
      </w:r>
    </w:p>
    <w:p w:rsidR="00B46007" w:rsidRPr="00890D13" w:rsidRDefault="00B46007" w:rsidP="00890D13">
      <w:pPr>
        <w:pStyle w:val="24"/>
        <w:numPr>
          <w:ilvl w:val="0"/>
          <w:numId w:val="1"/>
        </w:numPr>
        <w:shd w:val="clear" w:color="auto" w:fill="auto"/>
        <w:tabs>
          <w:tab w:val="clear" w:pos="720"/>
          <w:tab w:val="left" w:pos="469"/>
        </w:tabs>
        <w:spacing w:after="0" w:line="240" w:lineRule="auto"/>
        <w:ind w:left="0" w:right="40" w:firstLine="0"/>
        <w:rPr>
          <w:rFonts w:ascii="Times New Roman" w:hAnsi="Times New Roman"/>
          <w:sz w:val="24"/>
          <w:szCs w:val="24"/>
        </w:rPr>
      </w:pPr>
      <w:r w:rsidRPr="00890D13">
        <w:rPr>
          <w:rStyle w:val="311"/>
          <w:rFonts w:ascii="Times New Roman" w:hAnsi="Times New Roman"/>
          <w:bCs w:val="0"/>
          <w:sz w:val="24"/>
          <w:szCs w:val="24"/>
        </w:rPr>
        <w:t>«Ледовое побоище» новгородских войск с крестоносцами со</w:t>
      </w:r>
      <w:r w:rsidRPr="00890D13">
        <w:rPr>
          <w:rStyle w:val="311"/>
          <w:rFonts w:ascii="Times New Roman" w:hAnsi="Times New Roman"/>
          <w:bCs w:val="0"/>
          <w:sz w:val="24"/>
          <w:szCs w:val="24"/>
        </w:rPr>
        <w:softHyphen/>
        <w:t>стоялось на льду озера:</w:t>
      </w:r>
    </w:p>
    <w:p w:rsidR="00B46007" w:rsidRPr="00890D13" w:rsidRDefault="00B46007" w:rsidP="00890D13">
      <w:pPr>
        <w:pStyle w:val="24"/>
        <w:shd w:val="clear" w:color="auto" w:fill="auto"/>
        <w:tabs>
          <w:tab w:val="left" w:pos="478"/>
        </w:tabs>
        <w:spacing w:after="0" w:line="240" w:lineRule="auto"/>
        <w:rPr>
          <w:rFonts w:ascii="Times New Roman" w:hAnsi="Times New Roman"/>
          <w:b w:val="0"/>
          <w:sz w:val="24"/>
          <w:szCs w:val="24"/>
        </w:rPr>
      </w:pPr>
      <w:r w:rsidRPr="00890D13">
        <w:rPr>
          <w:rStyle w:val="311"/>
          <w:rFonts w:ascii="Times New Roman" w:hAnsi="Times New Roman"/>
          <w:b w:val="0"/>
          <w:bCs w:val="0"/>
          <w:sz w:val="24"/>
          <w:szCs w:val="24"/>
        </w:rPr>
        <w:t>а) Ильмень</w:t>
      </w:r>
    </w:p>
    <w:p w:rsidR="00B46007" w:rsidRPr="00890D13" w:rsidRDefault="00B46007" w:rsidP="00890D13">
      <w:pPr>
        <w:pStyle w:val="24"/>
        <w:shd w:val="clear" w:color="auto" w:fill="auto"/>
        <w:tabs>
          <w:tab w:val="left" w:pos="483"/>
        </w:tabs>
        <w:spacing w:after="0" w:line="240" w:lineRule="auto"/>
        <w:ind w:right="4440"/>
        <w:rPr>
          <w:rStyle w:val="311"/>
          <w:rFonts w:ascii="Times New Roman" w:hAnsi="Times New Roman"/>
          <w:b w:val="0"/>
          <w:bCs w:val="0"/>
          <w:sz w:val="24"/>
          <w:szCs w:val="24"/>
        </w:rPr>
      </w:pPr>
      <w:r w:rsidRPr="00890D13">
        <w:rPr>
          <w:rStyle w:val="311"/>
          <w:rFonts w:ascii="Times New Roman" w:hAnsi="Times New Roman"/>
          <w:b w:val="0"/>
          <w:bCs w:val="0"/>
          <w:sz w:val="24"/>
          <w:szCs w:val="24"/>
        </w:rPr>
        <w:t xml:space="preserve">б) Онежского </w:t>
      </w:r>
    </w:p>
    <w:p w:rsidR="00B46007" w:rsidRPr="00890D13" w:rsidRDefault="00B46007" w:rsidP="00890D13">
      <w:pPr>
        <w:pStyle w:val="24"/>
        <w:shd w:val="clear" w:color="auto" w:fill="auto"/>
        <w:tabs>
          <w:tab w:val="left" w:pos="483"/>
        </w:tabs>
        <w:spacing w:after="0" w:line="240" w:lineRule="auto"/>
        <w:ind w:right="4440"/>
        <w:rPr>
          <w:rStyle w:val="311"/>
          <w:rFonts w:ascii="Times New Roman" w:hAnsi="Times New Roman"/>
          <w:b w:val="0"/>
          <w:bCs w:val="0"/>
          <w:sz w:val="24"/>
          <w:szCs w:val="24"/>
        </w:rPr>
      </w:pPr>
      <w:r w:rsidRPr="00890D13">
        <w:rPr>
          <w:rStyle w:val="311"/>
          <w:rFonts w:ascii="Times New Roman" w:hAnsi="Times New Roman"/>
          <w:b w:val="0"/>
          <w:bCs w:val="0"/>
          <w:sz w:val="24"/>
          <w:szCs w:val="24"/>
        </w:rPr>
        <w:t xml:space="preserve">в) Ладожского </w:t>
      </w:r>
    </w:p>
    <w:p w:rsidR="00B46007" w:rsidRPr="00890D13" w:rsidRDefault="00B46007" w:rsidP="00890D13">
      <w:pPr>
        <w:pStyle w:val="24"/>
        <w:shd w:val="clear" w:color="auto" w:fill="auto"/>
        <w:tabs>
          <w:tab w:val="left" w:pos="483"/>
        </w:tabs>
        <w:spacing w:after="0" w:line="240" w:lineRule="auto"/>
        <w:ind w:right="4440"/>
        <w:rPr>
          <w:rFonts w:ascii="Times New Roman" w:hAnsi="Times New Roman"/>
          <w:b w:val="0"/>
          <w:sz w:val="24"/>
          <w:szCs w:val="24"/>
        </w:rPr>
      </w:pPr>
      <w:r w:rsidRPr="00890D13">
        <w:rPr>
          <w:rStyle w:val="311"/>
          <w:rFonts w:ascii="Times New Roman" w:hAnsi="Times New Roman"/>
          <w:b w:val="0"/>
          <w:bCs w:val="0"/>
          <w:sz w:val="24"/>
          <w:szCs w:val="24"/>
        </w:rPr>
        <w:t>г) Чудского</w:t>
      </w:r>
    </w:p>
    <w:p w:rsidR="00B46007" w:rsidRPr="00890D13" w:rsidRDefault="00B46007" w:rsidP="00890D13">
      <w:pPr>
        <w:pStyle w:val="24"/>
        <w:numPr>
          <w:ilvl w:val="0"/>
          <w:numId w:val="1"/>
        </w:numPr>
        <w:shd w:val="clear" w:color="auto" w:fill="auto"/>
        <w:tabs>
          <w:tab w:val="clear" w:pos="720"/>
          <w:tab w:val="left" w:pos="445"/>
        </w:tabs>
        <w:spacing w:after="0" w:line="240" w:lineRule="auto"/>
        <w:ind w:left="0" w:right="40" w:firstLine="0"/>
        <w:rPr>
          <w:rFonts w:ascii="Times New Roman" w:hAnsi="Times New Roman"/>
          <w:sz w:val="24"/>
          <w:szCs w:val="24"/>
        </w:rPr>
      </w:pPr>
      <w:r w:rsidRPr="00890D13">
        <w:rPr>
          <w:rStyle w:val="311"/>
          <w:rFonts w:ascii="Times New Roman" w:hAnsi="Times New Roman"/>
          <w:bCs w:val="0"/>
          <w:sz w:val="24"/>
          <w:szCs w:val="24"/>
        </w:rPr>
        <w:t>Назовите московского князя, участвовавшего в феодальной войне второй четверти XV века и получившего прозвище «Темный».</w:t>
      </w:r>
    </w:p>
    <w:p w:rsidR="00B46007" w:rsidRPr="00890D13" w:rsidRDefault="00B46007" w:rsidP="00890D13">
      <w:pPr>
        <w:pStyle w:val="24"/>
        <w:shd w:val="clear" w:color="auto" w:fill="auto"/>
        <w:spacing w:after="0" w:line="240" w:lineRule="auto"/>
        <w:rPr>
          <w:rStyle w:val="311"/>
          <w:rFonts w:ascii="Times New Roman" w:hAnsi="Times New Roman"/>
          <w:b w:val="0"/>
          <w:bCs w:val="0"/>
          <w:sz w:val="24"/>
          <w:szCs w:val="24"/>
        </w:rPr>
      </w:pPr>
      <w:r w:rsidRPr="00890D13">
        <w:rPr>
          <w:rStyle w:val="311"/>
          <w:rFonts w:ascii="Times New Roman" w:hAnsi="Times New Roman"/>
          <w:b w:val="0"/>
          <w:bCs w:val="0"/>
          <w:sz w:val="24"/>
          <w:szCs w:val="24"/>
        </w:rPr>
        <w:t xml:space="preserve">а) Василий I </w:t>
      </w:r>
    </w:p>
    <w:p w:rsidR="00B46007" w:rsidRPr="00890D13" w:rsidRDefault="00B46007" w:rsidP="00890D13">
      <w:pPr>
        <w:pStyle w:val="24"/>
        <w:shd w:val="clear" w:color="auto" w:fill="auto"/>
        <w:spacing w:after="0" w:line="240" w:lineRule="auto"/>
        <w:rPr>
          <w:rStyle w:val="311"/>
          <w:rFonts w:ascii="Times New Roman" w:hAnsi="Times New Roman"/>
          <w:b w:val="0"/>
          <w:bCs w:val="0"/>
          <w:sz w:val="24"/>
          <w:szCs w:val="24"/>
        </w:rPr>
      </w:pPr>
      <w:r w:rsidRPr="00890D13">
        <w:rPr>
          <w:rStyle w:val="311"/>
          <w:rFonts w:ascii="Times New Roman" w:hAnsi="Times New Roman"/>
          <w:b w:val="0"/>
          <w:bCs w:val="0"/>
          <w:sz w:val="24"/>
          <w:szCs w:val="24"/>
        </w:rPr>
        <w:t>б) Василий II</w:t>
      </w:r>
    </w:p>
    <w:p w:rsidR="00B46007" w:rsidRPr="00890D13" w:rsidRDefault="00B46007" w:rsidP="00890D13">
      <w:pPr>
        <w:pStyle w:val="24"/>
        <w:shd w:val="clear" w:color="auto" w:fill="auto"/>
        <w:spacing w:after="0" w:line="240" w:lineRule="auto"/>
        <w:rPr>
          <w:rStyle w:val="311"/>
          <w:rFonts w:ascii="Times New Roman" w:hAnsi="Times New Roman"/>
          <w:b w:val="0"/>
          <w:bCs w:val="0"/>
          <w:sz w:val="24"/>
          <w:szCs w:val="24"/>
        </w:rPr>
      </w:pPr>
      <w:r w:rsidRPr="00890D13">
        <w:rPr>
          <w:rFonts w:ascii="Times New Roman" w:hAnsi="Times New Roman"/>
          <w:b w:val="0"/>
          <w:sz w:val="24"/>
          <w:szCs w:val="24"/>
        </w:rPr>
        <w:t xml:space="preserve">в) </w:t>
      </w:r>
      <w:r w:rsidRPr="00890D13">
        <w:rPr>
          <w:rStyle w:val="311"/>
          <w:rFonts w:ascii="Times New Roman" w:hAnsi="Times New Roman"/>
          <w:b w:val="0"/>
          <w:bCs w:val="0"/>
          <w:sz w:val="24"/>
          <w:szCs w:val="24"/>
        </w:rPr>
        <w:t>Иван III</w:t>
      </w:r>
    </w:p>
    <w:p w:rsidR="00B46007" w:rsidRPr="00890D13" w:rsidRDefault="00B46007" w:rsidP="00890D13">
      <w:pPr>
        <w:pStyle w:val="24"/>
        <w:shd w:val="clear" w:color="auto" w:fill="auto"/>
        <w:spacing w:after="0" w:line="240" w:lineRule="auto"/>
        <w:rPr>
          <w:rFonts w:ascii="Times New Roman" w:hAnsi="Times New Roman"/>
          <w:b w:val="0"/>
          <w:sz w:val="24"/>
          <w:szCs w:val="24"/>
        </w:rPr>
      </w:pPr>
      <w:r w:rsidRPr="00890D13">
        <w:rPr>
          <w:rFonts w:ascii="Times New Roman" w:hAnsi="Times New Roman"/>
          <w:b w:val="0"/>
          <w:sz w:val="24"/>
          <w:szCs w:val="24"/>
        </w:rPr>
        <w:t xml:space="preserve">г) </w:t>
      </w:r>
      <w:r w:rsidRPr="00890D13">
        <w:rPr>
          <w:rStyle w:val="311"/>
          <w:rFonts w:ascii="Times New Roman" w:hAnsi="Times New Roman"/>
          <w:b w:val="0"/>
          <w:bCs w:val="0"/>
          <w:sz w:val="24"/>
          <w:szCs w:val="24"/>
        </w:rPr>
        <w:t>Василий III</w:t>
      </w:r>
    </w:p>
    <w:p w:rsidR="00B46007" w:rsidRPr="00890D13" w:rsidRDefault="00B46007" w:rsidP="00890D13">
      <w:pPr>
        <w:pStyle w:val="24"/>
        <w:numPr>
          <w:ilvl w:val="0"/>
          <w:numId w:val="1"/>
        </w:numPr>
        <w:shd w:val="clear" w:color="auto" w:fill="auto"/>
        <w:tabs>
          <w:tab w:val="clear" w:pos="720"/>
          <w:tab w:val="left" w:pos="455"/>
        </w:tabs>
        <w:spacing w:after="0" w:line="240" w:lineRule="auto"/>
        <w:ind w:left="0" w:right="20" w:firstLine="0"/>
        <w:rPr>
          <w:rFonts w:ascii="Times New Roman" w:hAnsi="Times New Roman"/>
          <w:sz w:val="24"/>
          <w:szCs w:val="24"/>
        </w:rPr>
      </w:pPr>
      <w:r w:rsidRPr="00890D13">
        <w:rPr>
          <w:rStyle w:val="311"/>
          <w:rFonts w:ascii="Times New Roman" w:hAnsi="Times New Roman"/>
          <w:bCs w:val="0"/>
          <w:sz w:val="24"/>
          <w:szCs w:val="24"/>
        </w:rPr>
        <w:t>Присоединение Пскова к Московскому государству в ходе образования единого Русского государства произошло в:</w:t>
      </w:r>
    </w:p>
    <w:p w:rsidR="00B46007" w:rsidRPr="00890D13" w:rsidRDefault="00B46007" w:rsidP="00890D13">
      <w:pPr>
        <w:pStyle w:val="24"/>
        <w:shd w:val="clear" w:color="auto" w:fill="auto"/>
        <w:tabs>
          <w:tab w:val="left" w:pos="503"/>
          <w:tab w:val="left" w:pos="3263"/>
        </w:tabs>
        <w:spacing w:after="0" w:line="240" w:lineRule="auto"/>
        <w:rPr>
          <w:rFonts w:ascii="Times New Roman" w:hAnsi="Times New Roman"/>
          <w:b w:val="0"/>
          <w:sz w:val="24"/>
          <w:szCs w:val="24"/>
        </w:rPr>
      </w:pPr>
      <w:r w:rsidRPr="00890D13">
        <w:rPr>
          <w:rStyle w:val="311"/>
          <w:rFonts w:ascii="Times New Roman" w:hAnsi="Times New Roman"/>
          <w:b w:val="0"/>
          <w:bCs w:val="0"/>
          <w:sz w:val="24"/>
          <w:szCs w:val="24"/>
        </w:rPr>
        <w:t>а)</w:t>
      </w:r>
      <w:r w:rsidRPr="00890D13">
        <w:rPr>
          <w:rStyle w:val="311"/>
          <w:rFonts w:ascii="Times New Roman" w:hAnsi="Times New Roman"/>
          <w:b w:val="0"/>
          <w:bCs w:val="0"/>
          <w:sz w:val="24"/>
          <w:szCs w:val="24"/>
        </w:rPr>
        <w:tab/>
      </w:r>
      <w:smartTag w:uri="urn:schemas-microsoft-com:office:smarttags" w:element="metricconverter">
        <w:smartTagPr>
          <w:attr w:name="ProductID" w:val="1464 г"/>
        </w:smartTagPr>
        <w:r w:rsidRPr="00890D13">
          <w:rPr>
            <w:rStyle w:val="311"/>
            <w:rFonts w:ascii="Times New Roman" w:hAnsi="Times New Roman"/>
            <w:b w:val="0"/>
            <w:bCs w:val="0"/>
            <w:sz w:val="24"/>
            <w:szCs w:val="24"/>
          </w:rPr>
          <w:t>1464 г</w:t>
        </w:r>
      </w:smartTag>
      <w:r w:rsidRPr="00890D13">
        <w:rPr>
          <w:rStyle w:val="311"/>
          <w:rFonts w:ascii="Times New Roman" w:hAnsi="Times New Roman"/>
          <w:b w:val="0"/>
          <w:bCs w:val="0"/>
          <w:sz w:val="24"/>
          <w:szCs w:val="24"/>
        </w:rPr>
        <w:t>.</w:t>
      </w:r>
      <w:r w:rsidRPr="00890D13">
        <w:rPr>
          <w:rStyle w:val="311"/>
          <w:rFonts w:ascii="Times New Roman" w:hAnsi="Times New Roman"/>
          <w:b w:val="0"/>
          <w:bCs w:val="0"/>
          <w:sz w:val="24"/>
          <w:szCs w:val="24"/>
        </w:rPr>
        <w:tab/>
        <w:t>в)</w:t>
      </w:r>
      <w:smartTag w:uri="urn:schemas-microsoft-com:office:smarttags" w:element="metricconverter">
        <w:smartTagPr>
          <w:attr w:name="ProductID" w:val="1510 г"/>
        </w:smartTagPr>
        <w:r w:rsidRPr="00890D13">
          <w:rPr>
            <w:rStyle w:val="311"/>
            <w:rFonts w:ascii="Times New Roman" w:hAnsi="Times New Roman"/>
            <w:b w:val="0"/>
            <w:bCs w:val="0"/>
            <w:sz w:val="24"/>
            <w:szCs w:val="24"/>
          </w:rPr>
          <w:t>1510 г</w:t>
        </w:r>
      </w:smartTag>
      <w:r w:rsidRPr="00890D13">
        <w:rPr>
          <w:rStyle w:val="311"/>
          <w:rFonts w:ascii="Times New Roman" w:hAnsi="Times New Roman"/>
          <w:b w:val="0"/>
          <w:bCs w:val="0"/>
          <w:sz w:val="24"/>
          <w:szCs w:val="24"/>
        </w:rPr>
        <w:t>.</w:t>
      </w:r>
    </w:p>
    <w:p w:rsidR="00B46007" w:rsidRPr="00890D13" w:rsidRDefault="00B46007" w:rsidP="00890D13">
      <w:pPr>
        <w:pStyle w:val="24"/>
        <w:shd w:val="clear" w:color="auto" w:fill="auto"/>
        <w:tabs>
          <w:tab w:val="left" w:pos="503"/>
          <w:tab w:val="left" w:pos="3268"/>
        </w:tabs>
        <w:spacing w:after="0" w:line="240" w:lineRule="auto"/>
        <w:rPr>
          <w:rFonts w:ascii="Times New Roman" w:hAnsi="Times New Roman"/>
          <w:b w:val="0"/>
          <w:sz w:val="24"/>
          <w:szCs w:val="24"/>
        </w:rPr>
      </w:pPr>
      <w:r w:rsidRPr="00890D13">
        <w:rPr>
          <w:rStyle w:val="311"/>
          <w:rFonts w:ascii="Times New Roman" w:hAnsi="Times New Roman"/>
          <w:b w:val="0"/>
          <w:bCs w:val="0"/>
          <w:sz w:val="24"/>
          <w:szCs w:val="24"/>
        </w:rPr>
        <w:t>б)</w:t>
      </w:r>
      <w:r w:rsidRPr="00890D13">
        <w:rPr>
          <w:rStyle w:val="311"/>
          <w:rFonts w:ascii="Times New Roman" w:hAnsi="Times New Roman"/>
          <w:b w:val="0"/>
          <w:bCs w:val="0"/>
          <w:sz w:val="24"/>
          <w:szCs w:val="24"/>
        </w:rPr>
        <w:tab/>
      </w:r>
      <w:smartTag w:uri="urn:schemas-microsoft-com:office:smarttags" w:element="metricconverter">
        <w:smartTagPr>
          <w:attr w:name="ProductID" w:val="1497 г"/>
        </w:smartTagPr>
        <w:r w:rsidRPr="00890D13">
          <w:rPr>
            <w:rStyle w:val="311"/>
            <w:rFonts w:ascii="Times New Roman" w:hAnsi="Times New Roman"/>
            <w:b w:val="0"/>
            <w:bCs w:val="0"/>
            <w:sz w:val="24"/>
            <w:szCs w:val="24"/>
          </w:rPr>
          <w:t>1497 г</w:t>
        </w:r>
      </w:smartTag>
      <w:r w:rsidRPr="00890D13">
        <w:rPr>
          <w:rStyle w:val="311"/>
          <w:rFonts w:ascii="Times New Roman" w:hAnsi="Times New Roman"/>
          <w:b w:val="0"/>
          <w:bCs w:val="0"/>
          <w:sz w:val="24"/>
          <w:szCs w:val="24"/>
        </w:rPr>
        <w:t>.</w:t>
      </w:r>
      <w:r w:rsidRPr="00890D13">
        <w:rPr>
          <w:rStyle w:val="311"/>
          <w:rFonts w:ascii="Times New Roman" w:hAnsi="Times New Roman"/>
          <w:b w:val="0"/>
          <w:bCs w:val="0"/>
          <w:sz w:val="24"/>
          <w:szCs w:val="24"/>
        </w:rPr>
        <w:tab/>
        <w:t>г)</w:t>
      </w:r>
      <w:smartTag w:uri="urn:schemas-microsoft-com:office:smarttags" w:element="metricconverter">
        <w:smartTagPr>
          <w:attr w:name="ProductID" w:val="1514 г"/>
        </w:smartTagPr>
        <w:r w:rsidRPr="00890D13">
          <w:rPr>
            <w:rStyle w:val="311"/>
            <w:rFonts w:ascii="Times New Roman" w:hAnsi="Times New Roman"/>
            <w:b w:val="0"/>
            <w:bCs w:val="0"/>
            <w:sz w:val="24"/>
            <w:szCs w:val="24"/>
          </w:rPr>
          <w:t>1514 г</w:t>
        </w:r>
      </w:smartTag>
      <w:r w:rsidRPr="00890D13">
        <w:rPr>
          <w:rStyle w:val="311"/>
          <w:rFonts w:ascii="Times New Roman" w:hAnsi="Times New Roman"/>
          <w:b w:val="0"/>
          <w:bCs w:val="0"/>
          <w:sz w:val="24"/>
          <w:szCs w:val="24"/>
        </w:rPr>
        <w:t>.</w:t>
      </w:r>
    </w:p>
    <w:p w:rsidR="00B46007" w:rsidRPr="00890D13" w:rsidRDefault="00B46007" w:rsidP="00890D13">
      <w:pPr>
        <w:pStyle w:val="24"/>
        <w:numPr>
          <w:ilvl w:val="0"/>
          <w:numId w:val="1"/>
        </w:numPr>
        <w:shd w:val="clear" w:color="auto" w:fill="auto"/>
        <w:tabs>
          <w:tab w:val="clear" w:pos="720"/>
          <w:tab w:val="left" w:pos="460"/>
        </w:tabs>
        <w:spacing w:after="0" w:line="240" w:lineRule="auto"/>
        <w:ind w:left="0" w:right="20" w:firstLine="0"/>
        <w:rPr>
          <w:rFonts w:ascii="Times New Roman" w:hAnsi="Times New Roman"/>
          <w:sz w:val="24"/>
          <w:szCs w:val="24"/>
        </w:rPr>
      </w:pPr>
      <w:r w:rsidRPr="00890D13">
        <w:rPr>
          <w:rStyle w:val="311"/>
          <w:rFonts w:ascii="Times New Roman" w:hAnsi="Times New Roman"/>
          <w:bCs w:val="0"/>
          <w:sz w:val="24"/>
          <w:szCs w:val="24"/>
        </w:rPr>
        <w:t>Одним из наиболее известных опричников в годы правления Ивана IV был:</w:t>
      </w:r>
    </w:p>
    <w:p w:rsidR="00B46007" w:rsidRPr="00890D13" w:rsidRDefault="00B46007" w:rsidP="00890D13">
      <w:pPr>
        <w:pStyle w:val="24"/>
        <w:shd w:val="clear" w:color="auto" w:fill="auto"/>
        <w:tabs>
          <w:tab w:val="left" w:pos="494"/>
        </w:tabs>
        <w:spacing w:after="0" w:line="240" w:lineRule="auto"/>
        <w:rPr>
          <w:rFonts w:ascii="Times New Roman" w:hAnsi="Times New Roman"/>
          <w:b w:val="0"/>
          <w:sz w:val="24"/>
          <w:szCs w:val="24"/>
        </w:rPr>
      </w:pPr>
      <w:r w:rsidRPr="00890D13">
        <w:rPr>
          <w:rStyle w:val="311"/>
          <w:rFonts w:ascii="Times New Roman" w:hAnsi="Times New Roman"/>
          <w:b w:val="0"/>
          <w:bCs w:val="0"/>
          <w:sz w:val="24"/>
          <w:szCs w:val="24"/>
        </w:rPr>
        <w:t>а) А. Адашев</w:t>
      </w:r>
    </w:p>
    <w:p w:rsidR="00B46007" w:rsidRPr="00890D13" w:rsidRDefault="00B46007" w:rsidP="00890D13">
      <w:pPr>
        <w:pStyle w:val="24"/>
        <w:shd w:val="clear" w:color="auto" w:fill="auto"/>
        <w:tabs>
          <w:tab w:val="left" w:pos="474"/>
        </w:tabs>
        <w:spacing w:after="0" w:line="240" w:lineRule="auto"/>
        <w:ind w:right="20"/>
        <w:rPr>
          <w:rStyle w:val="311"/>
          <w:rFonts w:ascii="Times New Roman" w:hAnsi="Times New Roman"/>
          <w:b w:val="0"/>
          <w:bCs w:val="0"/>
          <w:sz w:val="24"/>
          <w:szCs w:val="24"/>
        </w:rPr>
      </w:pPr>
      <w:r w:rsidRPr="00890D13">
        <w:rPr>
          <w:rStyle w:val="311"/>
          <w:rFonts w:ascii="Times New Roman" w:hAnsi="Times New Roman"/>
          <w:b w:val="0"/>
          <w:bCs w:val="0"/>
          <w:sz w:val="24"/>
          <w:szCs w:val="24"/>
        </w:rPr>
        <w:t xml:space="preserve">б) И. Висковатый </w:t>
      </w:r>
    </w:p>
    <w:p w:rsidR="00B46007" w:rsidRPr="00890D13" w:rsidRDefault="00B46007" w:rsidP="00890D13">
      <w:pPr>
        <w:pStyle w:val="24"/>
        <w:shd w:val="clear" w:color="auto" w:fill="auto"/>
        <w:tabs>
          <w:tab w:val="left" w:pos="474"/>
        </w:tabs>
        <w:spacing w:after="0" w:line="240" w:lineRule="auto"/>
        <w:ind w:right="20"/>
        <w:rPr>
          <w:rFonts w:ascii="Times New Roman" w:hAnsi="Times New Roman"/>
          <w:b w:val="0"/>
          <w:sz w:val="24"/>
          <w:szCs w:val="24"/>
        </w:rPr>
      </w:pPr>
      <w:r w:rsidRPr="00890D13">
        <w:rPr>
          <w:rStyle w:val="311"/>
          <w:rFonts w:ascii="Times New Roman" w:hAnsi="Times New Roman"/>
          <w:b w:val="0"/>
          <w:bCs w:val="0"/>
          <w:sz w:val="24"/>
          <w:szCs w:val="24"/>
        </w:rPr>
        <w:t>в) И. Федоров</w:t>
      </w:r>
    </w:p>
    <w:p w:rsidR="00B46007" w:rsidRPr="00890D13" w:rsidRDefault="00B46007" w:rsidP="00890D13">
      <w:pPr>
        <w:pStyle w:val="24"/>
        <w:shd w:val="clear" w:color="auto" w:fill="auto"/>
        <w:spacing w:after="0" w:line="240" w:lineRule="auto"/>
        <w:rPr>
          <w:rFonts w:ascii="Times New Roman" w:hAnsi="Times New Roman"/>
          <w:b w:val="0"/>
          <w:sz w:val="24"/>
          <w:szCs w:val="24"/>
        </w:rPr>
      </w:pPr>
      <w:r w:rsidRPr="00890D13">
        <w:rPr>
          <w:rStyle w:val="311"/>
          <w:rFonts w:ascii="Times New Roman" w:hAnsi="Times New Roman"/>
          <w:b w:val="0"/>
          <w:bCs w:val="0"/>
          <w:sz w:val="24"/>
          <w:szCs w:val="24"/>
        </w:rPr>
        <w:t>г) В. Грязной</w:t>
      </w:r>
    </w:p>
    <w:p w:rsidR="00B46007" w:rsidRPr="00890D13" w:rsidRDefault="00B46007" w:rsidP="00890D13">
      <w:pPr>
        <w:pStyle w:val="24"/>
        <w:numPr>
          <w:ilvl w:val="0"/>
          <w:numId w:val="1"/>
        </w:numPr>
        <w:shd w:val="clear" w:color="auto" w:fill="auto"/>
        <w:tabs>
          <w:tab w:val="clear" w:pos="720"/>
          <w:tab w:val="left" w:pos="460"/>
        </w:tabs>
        <w:spacing w:after="0" w:line="240" w:lineRule="auto"/>
        <w:ind w:left="0" w:right="20" w:firstLine="0"/>
        <w:rPr>
          <w:rFonts w:ascii="Times New Roman" w:hAnsi="Times New Roman"/>
          <w:sz w:val="24"/>
          <w:szCs w:val="24"/>
        </w:rPr>
      </w:pPr>
      <w:r w:rsidRPr="00890D13">
        <w:rPr>
          <w:rStyle w:val="311"/>
          <w:rFonts w:ascii="Times New Roman" w:hAnsi="Times New Roman"/>
          <w:bCs w:val="0"/>
          <w:sz w:val="24"/>
          <w:szCs w:val="24"/>
        </w:rPr>
        <w:t>В период Смутного времени наиболее неспокойным в социальном отношении районом являлся:</w:t>
      </w:r>
    </w:p>
    <w:p w:rsidR="00B46007" w:rsidRPr="00890D13" w:rsidRDefault="00B46007" w:rsidP="00890D13">
      <w:pPr>
        <w:pStyle w:val="24"/>
        <w:shd w:val="clear" w:color="auto" w:fill="auto"/>
        <w:spacing w:after="0" w:line="240" w:lineRule="auto"/>
        <w:ind w:right="3560"/>
        <w:rPr>
          <w:rStyle w:val="311"/>
          <w:rFonts w:ascii="Times New Roman" w:hAnsi="Times New Roman"/>
          <w:b w:val="0"/>
          <w:bCs w:val="0"/>
          <w:sz w:val="24"/>
          <w:szCs w:val="24"/>
        </w:rPr>
      </w:pPr>
      <w:r w:rsidRPr="00890D13">
        <w:rPr>
          <w:rStyle w:val="311"/>
          <w:rFonts w:ascii="Times New Roman" w:hAnsi="Times New Roman"/>
          <w:b w:val="0"/>
          <w:bCs w:val="0"/>
          <w:sz w:val="24"/>
          <w:szCs w:val="24"/>
        </w:rPr>
        <w:t xml:space="preserve">а) юго-запад страны </w:t>
      </w:r>
    </w:p>
    <w:p w:rsidR="00B46007" w:rsidRPr="00890D13" w:rsidRDefault="00B46007" w:rsidP="00890D13">
      <w:pPr>
        <w:pStyle w:val="24"/>
        <w:shd w:val="clear" w:color="auto" w:fill="auto"/>
        <w:spacing w:after="0" w:line="240" w:lineRule="auto"/>
        <w:ind w:right="3560"/>
        <w:rPr>
          <w:rStyle w:val="311"/>
          <w:rFonts w:ascii="Times New Roman" w:hAnsi="Times New Roman"/>
          <w:b w:val="0"/>
          <w:bCs w:val="0"/>
          <w:sz w:val="24"/>
          <w:szCs w:val="24"/>
        </w:rPr>
      </w:pPr>
      <w:r w:rsidRPr="00890D13">
        <w:rPr>
          <w:rStyle w:val="311"/>
          <w:rFonts w:ascii="Times New Roman" w:hAnsi="Times New Roman"/>
          <w:b w:val="0"/>
          <w:bCs w:val="0"/>
          <w:sz w:val="24"/>
          <w:szCs w:val="24"/>
        </w:rPr>
        <w:t xml:space="preserve">б) северо-восток страны </w:t>
      </w:r>
    </w:p>
    <w:p w:rsidR="00B46007" w:rsidRPr="00890D13" w:rsidRDefault="00B46007" w:rsidP="00890D13">
      <w:pPr>
        <w:pStyle w:val="24"/>
        <w:shd w:val="clear" w:color="auto" w:fill="auto"/>
        <w:spacing w:after="0" w:line="240" w:lineRule="auto"/>
        <w:ind w:right="3560"/>
        <w:rPr>
          <w:rStyle w:val="311"/>
          <w:rFonts w:ascii="Times New Roman" w:hAnsi="Times New Roman"/>
          <w:b w:val="0"/>
          <w:bCs w:val="0"/>
          <w:sz w:val="24"/>
          <w:szCs w:val="24"/>
        </w:rPr>
      </w:pPr>
      <w:r w:rsidRPr="00890D13">
        <w:rPr>
          <w:rStyle w:val="311"/>
          <w:rFonts w:ascii="Times New Roman" w:hAnsi="Times New Roman"/>
          <w:b w:val="0"/>
          <w:bCs w:val="0"/>
          <w:sz w:val="24"/>
          <w:szCs w:val="24"/>
        </w:rPr>
        <w:t xml:space="preserve">в) центральный район </w:t>
      </w:r>
    </w:p>
    <w:p w:rsidR="00B46007" w:rsidRPr="00890D13" w:rsidRDefault="00B46007" w:rsidP="00890D13">
      <w:pPr>
        <w:pStyle w:val="24"/>
        <w:shd w:val="clear" w:color="auto" w:fill="auto"/>
        <w:spacing w:after="0" w:line="240" w:lineRule="auto"/>
        <w:ind w:right="3560"/>
        <w:rPr>
          <w:rFonts w:ascii="Times New Roman" w:hAnsi="Times New Roman"/>
          <w:b w:val="0"/>
          <w:sz w:val="24"/>
          <w:szCs w:val="24"/>
        </w:rPr>
      </w:pPr>
      <w:r w:rsidRPr="00890D13">
        <w:rPr>
          <w:rStyle w:val="311"/>
          <w:rFonts w:ascii="Times New Roman" w:hAnsi="Times New Roman"/>
          <w:b w:val="0"/>
          <w:bCs w:val="0"/>
          <w:sz w:val="24"/>
          <w:szCs w:val="24"/>
        </w:rPr>
        <w:t>г) Поморье</w:t>
      </w:r>
    </w:p>
    <w:p w:rsidR="00B46007" w:rsidRPr="00890D13" w:rsidRDefault="00B46007" w:rsidP="00890D13">
      <w:pPr>
        <w:pStyle w:val="24"/>
        <w:numPr>
          <w:ilvl w:val="0"/>
          <w:numId w:val="1"/>
        </w:numPr>
        <w:shd w:val="clear" w:color="auto" w:fill="auto"/>
        <w:tabs>
          <w:tab w:val="clear" w:pos="720"/>
          <w:tab w:val="left" w:pos="542"/>
        </w:tabs>
        <w:spacing w:after="0" w:line="240" w:lineRule="auto"/>
        <w:ind w:left="0" w:firstLine="0"/>
        <w:rPr>
          <w:rFonts w:ascii="Times New Roman" w:hAnsi="Times New Roman"/>
          <w:sz w:val="24"/>
          <w:szCs w:val="24"/>
        </w:rPr>
      </w:pPr>
      <w:r w:rsidRPr="00890D13">
        <w:rPr>
          <w:rStyle w:val="311"/>
          <w:rFonts w:ascii="Times New Roman" w:hAnsi="Times New Roman"/>
          <w:bCs w:val="0"/>
          <w:sz w:val="24"/>
          <w:szCs w:val="24"/>
        </w:rPr>
        <w:t>Первая половина XVII века в России — это период:</w:t>
      </w:r>
    </w:p>
    <w:p w:rsidR="00B46007" w:rsidRPr="00890D13" w:rsidRDefault="00B46007" w:rsidP="00890D13">
      <w:pPr>
        <w:pStyle w:val="24"/>
        <w:shd w:val="clear" w:color="auto" w:fill="auto"/>
        <w:spacing w:after="0" w:line="240" w:lineRule="auto"/>
        <w:ind w:right="1080"/>
        <w:rPr>
          <w:rStyle w:val="311"/>
          <w:rFonts w:ascii="Times New Roman" w:hAnsi="Times New Roman"/>
          <w:b w:val="0"/>
          <w:bCs w:val="0"/>
          <w:sz w:val="24"/>
          <w:szCs w:val="24"/>
        </w:rPr>
      </w:pPr>
      <w:r w:rsidRPr="00890D13">
        <w:rPr>
          <w:rStyle w:val="311"/>
          <w:rFonts w:ascii="Times New Roman" w:hAnsi="Times New Roman"/>
          <w:b w:val="0"/>
          <w:bCs w:val="0"/>
          <w:sz w:val="24"/>
          <w:szCs w:val="24"/>
        </w:rPr>
        <w:t xml:space="preserve">а) самодержавного деспотизма </w:t>
      </w:r>
    </w:p>
    <w:p w:rsidR="00B46007" w:rsidRPr="00890D13" w:rsidRDefault="00B46007" w:rsidP="00890D13">
      <w:pPr>
        <w:pStyle w:val="24"/>
        <w:shd w:val="clear" w:color="auto" w:fill="auto"/>
        <w:spacing w:after="0" w:line="240" w:lineRule="auto"/>
        <w:ind w:right="1080"/>
        <w:rPr>
          <w:rStyle w:val="311"/>
          <w:rFonts w:ascii="Times New Roman" w:hAnsi="Times New Roman"/>
          <w:b w:val="0"/>
          <w:bCs w:val="0"/>
          <w:sz w:val="24"/>
          <w:szCs w:val="24"/>
        </w:rPr>
      </w:pPr>
      <w:r w:rsidRPr="00890D13">
        <w:rPr>
          <w:rStyle w:val="311"/>
          <w:rFonts w:ascii="Times New Roman" w:hAnsi="Times New Roman"/>
          <w:b w:val="0"/>
          <w:bCs w:val="0"/>
          <w:sz w:val="24"/>
          <w:szCs w:val="24"/>
        </w:rPr>
        <w:t>б) формирования абсолютизма</w:t>
      </w:r>
    </w:p>
    <w:p w:rsidR="00B46007" w:rsidRPr="00890D13" w:rsidRDefault="00B46007" w:rsidP="00890D13">
      <w:pPr>
        <w:pStyle w:val="24"/>
        <w:shd w:val="clear" w:color="auto" w:fill="auto"/>
        <w:spacing w:after="0" w:line="240" w:lineRule="auto"/>
        <w:ind w:right="1080"/>
        <w:rPr>
          <w:rStyle w:val="311"/>
          <w:rFonts w:ascii="Times New Roman" w:hAnsi="Times New Roman"/>
          <w:b w:val="0"/>
          <w:bCs w:val="0"/>
          <w:sz w:val="24"/>
          <w:szCs w:val="24"/>
        </w:rPr>
      </w:pPr>
      <w:r w:rsidRPr="00890D13">
        <w:rPr>
          <w:rStyle w:val="311"/>
          <w:rFonts w:ascii="Times New Roman" w:hAnsi="Times New Roman"/>
          <w:b w:val="0"/>
          <w:bCs w:val="0"/>
          <w:sz w:val="24"/>
          <w:szCs w:val="24"/>
        </w:rPr>
        <w:t xml:space="preserve">в) расцвета сословно-представительной монархии </w:t>
      </w:r>
    </w:p>
    <w:p w:rsidR="00B46007" w:rsidRPr="00890D13" w:rsidRDefault="00B46007" w:rsidP="00890D13">
      <w:pPr>
        <w:pStyle w:val="24"/>
        <w:shd w:val="clear" w:color="auto" w:fill="auto"/>
        <w:spacing w:after="0" w:line="240" w:lineRule="auto"/>
        <w:ind w:right="1080"/>
        <w:rPr>
          <w:rStyle w:val="311"/>
          <w:rFonts w:ascii="Times New Roman" w:hAnsi="Times New Roman"/>
          <w:b w:val="0"/>
          <w:bCs w:val="0"/>
          <w:sz w:val="24"/>
          <w:szCs w:val="24"/>
        </w:rPr>
      </w:pPr>
      <w:r w:rsidRPr="00890D13">
        <w:rPr>
          <w:rStyle w:val="311"/>
          <w:rFonts w:ascii="Times New Roman" w:hAnsi="Times New Roman"/>
          <w:b w:val="0"/>
          <w:bCs w:val="0"/>
          <w:sz w:val="24"/>
          <w:szCs w:val="24"/>
        </w:rPr>
        <w:t>г) олигархического правления бояр</w:t>
      </w:r>
    </w:p>
    <w:p w:rsidR="00B46007" w:rsidRPr="00890D13" w:rsidRDefault="00B46007" w:rsidP="00890D13">
      <w:pPr>
        <w:pStyle w:val="24"/>
        <w:shd w:val="clear" w:color="auto" w:fill="auto"/>
        <w:spacing w:after="0" w:line="240" w:lineRule="auto"/>
        <w:ind w:right="1080"/>
        <w:rPr>
          <w:rFonts w:ascii="Times New Roman" w:hAnsi="Times New Roman"/>
          <w:b w:val="0"/>
          <w:sz w:val="24"/>
          <w:szCs w:val="24"/>
        </w:rPr>
      </w:pPr>
    </w:p>
    <w:p w:rsidR="00B46007" w:rsidRPr="00890D13" w:rsidRDefault="00B46007" w:rsidP="00890D13">
      <w:pPr>
        <w:pStyle w:val="24"/>
        <w:numPr>
          <w:ilvl w:val="0"/>
          <w:numId w:val="1"/>
        </w:numPr>
        <w:shd w:val="clear" w:color="auto" w:fill="auto"/>
        <w:tabs>
          <w:tab w:val="clear" w:pos="720"/>
          <w:tab w:val="left" w:pos="566"/>
        </w:tabs>
        <w:spacing w:after="0" w:line="240" w:lineRule="auto"/>
        <w:ind w:left="0" w:right="20" w:firstLine="0"/>
        <w:rPr>
          <w:rFonts w:ascii="Times New Roman" w:hAnsi="Times New Roman"/>
          <w:sz w:val="24"/>
          <w:szCs w:val="24"/>
        </w:rPr>
      </w:pPr>
      <w:r w:rsidRPr="00890D13">
        <w:rPr>
          <w:rStyle w:val="311"/>
          <w:rFonts w:ascii="Times New Roman" w:hAnsi="Times New Roman"/>
          <w:bCs w:val="0"/>
          <w:sz w:val="24"/>
          <w:szCs w:val="24"/>
        </w:rPr>
        <w:t>«Чигиринские походы» в конце XVII века русское войско предпринимало против:</w:t>
      </w:r>
    </w:p>
    <w:p w:rsidR="00B46007" w:rsidRPr="00890D13" w:rsidRDefault="00B46007" w:rsidP="00890D13">
      <w:pPr>
        <w:pStyle w:val="24"/>
        <w:shd w:val="clear" w:color="auto" w:fill="auto"/>
        <w:spacing w:after="0" w:line="240" w:lineRule="auto"/>
        <w:rPr>
          <w:rFonts w:ascii="Times New Roman" w:hAnsi="Times New Roman"/>
          <w:b w:val="0"/>
          <w:sz w:val="24"/>
          <w:szCs w:val="24"/>
        </w:rPr>
      </w:pPr>
      <w:r w:rsidRPr="00890D13">
        <w:rPr>
          <w:rStyle w:val="311"/>
          <w:rFonts w:ascii="Times New Roman" w:hAnsi="Times New Roman"/>
          <w:b w:val="0"/>
          <w:bCs w:val="0"/>
          <w:sz w:val="24"/>
          <w:szCs w:val="24"/>
        </w:rPr>
        <w:t>а) Швеции</w:t>
      </w:r>
    </w:p>
    <w:p w:rsidR="00B46007" w:rsidRPr="00890D13" w:rsidRDefault="00B46007" w:rsidP="00890D13">
      <w:pPr>
        <w:pStyle w:val="24"/>
        <w:shd w:val="clear" w:color="auto" w:fill="auto"/>
        <w:spacing w:after="0" w:line="240" w:lineRule="auto"/>
        <w:ind w:right="1080"/>
        <w:rPr>
          <w:rStyle w:val="311"/>
          <w:rFonts w:ascii="Times New Roman" w:hAnsi="Times New Roman"/>
          <w:b w:val="0"/>
          <w:bCs w:val="0"/>
          <w:sz w:val="24"/>
          <w:szCs w:val="24"/>
        </w:rPr>
      </w:pPr>
      <w:r w:rsidRPr="00890D13">
        <w:rPr>
          <w:rStyle w:val="311"/>
          <w:rFonts w:ascii="Times New Roman" w:hAnsi="Times New Roman"/>
          <w:b w:val="0"/>
          <w:bCs w:val="0"/>
          <w:sz w:val="24"/>
          <w:szCs w:val="24"/>
        </w:rPr>
        <w:t xml:space="preserve">б) Османской империи </w:t>
      </w:r>
    </w:p>
    <w:p w:rsidR="00B46007" w:rsidRPr="00890D13" w:rsidRDefault="00B46007" w:rsidP="00890D13">
      <w:pPr>
        <w:pStyle w:val="24"/>
        <w:shd w:val="clear" w:color="auto" w:fill="auto"/>
        <w:spacing w:after="0" w:line="240" w:lineRule="auto"/>
        <w:ind w:right="1080"/>
        <w:rPr>
          <w:rStyle w:val="311"/>
          <w:rFonts w:ascii="Times New Roman" w:hAnsi="Times New Roman"/>
          <w:b w:val="0"/>
          <w:bCs w:val="0"/>
          <w:sz w:val="24"/>
          <w:szCs w:val="24"/>
        </w:rPr>
      </w:pPr>
      <w:r w:rsidRPr="00890D13">
        <w:rPr>
          <w:rStyle w:val="311"/>
          <w:rFonts w:ascii="Times New Roman" w:hAnsi="Times New Roman"/>
          <w:b w:val="0"/>
          <w:bCs w:val="0"/>
          <w:sz w:val="24"/>
          <w:szCs w:val="24"/>
        </w:rPr>
        <w:t xml:space="preserve">в) Речи Посполитой </w:t>
      </w:r>
    </w:p>
    <w:p w:rsidR="00B46007" w:rsidRPr="00890D13" w:rsidRDefault="00B46007" w:rsidP="00890D13">
      <w:pPr>
        <w:pStyle w:val="24"/>
        <w:shd w:val="clear" w:color="auto" w:fill="auto"/>
        <w:spacing w:after="0" w:line="240" w:lineRule="auto"/>
        <w:ind w:right="1080"/>
        <w:rPr>
          <w:rFonts w:ascii="Times New Roman" w:hAnsi="Times New Roman"/>
          <w:b w:val="0"/>
          <w:sz w:val="24"/>
          <w:szCs w:val="24"/>
        </w:rPr>
      </w:pPr>
      <w:r w:rsidRPr="00890D13">
        <w:rPr>
          <w:rStyle w:val="311"/>
          <w:rFonts w:ascii="Times New Roman" w:hAnsi="Times New Roman"/>
          <w:b w:val="0"/>
          <w:bCs w:val="0"/>
          <w:sz w:val="24"/>
          <w:szCs w:val="24"/>
        </w:rPr>
        <w:t>г) Персии</w:t>
      </w:r>
    </w:p>
    <w:p w:rsidR="00B46007" w:rsidRPr="00890D13" w:rsidRDefault="00B46007" w:rsidP="00890D13">
      <w:pPr>
        <w:pStyle w:val="24"/>
        <w:numPr>
          <w:ilvl w:val="0"/>
          <w:numId w:val="1"/>
        </w:numPr>
        <w:shd w:val="clear" w:color="auto" w:fill="auto"/>
        <w:tabs>
          <w:tab w:val="clear" w:pos="720"/>
          <w:tab w:val="left" w:pos="542"/>
        </w:tabs>
        <w:spacing w:after="0" w:line="240" w:lineRule="auto"/>
        <w:ind w:left="0" w:right="20" w:firstLine="0"/>
        <w:jc w:val="both"/>
        <w:rPr>
          <w:rFonts w:ascii="Times New Roman" w:hAnsi="Times New Roman"/>
          <w:sz w:val="24"/>
          <w:szCs w:val="24"/>
        </w:rPr>
      </w:pPr>
      <w:r w:rsidRPr="00890D13">
        <w:rPr>
          <w:rStyle w:val="311"/>
          <w:rFonts w:ascii="Times New Roman" w:hAnsi="Times New Roman"/>
          <w:bCs w:val="0"/>
          <w:sz w:val="24"/>
          <w:szCs w:val="24"/>
        </w:rPr>
        <w:t>В начале Северной войны союзниками России являлись:</w:t>
      </w:r>
    </w:p>
    <w:p w:rsidR="00B46007" w:rsidRPr="00890D13" w:rsidRDefault="00B46007" w:rsidP="00890D13">
      <w:pPr>
        <w:pStyle w:val="24"/>
        <w:shd w:val="clear" w:color="auto" w:fill="auto"/>
        <w:spacing w:after="0" w:line="240" w:lineRule="auto"/>
        <w:ind w:right="1080"/>
        <w:rPr>
          <w:rStyle w:val="311"/>
          <w:rFonts w:ascii="Times New Roman" w:hAnsi="Times New Roman"/>
          <w:b w:val="0"/>
          <w:bCs w:val="0"/>
          <w:sz w:val="24"/>
          <w:szCs w:val="24"/>
        </w:rPr>
      </w:pPr>
      <w:r w:rsidRPr="00890D13">
        <w:rPr>
          <w:rStyle w:val="311"/>
          <w:rFonts w:ascii="Times New Roman" w:hAnsi="Times New Roman"/>
          <w:b w:val="0"/>
          <w:bCs w:val="0"/>
          <w:sz w:val="24"/>
          <w:szCs w:val="24"/>
        </w:rPr>
        <w:t xml:space="preserve">а) Османская империя и Речь Посполитая </w:t>
      </w:r>
    </w:p>
    <w:p w:rsidR="00B46007" w:rsidRPr="00890D13" w:rsidRDefault="00B46007" w:rsidP="00890D13">
      <w:pPr>
        <w:pStyle w:val="24"/>
        <w:shd w:val="clear" w:color="auto" w:fill="auto"/>
        <w:spacing w:after="0" w:line="240" w:lineRule="auto"/>
        <w:ind w:right="1080"/>
        <w:rPr>
          <w:rStyle w:val="311"/>
          <w:rFonts w:ascii="Times New Roman" w:hAnsi="Times New Roman"/>
          <w:b w:val="0"/>
          <w:bCs w:val="0"/>
          <w:sz w:val="24"/>
          <w:szCs w:val="24"/>
        </w:rPr>
      </w:pPr>
      <w:r w:rsidRPr="00890D13">
        <w:rPr>
          <w:rStyle w:val="311"/>
          <w:rFonts w:ascii="Times New Roman" w:hAnsi="Times New Roman"/>
          <w:b w:val="0"/>
          <w:bCs w:val="0"/>
          <w:sz w:val="24"/>
          <w:szCs w:val="24"/>
        </w:rPr>
        <w:t xml:space="preserve">б) Крымское ханство и Саксония </w:t>
      </w:r>
    </w:p>
    <w:p w:rsidR="00B46007" w:rsidRPr="00890D13" w:rsidRDefault="00B46007" w:rsidP="00890D13">
      <w:pPr>
        <w:pStyle w:val="24"/>
        <w:shd w:val="clear" w:color="auto" w:fill="auto"/>
        <w:spacing w:after="0" w:line="240" w:lineRule="auto"/>
        <w:ind w:right="1080"/>
        <w:rPr>
          <w:rStyle w:val="311"/>
          <w:rFonts w:ascii="Times New Roman" w:hAnsi="Times New Roman"/>
          <w:b w:val="0"/>
          <w:bCs w:val="0"/>
          <w:sz w:val="24"/>
          <w:szCs w:val="24"/>
        </w:rPr>
      </w:pPr>
      <w:r w:rsidRPr="00890D13">
        <w:rPr>
          <w:rStyle w:val="311"/>
          <w:rFonts w:ascii="Times New Roman" w:hAnsi="Times New Roman"/>
          <w:b w:val="0"/>
          <w:bCs w:val="0"/>
          <w:sz w:val="24"/>
          <w:szCs w:val="24"/>
        </w:rPr>
        <w:t xml:space="preserve">в) Османская империя и Дания </w:t>
      </w:r>
    </w:p>
    <w:p w:rsidR="00B46007" w:rsidRPr="00890D13" w:rsidRDefault="00B46007" w:rsidP="00890D13">
      <w:pPr>
        <w:pStyle w:val="24"/>
        <w:shd w:val="clear" w:color="auto" w:fill="auto"/>
        <w:spacing w:after="0" w:line="240" w:lineRule="auto"/>
        <w:ind w:right="1080"/>
        <w:rPr>
          <w:rFonts w:ascii="Times New Roman" w:hAnsi="Times New Roman"/>
          <w:b w:val="0"/>
          <w:sz w:val="24"/>
          <w:szCs w:val="24"/>
        </w:rPr>
      </w:pPr>
      <w:r w:rsidRPr="00890D13">
        <w:rPr>
          <w:rStyle w:val="311"/>
          <w:rFonts w:ascii="Times New Roman" w:hAnsi="Times New Roman"/>
          <w:b w:val="0"/>
          <w:bCs w:val="0"/>
          <w:sz w:val="24"/>
          <w:szCs w:val="24"/>
        </w:rPr>
        <w:t>г) Дания и Саксония</w:t>
      </w:r>
    </w:p>
    <w:p w:rsidR="00B46007" w:rsidRPr="00890D13" w:rsidRDefault="00B46007" w:rsidP="00890D13">
      <w:pPr>
        <w:pStyle w:val="24"/>
        <w:numPr>
          <w:ilvl w:val="0"/>
          <w:numId w:val="1"/>
        </w:numPr>
        <w:shd w:val="clear" w:color="auto" w:fill="auto"/>
        <w:tabs>
          <w:tab w:val="clear" w:pos="720"/>
          <w:tab w:val="left" w:pos="546"/>
        </w:tabs>
        <w:spacing w:after="0" w:line="240" w:lineRule="auto"/>
        <w:ind w:left="0" w:right="20" w:firstLine="0"/>
        <w:jc w:val="both"/>
        <w:rPr>
          <w:rStyle w:val="311"/>
          <w:rFonts w:ascii="Times New Roman" w:hAnsi="Times New Roman"/>
          <w:bCs w:val="0"/>
          <w:spacing w:val="20"/>
          <w:w w:val="66"/>
          <w:sz w:val="24"/>
          <w:szCs w:val="24"/>
        </w:rPr>
      </w:pPr>
      <w:r w:rsidRPr="00890D13">
        <w:rPr>
          <w:rStyle w:val="311"/>
          <w:rFonts w:ascii="Times New Roman" w:hAnsi="Times New Roman"/>
          <w:sz w:val="24"/>
          <w:szCs w:val="24"/>
        </w:rPr>
        <w:t>Высшим органом управления страной в годы царствования Петра I стал:</w:t>
      </w:r>
    </w:p>
    <w:p w:rsidR="00B46007" w:rsidRPr="00890D13" w:rsidRDefault="00B46007" w:rsidP="00890D13">
      <w:pPr>
        <w:pStyle w:val="24"/>
        <w:shd w:val="clear" w:color="auto" w:fill="auto"/>
        <w:tabs>
          <w:tab w:val="left" w:pos="426"/>
        </w:tabs>
        <w:spacing w:after="0" w:line="240" w:lineRule="auto"/>
        <w:ind w:right="20"/>
        <w:jc w:val="both"/>
        <w:rPr>
          <w:rStyle w:val="311"/>
          <w:rFonts w:ascii="Times New Roman" w:hAnsi="Times New Roman"/>
          <w:b w:val="0"/>
          <w:bCs w:val="0"/>
          <w:sz w:val="24"/>
          <w:szCs w:val="24"/>
        </w:rPr>
      </w:pPr>
      <w:r w:rsidRPr="00890D13">
        <w:rPr>
          <w:rStyle w:val="311"/>
          <w:rFonts w:ascii="Times New Roman" w:hAnsi="Times New Roman"/>
          <w:b w:val="0"/>
          <w:iCs/>
          <w:sz w:val="24"/>
          <w:szCs w:val="24"/>
        </w:rPr>
        <w:t xml:space="preserve">а) </w:t>
      </w:r>
      <w:r w:rsidRPr="00890D13">
        <w:rPr>
          <w:rStyle w:val="311"/>
          <w:rFonts w:ascii="Times New Roman" w:hAnsi="Times New Roman"/>
          <w:b w:val="0"/>
          <w:bCs w:val="0"/>
          <w:iCs/>
          <w:sz w:val="24"/>
          <w:szCs w:val="24"/>
        </w:rPr>
        <w:t>Сенат</w:t>
      </w:r>
    </w:p>
    <w:p w:rsidR="00B46007" w:rsidRPr="00890D13" w:rsidRDefault="00B46007" w:rsidP="00890D13">
      <w:pPr>
        <w:pStyle w:val="24"/>
        <w:shd w:val="clear" w:color="auto" w:fill="auto"/>
        <w:tabs>
          <w:tab w:val="left" w:pos="643"/>
        </w:tabs>
        <w:spacing w:after="0" w:line="240" w:lineRule="auto"/>
        <w:rPr>
          <w:rStyle w:val="311"/>
          <w:rFonts w:ascii="Times New Roman" w:hAnsi="Times New Roman"/>
          <w:b w:val="0"/>
          <w:bCs w:val="0"/>
          <w:sz w:val="24"/>
          <w:szCs w:val="24"/>
        </w:rPr>
      </w:pPr>
      <w:r w:rsidRPr="00890D13">
        <w:rPr>
          <w:rStyle w:val="311"/>
          <w:rFonts w:ascii="Times New Roman" w:hAnsi="Times New Roman"/>
          <w:b w:val="0"/>
          <w:iCs/>
          <w:sz w:val="24"/>
          <w:szCs w:val="24"/>
        </w:rPr>
        <w:t>б) Синод</w:t>
      </w:r>
    </w:p>
    <w:p w:rsidR="00B46007" w:rsidRPr="00890D13" w:rsidRDefault="00B46007" w:rsidP="00890D13">
      <w:pPr>
        <w:pStyle w:val="24"/>
        <w:shd w:val="clear" w:color="auto" w:fill="auto"/>
        <w:tabs>
          <w:tab w:val="left" w:pos="643"/>
        </w:tabs>
        <w:spacing w:after="0" w:line="240" w:lineRule="auto"/>
        <w:rPr>
          <w:rStyle w:val="311"/>
          <w:rFonts w:ascii="Times New Roman" w:hAnsi="Times New Roman"/>
          <w:b w:val="0"/>
          <w:bCs w:val="0"/>
          <w:sz w:val="24"/>
          <w:szCs w:val="24"/>
        </w:rPr>
      </w:pPr>
      <w:r w:rsidRPr="00890D13">
        <w:rPr>
          <w:rStyle w:val="311"/>
          <w:rFonts w:ascii="Times New Roman" w:hAnsi="Times New Roman"/>
          <w:b w:val="0"/>
          <w:iCs/>
          <w:sz w:val="24"/>
          <w:szCs w:val="24"/>
        </w:rPr>
        <w:t>в) Государственный совет</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bCs w:val="0"/>
          <w:sz w:val="24"/>
          <w:szCs w:val="24"/>
        </w:rPr>
      </w:pPr>
      <w:r w:rsidRPr="00890D13">
        <w:rPr>
          <w:rStyle w:val="311"/>
          <w:rFonts w:ascii="Times New Roman" w:hAnsi="Times New Roman"/>
          <w:b w:val="0"/>
          <w:iCs/>
          <w:sz w:val="24"/>
          <w:szCs w:val="24"/>
        </w:rPr>
        <w:t>г) Земский собор</w:t>
      </w:r>
    </w:p>
    <w:p w:rsidR="00B46007" w:rsidRPr="00890D13" w:rsidRDefault="00B46007" w:rsidP="00890D13">
      <w:pPr>
        <w:pStyle w:val="24"/>
        <w:shd w:val="clear" w:color="auto" w:fill="auto"/>
        <w:spacing w:after="0" w:line="240" w:lineRule="auto"/>
        <w:ind w:right="760"/>
        <w:rPr>
          <w:rStyle w:val="311"/>
          <w:rFonts w:ascii="Times New Roman" w:hAnsi="Times New Roman"/>
          <w:bCs w:val="0"/>
          <w:sz w:val="24"/>
          <w:szCs w:val="24"/>
        </w:rPr>
      </w:pPr>
      <w:r w:rsidRPr="00890D13">
        <w:rPr>
          <w:rStyle w:val="311"/>
          <w:rFonts w:ascii="Times New Roman" w:hAnsi="Times New Roman"/>
          <w:iCs/>
          <w:sz w:val="24"/>
          <w:szCs w:val="24"/>
        </w:rPr>
        <w:t>14. Укажите годы правления Анны Иоанновны в Российской империи.</w:t>
      </w:r>
    </w:p>
    <w:p w:rsidR="00B46007" w:rsidRPr="00890D13" w:rsidRDefault="00B46007" w:rsidP="00890D13">
      <w:pPr>
        <w:pStyle w:val="24"/>
        <w:shd w:val="clear" w:color="auto" w:fill="auto"/>
        <w:spacing w:after="0" w:line="240" w:lineRule="auto"/>
        <w:ind w:right="4520"/>
        <w:jc w:val="both"/>
        <w:rPr>
          <w:rStyle w:val="311"/>
          <w:rFonts w:ascii="Times New Roman" w:hAnsi="Times New Roman"/>
          <w:b w:val="0"/>
          <w:iCs/>
          <w:sz w:val="24"/>
          <w:szCs w:val="24"/>
        </w:rPr>
      </w:pPr>
      <w:r w:rsidRPr="00890D13">
        <w:rPr>
          <w:rStyle w:val="311"/>
          <w:rFonts w:ascii="Times New Roman" w:hAnsi="Times New Roman"/>
          <w:b w:val="0"/>
          <w:iCs/>
          <w:sz w:val="24"/>
          <w:szCs w:val="24"/>
        </w:rPr>
        <w:t>а) 1727-1730</w:t>
      </w:r>
    </w:p>
    <w:p w:rsidR="00B46007" w:rsidRPr="00890D13" w:rsidRDefault="00B46007" w:rsidP="00890D13">
      <w:pPr>
        <w:pStyle w:val="24"/>
        <w:shd w:val="clear" w:color="auto" w:fill="auto"/>
        <w:spacing w:after="0" w:line="240" w:lineRule="auto"/>
        <w:ind w:right="4520"/>
        <w:jc w:val="both"/>
        <w:rPr>
          <w:rStyle w:val="311"/>
          <w:rFonts w:ascii="Times New Roman" w:hAnsi="Times New Roman"/>
          <w:b w:val="0"/>
          <w:iCs/>
          <w:sz w:val="24"/>
          <w:szCs w:val="24"/>
        </w:rPr>
      </w:pPr>
      <w:r w:rsidRPr="00890D13">
        <w:rPr>
          <w:rStyle w:val="311"/>
          <w:rFonts w:ascii="Times New Roman" w:hAnsi="Times New Roman"/>
          <w:b w:val="0"/>
          <w:iCs/>
          <w:sz w:val="24"/>
          <w:szCs w:val="24"/>
        </w:rPr>
        <w:t>б) 1730-1740</w:t>
      </w:r>
    </w:p>
    <w:p w:rsidR="00B46007" w:rsidRPr="00890D13" w:rsidRDefault="00B46007" w:rsidP="00890D13">
      <w:pPr>
        <w:pStyle w:val="24"/>
        <w:shd w:val="clear" w:color="auto" w:fill="auto"/>
        <w:spacing w:after="0" w:line="240" w:lineRule="auto"/>
        <w:ind w:right="4520"/>
        <w:jc w:val="both"/>
        <w:rPr>
          <w:rStyle w:val="311"/>
          <w:rFonts w:ascii="Times New Roman" w:hAnsi="Times New Roman"/>
          <w:b w:val="0"/>
          <w:iCs/>
          <w:sz w:val="24"/>
          <w:szCs w:val="24"/>
        </w:rPr>
      </w:pPr>
      <w:r w:rsidRPr="00890D13">
        <w:rPr>
          <w:rStyle w:val="311"/>
          <w:rFonts w:ascii="Times New Roman" w:hAnsi="Times New Roman"/>
          <w:b w:val="0"/>
          <w:iCs/>
          <w:sz w:val="24"/>
          <w:szCs w:val="24"/>
        </w:rPr>
        <w:t>в) 1741-1761</w:t>
      </w:r>
    </w:p>
    <w:p w:rsidR="00B46007" w:rsidRPr="00890D13" w:rsidRDefault="00B46007" w:rsidP="00890D13">
      <w:pPr>
        <w:pStyle w:val="24"/>
        <w:shd w:val="clear" w:color="auto" w:fill="auto"/>
        <w:spacing w:after="0" w:line="240" w:lineRule="auto"/>
        <w:ind w:right="4520"/>
        <w:jc w:val="both"/>
        <w:rPr>
          <w:rStyle w:val="311"/>
          <w:rFonts w:ascii="Times New Roman" w:hAnsi="Times New Roman"/>
          <w:b w:val="0"/>
          <w:bCs w:val="0"/>
          <w:sz w:val="24"/>
          <w:szCs w:val="24"/>
        </w:rPr>
      </w:pPr>
      <w:r w:rsidRPr="00890D13">
        <w:rPr>
          <w:rStyle w:val="311"/>
          <w:rFonts w:ascii="Times New Roman" w:hAnsi="Times New Roman"/>
          <w:b w:val="0"/>
          <w:iCs/>
          <w:sz w:val="24"/>
          <w:szCs w:val="24"/>
        </w:rPr>
        <w:t>г) 1762-1796</w:t>
      </w:r>
    </w:p>
    <w:p w:rsidR="00B46007" w:rsidRPr="00890D13" w:rsidRDefault="00B46007" w:rsidP="00890D13">
      <w:pPr>
        <w:pStyle w:val="24"/>
        <w:numPr>
          <w:ilvl w:val="1"/>
          <w:numId w:val="1"/>
        </w:numPr>
        <w:shd w:val="clear" w:color="auto" w:fill="auto"/>
        <w:tabs>
          <w:tab w:val="clear" w:pos="1080"/>
          <w:tab w:val="left" w:pos="366"/>
        </w:tabs>
        <w:spacing w:after="0" w:line="240" w:lineRule="auto"/>
        <w:ind w:left="0" w:right="20" w:firstLine="0"/>
        <w:rPr>
          <w:rStyle w:val="311"/>
          <w:rFonts w:ascii="Times New Roman" w:hAnsi="Times New Roman"/>
          <w:bCs w:val="0"/>
          <w:sz w:val="24"/>
          <w:szCs w:val="24"/>
        </w:rPr>
      </w:pPr>
      <w:r w:rsidRPr="00890D13">
        <w:rPr>
          <w:rStyle w:val="311"/>
          <w:rFonts w:ascii="Times New Roman" w:hAnsi="Times New Roman"/>
          <w:iCs/>
          <w:sz w:val="24"/>
          <w:szCs w:val="24"/>
        </w:rPr>
        <w:t>Эпохой «просвещенного абсолютизма» в России называют время правления:</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bCs w:val="0"/>
          <w:sz w:val="24"/>
          <w:szCs w:val="24"/>
        </w:rPr>
      </w:pPr>
      <w:r w:rsidRPr="00890D13">
        <w:rPr>
          <w:rStyle w:val="311"/>
          <w:rFonts w:ascii="Times New Roman" w:hAnsi="Times New Roman"/>
          <w:b w:val="0"/>
          <w:iCs/>
          <w:sz w:val="24"/>
          <w:szCs w:val="24"/>
        </w:rPr>
        <w:t>а) Петра I</w:t>
      </w:r>
    </w:p>
    <w:p w:rsidR="00B46007" w:rsidRPr="00890D13" w:rsidRDefault="00B46007" w:rsidP="00890D13">
      <w:pPr>
        <w:pStyle w:val="24"/>
        <w:shd w:val="clear" w:color="auto" w:fill="auto"/>
        <w:tabs>
          <w:tab w:val="left" w:pos="634"/>
        </w:tabs>
        <w:spacing w:after="0" w:line="240" w:lineRule="auto"/>
        <w:ind w:right="360"/>
        <w:rPr>
          <w:rStyle w:val="311"/>
          <w:rFonts w:ascii="Times New Roman" w:hAnsi="Times New Roman"/>
          <w:b w:val="0"/>
          <w:iCs/>
          <w:sz w:val="24"/>
          <w:szCs w:val="24"/>
        </w:rPr>
      </w:pPr>
      <w:r w:rsidRPr="00890D13">
        <w:rPr>
          <w:rStyle w:val="311"/>
          <w:rFonts w:ascii="Times New Roman" w:hAnsi="Times New Roman"/>
          <w:b w:val="0"/>
          <w:iCs/>
          <w:sz w:val="24"/>
          <w:szCs w:val="24"/>
        </w:rPr>
        <w:t>б) Екатерины I</w:t>
      </w:r>
    </w:p>
    <w:p w:rsidR="00B46007" w:rsidRPr="00890D13" w:rsidRDefault="00B46007" w:rsidP="00890D13">
      <w:pPr>
        <w:pStyle w:val="24"/>
        <w:shd w:val="clear" w:color="auto" w:fill="auto"/>
        <w:tabs>
          <w:tab w:val="left" w:pos="634"/>
        </w:tabs>
        <w:spacing w:after="0" w:line="240" w:lineRule="auto"/>
        <w:ind w:right="360"/>
        <w:rPr>
          <w:rStyle w:val="311"/>
          <w:rFonts w:ascii="Times New Roman" w:hAnsi="Times New Roman"/>
          <w:b w:val="0"/>
          <w:iCs/>
          <w:sz w:val="24"/>
          <w:szCs w:val="24"/>
        </w:rPr>
      </w:pPr>
      <w:r w:rsidRPr="00890D13">
        <w:rPr>
          <w:rStyle w:val="311"/>
          <w:rFonts w:ascii="Times New Roman" w:hAnsi="Times New Roman"/>
          <w:b w:val="0"/>
          <w:iCs/>
          <w:sz w:val="24"/>
          <w:szCs w:val="24"/>
        </w:rPr>
        <w:t>в) Елизаветы Петровны</w:t>
      </w:r>
    </w:p>
    <w:p w:rsidR="00B46007" w:rsidRPr="00890D13" w:rsidRDefault="00B46007" w:rsidP="00890D13">
      <w:pPr>
        <w:pStyle w:val="24"/>
        <w:shd w:val="clear" w:color="auto" w:fill="auto"/>
        <w:tabs>
          <w:tab w:val="left" w:pos="634"/>
        </w:tabs>
        <w:spacing w:after="0" w:line="240" w:lineRule="auto"/>
        <w:ind w:right="360"/>
        <w:rPr>
          <w:rStyle w:val="311"/>
          <w:rFonts w:ascii="Times New Roman" w:hAnsi="Times New Roman"/>
          <w:b w:val="0"/>
          <w:bCs w:val="0"/>
          <w:sz w:val="24"/>
          <w:szCs w:val="24"/>
        </w:rPr>
      </w:pPr>
      <w:r w:rsidRPr="00890D13">
        <w:rPr>
          <w:rStyle w:val="311"/>
          <w:rFonts w:ascii="Times New Roman" w:hAnsi="Times New Roman"/>
          <w:b w:val="0"/>
          <w:iCs/>
          <w:sz w:val="24"/>
          <w:szCs w:val="24"/>
        </w:rPr>
        <w:t>г) Екатерины II</w:t>
      </w:r>
    </w:p>
    <w:p w:rsidR="00B46007" w:rsidRPr="00890D13" w:rsidRDefault="00B46007" w:rsidP="00890D13">
      <w:pPr>
        <w:pStyle w:val="24"/>
        <w:numPr>
          <w:ilvl w:val="1"/>
          <w:numId w:val="1"/>
        </w:numPr>
        <w:shd w:val="clear" w:color="auto" w:fill="auto"/>
        <w:tabs>
          <w:tab w:val="clear" w:pos="1080"/>
          <w:tab w:val="left" w:pos="362"/>
        </w:tabs>
        <w:spacing w:after="0" w:line="240" w:lineRule="auto"/>
        <w:ind w:left="0" w:right="20" w:firstLine="0"/>
        <w:rPr>
          <w:rStyle w:val="311"/>
          <w:rFonts w:ascii="Times New Roman" w:hAnsi="Times New Roman"/>
          <w:bCs w:val="0"/>
          <w:sz w:val="24"/>
          <w:szCs w:val="24"/>
        </w:rPr>
      </w:pPr>
      <w:r w:rsidRPr="00890D13">
        <w:rPr>
          <w:rStyle w:val="311"/>
          <w:rFonts w:ascii="Times New Roman" w:hAnsi="Times New Roman"/>
          <w:iCs/>
          <w:sz w:val="24"/>
          <w:szCs w:val="24"/>
        </w:rPr>
        <w:t>Российская императрица Екатерина II состояла в переписке с французским философом:</w:t>
      </w:r>
    </w:p>
    <w:p w:rsidR="00B46007" w:rsidRPr="00890D13" w:rsidRDefault="00B46007" w:rsidP="00890D13">
      <w:pPr>
        <w:pStyle w:val="24"/>
        <w:shd w:val="clear" w:color="auto" w:fill="auto"/>
        <w:tabs>
          <w:tab w:val="left" w:pos="629"/>
        </w:tabs>
        <w:spacing w:after="0" w:line="240" w:lineRule="auto"/>
        <w:rPr>
          <w:rStyle w:val="311"/>
          <w:rFonts w:ascii="Times New Roman" w:hAnsi="Times New Roman"/>
          <w:b w:val="0"/>
          <w:bCs w:val="0"/>
          <w:sz w:val="24"/>
          <w:szCs w:val="24"/>
        </w:rPr>
      </w:pPr>
      <w:r w:rsidRPr="00890D13">
        <w:rPr>
          <w:rStyle w:val="311"/>
          <w:rFonts w:ascii="Times New Roman" w:hAnsi="Times New Roman"/>
          <w:b w:val="0"/>
          <w:iCs/>
          <w:sz w:val="24"/>
          <w:szCs w:val="24"/>
        </w:rPr>
        <w:t>а) Ж.-Ж. Руссо</w:t>
      </w:r>
    </w:p>
    <w:p w:rsidR="00B46007" w:rsidRPr="00890D13" w:rsidRDefault="00B46007" w:rsidP="00890D13">
      <w:pPr>
        <w:pStyle w:val="24"/>
        <w:shd w:val="clear" w:color="auto" w:fill="auto"/>
        <w:tabs>
          <w:tab w:val="left" w:pos="634"/>
        </w:tabs>
        <w:spacing w:after="0" w:line="240" w:lineRule="auto"/>
        <w:ind w:right="360"/>
        <w:rPr>
          <w:rStyle w:val="311"/>
          <w:rFonts w:ascii="Times New Roman" w:hAnsi="Times New Roman"/>
          <w:b w:val="0"/>
          <w:iCs/>
          <w:sz w:val="24"/>
          <w:szCs w:val="24"/>
        </w:rPr>
      </w:pPr>
      <w:r w:rsidRPr="00890D13">
        <w:rPr>
          <w:rStyle w:val="311"/>
          <w:rFonts w:ascii="Times New Roman" w:hAnsi="Times New Roman"/>
          <w:b w:val="0"/>
          <w:iCs/>
          <w:sz w:val="24"/>
          <w:szCs w:val="24"/>
        </w:rPr>
        <w:t>б) Ш. Монтескье</w:t>
      </w:r>
    </w:p>
    <w:p w:rsidR="00B46007" w:rsidRPr="00890D13" w:rsidRDefault="00B46007" w:rsidP="00890D13">
      <w:pPr>
        <w:pStyle w:val="24"/>
        <w:shd w:val="clear" w:color="auto" w:fill="auto"/>
        <w:tabs>
          <w:tab w:val="left" w:pos="634"/>
        </w:tabs>
        <w:spacing w:after="0" w:line="240" w:lineRule="auto"/>
        <w:ind w:right="360"/>
        <w:rPr>
          <w:rStyle w:val="311"/>
          <w:rFonts w:ascii="Times New Roman" w:hAnsi="Times New Roman"/>
          <w:b w:val="0"/>
          <w:bCs w:val="0"/>
          <w:sz w:val="24"/>
          <w:szCs w:val="24"/>
        </w:rPr>
      </w:pPr>
      <w:r w:rsidRPr="00890D13">
        <w:rPr>
          <w:rStyle w:val="311"/>
          <w:rFonts w:ascii="Times New Roman" w:hAnsi="Times New Roman"/>
          <w:b w:val="0"/>
          <w:iCs/>
          <w:sz w:val="24"/>
          <w:szCs w:val="24"/>
        </w:rPr>
        <w:t>в) Вольтером</w:t>
      </w:r>
    </w:p>
    <w:p w:rsidR="00B46007" w:rsidRPr="00890D13" w:rsidRDefault="00B46007" w:rsidP="00890D13">
      <w:pPr>
        <w:pStyle w:val="24"/>
        <w:shd w:val="clear" w:color="auto" w:fill="auto"/>
        <w:spacing w:after="0" w:line="240" w:lineRule="auto"/>
        <w:rPr>
          <w:rStyle w:val="311"/>
          <w:rFonts w:ascii="Times New Roman" w:hAnsi="Times New Roman"/>
          <w:b w:val="0"/>
          <w:bCs w:val="0"/>
          <w:sz w:val="24"/>
          <w:szCs w:val="24"/>
        </w:rPr>
      </w:pPr>
      <w:r w:rsidRPr="00890D13">
        <w:rPr>
          <w:rStyle w:val="311"/>
          <w:rFonts w:ascii="Times New Roman" w:hAnsi="Times New Roman"/>
          <w:b w:val="0"/>
          <w:iCs/>
          <w:sz w:val="24"/>
          <w:szCs w:val="24"/>
        </w:rPr>
        <w:t>г) Ж.Л. Д'Аламбером</w:t>
      </w:r>
    </w:p>
    <w:p w:rsidR="00B46007" w:rsidRPr="00890D13" w:rsidRDefault="00B46007" w:rsidP="00890D13">
      <w:pPr>
        <w:pStyle w:val="24"/>
        <w:numPr>
          <w:ilvl w:val="1"/>
          <w:numId w:val="1"/>
        </w:numPr>
        <w:shd w:val="clear" w:color="auto" w:fill="auto"/>
        <w:tabs>
          <w:tab w:val="clear" w:pos="1080"/>
          <w:tab w:val="left" w:pos="362"/>
        </w:tabs>
        <w:spacing w:after="0" w:line="240" w:lineRule="auto"/>
        <w:ind w:left="0" w:right="20" w:firstLine="0"/>
        <w:rPr>
          <w:rStyle w:val="311"/>
          <w:rFonts w:ascii="Times New Roman" w:hAnsi="Times New Roman"/>
          <w:bCs w:val="0"/>
          <w:sz w:val="24"/>
          <w:szCs w:val="24"/>
        </w:rPr>
      </w:pPr>
      <w:r w:rsidRPr="00890D13">
        <w:rPr>
          <w:rStyle w:val="311"/>
          <w:rFonts w:ascii="Times New Roman" w:hAnsi="Times New Roman"/>
          <w:iCs/>
          <w:sz w:val="24"/>
          <w:szCs w:val="24"/>
        </w:rPr>
        <w:t>Главной внешнеполитической задачей России в годы царствования Екатерины II было:</w:t>
      </w:r>
    </w:p>
    <w:p w:rsidR="00B46007" w:rsidRPr="00890D13" w:rsidRDefault="00B46007" w:rsidP="00890D13">
      <w:pPr>
        <w:pStyle w:val="24"/>
        <w:shd w:val="clear" w:color="auto" w:fill="auto"/>
        <w:tabs>
          <w:tab w:val="left" w:pos="638"/>
        </w:tabs>
        <w:spacing w:after="0" w:line="240" w:lineRule="auto"/>
        <w:ind w:right="360"/>
        <w:rPr>
          <w:rStyle w:val="311"/>
          <w:rFonts w:ascii="Times New Roman" w:hAnsi="Times New Roman"/>
          <w:b w:val="0"/>
          <w:iCs/>
          <w:sz w:val="24"/>
          <w:szCs w:val="24"/>
        </w:rPr>
      </w:pPr>
      <w:r w:rsidRPr="00890D13">
        <w:rPr>
          <w:rStyle w:val="311"/>
          <w:rFonts w:ascii="Times New Roman" w:hAnsi="Times New Roman"/>
          <w:b w:val="0"/>
          <w:iCs/>
          <w:sz w:val="24"/>
          <w:szCs w:val="24"/>
        </w:rPr>
        <w:t>а) обеспечение выхода в Черное море</w:t>
      </w:r>
    </w:p>
    <w:p w:rsidR="00B46007" w:rsidRPr="00890D13" w:rsidRDefault="00B46007" w:rsidP="00890D13">
      <w:pPr>
        <w:pStyle w:val="24"/>
        <w:shd w:val="clear" w:color="auto" w:fill="auto"/>
        <w:tabs>
          <w:tab w:val="left" w:pos="638"/>
        </w:tabs>
        <w:spacing w:after="0" w:line="240" w:lineRule="auto"/>
        <w:ind w:right="360"/>
        <w:rPr>
          <w:rStyle w:val="311"/>
          <w:rFonts w:ascii="Times New Roman" w:hAnsi="Times New Roman"/>
          <w:b w:val="0"/>
          <w:bCs w:val="0"/>
          <w:sz w:val="24"/>
          <w:szCs w:val="24"/>
        </w:rPr>
      </w:pPr>
      <w:r w:rsidRPr="00890D13">
        <w:rPr>
          <w:rStyle w:val="311"/>
          <w:rFonts w:ascii="Times New Roman" w:hAnsi="Times New Roman"/>
          <w:b w:val="0"/>
          <w:iCs/>
          <w:sz w:val="24"/>
          <w:szCs w:val="24"/>
        </w:rPr>
        <w:t>б) получение статуса «великой державы»</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bCs w:val="0"/>
          <w:sz w:val="24"/>
          <w:szCs w:val="24"/>
        </w:rPr>
      </w:pPr>
      <w:r w:rsidRPr="00890D13">
        <w:rPr>
          <w:rStyle w:val="311"/>
          <w:rFonts w:ascii="Times New Roman" w:hAnsi="Times New Roman"/>
          <w:b w:val="0"/>
          <w:iCs/>
          <w:sz w:val="24"/>
          <w:szCs w:val="24"/>
        </w:rPr>
        <w:t>в) присоединение Финляндии</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bCs w:val="0"/>
          <w:sz w:val="24"/>
          <w:szCs w:val="24"/>
        </w:rPr>
      </w:pPr>
      <w:r w:rsidRPr="00890D13">
        <w:rPr>
          <w:rStyle w:val="311"/>
          <w:rFonts w:ascii="Times New Roman" w:hAnsi="Times New Roman"/>
          <w:b w:val="0"/>
          <w:iCs/>
          <w:sz w:val="24"/>
          <w:szCs w:val="24"/>
        </w:rPr>
        <w:t>г) закрепление дальневосточных территорий</w:t>
      </w:r>
    </w:p>
    <w:p w:rsidR="00B46007" w:rsidRPr="00890D13" w:rsidRDefault="00B46007" w:rsidP="00890D13">
      <w:pPr>
        <w:pStyle w:val="24"/>
        <w:numPr>
          <w:ilvl w:val="1"/>
          <w:numId w:val="1"/>
        </w:numPr>
        <w:shd w:val="clear" w:color="auto" w:fill="auto"/>
        <w:tabs>
          <w:tab w:val="clear" w:pos="1080"/>
          <w:tab w:val="left" w:pos="362"/>
        </w:tabs>
        <w:spacing w:after="0" w:line="240" w:lineRule="auto"/>
        <w:ind w:left="0" w:firstLine="0"/>
        <w:rPr>
          <w:rStyle w:val="311"/>
          <w:rFonts w:ascii="Times New Roman" w:hAnsi="Times New Roman"/>
          <w:bCs w:val="0"/>
          <w:sz w:val="24"/>
          <w:szCs w:val="24"/>
        </w:rPr>
      </w:pPr>
      <w:r w:rsidRPr="00890D13">
        <w:rPr>
          <w:rStyle w:val="311"/>
          <w:rFonts w:ascii="Times New Roman" w:hAnsi="Times New Roman"/>
          <w:iCs/>
          <w:sz w:val="24"/>
          <w:szCs w:val="24"/>
        </w:rPr>
        <w:t>Время правления Павла I характеризуется как период:</w:t>
      </w:r>
    </w:p>
    <w:p w:rsidR="00B46007" w:rsidRPr="00890D13" w:rsidRDefault="00B46007" w:rsidP="00890D13">
      <w:pPr>
        <w:pStyle w:val="24"/>
        <w:shd w:val="clear" w:color="auto" w:fill="auto"/>
        <w:spacing w:after="0" w:line="240" w:lineRule="auto"/>
        <w:jc w:val="both"/>
        <w:rPr>
          <w:rStyle w:val="311"/>
          <w:rFonts w:ascii="Times New Roman" w:hAnsi="Times New Roman"/>
          <w:b w:val="0"/>
          <w:bCs w:val="0"/>
          <w:sz w:val="24"/>
          <w:szCs w:val="24"/>
        </w:rPr>
      </w:pPr>
      <w:r w:rsidRPr="00890D13">
        <w:rPr>
          <w:rStyle w:val="311"/>
          <w:rFonts w:ascii="Times New Roman" w:hAnsi="Times New Roman"/>
          <w:b w:val="0"/>
          <w:iCs/>
          <w:sz w:val="24"/>
          <w:szCs w:val="24"/>
        </w:rPr>
        <w:t>а) децентрализации системы управления страной</w:t>
      </w:r>
    </w:p>
    <w:p w:rsidR="00B46007" w:rsidRPr="00890D13" w:rsidRDefault="00B46007" w:rsidP="00890D13">
      <w:pPr>
        <w:pStyle w:val="24"/>
        <w:shd w:val="clear" w:color="auto" w:fill="auto"/>
        <w:tabs>
          <w:tab w:val="left" w:pos="638"/>
        </w:tabs>
        <w:spacing w:after="0" w:line="240" w:lineRule="auto"/>
        <w:ind w:right="360"/>
        <w:rPr>
          <w:rStyle w:val="311"/>
          <w:rFonts w:ascii="Times New Roman" w:hAnsi="Times New Roman"/>
          <w:b w:val="0"/>
          <w:bCs w:val="0"/>
          <w:sz w:val="24"/>
          <w:szCs w:val="24"/>
        </w:rPr>
      </w:pPr>
      <w:r w:rsidRPr="00890D13">
        <w:rPr>
          <w:rStyle w:val="311"/>
          <w:rFonts w:ascii="Times New Roman" w:hAnsi="Times New Roman"/>
          <w:b w:val="0"/>
          <w:iCs/>
          <w:sz w:val="24"/>
          <w:szCs w:val="24"/>
        </w:rPr>
        <w:t>б) поощрения создания корпоративных органов самоуправления</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bCs w:val="0"/>
          <w:sz w:val="24"/>
          <w:szCs w:val="24"/>
        </w:rPr>
      </w:pPr>
      <w:r w:rsidRPr="00890D13">
        <w:rPr>
          <w:rStyle w:val="311"/>
          <w:rFonts w:ascii="Times New Roman" w:hAnsi="Times New Roman"/>
          <w:b w:val="0"/>
          <w:iCs/>
          <w:sz w:val="24"/>
          <w:szCs w:val="24"/>
        </w:rPr>
        <w:t>в) личного деспотизма верховного правителя</w:t>
      </w:r>
    </w:p>
    <w:p w:rsidR="00B46007" w:rsidRPr="00890D13" w:rsidRDefault="00B46007" w:rsidP="00890D13">
      <w:pPr>
        <w:pStyle w:val="24"/>
        <w:shd w:val="clear" w:color="auto" w:fill="auto"/>
        <w:tabs>
          <w:tab w:val="left" w:pos="643"/>
        </w:tabs>
        <w:spacing w:after="0" w:line="240" w:lineRule="auto"/>
        <w:rPr>
          <w:rStyle w:val="311"/>
          <w:rFonts w:ascii="Times New Roman" w:hAnsi="Times New Roman"/>
          <w:b w:val="0"/>
          <w:bCs w:val="0"/>
          <w:sz w:val="24"/>
          <w:szCs w:val="24"/>
        </w:rPr>
      </w:pPr>
      <w:r w:rsidRPr="00890D13">
        <w:rPr>
          <w:rStyle w:val="311"/>
          <w:rFonts w:ascii="Times New Roman" w:hAnsi="Times New Roman"/>
          <w:b w:val="0"/>
          <w:iCs/>
          <w:sz w:val="24"/>
          <w:szCs w:val="24"/>
        </w:rPr>
        <w:t>г) ограничения внешнеполитической активности России</w:t>
      </w:r>
    </w:p>
    <w:p w:rsidR="00B46007" w:rsidRPr="00890D13" w:rsidRDefault="00B46007" w:rsidP="00890D13">
      <w:pPr>
        <w:pStyle w:val="24"/>
        <w:numPr>
          <w:ilvl w:val="1"/>
          <w:numId w:val="1"/>
        </w:numPr>
        <w:shd w:val="clear" w:color="auto" w:fill="auto"/>
        <w:tabs>
          <w:tab w:val="clear" w:pos="1080"/>
          <w:tab w:val="left" w:pos="362"/>
        </w:tabs>
        <w:spacing w:after="0" w:line="240" w:lineRule="auto"/>
        <w:ind w:left="0" w:firstLine="0"/>
        <w:rPr>
          <w:rStyle w:val="311"/>
          <w:rFonts w:ascii="Times New Roman" w:hAnsi="Times New Roman"/>
          <w:bCs w:val="0"/>
          <w:sz w:val="24"/>
          <w:szCs w:val="24"/>
        </w:rPr>
      </w:pPr>
      <w:r w:rsidRPr="00890D13">
        <w:rPr>
          <w:rStyle w:val="311"/>
          <w:rFonts w:ascii="Times New Roman" w:hAnsi="Times New Roman"/>
          <w:iCs/>
          <w:sz w:val="24"/>
          <w:szCs w:val="24"/>
        </w:rPr>
        <w:t xml:space="preserve">В </w:t>
      </w:r>
      <w:smartTag w:uri="urn:schemas-microsoft-com:office:smarttags" w:element="metricconverter">
        <w:smartTagPr>
          <w:attr w:name="ProductID" w:val="1803 г"/>
        </w:smartTagPr>
        <w:r w:rsidRPr="00890D13">
          <w:rPr>
            <w:rStyle w:val="311"/>
            <w:rFonts w:ascii="Times New Roman" w:hAnsi="Times New Roman"/>
            <w:iCs/>
            <w:sz w:val="24"/>
            <w:szCs w:val="24"/>
          </w:rPr>
          <w:t>1803 г</w:t>
        </w:r>
      </w:smartTag>
      <w:r w:rsidRPr="00890D13">
        <w:rPr>
          <w:rStyle w:val="311"/>
          <w:rFonts w:ascii="Times New Roman" w:hAnsi="Times New Roman"/>
          <w:iCs/>
          <w:sz w:val="24"/>
          <w:szCs w:val="24"/>
        </w:rPr>
        <w:t>. император Александр I издал:</w:t>
      </w:r>
    </w:p>
    <w:p w:rsidR="00B46007" w:rsidRPr="00890D13" w:rsidRDefault="00B46007" w:rsidP="00890D13">
      <w:pPr>
        <w:pStyle w:val="24"/>
        <w:shd w:val="clear" w:color="auto" w:fill="auto"/>
        <w:spacing w:after="0" w:line="240" w:lineRule="auto"/>
        <w:ind w:right="360"/>
        <w:rPr>
          <w:rStyle w:val="311"/>
          <w:rFonts w:ascii="Times New Roman" w:hAnsi="Times New Roman"/>
          <w:b w:val="0"/>
          <w:bCs w:val="0"/>
          <w:sz w:val="24"/>
          <w:szCs w:val="24"/>
        </w:rPr>
      </w:pPr>
      <w:r w:rsidRPr="00890D13">
        <w:rPr>
          <w:rStyle w:val="311"/>
          <w:rFonts w:ascii="Times New Roman" w:hAnsi="Times New Roman"/>
          <w:b w:val="0"/>
          <w:iCs/>
          <w:sz w:val="24"/>
          <w:szCs w:val="24"/>
        </w:rPr>
        <w:t>а) закон о введении министерств в систему органов государственного управления</w:t>
      </w:r>
    </w:p>
    <w:p w:rsidR="00B46007" w:rsidRPr="00890D13" w:rsidRDefault="00B46007" w:rsidP="00890D13">
      <w:pPr>
        <w:pStyle w:val="24"/>
        <w:shd w:val="clear" w:color="auto" w:fill="auto"/>
        <w:spacing w:after="0" w:line="240" w:lineRule="auto"/>
        <w:ind w:right="760"/>
        <w:rPr>
          <w:rStyle w:val="311"/>
          <w:rFonts w:ascii="Times New Roman" w:hAnsi="Times New Roman"/>
          <w:b w:val="0"/>
          <w:iCs/>
          <w:sz w:val="24"/>
          <w:szCs w:val="24"/>
        </w:rPr>
      </w:pPr>
      <w:r w:rsidRPr="00890D13">
        <w:rPr>
          <w:rStyle w:val="311"/>
          <w:rFonts w:ascii="Times New Roman" w:hAnsi="Times New Roman"/>
          <w:b w:val="0"/>
          <w:iCs/>
          <w:sz w:val="24"/>
          <w:szCs w:val="24"/>
        </w:rPr>
        <w:t>б) указ о запрете купли-продажи крестьян</w:t>
      </w:r>
    </w:p>
    <w:p w:rsidR="00B46007" w:rsidRPr="00890D13" w:rsidRDefault="00B46007" w:rsidP="00890D13">
      <w:pPr>
        <w:pStyle w:val="24"/>
        <w:shd w:val="clear" w:color="auto" w:fill="auto"/>
        <w:spacing w:after="0" w:line="240" w:lineRule="auto"/>
        <w:ind w:right="760"/>
        <w:rPr>
          <w:rStyle w:val="311"/>
          <w:rFonts w:ascii="Times New Roman" w:hAnsi="Times New Roman"/>
          <w:b w:val="0"/>
          <w:iCs/>
          <w:sz w:val="24"/>
          <w:szCs w:val="24"/>
        </w:rPr>
      </w:pPr>
      <w:r w:rsidRPr="00890D13">
        <w:rPr>
          <w:rStyle w:val="311"/>
          <w:rFonts w:ascii="Times New Roman" w:hAnsi="Times New Roman"/>
          <w:b w:val="0"/>
          <w:iCs/>
          <w:sz w:val="24"/>
          <w:szCs w:val="24"/>
        </w:rPr>
        <w:t>в) Конституционный Статут княжества Финляндского</w:t>
      </w:r>
    </w:p>
    <w:p w:rsidR="00B46007" w:rsidRPr="00890D13" w:rsidRDefault="00B46007" w:rsidP="00890D13">
      <w:pPr>
        <w:pStyle w:val="24"/>
        <w:shd w:val="clear" w:color="auto" w:fill="auto"/>
        <w:spacing w:after="0" w:line="240" w:lineRule="auto"/>
        <w:ind w:right="760"/>
        <w:rPr>
          <w:rStyle w:val="311"/>
          <w:rFonts w:ascii="Times New Roman" w:hAnsi="Times New Roman"/>
          <w:b w:val="0"/>
          <w:bCs w:val="0"/>
          <w:sz w:val="24"/>
          <w:szCs w:val="24"/>
        </w:rPr>
      </w:pPr>
      <w:r w:rsidRPr="00890D13">
        <w:rPr>
          <w:rStyle w:val="311"/>
          <w:rFonts w:ascii="Times New Roman" w:hAnsi="Times New Roman"/>
          <w:b w:val="0"/>
          <w:iCs/>
          <w:sz w:val="24"/>
          <w:szCs w:val="24"/>
        </w:rPr>
        <w:t>г) указ «О вольных хлебопашцах»</w:t>
      </w:r>
    </w:p>
    <w:p w:rsidR="00B46007" w:rsidRPr="00890D13" w:rsidRDefault="00B46007" w:rsidP="00890D13">
      <w:pPr>
        <w:pStyle w:val="24"/>
        <w:numPr>
          <w:ilvl w:val="1"/>
          <w:numId w:val="1"/>
        </w:numPr>
        <w:shd w:val="clear" w:color="auto" w:fill="auto"/>
        <w:tabs>
          <w:tab w:val="clear" w:pos="1080"/>
          <w:tab w:val="left" w:pos="356"/>
        </w:tabs>
        <w:spacing w:after="0" w:line="240" w:lineRule="auto"/>
        <w:ind w:left="0" w:right="60" w:firstLine="0"/>
        <w:rPr>
          <w:rStyle w:val="311"/>
          <w:rFonts w:ascii="Times New Roman" w:hAnsi="Times New Roman"/>
          <w:bCs w:val="0"/>
          <w:sz w:val="24"/>
          <w:szCs w:val="24"/>
        </w:rPr>
      </w:pPr>
      <w:r w:rsidRPr="00890D13">
        <w:rPr>
          <w:rStyle w:val="311"/>
          <w:rFonts w:ascii="Times New Roman" w:hAnsi="Times New Roman"/>
          <w:iCs/>
          <w:sz w:val="24"/>
          <w:szCs w:val="24"/>
        </w:rPr>
        <w:t>В начале XIX века по поручению Александра I проект реформ в государстве разрабатывал:</w:t>
      </w:r>
    </w:p>
    <w:p w:rsidR="00B46007" w:rsidRPr="00890D13" w:rsidRDefault="00B46007" w:rsidP="00890D13">
      <w:pPr>
        <w:pStyle w:val="24"/>
        <w:shd w:val="clear" w:color="auto" w:fill="auto"/>
        <w:spacing w:after="0" w:line="240" w:lineRule="auto"/>
        <w:ind w:right="4160"/>
        <w:jc w:val="both"/>
        <w:rPr>
          <w:rStyle w:val="311"/>
          <w:rFonts w:ascii="Times New Roman" w:hAnsi="Times New Roman"/>
          <w:b w:val="0"/>
          <w:iCs/>
          <w:sz w:val="24"/>
          <w:szCs w:val="24"/>
        </w:rPr>
      </w:pPr>
      <w:r w:rsidRPr="00890D13">
        <w:rPr>
          <w:rStyle w:val="311"/>
          <w:rFonts w:ascii="Times New Roman" w:hAnsi="Times New Roman"/>
          <w:b w:val="0"/>
          <w:iCs/>
          <w:sz w:val="24"/>
          <w:szCs w:val="24"/>
        </w:rPr>
        <w:t>а) М. Сперанский</w:t>
      </w:r>
    </w:p>
    <w:p w:rsidR="00B46007" w:rsidRPr="00890D13" w:rsidRDefault="00B46007" w:rsidP="00890D13">
      <w:pPr>
        <w:pStyle w:val="24"/>
        <w:shd w:val="clear" w:color="auto" w:fill="auto"/>
        <w:spacing w:after="0" w:line="240" w:lineRule="auto"/>
        <w:ind w:right="4160"/>
        <w:jc w:val="both"/>
        <w:rPr>
          <w:rStyle w:val="311"/>
          <w:rFonts w:ascii="Times New Roman" w:hAnsi="Times New Roman"/>
          <w:b w:val="0"/>
          <w:iCs/>
          <w:sz w:val="24"/>
          <w:szCs w:val="24"/>
        </w:rPr>
      </w:pPr>
      <w:r w:rsidRPr="00890D13">
        <w:rPr>
          <w:rStyle w:val="311"/>
          <w:rFonts w:ascii="Times New Roman" w:hAnsi="Times New Roman"/>
          <w:b w:val="0"/>
          <w:iCs/>
          <w:sz w:val="24"/>
          <w:szCs w:val="24"/>
        </w:rPr>
        <w:t>б) П. Вяземский</w:t>
      </w:r>
    </w:p>
    <w:p w:rsidR="00B46007" w:rsidRPr="00890D13" w:rsidRDefault="00B46007" w:rsidP="00890D13">
      <w:pPr>
        <w:pStyle w:val="24"/>
        <w:shd w:val="clear" w:color="auto" w:fill="auto"/>
        <w:spacing w:after="0" w:line="240" w:lineRule="auto"/>
        <w:ind w:right="4160"/>
        <w:jc w:val="both"/>
        <w:rPr>
          <w:rStyle w:val="311"/>
          <w:rFonts w:ascii="Times New Roman" w:hAnsi="Times New Roman"/>
          <w:b w:val="0"/>
          <w:iCs/>
          <w:sz w:val="24"/>
          <w:szCs w:val="24"/>
        </w:rPr>
      </w:pPr>
      <w:r w:rsidRPr="00890D13">
        <w:rPr>
          <w:rStyle w:val="311"/>
          <w:rFonts w:ascii="Times New Roman" w:hAnsi="Times New Roman"/>
          <w:b w:val="0"/>
          <w:iCs/>
          <w:sz w:val="24"/>
          <w:szCs w:val="24"/>
        </w:rPr>
        <w:t>в) Н. Новосильцев</w:t>
      </w:r>
    </w:p>
    <w:p w:rsidR="00B46007" w:rsidRPr="00890D13" w:rsidRDefault="00B46007" w:rsidP="00890D13">
      <w:pPr>
        <w:pStyle w:val="24"/>
        <w:shd w:val="clear" w:color="auto" w:fill="auto"/>
        <w:spacing w:after="0" w:line="240" w:lineRule="auto"/>
        <w:ind w:right="4160"/>
        <w:jc w:val="both"/>
        <w:rPr>
          <w:rStyle w:val="311"/>
          <w:rFonts w:ascii="Times New Roman" w:hAnsi="Times New Roman"/>
          <w:b w:val="0"/>
          <w:bCs w:val="0"/>
          <w:sz w:val="24"/>
          <w:szCs w:val="24"/>
        </w:rPr>
      </w:pPr>
      <w:r w:rsidRPr="00890D13">
        <w:rPr>
          <w:rStyle w:val="311"/>
          <w:rFonts w:ascii="Times New Roman" w:hAnsi="Times New Roman"/>
          <w:b w:val="0"/>
          <w:iCs/>
          <w:sz w:val="24"/>
          <w:szCs w:val="24"/>
        </w:rPr>
        <w:t>г) П. Строганов</w:t>
      </w:r>
    </w:p>
    <w:p w:rsidR="00B46007" w:rsidRPr="00890D13" w:rsidRDefault="00B46007" w:rsidP="00890D13">
      <w:pPr>
        <w:pStyle w:val="24"/>
        <w:numPr>
          <w:ilvl w:val="1"/>
          <w:numId w:val="1"/>
        </w:numPr>
        <w:shd w:val="clear" w:color="auto" w:fill="auto"/>
        <w:tabs>
          <w:tab w:val="clear" w:pos="1080"/>
          <w:tab w:val="left" w:pos="385"/>
        </w:tabs>
        <w:spacing w:after="0" w:line="240" w:lineRule="auto"/>
        <w:ind w:left="0" w:right="60" w:firstLine="0"/>
        <w:rPr>
          <w:rStyle w:val="311"/>
          <w:rFonts w:ascii="Times New Roman" w:hAnsi="Times New Roman"/>
          <w:bCs w:val="0"/>
          <w:sz w:val="24"/>
          <w:szCs w:val="24"/>
        </w:rPr>
      </w:pPr>
      <w:r w:rsidRPr="00890D13">
        <w:rPr>
          <w:rStyle w:val="311"/>
          <w:rFonts w:ascii="Times New Roman" w:hAnsi="Times New Roman"/>
          <w:iCs/>
          <w:sz w:val="24"/>
          <w:szCs w:val="24"/>
        </w:rPr>
        <w:t>«Русская правда» в истории России, применительно к первой четверти XIX века, — это:</w:t>
      </w:r>
    </w:p>
    <w:p w:rsidR="00B46007" w:rsidRPr="00890D13" w:rsidRDefault="00B46007" w:rsidP="00890D13">
      <w:pPr>
        <w:pStyle w:val="24"/>
        <w:shd w:val="clear" w:color="auto" w:fill="auto"/>
        <w:spacing w:after="0" w:line="240" w:lineRule="auto"/>
        <w:ind w:right="2480"/>
        <w:rPr>
          <w:rStyle w:val="311"/>
          <w:rFonts w:ascii="Times New Roman" w:hAnsi="Times New Roman"/>
          <w:b w:val="0"/>
          <w:iCs/>
          <w:sz w:val="24"/>
          <w:szCs w:val="24"/>
        </w:rPr>
      </w:pPr>
      <w:r w:rsidRPr="00890D13">
        <w:rPr>
          <w:rStyle w:val="311"/>
          <w:rFonts w:ascii="Times New Roman" w:hAnsi="Times New Roman"/>
          <w:b w:val="0"/>
          <w:iCs/>
          <w:sz w:val="24"/>
          <w:szCs w:val="24"/>
        </w:rPr>
        <w:t>а) свод законов</w:t>
      </w:r>
    </w:p>
    <w:p w:rsidR="00B46007" w:rsidRPr="00890D13" w:rsidRDefault="00B46007" w:rsidP="00890D13">
      <w:pPr>
        <w:pStyle w:val="24"/>
        <w:shd w:val="clear" w:color="auto" w:fill="auto"/>
        <w:spacing w:after="0" w:line="240" w:lineRule="auto"/>
        <w:ind w:right="2480"/>
        <w:rPr>
          <w:rStyle w:val="311"/>
          <w:rFonts w:ascii="Times New Roman" w:hAnsi="Times New Roman"/>
          <w:b w:val="0"/>
          <w:iCs/>
          <w:sz w:val="24"/>
          <w:szCs w:val="24"/>
        </w:rPr>
      </w:pPr>
      <w:r w:rsidRPr="00890D13">
        <w:rPr>
          <w:rStyle w:val="311"/>
          <w:rFonts w:ascii="Times New Roman" w:hAnsi="Times New Roman"/>
          <w:b w:val="0"/>
          <w:iCs/>
          <w:sz w:val="24"/>
          <w:szCs w:val="24"/>
        </w:rPr>
        <w:t>б) конституционный проект</w:t>
      </w:r>
    </w:p>
    <w:p w:rsidR="00B46007" w:rsidRPr="00890D13" w:rsidRDefault="00B46007" w:rsidP="00890D13">
      <w:pPr>
        <w:pStyle w:val="24"/>
        <w:shd w:val="clear" w:color="auto" w:fill="auto"/>
        <w:spacing w:after="0" w:line="240" w:lineRule="auto"/>
        <w:ind w:right="2480"/>
        <w:rPr>
          <w:rStyle w:val="311"/>
          <w:rFonts w:ascii="Times New Roman" w:hAnsi="Times New Roman"/>
          <w:b w:val="0"/>
          <w:iCs/>
          <w:sz w:val="24"/>
          <w:szCs w:val="24"/>
        </w:rPr>
      </w:pPr>
      <w:r w:rsidRPr="00890D13">
        <w:rPr>
          <w:rStyle w:val="311"/>
          <w:rFonts w:ascii="Times New Roman" w:hAnsi="Times New Roman"/>
          <w:b w:val="0"/>
          <w:iCs/>
          <w:sz w:val="24"/>
          <w:szCs w:val="24"/>
        </w:rPr>
        <w:t>в) публицистический журнал</w:t>
      </w:r>
    </w:p>
    <w:p w:rsidR="00B46007" w:rsidRPr="00890D13" w:rsidRDefault="00B46007" w:rsidP="00890D13">
      <w:pPr>
        <w:pStyle w:val="24"/>
        <w:shd w:val="clear" w:color="auto" w:fill="auto"/>
        <w:spacing w:after="0" w:line="240" w:lineRule="auto"/>
        <w:ind w:right="2480"/>
        <w:rPr>
          <w:rStyle w:val="311"/>
          <w:rFonts w:ascii="Times New Roman" w:hAnsi="Times New Roman"/>
          <w:b w:val="0"/>
          <w:bCs w:val="0"/>
          <w:sz w:val="24"/>
          <w:szCs w:val="24"/>
        </w:rPr>
      </w:pPr>
      <w:r w:rsidRPr="00890D13">
        <w:rPr>
          <w:rStyle w:val="311"/>
          <w:rFonts w:ascii="Times New Roman" w:hAnsi="Times New Roman"/>
          <w:b w:val="0"/>
          <w:iCs/>
          <w:sz w:val="24"/>
          <w:szCs w:val="24"/>
        </w:rPr>
        <w:t>г)  тайная организация</w:t>
      </w:r>
    </w:p>
    <w:p w:rsidR="00B46007" w:rsidRPr="00890D13" w:rsidRDefault="00B46007" w:rsidP="00890D13">
      <w:pPr>
        <w:pStyle w:val="24"/>
        <w:numPr>
          <w:ilvl w:val="1"/>
          <w:numId w:val="1"/>
        </w:numPr>
        <w:shd w:val="clear" w:color="auto" w:fill="auto"/>
        <w:tabs>
          <w:tab w:val="clear" w:pos="1080"/>
          <w:tab w:val="left" w:pos="356"/>
        </w:tabs>
        <w:spacing w:after="0" w:line="240" w:lineRule="auto"/>
        <w:ind w:left="0" w:right="60" w:firstLine="0"/>
        <w:rPr>
          <w:rStyle w:val="311"/>
          <w:rFonts w:ascii="Times New Roman" w:hAnsi="Times New Roman"/>
          <w:bCs w:val="0"/>
          <w:sz w:val="24"/>
          <w:szCs w:val="24"/>
        </w:rPr>
      </w:pPr>
      <w:r w:rsidRPr="00890D13">
        <w:rPr>
          <w:rStyle w:val="311"/>
          <w:rFonts w:ascii="Times New Roman" w:hAnsi="Times New Roman"/>
          <w:iCs/>
          <w:sz w:val="24"/>
          <w:szCs w:val="24"/>
        </w:rPr>
        <w:t>Негативным явлением российской общественно-политической и государственной жизни первой четверти XIX века являлась:</w:t>
      </w:r>
    </w:p>
    <w:p w:rsidR="00B46007" w:rsidRPr="00890D13" w:rsidRDefault="00B46007" w:rsidP="00890D13">
      <w:pPr>
        <w:pStyle w:val="24"/>
        <w:shd w:val="clear" w:color="auto" w:fill="auto"/>
        <w:spacing w:after="0" w:line="240" w:lineRule="auto"/>
        <w:ind w:right="4160"/>
        <w:jc w:val="both"/>
        <w:rPr>
          <w:rStyle w:val="311"/>
          <w:rFonts w:ascii="Times New Roman" w:hAnsi="Times New Roman"/>
          <w:b w:val="0"/>
          <w:iCs/>
          <w:sz w:val="24"/>
          <w:szCs w:val="24"/>
        </w:rPr>
      </w:pPr>
      <w:r w:rsidRPr="00890D13">
        <w:rPr>
          <w:rStyle w:val="311"/>
          <w:rFonts w:ascii="Times New Roman" w:hAnsi="Times New Roman"/>
          <w:b w:val="0"/>
          <w:iCs/>
          <w:sz w:val="24"/>
          <w:szCs w:val="24"/>
        </w:rPr>
        <w:t>а)« аракчеевщина »</w:t>
      </w:r>
    </w:p>
    <w:p w:rsidR="00B46007" w:rsidRPr="00890D13" w:rsidRDefault="00B46007" w:rsidP="00890D13">
      <w:pPr>
        <w:pStyle w:val="24"/>
        <w:shd w:val="clear" w:color="auto" w:fill="auto"/>
        <w:spacing w:after="0" w:line="240" w:lineRule="auto"/>
        <w:ind w:right="4160"/>
        <w:jc w:val="both"/>
        <w:rPr>
          <w:rStyle w:val="311"/>
          <w:rFonts w:ascii="Times New Roman" w:hAnsi="Times New Roman"/>
          <w:b w:val="0"/>
          <w:bCs w:val="0"/>
          <w:sz w:val="24"/>
          <w:szCs w:val="24"/>
        </w:rPr>
      </w:pPr>
      <w:r w:rsidRPr="00890D13">
        <w:rPr>
          <w:rStyle w:val="311"/>
          <w:rFonts w:ascii="Times New Roman" w:hAnsi="Times New Roman"/>
          <w:b w:val="0"/>
          <w:iCs/>
          <w:sz w:val="24"/>
          <w:szCs w:val="24"/>
        </w:rPr>
        <w:t>б) « хованщина »</w:t>
      </w:r>
    </w:p>
    <w:p w:rsidR="00B46007" w:rsidRPr="00890D13" w:rsidRDefault="00B46007" w:rsidP="00890D13">
      <w:pPr>
        <w:pStyle w:val="24"/>
        <w:shd w:val="clear" w:color="auto" w:fill="auto"/>
        <w:tabs>
          <w:tab w:val="left" w:pos="667"/>
        </w:tabs>
        <w:spacing w:after="0" w:line="240" w:lineRule="auto"/>
        <w:rPr>
          <w:rStyle w:val="311"/>
          <w:rFonts w:ascii="Times New Roman" w:hAnsi="Times New Roman"/>
          <w:b w:val="0"/>
          <w:bCs w:val="0"/>
          <w:sz w:val="24"/>
          <w:szCs w:val="24"/>
        </w:rPr>
      </w:pPr>
      <w:r w:rsidRPr="00890D13">
        <w:rPr>
          <w:rStyle w:val="311"/>
          <w:rFonts w:ascii="Times New Roman" w:hAnsi="Times New Roman"/>
          <w:b w:val="0"/>
          <w:iCs/>
          <w:sz w:val="24"/>
          <w:szCs w:val="24"/>
        </w:rPr>
        <w:t>в) «бироновщина»</w:t>
      </w:r>
    </w:p>
    <w:p w:rsidR="00B46007" w:rsidRPr="00890D13" w:rsidRDefault="00B46007" w:rsidP="00890D13">
      <w:pPr>
        <w:pStyle w:val="24"/>
        <w:shd w:val="clear" w:color="auto" w:fill="auto"/>
        <w:tabs>
          <w:tab w:val="left" w:pos="667"/>
        </w:tabs>
        <w:spacing w:after="0" w:line="240" w:lineRule="auto"/>
        <w:rPr>
          <w:rStyle w:val="311"/>
          <w:rFonts w:ascii="Times New Roman" w:hAnsi="Times New Roman"/>
          <w:b w:val="0"/>
          <w:bCs w:val="0"/>
          <w:sz w:val="24"/>
          <w:szCs w:val="24"/>
        </w:rPr>
      </w:pPr>
      <w:r w:rsidRPr="00890D13">
        <w:rPr>
          <w:rStyle w:val="311"/>
          <w:rFonts w:ascii="Times New Roman" w:hAnsi="Times New Roman"/>
          <w:b w:val="0"/>
          <w:iCs/>
          <w:sz w:val="24"/>
          <w:szCs w:val="24"/>
        </w:rPr>
        <w:t>г) « распутинщина »</w:t>
      </w:r>
    </w:p>
    <w:p w:rsidR="00B46007" w:rsidRPr="00890D13" w:rsidRDefault="00B46007" w:rsidP="00890D13">
      <w:pPr>
        <w:pStyle w:val="24"/>
        <w:numPr>
          <w:ilvl w:val="1"/>
          <w:numId w:val="1"/>
        </w:numPr>
        <w:shd w:val="clear" w:color="auto" w:fill="auto"/>
        <w:tabs>
          <w:tab w:val="clear" w:pos="1080"/>
          <w:tab w:val="left" w:pos="385"/>
        </w:tabs>
        <w:spacing w:after="0" w:line="240" w:lineRule="auto"/>
        <w:ind w:left="0" w:firstLine="0"/>
        <w:rPr>
          <w:rStyle w:val="311"/>
          <w:rFonts w:ascii="Times New Roman" w:hAnsi="Times New Roman"/>
          <w:bCs w:val="0"/>
          <w:sz w:val="24"/>
          <w:szCs w:val="24"/>
        </w:rPr>
      </w:pPr>
      <w:r w:rsidRPr="00890D13">
        <w:rPr>
          <w:rStyle w:val="311"/>
          <w:rFonts w:ascii="Times New Roman" w:hAnsi="Times New Roman"/>
          <w:iCs/>
          <w:sz w:val="24"/>
          <w:szCs w:val="24"/>
        </w:rPr>
        <w:t>«Холерные бунты» 1830-1831 гг. были вызваны:</w:t>
      </w:r>
    </w:p>
    <w:p w:rsidR="00B46007" w:rsidRPr="00890D13" w:rsidRDefault="00B46007" w:rsidP="00890D13">
      <w:pPr>
        <w:pStyle w:val="24"/>
        <w:shd w:val="clear" w:color="auto" w:fill="auto"/>
        <w:spacing w:after="0" w:line="240" w:lineRule="auto"/>
        <w:ind w:right="760"/>
        <w:rPr>
          <w:rStyle w:val="311"/>
          <w:rFonts w:ascii="Times New Roman" w:hAnsi="Times New Roman"/>
          <w:b w:val="0"/>
          <w:iCs/>
          <w:sz w:val="24"/>
          <w:szCs w:val="24"/>
        </w:rPr>
      </w:pPr>
      <w:r w:rsidRPr="00890D13">
        <w:rPr>
          <w:rStyle w:val="311"/>
          <w:rFonts w:ascii="Times New Roman" w:hAnsi="Times New Roman"/>
          <w:b w:val="0"/>
          <w:iCs/>
          <w:sz w:val="24"/>
          <w:szCs w:val="24"/>
        </w:rPr>
        <w:t>а) бездействием правительства в условиях эпидемии</w:t>
      </w:r>
    </w:p>
    <w:p w:rsidR="00B46007" w:rsidRPr="00890D13" w:rsidRDefault="00B46007" w:rsidP="00890D13">
      <w:pPr>
        <w:pStyle w:val="24"/>
        <w:shd w:val="clear" w:color="auto" w:fill="auto"/>
        <w:spacing w:after="0" w:line="240" w:lineRule="auto"/>
        <w:ind w:right="760"/>
        <w:rPr>
          <w:rStyle w:val="311"/>
          <w:rFonts w:ascii="Times New Roman" w:hAnsi="Times New Roman"/>
          <w:b w:val="0"/>
          <w:sz w:val="24"/>
          <w:szCs w:val="24"/>
        </w:rPr>
      </w:pPr>
      <w:r w:rsidRPr="00890D13">
        <w:rPr>
          <w:rStyle w:val="311"/>
          <w:rFonts w:ascii="Times New Roman" w:hAnsi="Times New Roman"/>
          <w:b w:val="0"/>
          <w:sz w:val="24"/>
          <w:szCs w:val="24"/>
        </w:rPr>
        <w:t>б) нехваткой необходимых медикаментов</w:t>
      </w:r>
    </w:p>
    <w:p w:rsidR="00B46007" w:rsidRPr="00890D13" w:rsidRDefault="00B46007" w:rsidP="00890D13">
      <w:pPr>
        <w:pStyle w:val="24"/>
        <w:shd w:val="clear" w:color="auto" w:fill="auto"/>
        <w:spacing w:after="0" w:line="240" w:lineRule="auto"/>
        <w:ind w:right="760"/>
        <w:rPr>
          <w:rStyle w:val="311"/>
          <w:rFonts w:ascii="Times New Roman" w:hAnsi="Times New Roman"/>
          <w:b w:val="0"/>
          <w:sz w:val="24"/>
          <w:szCs w:val="24"/>
        </w:rPr>
      </w:pPr>
      <w:r w:rsidRPr="00890D13">
        <w:rPr>
          <w:rStyle w:val="311"/>
          <w:rFonts w:ascii="Times New Roman" w:hAnsi="Times New Roman"/>
          <w:b w:val="0"/>
          <w:sz w:val="24"/>
          <w:szCs w:val="24"/>
        </w:rPr>
        <w:t>в) жесткими карантинными мерами правительства</w:t>
      </w:r>
    </w:p>
    <w:p w:rsidR="00B46007" w:rsidRPr="00890D13" w:rsidRDefault="00B46007" w:rsidP="00890D13">
      <w:pPr>
        <w:pStyle w:val="24"/>
        <w:shd w:val="clear" w:color="auto" w:fill="auto"/>
        <w:spacing w:after="0" w:line="240" w:lineRule="auto"/>
        <w:ind w:right="760"/>
        <w:rPr>
          <w:rStyle w:val="311"/>
          <w:rFonts w:ascii="Times New Roman" w:hAnsi="Times New Roman"/>
          <w:b w:val="0"/>
          <w:iCs/>
          <w:sz w:val="24"/>
          <w:szCs w:val="24"/>
        </w:rPr>
      </w:pPr>
      <w:r w:rsidRPr="00890D13">
        <w:rPr>
          <w:rStyle w:val="311"/>
          <w:rFonts w:ascii="Times New Roman" w:hAnsi="Times New Roman"/>
          <w:b w:val="0"/>
          <w:sz w:val="24"/>
          <w:szCs w:val="24"/>
        </w:rPr>
        <w:t>г) агитацией революционных организаций</w:t>
      </w:r>
    </w:p>
    <w:p w:rsidR="00B46007" w:rsidRPr="00890D13" w:rsidRDefault="00B46007" w:rsidP="00890D13">
      <w:pPr>
        <w:pStyle w:val="24"/>
        <w:numPr>
          <w:ilvl w:val="1"/>
          <w:numId w:val="1"/>
        </w:numPr>
        <w:shd w:val="clear" w:color="auto" w:fill="auto"/>
        <w:tabs>
          <w:tab w:val="clear" w:pos="1080"/>
          <w:tab w:val="left" w:pos="385"/>
        </w:tabs>
        <w:spacing w:after="0" w:line="240" w:lineRule="auto"/>
        <w:ind w:left="0" w:firstLine="0"/>
        <w:rPr>
          <w:rStyle w:val="311"/>
          <w:rFonts w:ascii="Times New Roman" w:hAnsi="Times New Roman"/>
          <w:iCs/>
          <w:sz w:val="24"/>
          <w:szCs w:val="24"/>
        </w:rPr>
      </w:pPr>
      <w:r w:rsidRPr="00890D13">
        <w:rPr>
          <w:rStyle w:val="311"/>
          <w:rFonts w:ascii="Times New Roman" w:hAnsi="Times New Roman"/>
          <w:sz w:val="24"/>
          <w:szCs w:val="24"/>
        </w:rPr>
        <w:t>«Николаевская» железная дорога соединяла:</w:t>
      </w:r>
    </w:p>
    <w:p w:rsidR="00B46007" w:rsidRPr="00890D13" w:rsidRDefault="00B46007" w:rsidP="00890D13">
      <w:pPr>
        <w:pStyle w:val="24"/>
        <w:shd w:val="clear" w:color="auto" w:fill="auto"/>
        <w:spacing w:after="0" w:line="240" w:lineRule="auto"/>
        <w:ind w:right="2480"/>
        <w:rPr>
          <w:rStyle w:val="311"/>
          <w:rFonts w:ascii="Times New Roman" w:hAnsi="Times New Roman"/>
          <w:b w:val="0"/>
          <w:sz w:val="24"/>
          <w:szCs w:val="24"/>
        </w:rPr>
      </w:pPr>
      <w:r w:rsidRPr="00890D13">
        <w:rPr>
          <w:rStyle w:val="311"/>
          <w:rFonts w:ascii="Times New Roman" w:hAnsi="Times New Roman"/>
          <w:b w:val="0"/>
          <w:sz w:val="24"/>
          <w:szCs w:val="24"/>
        </w:rPr>
        <w:t xml:space="preserve">а) Санкт-Петербург и Царское село </w:t>
      </w:r>
    </w:p>
    <w:p w:rsidR="00B46007" w:rsidRPr="00890D13" w:rsidRDefault="00B46007" w:rsidP="00890D13">
      <w:pPr>
        <w:pStyle w:val="24"/>
        <w:shd w:val="clear" w:color="auto" w:fill="auto"/>
        <w:spacing w:after="0" w:line="240" w:lineRule="auto"/>
        <w:ind w:right="2480"/>
        <w:rPr>
          <w:rStyle w:val="311"/>
          <w:rFonts w:ascii="Times New Roman" w:hAnsi="Times New Roman"/>
          <w:b w:val="0"/>
          <w:iCs/>
          <w:sz w:val="24"/>
          <w:szCs w:val="24"/>
        </w:rPr>
      </w:pPr>
      <w:r w:rsidRPr="00890D13">
        <w:rPr>
          <w:rStyle w:val="311"/>
          <w:rFonts w:ascii="Times New Roman" w:hAnsi="Times New Roman"/>
          <w:b w:val="0"/>
          <w:sz w:val="24"/>
          <w:szCs w:val="24"/>
        </w:rPr>
        <w:t>б) Санкт-Петербург и Москву</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iCs/>
          <w:sz w:val="24"/>
          <w:szCs w:val="24"/>
        </w:rPr>
      </w:pPr>
      <w:r w:rsidRPr="00890D13">
        <w:rPr>
          <w:rStyle w:val="311"/>
          <w:rFonts w:ascii="Times New Roman" w:hAnsi="Times New Roman"/>
          <w:b w:val="0"/>
          <w:sz w:val="24"/>
          <w:szCs w:val="24"/>
        </w:rPr>
        <w:t>в) Москву и Одессу</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iCs/>
          <w:sz w:val="24"/>
          <w:szCs w:val="24"/>
        </w:rPr>
      </w:pPr>
      <w:r w:rsidRPr="00890D13">
        <w:rPr>
          <w:rStyle w:val="311"/>
          <w:rFonts w:ascii="Times New Roman" w:hAnsi="Times New Roman"/>
          <w:b w:val="0"/>
          <w:sz w:val="24"/>
          <w:szCs w:val="24"/>
        </w:rPr>
        <w:t>г) Харьков и Одессу</w:t>
      </w:r>
    </w:p>
    <w:p w:rsidR="00B46007" w:rsidRPr="00890D13" w:rsidRDefault="00B46007" w:rsidP="00890D13">
      <w:pPr>
        <w:pStyle w:val="24"/>
        <w:numPr>
          <w:ilvl w:val="1"/>
          <w:numId w:val="1"/>
        </w:numPr>
        <w:shd w:val="clear" w:color="auto" w:fill="auto"/>
        <w:tabs>
          <w:tab w:val="clear" w:pos="1080"/>
          <w:tab w:val="left" w:pos="366"/>
        </w:tabs>
        <w:spacing w:after="0" w:line="240" w:lineRule="auto"/>
        <w:ind w:left="0" w:firstLine="0"/>
        <w:rPr>
          <w:rStyle w:val="311"/>
          <w:rFonts w:ascii="Times New Roman" w:hAnsi="Times New Roman"/>
          <w:iCs/>
          <w:sz w:val="24"/>
          <w:szCs w:val="24"/>
        </w:rPr>
      </w:pPr>
      <w:r w:rsidRPr="00890D13">
        <w:rPr>
          <w:rStyle w:val="311"/>
          <w:rFonts w:ascii="Times New Roman" w:hAnsi="Times New Roman"/>
          <w:sz w:val="24"/>
          <w:szCs w:val="24"/>
        </w:rPr>
        <w:t>Официальной идеологией в годы правления Николая I стала:</w:t>
      </w:r>
    </w:p>
    <w:p w:rsidR="00B46007" w:rsidRPr="00890D13" w:rsidRDefault="00B46007" w:rsidP="00890D13">
      <w:pPr>
        <w:pStyle w:val="24"/>
        <w:shd w:val="clear" w:color="auto" w:fill="auto"/>
        <w:spacing w:after="0" w:line="240" w:lineRule="auto"/>
        <w:ind w:right="1760"/>
        <w:rPr>
          <w:rStyle w:val="311"/>
          <w:rFonts w:ascii="Times New Roman" w:hAnsi="Times New Roman"/>
          <w:b w:val="0"/>
          <w:sz w:val="24"/>
          <w:szCs w:val="24"/>
        </w:rPr>
      </w:pPr>
      <w:r w:rsidRPr="00890D13">
        <w:rPr>
          <w:rStyle w:val="311"/>
          <w:rFonts w:ascii="Times New Roman" w:hAnsi="Times New Roman"/>
          <w:b w:val="0"/>
          <w:sz w:val="24"/>
          <w:szCs w:val="24"/>
        </w:rPr>
        <w:t>а) идеология «просвещенного абсолютизма»</w:t>
      </w:r>
    </w:p>
    <w:p w:rsidR="00B46007" w:rsidRPr="00890D13" w:rsidRDefault="00B46007" w:rsidP="00890D13">
      <w:pPr>
        <w:pStyle w:val="24"/>
        <w:shd w:val="clear" w:color="auto" w:fill="auto"/>
        <w:spacing w:after="0" w:line="240" w:lineRule="auto"/>
        <w:ind w:right="1760"/>
        <w:rPr>
          <w:rStyle w:val="311"/>
          <w:rFonts w:ascii="Times New Roman" w:hAnsi="Times New Roman"/>
          <w:b w:val="0"/>
          <w:sz w:val="24"/>
          <w:szCs w:val="24"/>
        </w:rPr>
      </w:pPr>
      <w:r w:rsidRPr="00890D13">
        <w:rPr>
          <w:rStyle w:val="311"/>
          <w:rFonts w:ascii="Times New Roman" w:hAnsi="Times New Roman"/>
          <w:b w:val="0"/>
          <w:sz w:val="24"/>
          <w:szCs w:val="24"/>
        </w:rPr>
        <w:t>б) идеология европейского либерализма</w:t>
      </w:r>
    </w:p>
    <w:p w:rsidR="00B46007" w:rsidRPr="00890D13" w:rsidRDefault="00B46007" w:rsidP="00890D13">
      <w:pPr>
        <w:pStyle w:val="24"/>
        <w:shd w:val="clear" w:color="auto" w:fill="auto"/>
        <w:spacing w:after="0" w:line="240" w:lineRule="auto"/>
        <w:ind w:right="1760"/>
        <w:rPr>
          <w:rStyle w:val="311"/>
          <w:rFonts w:ascii="Times New Roman" w:hAnsi="Times New Roman"/>
          <w:b w:val="0"/>
          <w:sz w:val="24"/>
          <w:szCs w:val="24"/>
        </w:rPr>
      </w:pPr>
      <w:r w:rsidRPr="00890D13">
        <w:rPr>
          <w:rStyle w:val="311"/>
          <w:rFonts w:ascii="Times New Roman" w:hAnsi="Times New Roman"/>
          <w:b w:val="0"/>
          <w:sz w:val="24"/>
          <w:szCs w:val="24"/>
        </w:rPr>
        <w:t>в) теория модернизации страны</w:t>
      </w:r>
    </w:p>
    <w:p w:rsidR="00B46007" w:rsidRPr="00890D13" w:rsidRDefault="00B46007" w:rsidP="00890D13">
      <w:pPr>
        <w:pStyle w:val="24"/>
        <w:shd w:val="clear" w:color="auto" w:fill="auto"/>
        <w:spacing w:after="0" w:line="240" w:lineRule="auto"/>
        <w:ind w:right="1760"/>
        <w:rPr>
          <w:rStyle w:val="311"/>
          <w:rFonts w:ascii="Times New Roman" w:hAnsi="Times New Roman"/>
          <w:b w:val="0"/>
          <w:sz w:val="24"/>
          <w:szCs w:val="24"/>
        </w:rPr>
      </w:pPr>
      <w:r w:rsidRPr="00890D13">
        <w:rPr>
          <w:rStyle w:val="311"/>
          <w:rFonts w:ascii="Times New Roman" w:hAnsi="Times New Roman"/>
          <w:b w:val="0"/>
          <w:sz w:val="24"/>
          <w:szCs w:val="24"/>
        </w:rPr>
        <w:t>г) теория «официальной народности»</w:t>
      </w:r>
    </w:p>
    <w:p w:rsidR="00B46007" w:rsidRPr="00890D13" w:rsidRDefault="00B46007" w:rsidP="00890D13">
      <w:pPr>
        <w:pStyle w:val="24"/>
        <w:numPr>
          <w:ilvl w:val="1"/>
          <w:numId w:val="1"/>
        </w:numPr>
        <w:shd w:val="clear" w:color="auto" w:fill="auto"/>
        <w:tabs>
          <w:tab w:val="clear" w:pos="1080"/>
        </w:tabs>
        <w:spacing w:after="0" w:line="240" w:lineRule="auto"/>
        <w:ind w:left="0" w:right="1760" w:firstLine="0"/>
        <w:rPr>
          <w:rStyle w:val="311"/>
          <w:rFonts w:ascii="Times New Roman" w:hAnsi="Times New Roman"/>
          <w:sz w:val="24"/>
          <w:szCs w:val="24"/>
        </w:rPr>
      </w:pPr>
      <w:r w:rsidRPr="00890D13">
        <w:rPr>
          <w:rStyle w:val="311"/>
          <w:rFonts w:ascii="Times New Roman" w:hAnsi="Times New Roman"/>
          <w:sz w:val="24"/>
          <w:szCs w:val="24"/>
        </w:rPr>
        <w:t xml:space="preserve">Назовите условие, не входившее в содержание реформы </w:t>
      </w:r>
      <w:smartTag w:uri="urn:schemas-microsoft-com:office:smarttags" w:element="metricconverter">
        <w:smartTagPr>
          <w:attr w:name="ProductID" w:val="1861 г"/>
        </w:smartTagPr>
        <w:r w:rsidRPr="00890D13">
          <w:rPr>
            <w:rStyle w:val="311"/>
            <w:rFonts w:ascii="Times New Roman" w:hAnsi="Times New Roman"/>
            <w:sz w:val="24"/>
            <w:szCs w:val="24"/>
          </w:rPr>
          <w:t>1861 г</w:t>
        </w:r>
      </w:smartTag>
      <w:r w:rsidRPr="00890D13">
        <w:rPr>
          <w:rStyle w:val="311"/>
          <w:rFonts w:ascii="Times New Roman" w:hAnsi="Times New Roman"/>
          <w:sz w:val="24"/>
          <w:szCs w:val="24"/>
        </w:rPr>
        <w:t>. по отмене крепостного права.</w:t>
      </w:r>
    </w:p>
    <w:p w:rsidR="00B46007" w:rsidRPr="00890D13" w:rsidRDefault="00B46007" w:rsidP="00890D13">
      <w:pPr>
        <w:pStyle w:val="24"/>
        <w:shd w:val="clear" w:color="auto" w:fill="auto"/>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а) сохранение помещичьего землевладения</w:t>
      </w:r>
    </w:p>
    <w:p w:rsidR="00B46007" w:rsidRPr="00890D13" w:rsidRDefault="00B46007" w:rsidP="00890D13">
      <w:pPr>
        <w:pStyle w:val="24"/>
        <w:shd w:val="clear" w:color="auto" w:fill="auto"/>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б) сохранение и укрепление крестьянской общины</w:t>
      </w:r>
    </w:p>
    <w:p w:rsidR="00B46007" w:rsidRPr="00890D13" w:rsidRDefault="00B46007" w:rsidP="00890D13">
      <w:pPr>
        <w:pStyle w:val="24"/>
        <w:shd w:val="clear" w:color="auto" w:fill="auto"/>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в) освобождение крестьян лично и с землей, без выкупа и условий</w:t>
      </w:r>
    </w:p>
    <w:p w:rsidR="00B46007" w:rsidRPr="00890D13" w:rsidRDefault="00B46007" w:rsidP="00890D13">
      <w:pPr>
        <w:pStyle w:val="24"/>
        <w:shd w:val="clear" w:color="auto" w:fill="auto"/>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г) временное сохранение обязательств крестьян перед землевладельцами</w:t>
      </w:r>
    </w:p>
    <w:p w:rsidR="00B46007" w:rsidRPr="00890D13" w:rsidRDefault="00B46007" w:rsidP="00890D13">
      <w:pPr>
        <w:pStyle w:val="24"/>
        <w:numPr>
          <w:ilvl w:val="1"/>
          <w:numId w:val="1"/>
        </w:numPr>
        <w:shd w:val="clear" w:color="auto" w:fill="auto"/>
        <w:tabs>
          <w:tab w:val="clear" w:pos="1080"/>
          <w:tab w:val="left" w:pos="336"/>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Согласно реформе судебной системы в годы правления Александра II принцип состязательности означал:</w:t>
      </w:r>
    </w:p>
    <w:p w:rsidR="00B46007" w:rsidRPr="00890D13" w:rsidRDefault="00B46007" w:rsidP="00890D13">
      <w:pPr>
        <w:pStyle w:val="24"/>
        <w:shd w:val="clear" w:color="auto" w:fill="auto"/>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а) отделение предварительного следствия от судопроизводства</w:t>
      </w:r>
    </w:p>
    <w:p w:rsidR="00B46007" w:rsidRPr="00890D13" w:rsidRDefault="00B46007" w:rsidP="00890D13">
      <w:pPr>
        <w:pStyle w:val="24"/>
        <w:shd w:val="clear" w:color="auto" w:fill="auto"/>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б) привлечение для судебного разбирательства свидетелей</w:t>
      </w:r>
    </w:p>
    <w:p w:rsidR="00B46007" w:rsidRPr="00890D13" w:rsidRDefault="00B46007" w:rsidP="00890D13">
      <w:pPr>
        <w:pStyle w:val="24"/>
        <w:shd w:val="clear" w:color="auto" w:fill="auto"/>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в) внесение обвиняемым существенного денежного залога</w:t>
      </w:r>
    </w:p>
    <w:p w:rsidR="00B46007" w:rsidRPr="00890D13" w:rsidRDefault="00B46007" w:rsidP="00890D13">
      <w:pPr>
        <w:pStyle w:val="24"/>
        <w:shd w:val="clear" w:color="auto" w:fill="auto"/>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г) участие в процессе защиты и обвинения (адвоката и прокурора)</w:t>
      </w:r>
    </w:p>
    <w:p w:rsidR="00B46007" w:rsidRPr="00890D13" w:rsidRDefault="00B46007" w:rsidP="00890D13">
      <w:pPr>
        <w:pStyle w:val="24"/>
        <w:numPr>
          <w:ilvl w:val="1"/>
          <w:numId w:val="1"/>
        </w:numPr>
        <w:shd w:val="clear" w:color="auto" w:fill="auto"/>
        <w:tabs>
          <w:tab w:val="clear" w:pos="1080"/>
          <w:tab w:val="left" w:pos="336"/>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Страна не вела ни одной войны при императоре:</w:t>
      </w:r>
    </w:p>
    <w:p w:rsidR="00B46007" w:rsidRPr="00890D13" w:rsidRDefault="00B46007" w:rsidP="00890D13">
      <w:pPr>
        <w:pStyle w:val="24"/>
        <w:shd w:val="clear" w:color="auto" w:fill="auto"/>
        <w:tabs>
          <w:tab w:val="left" w:pos="629"/>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 Александре I</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 Николае I</w:t>
      </w:r>
    </w:p>
    <w:p w:rsidR="00B46007" w:rsidRPr="00890D13" w:rsidRDefault="00B46007" w:rsidP="00890D13">
      <w:pPr>
        <w:pStyle w:val="24"/>
        <w:shd w:val="clear" w:color="auto" w:fill="auto"/>
        <w:tabs>
          <w:tab w:val="left" w:pos="634"/>
        </w:tabs>
        <w:spacing w:after="0" w:line="240" w:lineRule="auto"/>
        <w:ind w:right="1300"/>
        <w:rPr>
          <w:rStyle w:val="311"/>
          <w:rFonts w:ascii="Times New Roman" w:hAnsi="Times New Roman"/>
          <w:b w:val="0"/>
          <w:sz w:val="24"/>
          <w:szCs w:val="24"/>
        </w:rPr>
      </w:pPr>
      <w:r w:rsidRPr="00890D13">
        <w:rPr>
          <w:rStyle w:val="311"/>
          <w:rFonts w:ascii="Times New Roman" w:hAnsi="Times New Roman"/>
          <w:b w:val="0"/>
          <w:sz w:val="24"/>
          <w:szCs w:val="24"/>
        </w:rPr>
        <w:t>в) Александре II</w:t>
      </w:r>
    </w:p>
    <w:p w:rsidR="00B46007" w:rsidRPr="00890D13" w:rsidRDefault="00B46007" w:rsidP="00890D13">
      <w:pPr>
        <w:pStyle w:val="24"/>
        <w:shd w:val="clear" w:color="auto" w:fill="auto"/>
        <w:tabs>
          <w:tab w:val="left" w:pos="634"/>
        </w:tabs>
        <w:spacing w:after="0" w:line="240" w:lineRule="auto"/>
        <w:ind w:right="1300"/>
        <w:rPr>
          <w:rStyle w:val="311"/>
          <w:rFonts w:ascii="Times New Roman" w:hAnsi="Times New Roman"/>
          <w:b w:val="0"/>
          <w:sz w:val="24"/>
          <w:szCs w:val="24"/>
        </w:rPr>
      </w:pPr>
      <w:r w:rsidRPr="00890D13">
        <w:rPr>
          <w:rStyle w:val="311"/>
          <w:rFonts w:ascii="Times New Roman" w:hAnsi="Times New Roman"/>
          <w:b w:val="0"/>
          <w:sz w:val="24"/>
          <w:szCs w:val="24"/>
        </w:rPr>
        <w:t>г) Александре III</w:t>
      </w:r>
    </w:p>
    <w:p w:rsidR="00B46007" w:rsidRPr="00890D13" w:rsidRDefault="00B46007" w:rsidP="00890D13">
      <w:pPr>
        <w:pStyle w:val="24"/>
        <w:numPr>
          <w:ilvl w:val="1"/>
          <w:numId w:val="1"/>
        </w:numPr>
        <w:shd w:val="clear" w:color="auto" w:fill="auto"/>
        <w:tabs>
          <w:tab w:val="clear" w:pos="1080"/>
          <w:tab w:val="left" w:pos="331"/>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Высшей точкой I Русской революции считается(-ются):</w:t>
      </w:r>
    </w:p>
    <w:p w:rsidR="00B46007" w:rsidRPr="00890D13" w:rsidRDefault="00B46007" w:rsidP="00890D13">
      <w:pPr>
        <w:pStyle w:val="24"/>
        <w:shd w:val="clear" w:color="auto" w:fill="auto"/>
        <w:tabs>
          <w:tab w:val="left" w:pos="65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 «кровавое воскресенье»</w:t>
      </w:r>
    </w:p>
    <w:p w:rsidR="00B46007" w:rsidRPr="00890D13" w:rsidRDefault="00B46007" w:rsidP="00890D13">
      <w:pPr>
        <w:pStyle w:val="24"/>
        <w:shd w:val="clear" w:color="auto" w:fill="auto"/>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 xml:space="preserve">б) события октября—декабря </w:t>
      </w:r>
      <w:smartTag w:uri="urn:schemas-microsoft-com:office:smarttags" w:element="metricconverter">
        <w:smartTagPr>
          <w:attr w:name="ProductID" w:val="1905 г"/>
        </w:smartTagPr>
        <w:r w:rsidRPr="00890D13">
          <w:rPr>
            <w:rStyle w:val="311"/>
            <w:rFonts w:ascii="Times New Roman" w:hAnsi="Times New Roman"/>
            <w:b w:val="0"/>
            <w:sz w:val="24"/>
            <w:szCs w:val="24"/>
          </w:rPr>
          <w:t>1905 г</w:t>
        </w:r>
      </w:smartTag>
      <w:r w:rsidRPr="00890D13">
        <w:rPr>
          <w:rStyle w:val="311"/>
          <w:rFonts w:ascii="Times New Roman" w:hAnsi="Times New Roman"/>
          <w:b w:val="0"/>
          <w:sz w:val="24"/>
          <w:szCs w:val="24"/>
        </w:rPr>
        <w:t>. в Санкт-Петербурге и Москве</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 восстание на броненосце «Потемкин»</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 xml:space="preserve">г) крестьянское движение летом </w:t>
      </w:r>
      <w:smartTag w:uri="urn:schemas-microsoft-com:office:smarttags" w:element="metricconverter">
        <w:smartTagPr>
          <w:attr w:name="ProductID" w:val="1906 г"/>
        </w:smartTagPr>
        <w:r w:rsidRPr="00890D13">
          <w:rPr>
            <w:rStyle w:val="311"/>
            <w:rFonts w:ascii="Times New Roman" w:hAnsi="Times New Roman"/>
            <w:b w:val="0"/>
            <w:sz w:val="24"/>
            <w:szCs w:val="24"/>
          </w:rPr>
          <w:t>1906 г</w:t>
        </w:r>
      </w:smartTag>
      <w:r w:rsidRPr="00890D13">
        <w:rPr>
          <w:rStyle w:val="311"/>
          <w:rFonts w:ascii="Times New Roman" w:hAnsi="Times New Roman"/>
          <w:b w:val="0"/>
          <w:sz w:val="24"/>
          <w:szCs w:val="24"/>
        </w:rPr>
        <w:t>.</w:t>
      </w:r>
    </w:p>
    <w:p w:rsidR="00B46007" w:rsidRPr="00890D13" w:rsidRDefault="00B46007" w:rsidP="00890D13">
      <w:pPr>
        <w:pStyle w:val="24"/>
        <w:shd w:val="clear" w:color="auto" w:fill="auto"/>
        <w:spacing w:after="0" w:line="240" w:lineRule="auto"/>
        <w:rPr>
          <w:rStyle w:val="311"/>
          <w:rFonts w:ascii="Times New Roman" w:hAnsi="Times New Roman"/>
          <w:sz w:val="24"/>
          <w:szCs w:val="24"/>
        </w:rPr>
      </w:pPr>
      <w:r w:rsidRPr="00890D13">
        <w:rPr>
          <w:rStyle w:val="311"/>
          <w:rFonts w:ascii="Times New Roman" w:hAnsi="Times New Roman"/>
          <w:sz w:val="24"/>
          <w:szCs w:val="24"/>
        </w:rPr>
        <w:t xml:space="preserve">30.Главным итогом Февральской революции </w:t>
      </w:r>
      <w:smartTag w:uri="urn:schemas-microsoft-com:office:smarttags" w:element="metricconverter">
        <w:smartTagPr>
          <w:attr w:name="ProductID" w:val="1917 г"/>
        </w:smartTagPr>
        <w:r w:rsidRPr="00890D13">
          <w:rPr>
            <w:rStyle w:val="311"/>
            <w:rFonts w:ascii="Times New Roman" w:hAnsi="Times New Roman"/>
            <w:sz w:val="24"/>
            <w:szCs w:val="24"/>
          </w:rPr>
          <w:t>1917 г</w:t>
        </w:r>
      </w:smartTag>
      <w:r w:rsidRPr="00890D13">
        <w:rPr>
          <w:rStyle w:val="311"/>
          <w:rFonts w:ascii="Times New Roman" w:hAnsi="Times New Roman"/>
          <w:sz w:val="24"/>
          <w:szCs w:val="24"/>
        </w:rPr>
        <w:t>. стало(-а):</w:t>
      </w:r>
    </w:p>
    <w:p w:rsidR="00B46007" w:rsidRPr="00890D13" w:rsidRDefault="00B46007" w:rsidP="00890D13">
      <w:pPr>
        <w:pStyle w:val="24"/>
        <w:shd w:val="clear" w:color="auto" w:fill="auto"/>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 свержение монархии в России</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 прекращение войны с Германией</w:t>
      </w:r>
    </w:p>
    <w:p w:rsidR="00B46007" w:rsidRPr="00890D13" w:rsidRDefault="00B46007" w:rsidP="00890D13">
      <w:pPr>
        <w:pStyle w:val="24"/>
        <w:shd w:val="clear" w:color="auto" w:fill="auto"/>
        <w:tabs>
          <w:tab w:val="left" w:pos="634"/>
        </w:tabs>
        <w:spacing w:after="0" w:line="240" w:lineRule="auto"/>
        <w:ind w:right="1300"/>
        <w:rPr>
          <w:rStyle w:val="311"/>
          <w:rFonts w:ascii="Times New Roman" w:hAnsi="Times New Roman"/>
          <w:b w:val="0"/>
          <w:sz w:val="24"/>
          <w:szCs w:val="24"/>
        </w:rPr>
      </w:pPr>
      <w:r w:rsidRPr="00890D13">
        <w:rPr>
          <w:rStyle w:val="311"/>
          <w:rFonts w:ascii="Times New Roman" w:hAnsi="Times New Roman"/>
          <w:b w:val="0"/>
          <w:sz w:val="24"/>
          <w:szCs w:val="24"/>
        </w:rPr>
        <w:t>в) легализация революционных партий</w:t>
      </w:r>
    </w:p>
    <w:p w:rsidR="00B46007" w:rsidRPr="00890D13" w:rsidRDefault="00B46007" w:rsidP="00890D13">
      <w:pPr>
        <w:pStyle w:val="24"/>
        <w:shd w:val="clear" w:color="auto" w:fill="auto"/>
        <w:tabs>
          <w:tab w:val="left" w:pos="634"/>
        </w:tabs>
        <w:spacing w:after="0" w:line="240" w:lineRule="auto"/>
        <w:ind w:right="1300"/>
        <w:rPr>
          <w:rStyle w:val="311"/>
          <w:rFonts w:ascii="Times New Roman" w:hAnsi="Times New Roman"/>
          <w:b w:val="0"/>
          <w:sz w:val="24"/>
          <w:szCs w:val="24"/>
        </w:rPr>
      </w:pPr>
      <w:r w:rsidRPr="00890D13">
        <w:rPr>
          <w:rStyle w:val="311"/>
          <w:rFonts w:ascii="Times New Roman" w:hAnsi="Times New Roman"/>
          <w:b w:val="0"/>
          <w:sz w:val="24"/>
          <w:szCs w:val="24"/>
        </w:rPr>
        <w:t>г) введение в стране буржуазных прав и свобод</w:t>
      </w:r>
    </w:p>
    <w:p w:rsidR="00B46007" w:rsidRPr="00890D13" w:rsidRDefault="00B46007" w:rsidP="00890D13">
      <w:pPr>
        <w:pStyle w:val="24"/>
        <w:shd w:val="clear" w:color="auto" w:fill="auto"/>
        <w:spacing w:after="0" w:line="240" w:lineRule="auto"/>
        <w:rPr>
          <w:rStyle w:val="311"/>
          <w:rFonts w:ascii="Times New Roman" w:hAnsi="Times New Roman"/>
          <w:sz w:val="24"/>
          <w:szCs w:val="24"/>
        </w:rPr>
      </w:pPr>
      <w:r w:rsidRPr="00890D13">
        <w:rPr>
          <w:rStyle w:val="311"/>
          <w:rFonts w:ascii="Times New Roman" w:hAnsi="Times New Roman"/>
          <w:sz w:val="24"/>
          <w:szCs w:val="24"/>
        </w:rPr>
        <w:t>31. Корниловским мятежом принято называть:</w:t>
      </w:r>
    </w:p>
    <w:p w:rsidR="00B46007" w:rsidRPr="00890D13" w:rsidRDefault="00B46007" w:rsidP="00890D13">
      <w:pPr>
        <w:pStyle w:val="24"/>
        <w:shd w:val="clear" w:color="auto" w:fill="auto"/>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а) братание русских и германских войск на Восточном фронте после Февральской революции</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 попытку восстановления монархии в России</w:t>
      </w:r>
    </w:p>
    <w:p w:rsidR="00B46007" w:rsidRPr="00890D13" w:rsidRDefault="00B46007" w:rsidP="00890D13">
      <w:pPr>
        <w:pStyle w:val="24"/>
        <w:shd w:val="clear" w:color="auto" w:fill="auto"/>
        <w:tabs>
          <w:tab w:val="left" w:pos="638"/>
        </w:tabs>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в) попытку свержения Временного правительства и установления военной диктатуры</w:t>
      </w:r>
    </w:p>
    <w:p w:rsidR="00B46007" w:rsidRPr="00890D13" w:rsidRDefault="00B46007" w:rsidP="00890D13">
      <w:pPr>
        <w:pStyle w:val="24"/>
        <w:shd w:val="clear" w:color="auto" w:fill="auto"/>
        <w:spacing w:after="0" w:line="240" w:lineRule="auto"/>
        <w:ind w:right="300"/>
        <w:rPr>
          <w:rStyle w:val="311"/>
          <w:rFonts w:ascii="Times New Roman" w:hAnsi="Times New Roman"/>
          <w:b w:val="0"/>
          <w:sz w:val="24"/>
          <w:szCs w:val="24"/>
        </w:rPr>
      </w:pPr>
      <w:r w:rsidRPr="00890D13">
        <w:rPr>
          <w:rStyle w:val="311"/>
          <w:rFonts w:ascii="Times New Roman" w:hAnsi="Times New Roman"/>
          <w:b w:val="0"/>
          <w:sz w:val="24"/>
          <w:szCs w:val="24"/>
        </w:rPr>
        <w:t>г) действия Временного правительства по уничтожению Петросовета</w:t>
      </w:r>
    </w:p>
    <w:p w:rsidR="00B46007" w:rsidRPr="00890D13" w:rsidRDefault="00B46007" w:rsidP="00890D13">
      <w:pPr>
        <w:pStyle w:val="24"/>
        <w:numPr>
          <w:ilvl w:val="2"/>
          <w:numId w:val="1"/>
        </w:numPr>
        <w:shd w:val="clear" w:color="auto" w:fill="auto"/>
        <w:tabs>
          <w:tab w:val="clear" w:pos="1440"/>
          <w:tab w:val="left" w:pos="331"/>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Председателем Реввоенсовета РСФСР и фактическим создателем Красной Армии в годы Гражданской войны являлся:</w:t>
      </w:r>
    </w:p>
    <w:p w:rsidR="00B46007" w:rsidRPr="00890D13" w:rsidRDefault="00B46007" w:rsidP="00890D13">
      <w:pPr>
        <w:pStyle w:val="24"/>
        <w:shd w:val="clear" w:color="auto" w:fill="auto"/>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 В. Ленин</w:t>
      </w:r>
    </w:p>
    <w:p w:rsidR="00B46007" w:rsidRPr="00890D13" w:rsidRDefault="00B46007" w:rsidP="00890D13">
      <w:pPr>
        <w:pStyle w:val="24"/>
        <w:shd w:val="clear" w:color="auto" w:fill="auto"/>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 Л. Троцкий</w:t>
      </w:r>
    </w:p>
    <w:p w:rsidR="00B46007" w:rsidRPr="00890D13" w:rsidRDefault="00B46007" w:rsidP="00890D13">
      <w:pPr>
        <w:pStyle w:val="24"/>
        <w:shd w:val="clear" w:color="auto" w:fill="auto"/>
        <w:tabs>
          <w:tab w:val="left" w:pos="61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 А. Рыков</w:t>
      </w:r>
    </w:p>
    <w:p w:rsidR="00B46007" w:rsidRPr="00890D13" w:rsidRDefault="00B46007" w:rsidP="00890D13">
      <w:pPr>
        <w:pStyle w:val="24"/>
        <w:shd w:val="clear" w:color="auto" w:fill="auto"/>
        <w:tabs>
          <w:tab w:val="left" w:pos="61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 М. Фрунзе</w:t>
      </w:r>
    </w:p>
    <w:p w:rsidR="00B46007" w:rsidRPr="00890D13" w:rsidRDefault="00B46007" w:rsidP="00890D13">
      <w:pPr>
        <w:pStyle w:val="24"/>
        <w:numPr>
          <w:ilvl w:val="2"/>
          <w:numId w:val="1"/>
        </w:numPr>
        <w:shd w:val="clear" w:color="auto" w:fill="auto"/>
        <w:tabs>
          <w:tab w:val="clear" w:pos="1440"/>
          <w:tab w:val="left" w:pos="331"/>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НЭП не предусматривал:</w:t>
      </w:r>
    </w:p>
    <w:p w:rsidR="00B46007" w:rsidRPr="00890D13" w:rsidRDefault="00B46007" w:rsidP="00890D13">
      <w:pPr>
        <w:pStyle w:val="24"/>
        <w:shd w:val="clear" w:color="auto" w:fill="auto"/>
        <w:spacing w:after="0" w:line="240" w:lineRule="auto"/>
        <w:ind w:right="300"/>
        <w:rPr>
          <w:rStyle w:val="311"/>
          <w:rFonts w:ascii="Times New Roman" w:hAnsi="Times New Roman"/>
          <w:b w:val="0"/>
          <w:sz w:val="24"/>
          <w:szCs w:val="24"/>
        </w:rPr>
      </w:pPr>
      <w:r w:rsidRPr="00890D13">
        <w:rPr>
          <w:rStyle w:val="311"/>
          <w:rFonts w:ascii="Times New Roman" w:hAnsi="Times New Roman"/>
          <w:b w:val="0"/>
          <w:sz w:val="24"/>
          <w:szCs w:val="24"/>
        </w:rPr>
        <w:t xml:space="preserve">а) национализацию промышленности </w:t>
      </w:r>
    </w:p>
    <w:p w:rsidR="00B46007" w:rsidRPr="00890D13" w:rsidRDefault="00B46007" w:rsidP="00890D13">
      <w:pPr>
        <w:pStyle w:val="24"/>
        <w:shd w:val="clear" w:color="auto" w:fill="auto"/>
        <w:spacing w:after="0" w:line="240" w:lineRule="auto"/>
        <w:ind w:right="300"/>
        <w:rPr>
          <w:rStyle w:val="311"/>
          <w:rFonts w:ascii="Times New Roman" w:hAnsi="Times New Roman"/>
          <w:b w:val="0"/>
          <w:sz w:val="24"/>
          <w:szCs w:val="24"/>
        </w:rPr>
      </w:pPr>
      <w:r w:rsidRPr="00890D13">
        <w:rPr>
          <w:rStyle w:val="311"/>
          <w:rFonts w:ascii="Times New Roman" w:hAnsi="Times New Roman"/>
          <w:b w:val="0"/>
          <w:sz w:val="24"/>
          <w:szCs w:val="24"/>
        </w:rPr>
        <w:t>б) замену продразверстки продналогом</w:t>
      </w:r>
    </w:p>
    <w:p w:rsidR="00B46007" w:rsidRPr="00890D13" w:rsidRDefault="00B46007" w:rsidP="00890D13">
      <w:pPr>
        <w:pStyle w:val="24"/>
        <w:shd w:val="clear" w:color="auto" w:fill="auto"/>
        <w:spacing w:after="0" w:line="240" w:lineRule="auto"/>
        <w:ind w:right="300"/>
        <w:rPr>
          <w:rStyle w:val="311"/>
          <w:rFonts w:ascii="Times New Roman" w:hAnsi="Times New Roman"/>
          <w:b w:val="0"/>
          <w:sz w:val="24"/>
          <w:szCs w:val="24"/>
        </w:rPr>
      </w:pPr>
      <w:r w:rsidRPr="00890D13">
        <w:rPr>
          <w:rStyle w:val="311"/>
          <w:rFonts w:ascii="Times New Roman" w:hAnsi="Times New Roman"/>
          <w:b w:val="0"/>
          <w:sz w:val="24"/>
          <w:szCs w:val="24"/>
        </w:rPr>
        <w:t>в)  развитие производственной и потребительской кооперации</w:t>
      </w:r>
    </w:p>
    <w:p w:rsidR="00B46007" w:rsidRPr="00890D13" w:rsidRDefault="00B46007" w:rsidP="00890D13">
      <w:pPr>
        <w:pStyle w:val="24"/>
        <w:shd w:val="clear" w:color="auto" w:fill="auto"/>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 тесное экономическое взаимодействие города и деревни</w:t>
      </w:r>
    </w:p>
    <w:p w:rsidR="00B46007" w:rsidRPr="00890D13" w:rsidRDefault="00B46007" w:rsidP="00890D13">
      <w:pPr>
        <w:pStyle w:val="24"/>
        <w:numPr>
          <w:ilvl w:val="2"/>
          <w:numId w:val="1"/>
        </w:numPr>
        <w:shd w:val="clear" w:color="auto" w:fill="auto"/>
        <w:tabs>
          <w:tab w:val="clear" w:pos="1440"/>
          <w:tab w:val="left" w:pos="336"/>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Советско-финская война велась в:</w:t>
      </w:r>
    </w:p>
    <w:p w:rsidR="00B46007" w:rsidRPr="00890D13" w:rsidRDefault="00B46007" w:rsidP="00890D13">
      <w:pPr>
        <w:pStyle w:val="24"/>
        <w:shd w:val="clear" w:color="auto" w:fill="auto"/>
        <w:tabs>
          <w:tab w:val="left" w:pos="62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 xml:space="preserve">а) </w:t>
      </w:r>
      <w:smartTag w:uri="urn:schemas-microsoft-com:office:smarttags" w:element="metricconverter">
        <w:smartTagPr>
          <w:attr w:name="ProductID" w:val="1936 г"/>
        </w:smartTagPr>
        <w:r w:rsidRPr="00890D13">
          <w:rPr>
            <w:rStyle w:val="311"/>
            <w:rFonts w:ascii="Times New Roman" w:hAnsi="Times New Roman"/>
            <w:b w:val="0"/>
            <w:sz w:val="24"/>
            <w:szCs w:val="24"/>
          </w:rPr>
          <w:t>1936 г</w:t>
        </w:r>
      </w:smartTag>
      <w:r w:rsidRPr="00890D13">
        <w:rPr>
          <w:rStyle w:val="311"/>
          <w:rFonts w:ascii="Times New Roman" w:hAnsi="Times New Roman"/>
          <w:b w:val="0"/>
          <w:sz w:val="24"/>
          <w:szCs w:val="24"/>
        </w:rPr>
        <w:t>.</w:t>
      </w:r>
    </w:p>
    <w:p w:rsidR="00B46007" w:rsidRPr="00890D13" w:rsidRDefault="00B46007" w:rsidP="00890D13">
      <w:pPr>
        <w:pStyle w:val="24"/>
        <w:shd w:val="clear" w:color="auto" w:fill="auto"/>
        <w:tabs>
          <w:tab w:val="left" w:pos="62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 xml:space="preserve">б) </w:t>
      </w:r>
      <w:smartTag w:uri="urn:schemas-microsoft-com:office:smarttags" w:element="metricconverter">
        <w:smartTagPr>
          <w:attr w:name="ProductID" w:val="1938 г"/>
        </w:smartTagPr>
        <w:r w:rsidRPr="00890D13">
          <w:rPr>
            <w:rStyle w:val="311"/>
            <w:rFonts w:ascii="Times New Roman" w:hAnsi="Times New Roman"/>
            <w:b w:val="0"/>
            <w:sz w:val="24"/>
            <w:szCs w:val="24"/>
          </w:rPr>
          <w:t>1938 г</w:t>
        </w:r>
      </w:smartTag>
      <w:r w:rsidRPr="00890D13">
        <w:rPr>
          <w:rStyle w:val="311"/>
          <w:rFonts w:ascii="Times New Roman" w:hAnsi="Times New Roman"/>
          <w:b w:val="0"/>
          <w:sz w:val="24"/>
          <w:szCs w:val="24"/>
        </w:rPr>
        <w:t>.</w:t>
      </w:r>
    </w:p>
    <w:p w:rsidR="00B46007" w:rsidRPr="00890D13" w:rsidRDefault="00B46007" w:rsidP="00890D13">
      <w:pPr>
        <w:pStyle w:val="24"/>
        <w:shd w:val="clear" w:color="auto" w:fill="auto"/>
        <w:tabs>
          <w:tab w:val="left" w:pos="62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 1939-1940гг.</w:t>
      </w:r>
    </w:p>
    <w:p w:rsidR="00B46007" w:rsidRPr="00890D13" w:rsidRDefault="00B46007" w:rsidP="00890D13">
      <w:pPr>
        <w:pStyle w:val="24"/>
        <w:shd w:val="clear" w:color="auto" w:fill="auto"/>
        <w:tabs>
          <w:tab w:val="left" w:pos="62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 1940-1941гг.</w:t>
      </w:r>
    </w:p>
    <w:p w:rsidR="00B46007" w:rsidRPr="00890D13" w:rsidRDefault="00B46007" w:rsidP="00890D13">
      <w:pPr>
        <w:pStyle w:val="24"/>
        <w:numPr>
          <w:ilvl w:val="2"/>
          <w:numId w:val="1"/>
        </w:numPr>
        <w:shd w:val="clear" w:color="auto" w:fill="auto"/>
        <w:tabs>
          <w:tab w:val="clear" w:pos="1440"/>
          <w:tab w:val="left" w:pos="336"/>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 xml:space="preserve">В </w:t>
      </w:r>
      <w:smartTag w:uri="urn:schemas-microsoft-com:office:smarttags" w:element="metricconverter">
        <w:smartTagPr>
          <w:attr w:name="ProductID" w:val="1948 г"/>
        </w:smartTagPr>
        <w:r w:rsidRPr="00890D13">
          <w:rPr>
            <w:rStyle w:val="311"/>
            <w:rFonts w:ascii="Times New Roman" w:hAnsi="Times New Roman"/>
            <w:sz w:val="24"/>
            <w:szCs w:val="24"/>
          </w:rPr>
          <w:t>1948 г</w:t>
        </w:r>
      </w:smartTag>
      <w:r w:rsidRPr="00890D13">
        <w:rPr>
          <w:rStyle w:val="311"/>
          <w:rFonts w:ascii="Times New Roman" w:hAnsi="Times New Roman"/>
          <w:sz w:val="24"/>
          <w:szCs w:val="24"/>
        </w:rPr>
        <w:t>. на сессии ВАСХНИЛ лженаукой была объявлена:</w:t>
      </w:r>
    </w:p>
    <w:p w:rsidR="00B46007" w:rsidRPr="00890D13" w:rsidRDefault="00B46007" w:rsidP="00890D13">
      <w:pPr>
        <w:pStyle w:val="24"/>
        <w:shd w:val="clear" w:color="auto" w:fill="auto"/>
        <w:tabs>
          <w:tab w:val="left" w:pos="61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 психология</w:t>
      </w:r>
    </w:p>
    <w:p w:rsidR="00B46007" w:rsidRPr="00890D13" w:rsidRDefault="00B46007" w:rsidP="00890D13">
      <w:pPr>
        <w:pStyle w:val="24"/>
        <w:shd w:val="clear" w:color="auto" w:fill="auto"/>
        <w:tabs>
          <w:tab w:val="left" w:pos="61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 физиология</w:t>
      </w:r>
    </w:p>
    <w:p w:rsidR="00B46007" w:rsidRPr="00890D13" w:rsidRDefault="00B46007" w:rsidP="00890D13">
      <w:pPr>
        <w:pStyle w:val="24"/>
        <w:shd w:val="clear" w:color="auto" w:fill="auto"/>
        <w:tabs>
          <w:tab w:val="left" w:pos="618"/>
        </w:tabs>
        <w:spacing w:after="0" w:line="240" w:lineRule="auto"/>
        <w:ind w:right="300"/>
        <w:rPr>
          <w:rStyle w:val="311"/>
          <w:rFonts w:ascii="Times New Roman" w:hAnsi="Times New Roman"/>
          <w:b w:val="0"/>
          <w:sz w:val="24"/>
          <w:szCs w:val="24"/>
        </w:rPr>
      </w:pPr>
      <w:r w:rsidRPr="00890D13">
        <w:rPr>
          <w:rStyle w:val="311"/>
          <w:rFonts w:ascii="Times New Roman" w:hAnsi="Times New Roman"/>
          <w:b w:val="0"/>
          <w:sz w:val="24"/>
          <w:szCs w:val="24"/>
        </w:rPr>
        <w:t xml:space="preserve">в) биология </w:t>
      </w:r>
    </w:p>
    <w:p w:rsidR="00B46007" w:rsidRPr="00890D13" w:rsidRDefault="00B46007" w:rsidP="00890D13">
      <w:pPr>
        <w:pStyle w:val="24"/>
        <w:shd w:val="clear" w:color="auto" w:fill="auto"/>
        <w:tabs>
          <w:tab w:val="left" w:pos="618"/>
        </w:tabs>
        <w:spacing w:after="0" w:line="240" w:lineRule="auto"/>
        <w:ind w:right="300"/>
        <w:rPr>
          <w:rStyle w:val="311"/>
          <w:rFonts w:ascii="Times New Roman" w:hAnsi="Times New Roman"/>
          <w:b w:val="0"/>
          <w:sz w:val="24"/>
          <w:szCs w:val="24"/>
        </w:rPr>
      </w:pPr>
      <w:r w:rsidRPr="00890D13">
        <w:rPr>
          <w:rStyle w:val="311"/>
          <w:rFonts w:ascii="Times New Roman" w:hAnsi="Times New Roman"/>
          <w:b w:val="0"/>
          <w:sz w:val="24"/>
          <w:szCs w:val="24"/>
        </w:rPr>
        <w:t>г) генетика</w:t>
      </w:r>
    </w:p>
    <w:p w:rsidR="00B46007" w:rsidRPr="00890D13" w:rsidRDefault="00B46007" w:rsidP="00890D13">
      <w:pPr>
        <w:pStyle w:val="24"/>
        <w:numPr>
          <w:ilvl w:val="2"/>
          <w:numId w:val="1"/>
        </w:numPr>
        <w:shd w:val="clear" w:color="auto" w:fill="auto"/>
        <w:tabs>
          <w:tab w:val="clear" w:pos="1440"/>
          <w:tab w:val="left" w:pos="331"/>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Культ личности И. Сталина был осужден на:</w:t>
      </w:r>
    </w:p>
    <w:p w:rsidR="00B46007" w:rsidRPr="00890D13" w:rsidRDefault="00B46007" w:rsidP="00890D13">
      <w:pPr>
        <w:pStyle w:val="24"/>
        <w:shd w:val="clear" w:color="auto" w:fill="auto"/>
        <w:tabs>
          <w:tab w:val="left" w:pos="61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 XVIII партийной конференции</w:t>
      </w:r>
    </w:p>
    <w:p w:rsidR="00B46007" w:rsidRPr="00890D13" w:rsidRDefault="00B46007" w:rsidP="00890D13">
      <w:pPr>
        <w:pStyle w:val="24"/>
        <w:shd w:val="clear" w:color="auto" w:fill="auto"/>
        <w:tabs>
          <w:tab w:val="left" w:pos="61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 XIX партийном съезде</w:t>
      </w:r>
    </w:p>
    <w:p w:rsidR="00B46007" w:rsidRPr="00890D13" w:rsidRDefault="00B46007" w:rsidP="00890D13">
      <w:pPr>
        <w:pStyle w:val="24"/>
        <w:shd w:val="clear" w:color="auto" w:fill="auto"/>
        <w:tabs>
          <w:tab w:val="left" w:pos="618"/>
        </w:tabs>
        <w:spacing w:after="0" w:line="240" w:lineRule="auto"/>
        <w:ind w:right="300"/>
        <w:rPr>
          <w:rStyle w:val="311"/>
          <w:rFonts w:ascii="Times New Roman" w:hAnsi="Times New Roman"/>
          <w:b w:val="0"/>
          <w:sz w:val="24"/>
          <w:szCs w:val="24"/>
        </w:rPr>
      </w:pPr>
      <w:r w:rsidRPr="00890D13">
        <w:rPr>
          <w:rStyle w:val="311"/>
          <w:rFonts w:ascii="Times New Roman" w:hAnsi="Times New Roman"/>
          <w:b w:val="0"/>
          <w:sz w:val="24"/>
          <w:szCs w:val="24"/>
        </w:rPr>
        <w:t>в) внеочередной сессии Верховного Совета СССР</w:t>
      </w:r>
    </w:p>
    <w:p w:rsidR="00B46007" w:rsidRPr="00890D13" w:rsidRDefault="00B46007" w:rsidP="00890D13">
      <w:pPr>
        <w:pStyle w:val="24"/>
        <w:shd w:val="clear" w:color="auto" w:fill="auto"/>
        <w:tabs>
          <w:tab w:val="left" w:pos="618"/>
        </w:tabs>
        <w:spacing w:after="0" w:line="240" w:lineRule="auto"/>
        <w:ind w:right="300"/>
        <w:rPr>
          <w:rStyle w:val="311"/>
          <w:rFonts w:ascii="Times New Roman" w:hAnsi="Times New Roman"/>
          <w:b w:val="0"/>
          <w:sz w:val="24"/>
          <w:szCs w:val="24"/>
        </w:rPr>
      </w:pPr>
      <w:r w:rsidRPr="00890D13">
        <w:rPr>
          <w:rStyle w:val="311"/>
          <w:rFonts w:ascii="Times New Roman" w:hAnsi="Times New Roman"/>
          <w:b w:val="0"/>
          <w:sz w:val="24"/>
          <w:szCs w:val="24"/>
        </w:rPr>
        <w:t>г) XX партийном съезде</w:t>
      </w:r>
    </w:p>
    <w:p w:rsidR="00B46007" w:rsidRPr="00890D13" w:rsidRDefault="00B46007" w:rsidP="00890D13">
      <w:pPr>
        <w:pStyle w:val="24"/>
        <w:numPr>
          <w:ilvl w:val="2"/>
          <w:numId w:val="1"/>
        </w:numPr>
        <w:shd w:val="clear" w:color="auto" w:fill="auto"/>
        <w:tabs>
          <w:tab w:val="clear" w:pos="1440"/>
          <w:tab w:val="left" w:pos="331"/>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В годы правления Н. Хрущева по отношению к некоторым на родам, населявшим СССР, проводилась политика:</w:t>
      </w:r>
    </w:p>
    <w:p w:rsidR="00B46007" w:rsidRPr="00890D13" w:rsidRDefault="00B46007" w:rsidP="00890D13">
      <w:pPr>
        <w:pStyle w:val="24"/>
        <w:shd w:val="clear" w:color="auto" w:fill="auto"/>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 реабилитации</w:t>
      </w:r>
    </w:p>
    <w:p w:rsidR="00B46007" w:rsidRPr="00890D13" w:rsidRDefault="00B46007" w:rsidP="00890D13">
      <w:pPr>
        <w:pStyle w:val="24"/>
        <w:shd w:val="clear" w:color="auto" w:fill="auto"/>
        <w:tabs>
          <w:tab w:val="left" w:pos="61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 депортации</w:t>
      </w:r>
    </w:p>
    <w:p w:rsidR="00B46007" w:rsidRPr="00890D13" w:rsidRDefault="00B46007" w:rsidP="00890D13">
      <w:pPr>
        <w:pStyle w:val="24"/>
        <w:shd w:val="clear" w:color="auto" w:fill="auto"/>
        <w:tabs>
          <w:tab w:val="left" w:pos="61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 русификации</w:t>
      </w:r>
    </w:p>
    <w:p w:rsidR="00B46007" w:rsidRPr="00890D13" w:rsidRDefault="00B46007" w:rsidP="00890D13">
      <w:pPr>
        <w:pStyle w:val="24"/>
        <w:shd w:val="clear" w:color="auto" w:fill="auto"/>
        <w:tabs>
          <w:tab w:val="left" w:pos="61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 сегрегации</w:t>
      </w:r>
    </w:p>
    <w:p w:rsidR="00B46007" w:rsidRPr="00890D13" w:rsidRDefault="00B46007" w:rsidP="00890D13">
      <w:pPr>
        <w:pStyle w:val="24"/>
        <w:shd w:val="clear" w:color="auto" w:fill="auto"/>
        <w:tabs>
          <w:tab w:val="left" w:pos="618"/>
        </w:tabs>
        <w:spacing w:after="0" w:line="240" w:lineRule="auto"/>
        <w:rPr>
          <w:rStyle w:val="311"/>
          <w:rFonts w:ascii="Times New Roman" w:hAnsi="Times New Roman"/>
          <w:sz w:val="24"/>
          <w:szCs w:val="24"/>
        </w:rPr>
      </w:pPr>
      <w:r w:rsidRPr="00890D13">
        <w:rPr>
          <w:rStyle w:val="311"/>
          <w:rFonts w:ascii="Times New Roman" w:hAnsi="Times New Roman"/>
          <w:sz w:val="24"/>
          <w:szCs w:val="24"/>
        </w:rPr>
        <w:t>38. «Карибский кризис» был вызван:</w:t>
      </w:r>
    </w:p>
    <w:p w:rsidR="00B46007" w:rsidRPr="00890D13" w:rsidRDefault="00B46007" w:rsidP="00890D13">
      <w:pPr>
        <w:pStyle w:val="24"/>
        <w:shd w:val="clear" w:color="auto" w:fill="auto"/>
        <w:tabs>
          <w:tab w:val="left" w:pos="638"/>
        </w:tabs>
        <w:spacing w:after="0" w:line="240" w:lineRule="auto"/>
        <w:ind w:right="1480"/>
        <w:rPr>
          <w:rStyle w:val="311"/>
          <w:rFonts w:ascii="Times New Roman" w:hAnsi="Times New Roman"/>
          <w:b w:val="0"/>
          <w:sz w:val="24"/>
          <w:szCs w:val="24"/>
        </w:rPr>
      </w:pPr>
      <w:r w:rsidRPr="00890D13">
        <w:rPr>
          <w:rStyle w:val="311"/>
          <w:rFonts w:ascii="Times New Roman" w:hAnsi="Times New Roman"/>
          <w:b w:val="0"/>
          <w:sz w:val="24"/>
          <w:szCs w:val="24"/>
        </w:rPr>
        <w:t>а) крушением финансовой системы США поставкой советских ракет на Кубу</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 захватом Панамского канала армией США</w:t>
      </w:r>
    </w:p>
    <w:p w:rsidR="00B46007" w:rsidRPr="00890D13" w:rsidRDefault="00B46007" w:rsidP="00890D13">
      <w:pPr>
        <w:pStyle w:val="24"/>
        <w:shd w:val="clear" w:color="auto" w:fill="auto"/>
        <w:tabs>
          <w:tab w:val="left" w:pos="638"/>
        </w:tabs>
        <w:spacing w:after="0" w:line="240" w:lineRule="auto"/>
        <w:ind w:right="380"/>
        <w:rPr>
          <w:rStyle w:val="311"/>
          <w:rFonts w:ascii="Times New Roman" w:hAnsi="Times New Roman"/>
          <w:b w:val="0"/>
          <w:sz w:val="24"/>
          <w:szCs w:val="24"/>
        </w:rPr>
      </w:pPr>
      <w:r w:rsidRPr="00890D13">
        <w:rPr>
          <w:rStyle w:val="311"/>
          <w:rFonts w:ascii="Times New Roman" w:hAnsi="Times New Roman"/>
          <w:b w:val="0"/>
          <w:sz w:val="24"/>
          <w:szCs w:val="24"/>
        </w:rPr>
        <w:t>г) военно-политическим вмешательством СССР и Кубы в дела стран Южной Америки</w:t>
      </w:r>
    </w:p>
    <w:p w:rsidR="00B46007" w:rsidRPr="00890D13" w:rsidRDefault="00B46007" w:rsidP="00890D13">
      <w:pPr>
        <w:pStyle w:val="24"/>
        <w:numPr>
          <w:ilvl w:val="0"/>
          <w:numId w:val="15"/>
        </w:numPr>
        <w:shd w:val="clear" w:color="auto" w:fill="auto"/>
        <w:tabs>
          <w:tab w:val="left" w:pos="362"/>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В годы правления Л. Брежнева пост секретаря ЦК КПСС по идеологии занимал:</w:t>
      </w:r>
    </w:p>
    <w:p w:rsidR="00B46007" w:rsidRPr="00890D13" w:rsidRDefault="00B46007" w:rsidP="00890D13">
      <w:pPr>
        <w:pStyle w:val="24"/>
        <w:shd w:val="clear" w:color="auto" w:fill="auto"/>
        <w:spacing w:after="0" w:line="240" w:lineRule="auto"/>
        <w:ind w:right="4420"/>
        <w:rPr>
          <w:rStyle w:val="311"/>
          <w:rFonts w:ascii="Times New Roman" w:hAnsi="Times New Roman"/>
          <w:b w:val="0"/>
          <w:sz w:val="24"/>
          <w:szCs w:val="24"/>
        </w:rPr>
      </w:pPr>
      <w:r w:rsidRPr="00890D13">
        <w:rPr>
          <w:rStyle w:val="311"/>
          <w:rFonts w:ascii="Times New Roman" w:hAnsi="Times New Roman"/>
          <w:b w:val="0"/>
          <w:sz w:val="24"/>
          <w:szCs w:val="24"/>
        </w:rPr>
        <w:t>а) А. Косыгин</w:t>
      </w:r>
    </w:p>
    <w:p w:rsidR="00B46007" w:rsidRPr="00890D13" w:rsidRDefault="00B46007" w:rsidP="00890D13">
      <w:pPr>
        <w:pStyle w:val="24"/>
        <w:shd w:val="clear" w:color="auto" w:fill="auto"/>
        <w:spacing w:after="0" w:line="240" w:lineRule="auto"/>
        <w:ind w:right="4420"/>
        <w:rPr>
          <w:rStyle w:val="311"/>
          <w:rFonts w:ascii="Times New Roman" w:hAnsi="Times New Roman"/>
          <w:b w:val="0"/>
          <w:sz w:val="24"/>
          <w:szCs w:val="24"/>
        </w:rPr>
      </w:pPr>
      <w:r w:rsidRPr="00890D13">
        <w:rPr>
          <w:rStyle w:val="311"/>
          <w:rFonts w:ascii="Times New Roman" w:hAnsi="Times New Roman"/>
          <w:b w:val="0"/>
          <w:sz w:val="24"/>
          <w:szCs w:val="24"/>
        </w:rPr>
        <w:t>б) М. Суслов</w:t>
      </w:r>
    </w:p>
    <w:p w:rsidR="00B46007" w:rsidRPr="00890D13" w:rsidRDefault="00B46007" w:rsidP="00890D13">
      <w:pPr>
        <w:pStyle w:val="24"/>
        <w:shd w:val="clear" w:color="auto" w:fill="auto"/>
        <w:spacing w:after="0" w:line="240" w:lineRule="auto"/>
        <w:ind w:right="4420"/>
        <w:rPr>
          <w:rStyle w:val="311"/>
          <w:rFonts w:ascii="Times New Roman" w:hAnsi="Times New Roman"/>
          <w:b w:val="0"/>
          <w:sz w:val="24"/>
          <w:szCs w:val="24"/>
        </w:rPr>
      </w:pPr>
      <w:r w:rsidRPr="00890D13">
        <w:rPr>
          <w:rStyle w:val="311"/>
          <w:rFonts w:ascii="Times New Roman" w:hAnsi="Times New Roman"/>
          <w:b w:val="0"/>
          <w:sz w:val="24"/>
          <w:szCs w:val="24"/>
        </w:rPr>
        <w:t>в) А. Громыко</w:t>
      </w:r>
    </w:p>
    <w:p w:rsidR="00B46007" w:rsidRPr="00890D13" w:rsidRDefault="00B46007" w:rsidP="00890D13">
      <w:pPr>
        <w:pStyle w:val="24"/>
        <w:shd w:val="clear" w:color="auto" w:fill="auto"/>
        <w:spacing w:after="0" w:line="240" w:lineRule="auto"/>
        <w:ind w:right="4420"/>
        <w:rPr>
          <w:rStyle w:val="311"/>
          <w:rFonts w:ascii="Times New Roman" w:hAnsi="Times New Roman"/>
          <w:b w:val="0"/>
          <w:sz w:val="24"/>
          <w:szCs w:val="24"/>
        </w:rPr>
      </w:pPr>
      <w:r w:rsidRPr="00890D13">
        <w:rPr>
          <w:rStyle w:val="311"/>
          <w:rFonts w:ascii="Times New Roman" w:hAnsi="Times New Roman"/>
          <w:b w:val="0"/>
          <w:sz w:val="24"/>
          <w:szCs w:val="24"/>
        </w:rPr>
        <w:t>г) К. Черненко</w:t>
      </w:r>
    </w:p>
    <w:p w:rsidR="00B46007" w:rsidRPr="00890D13" w:rsidRDefault="00B46007" w:rsidP="00890D13">
      <w:pPr>
        <w:pStyle w:val="24"/>
        <w:numPr>
          <w:ilvl w:val="0"/>
          <w:numId w:val="15"/>
        </w:numPr>
        <w:shd w:val="clear" w:color="auto" w:fill="auto"/>
        <w:tabs>
          <w:tab w:val="left" w:pos="371"/>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В середине 60-х годов XX века в СССР появилось следующее неформальное движение:</w:t>
      </w:r>
    </w:p>
    <w:p w:rsidR="00B46007" w:rsidRPr="00890D13" w:rsidRDefault="00B46007" w:rsidP="00890D13">
      <w:pPr>
        <w:pStyle w:val="24"/>
        <w:shd w:val="clear" w:color="auto" w:fill="auto"/>
        <w:spacing w:after="0" w:line="240" w:lineRule="auto"/>
        <w:ind w:right="2220"/>
        <w:rPr>
          <w:rStyle w:val="311"/>
          <w:rFonts w:ascii="Times New Roman" w:hAnsi="Times New Roman"/>
          <w:b w:val="0"/>
          <w:sz w:val="24"/>
          <w:szCs w:val="24"/>
        </w:rPr>
      </w:pPr>
      <w:r w:rsidRPr="00890D13">
        <w:rPr>
          <w:rStyle w:val="311"/>
          <w:rFonts w:ascii="Times New Roman" w:hAnsi="Times New Roman"/>
          <w:b w:val="0"/>
          <w:sz w:val="24"/>
          <w:szCs w:val="24"/>
        </w:rPr>
        <w:t>а) экологическое</w:t>
      </w:r>
    </w:p>
    <w:p w:rsidR="00B46007" w:rsidRPr="00890D13" w:rsidRDefault="00B46007" w:rsidP="00890D13">
      <w:pPr>
        <w:pStyle w:val="24"/>
        <w:shd w:val="clear" w:color="auto" w:fill="auto"/>
        <w:spacing w:after="0" w:line="240" w:lineRule="auto"/>
        <w:ind w:right="2220"/>
        <w:rPr>
          <w:rStyle w:val="311"/>
          <w:rFonts w:ascii="Times New Roman" w:hAnsi="Times New Roman"/>
          <w:b w:val="0"/>
          <w:sz w:val="24"/>
          <w:szCs w:val="24"/>
        </w:rPr>
      </w:pPr>
      <w:r w:rsidRPr="00890D13">
        <w:rPr>
          <w:rStyle w:val="311"/>
          <w:rFonts w:ascii="Times New Roman" w:hAnsi="Times New Roman"/>
          <w:b w:val="0"/>
          <w:sz w:val="24"/>
          <w:szCs w:val="24"/>
        </w:rPr>
        <w:t>б) пацифистское</w:t>
      </w:r>
    </w:p>
    <w:p w:rsidR="00B46007" w:rsidRPr="00890D13" w:rsidRDefault="00B46007" w:rsidP="00890D13">
      <w:pPr>
        <w:pStyle w:val="24"/>
        <w:shd w:val="clear" w:color="auto" w:fill="auto"/>
        <w:spacing w:after="0" w:line="240" w:lineRule="auto"/>
        <w:ind w:right="2220"/>
        <w:rPr>
          <w:rStyle w:val="311"/>
          <w:rFonts w:ascii="Times New Roman" w:hAnsi="Times New Roman"/>
          <w:b w:val="0"/>
          <w:sz w:val="24"/>
          <w:szCs w:val="24"/>
        </w:rPr>
      </w:pPr>
      <w:r w:rsidRPr="00890D13">
        <w:rPr>
          <w:rStyle w:val="311"/>
          <w:rFonts w:ascii="Times New Roman" w:hAnsi="Times New Roman"/>
          <w:b w:val="0"/>
          <w:sz w:val="24"/>
          <w:szCs w:val="24"/>
        </w:rPr>
        <w:t>в) диссидентское</w:t>
      </w:r>
    </w:p>
    <w:p w:rsidR="00B46007" w:rsidRPr="00890D13" w:rsidRDefault="00B46007" w:rsidP="00890D13">
      <w:pPr>
        <w:pStyle w:val="24"/>
        <w:shd w:val="clear" w:color="auto" w:fill="auto"/>
        <w:spacing w:after="0" w:line="240" w:lineRule="auto"/>
        <w:ind w:right="2220"/>
        <w:rPr>
          <w:rStyle w:val="311"/>
          <w:rFonts w:ascii="Times New Roman" w:hAnsi="Times New Roman"/>
          <w:b w:val="0"/>
          <w:sz w:val="24"/>
          <w:szCs w:val="24"/>
        </w:rPr>
      </w:pPr>
      <w:r w:rsidRPr="00890D13">
        <w:rPr>
          <w:rStyle w:val="311"/>
          <w:rFonts w:ascii="Times New Roman" w:hAnsi="Times New Roman"/>
          <w:b w:val="0"/>
          <w:sz w:val="24"/>
          <w:szCs w:val="24"/>
        </w:rPr>
        <w:t>г) ревизионистское</w:t>
      </w:r>
    </w:p>
    <w:p w:rsidR="00B46007" w:rsidRPr="00890D13" w:rsidRDefault="00B46007" w:rsidP="00890D13">
      <w:pPr>
        <w:pStyle w:val="24"/>
        <w:numPr>
          <w:ilvl w:val="0"/>
          <w:numId w:val="15"/>
        </w:numPr>
        <w:shd w:val="clear" w:color="auto" w:fill="auto"/>
        <w:tabs>
          <w:tab w:val="left" w:pos="371"/>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Подъем экономики СССР в середине 70-х годов XX века был связан с:</w:t>
      </w:r>
    </w:p>
    <w:p w:rsidR="00B46007" w:rsidRPr="00890D13" w:rsidRDefault="00B46007" w:rsidP="00890D13">
      <w:pPr>
        <w:pStyle w:val="24"/>
        <w:shd w:val="clear" w:color="auto" w:fill="auto"/>
        <w:spacing w:after="0" w:line="240" w:lineRule="auto"/>
        <w:ind w:right="380"/>
        <w:rPr>
          <w:rStyle w:val="311"/>
          <w:rFonts w:ascii="Times New Roman" w:hAnsi="Times New Roman"/>
          <w:b w:val="0"/>
          <w:sz w:val="24"/>
          <w:szCs w:val="24"/>
        </w:rPr>
      </w:pPr>
      <w:r w:rsidRPr="00890D13">
        <w:rPr>
          <w:rStyle w:val="311"/>
          <w:rFonts w:ascii="Times New Roman" w:hAnsi="Times New Roman"/>
          <w:b w:val="0"/>
          <w:sz w:val="24"/>
          <w:szCs w:val="24"/>
        </w:rPr>
        <w:t>а) интенсификацией промышленного и сельскохозяйственного производства</w:t>
      </w:r>
    </w:p>
    <w:p w:rsidR="00B46007" w:rsidRPr="00890D13" w:rsidRDefault="00B46007" w:rsidP="00890D13">
      <w:pPr>
        <w:pStyle w:val="24"/>
        <w:shd w:val="clear" w:color="auto" w:fill="auto"/>
        <w:spacing w:after="0" w:line="240" w:lineRule="auto"/>
        <w:ind w:right="380"/>
        <w:rPr>
          <w:rStyle w:val="311"/>
          <w:rFonts w:ascii="Times New Roman" w:hAnsi="Times New Roman"/>
          <w:b w:val="0"/>
          <w:sz w:val="24"/>
          <w:szCs w:val="24"/>
        </w:rPr>
      </w:pPr>
      <w:r w:rsidRPr="00890D13">
        <w:rPr>
          <w:rStyle w:val="311"/>
          <w:rFonts w:ascii="Times New Roman" w:hAnsi="Times New Roman"/>
          <w:b w:val="0"/>
          <w:sz w:val="24"/>
          <w:szCs w:val="24"/>
        </w:rPr>
        <w:t>б) благоприятной конъюнктурой внешнего рынка энергоносителей (нефти и газа)</w:t>
      </w:r>
    </w:p>
    <w:p w:rsidR="00B46007" w:rsidRPr="00890D13" w:rsidRDefault="00B46007" w:rsidP="00890D13">
      <w:pPr>
        <w:pStyle w:val="24"/>
        <w:shd w:val="clear" w:color="auto" w:fill="auto"/>
        <w:tabs>
          <w:tab w:val="left" w:pos="638"/>
        </w:tabs>
        <w:spacing w:after="0" w:line="240" w:lineRule="auto"/>
        <w:ind w:right="380"/>
        <w:rPr>
          <w:rStyle w:val="311"/>
          <w:rFonts w:ascii="Times New Roman" w:hAnsi="Times New Roman"/>
          <w:b w:val="0"/>
          <w:sz w:val="24"/>
          <w:szCs w:val="24"/>
        </w:rPr>
      </w:pPr>
      <w:r w:rsidRPr="00890D13">
        <w:rPr>
          <w:rStyle w:val="311"/>
          <w:rFonts w:ascii="Times New Roman" w:hAnsi="Times New Roman"/>
          <w:b w:val="0"/>
          <w:sz w:val="24"/>
          <w:szCs w:val="24"/>
        </w:rPr>
        <w:t>в) проводимой приватизацией мелких промышленных предприятий</w:t>
      </w:r>
    </w:p>
    <w:p w:rsidR="00B46007" w:rsidRPr="00890D13" w:rsidRDefault="00B46007" w:rsidP="00890D13">
      <w:pPr>
        <w:pStyle w:val="24"/>
        <w:shd w:val="clear" w:color="auto" w:fill="auto"/>
        <w:tabs>
          <w:tab w:val="left" w:pos="634"/>
        </w:tabs>
        <w:spacing w:after="0" w:line="240" w:lineRule="auto"/>
        <w:ind w:right="380"/>
        <w:rPr>
          <w:rStyle w:val="311"/>
          <w:rFonts w:ascii="Times New Roman" w:hAnsi="Times New Roman"/>
          <w:b w:val="0"/>
          <w:sz w:val="24"/>
          <w:szCs w:val="24"/>
        </w:rPr>
      </w:pPr>
      <w:r w:rsidRPr="00890D13">
        <w:rPr>
          <w:rStyle w:val="311"/>
          <w:rFonts w:ascii="Times New Roman" w:hAnsi="Times New Roman"/>
          <w:b w:val="0"/>
          <w:sz w:val="24"/>
          <w:szCs w:val="24"/>
        </w:rPr>
        <w:t>г) дополнительным привлечением средств населения в виде государственных займов</w:t>
      </w:r>
    </w:p>
    <w:p w:rsidR="00B46007" w:rsidRPr="00890D13" w:rsidRDefault="00B46007" w:rsidP="00890D13">
      <w:pPr>
        <w:pStyle w:val="24"/>
        <w:numPr>
          <w:ilvl w:val="0"/>
          <w:numId w:val="15"/>
        </w:numPr>
        <w:shd w:val="clear" w:color="auto" w:fill="auto"/>
        <w:tabs>
          <w:tab w:val="left" w:pos="366"/>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Хельсинское совещание по безопасности и сотрудничеству в Европе происходило в:</w:t>
      </w:r>
    </w:p>
    <w:p w:rsidR="00B46007" w:rsidRPr="00890D13" w:rsidRDefault="00B46007" w:rsidP="00890D13">
      <w:pPr>
        <w:pStyle w:val="24"/>
        <w:shd w:val="clear" w:color="auto" w:fill="auto"/>
        <w:tabs>
          <w:tab w:val="left" w:pos="3112"/>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smartTag w:uri="urn:schemas-microsoft-com:office:smarttags" w:element="metricconverter">
        <w:smartTagPr>
          <w:attr w:name="ProductID" w:val="1964 г"/>
        </w:smartTagPr>
        <w:r w:rsidRPr="00890D13">
          <w:rPr>
            <w:rStyle w:val="311"/>
            <w:rFonts w:ascii="Times New Roman" w:hAnsi="Times New Roman"/>
            <w:b w:val="0"/>
            <w:sz w:val="24"/>
            <w:szCs w:val="24"/>
          </w:rPr>
          <w:t>1964 г</w:t>
        </w:r>
      </w:smartTag>
      <w:r w:rsidRPr="00890D13">
        <w:rPr>
          <w:rStyle w:val="311"/>
          <w:rFonts w:ascii="Times New Roman" w:hAnsi="Times New Roman"/>
          <w:b w:val="0"/>
          <w:sz w:val="24"/>
          <w:szCs w:val="24"/>
        </w:rPr>
        <w:t>.</w:t>
      </w:r>
      <w:r w:rsidRPr="00890D13">
        <w:rPr>
          <w:rStyle w:val="311"/>
          <w:rFonts w:ascii="Times New Roman" w:hAnsi="Times New Roman"/>
          <w:b w:val="0"/>
          <w:sz w:val="24"/>
          <w:szCs w:val="24"/>
        </w:rPr>
        <w:tab/>
        <w:t xml:space="preserve">в) </w:t>
      </w:r>
      <w:smartTag w:uri="urn:schemas-microsoft-com:office:smarttags" w:element="metricconverter">
        <w:smartTagPr>
          <w:attr w:name="ProductID" w:val="1972 г"/>
        </w:smartTagPr>
        <w:r w:rsidRPr="00890D13">
          <w:rPr>
            <w:rStyle w:val="311"/>
            <w:rFonts w:ascii="Times New Roman" w:hAnsi="Times New Roman"/>
            <w:b w:val="0"/>
            <w:sz w:val="24"/>
            <w:szCs w:val="24"/>
          </w:rPr>
          <w:t>1972 г</w:t>
        </w:r>
      </w:smartTag>
      <w:r w:rsidRPr="00890D13">
        <w:rPr>
          <w:rStyle w:val="311"/>
          <w:rFonts w:ascii="Times New Roman" w:hAnsi="Times New Roman"/>
          <w:b w:val="0"/>
          <w:sz w:val="24"/>
          <w:szCs w:val="24"/>
        </w:rPr>
        <w:t>.</w:t>
      </w:r>
    </w:p>
    <w:p w:rsidR="00B46007" w:rsidRPr="00890D13" w:rsidRDefault="00B46007" w:rsidP="00890D13">
      <w:pPr>
        <w:pStyle w:val="24"/>
        <w:shd w:val="clear" w:color="auto" w:fill="auto"/>
        <w:tabs>
          <w:tab w:val="left" w:pos="3112"/>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б)1969г.</w:t>
      </w:r>
      <w:r w:rsidRPr="00890D13">
        <w:rPr>
          <w:rStyle w:val="311"/>
          <w:rFonts w:ascii="Times New Roman" w:hAnsi="Times New Roman"/>
          <w:b w:val="0"/>
          <w:sz w:val="24"/>
          <w:szCs w:val="24"/>
        </w:rPr>
        <w:tab/>
        <w:t xml:space="preserve">г) </w:t>
      </w:r>
      <w:smartTag w:uri="urn:schemas-microsoft-com:office:smarttags" w:element="metricconverter">
        <w:smartTagPr>
          <w:attr w:name="ProductID" w:val="1975 г"/>
        </w:smartTagPr>
        <w:r w:rsidRPr="00890D13">
          <w:rPr>
            <w:rStyle w:val="311"/>
            <w:rFonts w:ascii="Times New Roman" w:hAnsi="Times New Roman"/>
            <w:b w:val="0"/>
            <w:sz w:val="24"/>
            <w:szCs w:val="24"/>
          </w:rPr>
          <w:t>1975 г</w:t>
        </w:r>
      </w:smartTag>
      <w:r w:rsidRPr="00890D13">
        <w:rPr>
          <w:rStyle w:val="311"/>
          <w:rFonts w:ascii="Times New Roman" w:hAnsi="Times New Roman"/>
          <w:b w:val="0"/>
          <w:sz w:val="24"/>
          <w:szCs w:val="24"/>
        </w:rPr>
        <w:t>.</w:t>
      </w:r>
    </w:p>
    <w:p w:rsidR="00B46007" w:rsidRPr="00890D13" w:rsidRDefault="00B46007" w:rsidP="00890D13">
      <w:pPr>
        <w:pStyle w:val="24"/>
        <w:numPr>
          <w:ilvl w:val="0"/>
          <w:numId w:val="15"/>
        </w:numPr>
        <w:shd w:val="clear" w:color="auto" w:fill="auto"/>
        <w:tabs>
          <w:tab w:val="left" w:pos="366"/>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Реформы в СССР в начале 80-х годов XX века, связанные с именем Ю. Андропова, включали меры по:</w:t>
      </w:r>
    </w:p>
    <w:p w:rsidR="00B46007" w:rsidRPr="00890D13" w:rsidRDefault="00B46007" w:rsidP="00890D13">
      <w:pPr>
        <w:pStyle w:val="24"/>
        <w:shd w:val="clear" w:color="auto" w:fill="auto"/>
        <w:spacing w:after="0" w:line="240" w:lineRule="auto"/>
        <w:ind w:right="380"/>
        <w:rPr>
          <w:rStyle w:val="311"/>
          <w:rFonts w:ascii="Times New Roman" w:hAnsi="Times New Roman"/>
          <w:b w:val="0"/>
          <w:sz w:val="24"/>
          <w:szCs w:val="24"/>
        </w:rPr>
      </w:pPr>
      <w:r w:rsidRPr="00890D13">
        <w:rPr>
          <w:rStyle w:val="311"/>
          <w:rFonts w:ascii="Times New Roman" w:hAnsi="Times New Roman"/>
          <w:b w:val="0"/>
          <w:sz w:val="24"/>
          <w:szCs w:val="24"/>
        </w:rPr>
        <w:t>а) укреплению трудовой дисциплины, борьбе с коррупцией, усилению правопорядка</w:t>
      </w:r>
    </w:p>
    <w:p w:rsidR="00B46007" w:rsidRPr="00890D13" w:rsidRDefault="00B46007" w:rsidP="00890D13">
      <w:pPr>
        <w:pStyle w:val="24"/>
        <w:shd w:val="clear" w:color="auto" w:fill="auto"/>
        <w:tabs>
          <w:tab w:val="left" w:pos="634"/>
        </w:tabs>
        <w:spacing w:after="0" w:line="240" w:lineRule="auto"/>
        <w:ind w:right="380"/>
        <w:rPr>
          <w:rStyle w:val="311"/>
          <w:rFonts w:ascii="Times New Roman" w:hAnsi="Times New Roman"/>
          <w:b w:val="0"/>
          <w:sz w:val="24"/>
          <w:szCs w:val="24"/>
        </w:rPr>
      </w:pPr>
      <w:r w:rsidRPr="00890D13">
        <w:rPr>
          <w:rStyle w:val="311"/>
          <w:rFonts w:ascii="Times New Roman" w:hAnsi="Times New Roman"/>
          <w:b w:val="0"/>
          <w:sz w:val="24"/>
          <w:szCs w:val="24"/>
        </w:rPr>
        <w:t>б) переводу экономики на принципы хозрасчета и самоокупаемости</w:t>
      </w:r>
    </w:p>
    <w:p w:rsidR="00B46007" w:rsidRPr="00890D13" w:rsidRDefault="00B46007" w:rsidP="00890D13">
      <w:pPr>
        <w:pStyle w:val="24"/>
        <w:shd w:val="clear" w:color="auto" w:fill="auto"/>
        <w:tabs>
          <w:tab w:val="left" w:pos="554"/>
        </w:tabs>
        <w:spacing w:after="0" w:line="240" w:lineRule="auto"/>
        <w:ind w:right="440"/>
        <w:rPr>
          <w:rStyle w:val="311"/>
          <w:rFonts w:ascii="Times New Roman" w:hAnsi="Times New Roman"/>
          <w:b w:val="0"/>
          <w:sz w:val="24"/>
          <w:szCs w:val="24"/>
        </w:rPr>
      </w:pPr>
      <w:r w:rsidRPr="00890D13">
        <w:rPr>
          <w:rStyle w:val="311"/>
          <w:rFonts w:ascii="Times New Roman" w:hAnsi="Times New Roman"/>
          <w:b w:val="0"/>
          <w:sz w:val="24"/>
          <w:szCs w:val="24"/>
        </w:rPr>
        <w:t>в) внедрению научно-технических достижений в промышленное производство</w:t>
      </w:r>
    </w:p>
    <w:p w:rsidR="00B46007" w:rsidRPr="00890D13" w:rsidRDefault="00B46007" w:rsidP="00890D13">
      <w:pPr>
        <w:pStyle w:val="24"/>
        <w:shd w:val="clear" w:color="auto" w:fill="auto"/>
        <w:tabs>
          <w:tab w:val="left" w:pos="55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 усилению роли партийных органов на местах</w:t>
      </w:r>
    </w:p>
    <w:p w:rsidR="00B46007" w:rsidRPr="00890D13" w:rsidRDefault="00B46007" w:rsidP="00890D13">
      <w:pPr>
        <w:pStyle w:val="24"/>
        <w:numPr>
          <w:ilvl w:val="0"/>
          <w:numId w:val="15"/>
        </w:numPr>
        <w:shd w:val="clear" w:color="auto" w:fill="auto"/>
        <w:tabs>
          <w:tab w:val="left" w:pos="356"/>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Внешнеполитический курс, названный «новым мышлением», в годы правления М. Горбачева предполагал:</w:t>
      </w:r>
    </w:p>
    <w:p w:rsidR="00B46007" w:rsidRPr="00890D13" w:rsidRDefault="00B46007" w:rsidP="00890D13">
      <w:pPr>
        <w:pStyle w:val="24"/>
        <w:shd w:val="clear" w:color="auto" w:fill="auto"/>
        <w:spacing w:after="0" w:line="240" w:lineRule="auto"/>
        <w:ind w:right="440"/>
        <w:rPr>
          <w:rStyle w:val="311"/>
          <w:rFonts w:ascii="Times New Roman" w:hAnsi="Times New Roman"/>
          <w:b w:val="0"/>
          <w:sz w:val="24"/>
          <w:szCs w:val="24"/>
        </w:rPr>
      </w:pPr>
      <w:r w:rsidRPr="00890D13">
        <w:rPr>
          <w:rStyle w:val="311"/>
          <w:rFonts w:ascii="Times New Roman" w:hAnsi="Times New Roman"/>
          <w:b w:val="0"/>
          <w:sz w:val="24"/>
          <w:szCs w:val="24"/>
        </w:rPr>
        <w:t>а) сохранение военно-политического паритета с НАТО</w:t>
      </w:r>
    </w:p>
    <w:p w:rsidR="00B46007" w:rsidRPr="00890D13" w:rsidRDefault="00B46007" w:rsidP="00890D13">
      <w:pPr>
        <w:pStyle w:val="24"/>
        <w:shd w:val="clear" w:color="auto" w:fill="auto"/>
        <w:spacing w:after="0" w:line="240" w:lineRule="auto"/>
        <w:ind w:right="440"/>
        <w:rPr>
          <w:rStyle w:val="311"/>
          <w:rFonts w:ascii="Times New Roman" w:hAnsi="Times New Roman"/>
          <w:b w:val="0"/>
          <w:sz w:val="24"/>
          <w:szCs w:val="24"/>
        </w:rPr>
      </w:pPr>
      <w:r w:rsidRPr="00890D13">
        <w:rPr>
          <w:rStyle w:val="311"/>
          <w:rFonts w:ascii="Times New Roman" w:hAnsi="Times New Roman"/>
          <w:b w:val="0"/>
          <w:sz w:val="24"/>
          <w:szCs w:val="24"/>
        </w:rPr>
        <w:t>б) достижение военно-политического превосходства СССР над НАТО</w:t>
      </w:r>
    </w:p>
    <w:p w:rsidR="00B46007" w:rsidRPr="00890D13" w:rsidRDefault="00B46007" w:rsidP="00890D13">
      <w:pPr>
        <w:pStyle w:val="24"/>
        <w:shd w:val="clear" w:color="auto" w:fill="auto"/>
        <w:tabs>
          <w:tab w:val="left" w:pos="55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 отказ от военно-политической конфронтации с НАТО</w:t>
      </w:r>
    </w:p>
    <w:p w:rsidR="00B46007" w:rsidRPr="00890D13" w:rsidRDefault="00B46007" w:rsidP="00890D13">
      <w:pPr>
        <w:pStyle w:val="24"/>
        <w:shd w:val="clear" w:color="auto" w:fill="auto"/>
        <w:tabs>
          <w:tab w:val="left" w:pos="55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 внешнеполитическую самоизоляцию СССР</w:t>
      </w:r>
    </w:p>
    <w:p w:rsidR="00B46007" w:rsidRPr="00890D13" w:rsidRDefault="00B46007" w:rsidP="00890D13">
      <w:pPr>
        <w:pStyle w:val="24"/>
        <w:numPr>
          <w:ilvl w:val="0"/>
          <w:numId w:val="15"/>
        </w:numPr>
        <w:shd w:val="clear" w:color="auto" w:fill="auto"/>
        <w:tabs>
          <w:tab w:val="left" w:pos="351"/>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Договор Белоруссии, России и Украины, фактически разрушивший СССР, носит условное название:</w:t>
      </w:r>
    </w:p>
    <w:p w:rsidR="00B46007" w:rsidRPr="00890D13" w:rsidRDefault="00B46007" w:rsidP="00890D13">
      <w:pPr>
        <w:pStyle w:val="24"/>
        <w:shd w:val="clear" w:color="auto" w:fill="auto"/>
        <w:spacing w:after="0" w:line="240" w:lineRule="auto"/>
        <w:ind w:right="2700"/>
        <w:rPr>
          <w:rStyle w:val="311"/>
          <w:rFonts w:ascii="Times New Roman" w:hAnsi="Times New Roman"/>
          <w:b w:val="0"/>
          <w:sz w:val="24"/>
          <w:szCs w:val="24"/>
        </w:rPr>
      </w:pPr>
      <w:r w:rsidRPr="00890D13">
        <w:rPr>
          <w:rStyle w:val="311"/>
          <w:rFonts w:ascii="Times New Roman" w:hAnsi="Times New Roman"/>
          <w:b w:val="0"/>
          <w:sz w:val="24"/>
          <w:szCs w:val="24"/>
        </w:rPr>
        <w:t>а) «мюнхенского сговора»</w:t>
      </w:r>
    </w:p>
    <w:p w:rsidR="00B46007" w:rsidRPr="00890D13" w:rsidRDefault="00B46007" w:rsidP="00890D13">
      <w:pPr>
        <w:pStyle w:val="24"/>
        <w:shd w:val="clear" w:color="auto" w:fill="auto"/>
        <w:spacing w:after="0" w:line="240" w:lineRule="auto"/>
        <w:ind w:right="2700"/>
        <w:rPr>
          <w:rStyle w:val="311"/>
          <w:rFonts w:ascii="Times New Roman" w:hAnsi="Times New Roman"/>
          <w:b w:val="0"/>
          <w:sz w:val="24"/>
          <w:szCs w:val="24"/>
        </w:rPr>
      </w:pPr>
      <w:r w:rsidRPr="00890D13">
        <w:rPr>
          <w:rStyle w:val="311"/>
          <w:rFonts w:ascii="Times New Roman" w:hAnsi="Times New Roman"/>
          <w:b w:val="0"/>
          <w:sz w:val="24"/>
          <w:szCs w:val="24"/>
        </w:rPr>
        <w:t>б) «киевской декларации»</w:t>
      </w:r>
    </w:p>
    <w:p w:rsidR="00B46007" w:rsidRPr="00890D13" w:rsidRDefault="00B46007" w:rsidP="00890D13">
      <w:pPr>
        <w:pStyle w:val="24"/>
        <w:shd w:val="clear" w:color="auto" w:fill="auto"/>
        <w:spacing w:after="0" w:line="240" w:lineRule="auto"/>
        <w:ind w:right="2700"/>
        <w:rPr>
          <w:rStyle w:val="311"/>
          <w:rFonts w:ascii="Times New Roman" w:hAnsi="Times New Roman"/>
          <w:b w:val="0"/>
          <w:sz w:val="24"/>
          <w:szCs w:val="24"/>
        </w:rPr>
      </w:pPr>
      <w:r w:rsidRPr="00890D13">
        <w:rPr>
          <w:rStyle w:val="311"/>
          <w:rFonts w:ascii="Times New Roman" w:hAnsi="Times New Roman"/>
          <w:b w:val="0"/>
          <w:sz w:val="24"/>
          <w:szCs w:val="24"/>
        </w:rPr>
        <w:t>в) «новоогаревских соглашений»</w:t>
      </w:r>
    </w:p>
    <w:p w:rsidR="00B46007" w:rsidRPr="00890D13" w:rsidRDefault="00B46007" w:rsidP="00890D13">
      <w:pPr>
        <w:pStyle w:val="24"/>
        <w:shd w:val="clear" w:color="auto" w:fill="auto"/>
        <w:spacing w:after="0" w:line="240" w:lineRule="auto"/>
        <w:ind w:right="2700"/>
        <w:rPr>
          <w:rStyle w:val="311"/>
          <w:rFonts w:ascii="Times New Roman" w:hAnsi="Times New Roman"/>
          <w:b w:val="0"/>
          <w:sz w:val="24"/>
          <w:szCs w:val="24"/>
        </w:rPr>
      </w:pPr>
      <w:r w:rsidRPr="00890D13">
        <w:rPr>
          <w:rStyle w:val="311"/>
          <w:rFonts w:ascii="Times New Roman" w:hAnsi="Times New Roman"/>
          <w:b w:val="0"/>
          <w:sz w:val="24"/>
          <w:szCs w:val="24"/>
        </w:rPr>
        <w:t>г) «беловежских соглашений»</w:t>
      </w:r>
    </w:p>
    <w:p w:rsidR="00B46007" w:rsidRPr="00890D13" w:rsidRDefault="00B46007" w:rsidP="00890D13">
      <w:pPr>
        <w:pStyle w:val="24"/>
        <w:shd w:val="clear" w:color="auto" w:fill="auto"/>
        <w:spacing w:after="0" w:line="240" w:lineRule="auto"/>
        <w:ind w:right="20"/>
        <w:rPr>
          <w:rStyle w:val="311"/>
          <w:rFonts w:ascii="Times New Roman" w:hAnsi="Times New Roman"/>
          <w:b w:val="0"/>
          <w:sz w:val="24"/>
          <w:szCs w:val="24"/>
        </w:rPr>
      </w:pPr>
      <w:r w:rsidRPr="00890D13">
        <w:rPr>
          <w:rStyle w:val="311"/>
          <w:rFonts w:ascii="Times New Roman" w:hAnsi="Times New Roman"/>
          <w:sz w:val="24"/>
          <w:szCs w:val="24"/>
        </w:rPr>
        <w:t>46</w:t>
      </w:r>
      <w:r w:rsidRPr="00890D13">
        <w:rPr>
          <w:rStyle w:val="311"/>
          <w:rFonts w:ascii="Times New Roman" w:hAnsi="Times New Roman"/>
          <w:b w:val="0"/>
          <w:sz w:val="24"/>
          <w:szCs w:val="24"/>
        </w:rPr>
        <w:t xml:space="preserve">. </w:t>
      </w:r>
      <w:r w:rsidRPr="00890D13">
        <w:rPr>
          <w:rStyle w:val="311"/>
          <w:rFonts w:ascii="Times New Roman" w:hAnsi="Times New Roman"/>
          <w:sz w:val="24"/>
          <w:szCs w:val="24"/>
        </w:rPr>
        <w:t>Как называется процесс заселения и хозяйственного освоения новых земель?</w:t>
      </w:r>
    </w:p>
    <w:p w:rsidR="00B46007" w:rsidRPr="00890D13" w:rsidRDefault="00B46007" w:rsidP="00890D13">
      <w:pPr>
        <w:pStyle w:val="24"/>
        <w:shd w:val="clear" w:color="auto" w:fill="auto"/>
        <w:spacing w:after="0" w:line="240" w:lineRule="auto"/>
        <w:ind w:right="20"/>
        <w:rPr>
          <w:rStyle w:val="311"/>
          <w:rFonts w:ascii="Times New Roman" w:hAnsi="Times New Roman"/>
          <w:b w:val="0"/>
          <w:sz w:val="24"/>
          <w:szCs w:val="24"/>
        </w:rPr>
      </w:pPr>
      <w:r w:rsidRPr="00890D13">
        <w:rPr>
          <w:rStyle w:val="311"/>
          <w:rFonts w:ascii="Times New Roman" w:hAnsi="Times New Roman"/>
          <w:b w:val="0"/>
          <w:sz w:val="24"/>
          <w:szCs w:val="24"/>
        </w:rPr>
        <w:t>_____________________________________________________________________________</w:t>
      </w:r>
    </w:p>
    <w:p w:rsidR="00B46007" w:rsidRPr="00890D13" w:rsidRDefault="00B46007" w:rsidP="00890D13">
      <w:pPr>
        <w:pStyle w:val="24"/>
        <w:shd w:val="clear" w:color="auto" w:fill="auto"/>
        <w:spacing w:after="0" w:line="240" w:lineRule="auto"/>
        <w:ind w:right="20"/>
        <w:rPr>
          <w:rStyle w:val="311"/>
          <w:rFonts w:ascii="Times New Roman" w:hAnsi="Times New Roman"/>
          <w:sz w:val="24"/>
          <w:szCs w:val="24"/>
        </w:rPr>
      </w:pPr>
      <w:r w:rsidRPr="00890D13">
        <w:rPr>
          <w:rStyle w:val="311"/>
          <w:rFonts w:ascii="Times New Roman" w:hAnsi="Times New Roman"/>
          <w:sz w:val="24"/>
          <w:szCs w:val="24"/>
        </w:rPr>
        <w:t>47. Как называлась международная экономическая организация, образованная социалистическими странами во главе с СССР по окончании Второй мировой войны?</w:t>
      </w:r>
    </w:p>
    <w:p w:rsidR="00B46007" w:rsidRPr="00890D13" w:rsidRDefault="00B46007" w:rsidP="00890D13">
      <w:pPr>
        <w:pStyle w:val="24"/>
        <w:shd w:val="clear" w:color="auto" w:fill="auto"/>
        <w:tabs>
          <w:tab w:val="left" w:pos="520"/>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_____________________________________________________________________________</w:t>
      </w:r>
    </w:p>
    <w:p w:rsidR="00B46007" w:rsidRPr="00890D13" w:rsidRDefault="00B46007" w:rsidP="00890D13">
      <w:pPr>
        <w:pStyle w:val="24"/>
        <w:numPr>
          <w:ilvl w:val="0"/>
          <w:numId w:val="16"/>
        </w:numPr>
        <w:shd w:val="clear" w:color="auto" w:fill="auto"/>
        <w:tabs>
          <w:tab w:val="left" w:pos="520"/>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Назовите основные предпосылки к возникновению государства.</w:t>
      </w:r>
    </w:p>
    <w:p w:rsidR="00B46007" w:rsidRPr="00890D13" w:rsidRDefault="00B46007" w:rsidP="00890D13">
      <w:pPr>
        <w:pStyle w:val="24"/>
        <w:shd w:val="clear" w:color="auto" w:fill="auto"/>
        <w:tabs>
          <w:tab w:val="left" w:pos="520"/>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_____________________________________________________________________________</w:t>
      </w:r>
    </w:p>
    <w:p w:rsidR="00B46007" w:rsidRPr="00890D13" w:rsidRDefault="00B46007" w:rsidP="00890D13">
      <w:pPr>
        <w:pStyle w:val="24"/>
        <w:numPr>
          <w:ilvl w:val="0"/>
          <w:numId w:val="16"/>
        </w:numPr>
        <w:shd w:val="clear" w:color="auto" w:fill="auto"/>
        <w:tabs>
          <w:tab w:val="left" w:pos="525"/>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Каково значение преобразований Петра I?</w:t>
      </w:r>
    </w:p>
    <w:p w:rsidR="00B46007" w:rsidRPr="00890D13" w:rsidRDefault="00B46007" w:rsidP="00890D13">
      <w:pPr>
        <w:pStyle w:val="24"/>
        <w:shd w:val="clear" w:color="auto" w:fill="auto"/>
        <w:tabs>
          <w:tab w:val="left" w:pos="525"/>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_____________________________________________________________________________</w:t>
      </w:r>
    </w:p>
    <w:p w:rsidR="00B46007" w:rsidRPr="00890D13" w:rsidRDefault="00B46007" w:rsidP="00890D13">
      <w:pPr>
        <w:pStyle w:val="24"/>
        <w:numPr>
          <w:ilvl w:val="0"/>
          <w:numId w:val="16"/>
        </w:numPr>
        <w:shd w:val="clear" w:color="auto" w:fill="auto"/>
        <w:tabs>
          <w:tab w:val="left" w:pos="510"/>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Дайте краткую характеристику политического режима, сложившегося в СССР в 30-е годы XX века.</w:t>
      </w:r>
    </w:p>
    <w:p w:rsidR="00B46007" w:rsidRPr="00890D13" w:rsidRDefault="00B46007" w:rsidP="00890D13">
      <w:pPr>
        <w:pStyle w:val="24"/>
        <w:shd w:val="clear" w:color="auto" w:fill="auto"/>
        <w:tabs>
          <w:tab w:val="left" w:pos="510"/>
        </w:tabs>
        <w:spacing w:after="0" w:line="240" w:lineRule="auto"/>
        <w:ind w:right="20"/>
        <w:rPr>
          <w:rStyle w:val="311"/>
          <w:rFonts w:ascii="Times New Roman" w:hAnsi="Times New Roman"/>
          <w:b w:val="0"/>
          <w:sz w:val="24"/>
          <w:szCs w:val="24"/>
        </w:rPr>
      </w:pPr>
      <w:r w:rsidRPr="00890D13">
        <w:rPr>
          <w:rStyle w:val="311"/>
          <w:rFonts w:ascii="Times New Roman" w:hAnsi="Times New Roman"/>
          <w:b w:val="0"/>
          <w:sz w:val="24"/>
          <w:szCs w:val="24"/>
        </w:rPr>
        <w:t>_____________________________________________________________________________</w:t>
      </w:r>
    </w:p>
    <w:p w:rsidR="00B46007" w:rsidRPr="00890D13" w:rsidRDefault="00B46007" w:rsidP="00890D13">
      <w:pPr>
        <w:pStyle w:val="24"/>
        <w:shd w:val="clear" w:color="auto" w:fill="auto"/>
        <w:tabs>
          <w:tab w:val="left" w:pos="510"/>
        </w:tabs>
        <w:spacing w:after="0" w:line="240" w:lineRule="auto"/>
        <w:ind w:right="20"/>
        <w:rPr>
          <w:rStyle w:val="311"/>
          <w:rFonts w:ascii="Times New Roman" w:hAnsi="Times New Roman"/>
          <w:sz w:val="24"/>
          <w:szCs w:val="24"/>
        </w:rPr>
      </w:pPr>
      <w:r w:rsidRPr="00890D13">
        <w:rPr>
          <w:rStyle w:val="311"/>
          <w:rFonts w:ascii="Times New Roman" w:hAnsi="Times New Roman"/>
          <w:b w:val="0"/>
          <w:sz w:val="24"/>
          <w:szCs w:val="24"/>
        </w:rPr>
        <w:br w:type="page"/>
      </w:r>
      <w:r w:rsidRPr="00890D13">
        <w:rPr>
          <w:rStyle w:val="311"/>
          <w:rFonts w:ascii="Times New Roman" w:hAnsi="Times New Roman"/>
          <w:sz w:val="24"/>
          <w:szCs w:val="24"/>
        </w:rPr>
        <w:t>Вариант 3</w:t>
      </w:r>
    </w:p>
    <w:p w:rsidR="00B46007" w:rsidRPr="00890D13" w:rsidRDefault="00B46007" w:rsidP="00890D13">
      <w:pPr>
        <w:pStyle w:val="24"/>
        <w:shd w:val="clear" w:color="auto" w:fill="auto"/>
        <w:tabs>
          <w:tab w:val="left" w:pos="510"/>
        </w:tabs>
        <w:spacing w:after="0" w:line="240" w:lineRule="auto"/>
        <w:ind w:right="20"/>
        <w:rPr>
          <w:rStyle w:val="311"/>
          <w:rFonts w:ascii="Times New Roman" w:hAnsi="Times New Roman"/>
          <w:sz w:val="24"/>
          <w:szCs w:val="24"/>
        </w:rPr>
      </w:pPr>
    </w:p>
    <w:p w:rsidR="00B46007" w:rsidRPr="00890D13" w:rsidRDefault="00B46007" w:rsidP="00890D13">
      <w:pPr>
        <w:pStyle w:val="24"/>
        <w:numPr>
          <w:ilvl w:val="0"/>
          <w:numId w:val="17"/>
        </w:numPr>
        <w:shd w:val="clear" w:color="auto" w:fill="auto"/>
        <w:tabs>
          <w:tab w:val="left" w:pos="510"/>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Авторство «Повести временных лет» приписывается:</w:t>
      </w:r>
    </w:p>
    <w:p w:rsidR="00B46007" w:rsidRPr="00890D13" w:rsidRDefault="00B46007" w:rsidP="00890D13">
      <w:pPr>
        <w:pStyle w:val="24"/>
        <w:shd w:val="clear" w:color="auto" w:fill="auto"/>
        <w:tabs>
          <w:tab w:val="left" w:pos="48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Ярославу Мудрому</w:t>
      </w:r>
    </w:p>
    <w:p w:rsidR="00B46007" w:rsidRPr="00890D13" w:rsidRDefault="00B46007" w:rsidP="00890D13">
      <w:pPr>
        <w:pStyle w:val="24"/>
        <w:shd w:val="clear" w:color="auto" w:fill="auto"/>
        <w:tabs>
          <w:tab w:val="left" w:pos="49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Владимиру Мономаху</w:t>
      </w:r>
    </w:p>
    <w:p w:rsidR="00B46007" w:rsidRPr="00890D13" w:rsidRDefault="00B46007" w:rsidP="00890D13">
      <w:pPr>
        <w:pStyle w:val="24"/>
        <w:shd w:val="clear" w:color="auto" w:fill="auto"/>
        <w:tabs>
          <w:tab w:val="left" w:pos="49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монаху Нестору</w:t>
      </w:r>
    </w:p>
    <w:p w:rsidR="00B46007" w:rsidRPr="00890D13" w:rsidRDefault="00B46007" w:rsidP="00890D13">
      <w:pPr>
        <w:pStyle w:val="24"/>
        <w:shd w:val="clear" w:color="auto" w:fill="auto"/>
        <w:tabs>
          <w:tab w:val="left" w:pos="49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митрополиту Илариону</w:t>
      </w:r>
    </w:p>
    <w:p w:rsidR="00B46007" w:rsidRPr="00890D13" w:rsidRDefault="00B46007" w:rsidP="00890D13">
      <w:pPr>
        <w:pStyle w:val="24"/>
        <w:numPr>
          <w:ilvl w:val="0"/>
          <w:numId w:val="17"/>
        </w:numPr>
        <w:shd w:val="clear" w:color="auto" w:fill="auto"/>
        <w:tabs>
          <w:tab w:val="left" w:pos="455"/>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Путь «из варяг в греки» соединял моря:</w:t>
      </w:r>
    </w:p>
    <w:p w:rsidR="00B46007" w:rsidRPr="00890D13" w:rsidRDefault="00B46007" w:rsidP="00890D13">
      <w:pPr>
        <w:pStyle w:val="24"/>
        <w:shd w:val="clear" w:color="auto" w:fill="auto"/>
        <w:tabs>
          <w:tab w:val="left" w:pos="49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Балтийское и Черное</w:t>
      </w:r>
    </w:p>
    <w:p w:rsidR="00B46007" w:rsidRPr="00890D13" w:rsidRDefault="00B46007" w:rsidP="00890D13">
      <w:pPr>
        <w:pStyle w:val="24"/>
        <w:shd w:val="clear" w:color="auto" w:fill="auto"/>
        <w:tabs>
          <w:tab w:val="left" w:pos="49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Черное и Каспийское</w:t>
      </w:r>
    </w:p>
    <w:p w:rsidR="00B46007" w:rsidRPr="00890D13" w:rsidRDefault="00B46007" w:rsidP="00890D13">
      <w:pPr>
        <w:pStyle w:val="24"/>
        <w:shd w:val="clear" w:color="auto" w:fill="auto"/>
        <w:tabs>
          <w:tab w:val="left" w:pos="49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Балтийское и Каспийское</w:t>
      </w:r>
    </w:p>
    <w:p w:rsidR="00B46007" w:rsidRPr="00890D13" w:rsidRDefault="00B46007" w:rsidP="00890D13">
      <w:pPr>
        <w:pStyle w:val="24"/>
        <w:shd w:val="clear" w:color="auto" w:fill="auto"/>
        <w:tabs>
          <w:tab w:val="left" w:pos="49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Белое и Балтийское</w:t>
      </w:r>
    </w:p>
    <w:p w:rsidR="00B46007" w:rsidRPr="00890D13" w:rsidRDefault="00B46007" w:rsidP="00890D13">
      <w:pPr>
        <w:pStyle w:val="24"/>
        <w:numPr>
          <w:ilvl w:val="0"/>
          <w:numId w:val="17"/>
        </w:numPr>
        <w:shd w:val="clear" w:color="auto" w:fill="auto"/>
        <w:tabs>
          <w:tab w:val="left" w:pos="460"/>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 xml:space="preserve">К событиям </w:t>
      </w:r>
      <w:smartTag w:uri="urn:schemas-microsoft-com:office:smarttags" w:element="metricconverter">
        <w:smartTagPr>
          <w:attr w:name="ProductID" w:val="882 г"/>
        </w:smartTagPr>
        <w:r w:rsidRPr="00890D13">
          <w:rPr>
            <w:rStyle w:val="311"/>
            <w:rFonts w:ascii="Times New Roman" w:hAnsi="Times New Roman"/>
            <w:sz w:val="24"/>
            <w:szCs w:val="24"/>
          </w:rPr>
          <w:t>882 г</w:t>
        </w:r>
      </w:smartTag>
      <w:r w:rsidRPr="00890D13">
        <w:rPr>
          <w:rStyle w:val="311"/>
          <w:rFonts w:ascii="Times New Roman" w:hAnsi="Times New Roman"/>
          <w:sz w:val="24"/>
          <w:szCs w:val="24"/>
        </w:rPr>
        <w:t>. относят:</w:t>
      </w:r>
    </w:p>
    <w:p w:rsidR="00B46007" w:rsidRPr="00890D13" w:rsidRDefault="00B46007" w:rsidP="00890D13">
      <w:pPr>
        <w:pStyle w:val="24"/>
        <w:shd w:val="clear" w:color="auto" w:fill="auto"/>
        <w:tabs>
          <w:tab w:val="left" w:pos="49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первое упоминание о Руси</w:t>
      </w:r>
    </w:p>
    <w:p w:rsidR="00B46007" w:rsidRPr="00890D13" w:rsidRDefault="00B46007" w:rsidP="00890D13">
      <w:pPr>
        <w:pStyle w:val="24"/>
        <w:shd w:val="clear" w:color="auto" w:fill="auto"/>
        <w:tabs>
          <w:tab w:val="left" w:pos="49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начало летописания на Руси</w:t>
      </w:r>
    </w:p>
    <w:p w:rsidR="00B46007" w:rsidRPr="00890D13" w:rsidRDefault="00B46007" w:rsidP="00890D13">
      <w:pPr>
        <w:pStyle w:val="24"/>
        <w:shd w:val="clear" w:color="auto" w:fill="auto"/>
        <w:tabs>
          <w:tab w:val="left" w:pos="49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призвание варягов на Русь</w:t>
      </w:r>
    </w:p>
    <w:p w:rsidR="00B46007" w:rsidRPr="00890D13" w:rsidRDefault="00B46007" w:rsidP="00890D13">
      <w:pPr>
        <w:pStyle w:val="24"/>
        <w:shd w:val="clear" w:color="auto" w:fill="auto"/>
        <w:tabs>
          <w:tab w:val="left" w:pos="50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образование государства Киевская Русь</w:t>
      </w:r>
    </w:p>
    <w:p w:rsidR="00B46007" w:rsidRPr="00890D13" w:rsidRDefault="00B46007" w:rsidP="00890D13">
      <w:pPr>
        <w:pStyle w:val="24"/>
        <w:numPr>
          <w:ilvl w:val="0"/>
          <w:numId w:val="17"/>
        </w:numPr>
        <w:shd w:val="clear" w:color="auto" w:fill="auto"/>
        <w:tabs>
          <w:tab w:val="left" w:pos="465"/>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В Новгородской республике периода раздробленности ведущая политическая и ведущая социальная роли принадлежали:</w:t>
      </w:r>
    </w:p>
    <w:p w:rsidR="00B46007" w:rsidRPr="00890D13" w:rsidRDefault="00B46007" w:rsidP="00890D13">
      <w:pPr>
        <w:pStyle w:val="24"/>
        <w:shd w:val="clear" w:color="auto" w:fill="auto"/>
        <w:tabs>
          <w:tab w:val="left" w:pos="49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князю</w:t>
      </w:r>
    </w:p>
    <w:p w:rsidR="00B46007" w:rsidRPr="00890D13" w:rsidRDefault="00B46007" w:rsidP="00890D13">
      <w:pPr>
        <w:pStyle w:val="24"/>
        <w:shd w:val="clear" w:color="auto" w:fill="auto"/>
        <w:tabs>
          <w:tab w:val="left" w:pos="49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боярам</w:t>
      </w:r>
    </w:p>
    <w:p w:rsidR="00B46007" w:rsidRPr="00890D13" w:rsidRDefault="00B46007" w:rsidP="00890D13">
      <w:pPr>
        <w:pStyle w:val="24"/>
        <w:shd w:val="clear" w:color="auto" w:fill="auto"/>
        <w:tabs>
          <w:tab w:val="left" w:pos="49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купцам</w:t>
      </w:r>
    </w:p>
    <w:p w:rsidR="00B46007" w:rsidRPr="00890D13" w:rsidRDefault="00B46007" w:rsidP="00890D13">
      <w:pPr>
        <w:pStyle w:val="24"/>
        <w:shd w:val="clear" w:color="auto" w:fill="auto"/>
        <w:tabs>
          <w:tab w:val="left" w:pos="49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ремесленникам</w:t>
      </w:r>
    </w:p>
    <w:p w:rsidR="00B46007" w:rsidRPr="00890D13" w:rsidRDefault="00B46007" w:rsidP="00890D13">
      <w:pPr>
        <w:pStyle w:val="24"/>
        <w:numPr>
          <w:ilvl w:val="0"/>
          <w:numId w:val="17"/>
        </w:numPr>
        <w:shd w:val="clear" w:color="auto" w:fill="auto"/>
        <w:tabs>
          <w:tab w:val="left" w:pos="455"/>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Первым столкновением русских и монгольских войск в XIII веке стала битва:</w:t>
      </w:r>
    </w:p>
    <w:p w:rsidR="00B46007" w:rsidRPr="00890D13" w:rsidRDefault="00B46007" w:rsidP="00890D13">
      <w:pPr>
        <w:pStyle w:val="24"/>
        <w:shd w:val="clear" w:color="auto" w:fill="auto"/>
        <w:tabs>
          <w:tab w:val="left" w:pos="49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на реке Калке</w:t>
      </w:r>
    </w:p>
    <w:p w:rsidR="00B46007" w:rsidRPr="00890D13" w:rsidRDefault="00B46007" w:rsidP="00890D13">
      <w:pPr>
        <w:pStyle w:val="24"/>
        <w:shd w:val="clear" w:color="auto" w:fill="auto"/>
        <w:tabs>
          <w:tab w:val="left" w:pos="49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у Рязани</w:t>
      </w:r>
    </w:p>
    <w:p w:rsidR="00B46007" w:rsidRPr="00890D13" w:rsidRDefault="00B46007" w:rsidP="00890D13">
      <w:pPr>
        <w:pStyle w:val="24"/>
        <w:shd w:val="clear" w:color="auto" w:fill="auto"/>
        <w:tabs>
          <w:tab w:val="left" w:pos="49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на реке Сить</w:t>
      </w:r>
    </w:p>
    <w:p w:rsidR="00B46007" w:rsidRPr="00890D13" w:rsidRDefault="00B46007" w:rsidP="00890D13">
      <w:pPr>
        <w:pStyle w:val="24"/>
        <w:shd w:val="clear" w:color="auto" w:fill="auto"/>
        <w:tabs>
          <w:tab w:val="left" w:pos="49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у Козельска</w:t>
      </w:r>
    </w:p>
    <w:p w:rsidR="00B46007" w:rsidRPr="00890D13" w:rsidRDefault="00B46007" w:rsidP="00890D13">
      <w:pPr>
        <w:pStyle w:val="24"/>
        <w:shd w:val="clear" w:color="auto" w:fill="auto"/>
        <w:tabs>
          <w:tab w:val="left" w:pos="494"/>
        </w:tabs>
        <w:spacing w:after="0" w:line="240" w:lineRule="auto"/>
        <w:rPr>
          <w:rStyle w:val="311"/>
          <w:rFonts w:ascii="Times New Roman" w:hAnsi="Times New Roman"/>
          <w:b w:val="0"/>
          <w:sz w:val="24"/>
          <w:szCs w:val="24"/>
        </w:rPr>
      </w:pPr>
    </w:p>
    <w:p w:rsidR="00B46007" w:rsidRPr="00890D13" w:rsidRDefault="00B46007" w:rsidP="00890D13">
      <w:pPr>
        <w:pStyle w:val="24"/>
        <w:numPr>
          <w:ilvl w:val="0"/>
          <w:numId w:val="17"/>
        </w:numPr>
        <w:shd w:val="clear" w:color="auto" w:fill="auto"/>
        <w:tabs>
          <w:tab w:val="left" w:pos="565"/>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 xml:space="preserve">В </w:t>
      </w:r>
      <w:smartTag w:uri="urn:schemas-microsoft-com:office:smarttags" w:element="metricconverter">
        <w:smartTagPr>
          <w:attr w:name="ProductID" w:val="1240 г"/>
        </w:smartTagPr>
        <w:r w:rsidRPr="00890D13">
          <w:rPr>
            <w:rStyle w:val="311"/>
            <w:rFonts w:ascii="Times New Roman" w:hAnsi="Times New Roman"/>
            <w:sz w:val="24"/>
            <w:szCs w:val="24"/>
          </w:rPr>
          <w:t>1240 г</w:t>
        </w:r>
      </w:smartTag>
      <w:r w:rsidRPr="00890D13">
        <w:rPr>
          <w:rStyle w:val="311"/>
          <w:rFonts w:ascii="Times New Roman" w:hAnsi="Times New Roman"/>
          <w:sz w:val="24"/>
          <w:szCs w:val="24"/>
        </w:rPr>
        <w:t>. состоялась битва:</w:t>
      </w:r>
    </w:p>
    <w:p w:rsidR="00B46007" w:rsidRPr="00890D13" w:rsidRDefault="00B46007" w:rsidP="00890D13">
      <w:pPr>
        <w:pStyle w:val="24"/>
        <w:shd w:val="clear" w:color="auto" w:fill="auto"/>
        <w:tabs>
          <w:tab w:val="left" w:pos="59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на Чудском озере</w:t>
      </w:r>
    </w:p>
    <w:p w:rsidR="00B46007" w:rsidRPr="00890D13" w:rsidRDefault="00B46007" w:rsidP="00890D13">
      <w:pPr>
        <w:pStyle w:val="24"/>
        <w:shd w:val="clear" w:color="auto" w:fill="auto"/>
        <w:tabs>
          <w:tab w:val="left" w:pos="59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Невская</w:t>
      </w:r>
    </w:p>
    <w:p w:rsidR="00B46007" w:rsidRPr="00890D13" w:rsidRDefault="00B46007" w:rsidP="00890D13">
      <w:pPr>
        <w:pStyle w:val="24"/>
        <w:shd w:val="clear" w:color="auto" w:fill="auto"/>
        <w:tabs>
          <w:tab w:val="left" w:pos="59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Грюнвальдская</w:t>
      </w:r>
    </w:p>
    <w:p w:rsidR="00B46007" w:rsidRPr="00890D13" w:rsidRDefault="00B46007" w:rsidP="00890D13">
      <w:pPr>
        <w:pStyle w:val="24"/>
        <w:shd w:val="clear" w:color="auto" w:fill="auto"/>
        <w:tabs>
          <w:tab w:val="left" w:pos="59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Куликовская</w:t>
      </w:r>
    </w:p>
    <w:p w:rsidR="00B46007" w:rsidRPr="00890D13" w:rsidRDefault="00B46007" w:rsidP="00890D13">
      <w:pPr>
        <w:pStyle w:val="24"/>
        <w:numPr>
          <w:ilvl w:val="0"/>
          <w:numId w:val="17"/>
        </w:numPr>
        <w:shd w:val="clear" w:color="auto" w:fill="auto"/>
        <w:tabs>
          <w:tab w:val="left" w:pos="555"/>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На начальном этапе образования единого Русского государства главным политическим соперником Москвы и претендентом на роль общерусского политического центра выступал город:</w:t>
      </w:r>
    </w:p>
    <w:p w:rsidR="00B46007" w:rsidRPr="00890D13" w:rsidRDefault="00B46007" w:rsidP="00890D13">
      <w:pPr>
        <w:pStyle w:val="24"/>
        <w:shd w:val="clear" w:color="auto" w:fill="auto"/>
        <w:tabs>
          <w:tab w:val="left" w:pos="59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Новгород</w:t>
      </w:r>
    </w:p>
    <w:p w:rsidR="00B46007" w:rsidRPr="00890D13" w:rsidRDefault="00B46007" w:rsidP="00890D13">
      <w:pPr>
        <w:pStyle w:val="24"/>
        <w:shd w:val="clear" w:color="auto" w:fill="auto"/>
        <w:tabs>
          <w:tab w:val="left" w:pos="59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Ярославль</w:t>
      </w:r>
    </w:p>
    <w:p w:rsidR="00B46007" w:rsidRPr="00890D13" w:rsidRDefault="00B46007" w:rsidP="00890D13">
      <w:pPr>
        <w:pStyle w:val="24"/>
        <w:shd w:val="clear" w:color="auto" w:fill="auto"/>
        <w:tabs>
          <w:tab w:val="left" w:pos="59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Тверь</w:t>
      </w:r>
    </w:p>
    <w:p w:rsidR="00B46007" w:rsidRPr="00890D13" w:rsidRDefault="00B46007" w:rsidP="00890D13">
      <w:pPr>
        <w:pStyle w:val="24"/>
        <w:shd w:val="clear" w:color="auto" w:fill="auto"/>
        <w:tabs>
          <w:tab w:val="left" w:pos="59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Суздаль</w:t>
      </w:r>
    </w:p>
    <w:p w:rsidR="00B46007" w:rsidRPr="00890D13" w:rsidRDefault="00B46007" w:rsidP="00890D13">
      <w:pPr>
        <w:pStyle w:val="24"/>
        <w:numPr>
          <w:ilvl w:val="0"/>
          <w:numId w:val="17"/>
        </w:numPr>
        <w:shd w:val="clear" w:color="auto" w:fill="auto"/>
        <w:tabs>
          <w:tab w:val="left" w:pos="565"/>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В годы правления Ивана IV в Русском государстве впервые появляется:</w:t>
      </w:r>
    </w:p>
    <w:p w:rsidR="00B46007" w:rsidRPr="00890D13" w:rsidRDefault="00B46007" w:rsidP="00890D13">
      <w:pPr>
        <w:pStyle w:val="24"/>
        <w:shd w:val="clear" w:color="auto" w:fill="auto"/>
        <w:tabs>
          <w:tab w:val="left" w:pos="59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постоянное стрелецкое войско</w:t>
      </w:r>
    </w:p>
    <w:p w:rsidR="00B46007" w:rsidRPr="00890D13" w:rsidRDefault="00B46007" w:rsidP="00890D13">
      <w:pPr>
        <w:pStyle w:val="24"/>
        <w:shd w:val="clear" w:color="auto" w:fill="auto"/>
        <w:tabs>
          <w:tab w:val="left" w:pos="59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всероссийский внутренний рынок</w:t>
      </w:r>
    </w:p>
    <w:p w:rsidR="00B46007" w:rsidRPr="00890D13" w:rsidRDefault="00B46007" w:rsidP="00890D13">
      <w:pPr>
        <w:pStyle w:val="24"/>
        <w:shd w:val="clear" w:color="auto" w:fill="auto"/>
        <w:tabs>
          <w:tab w:val="left" w:pos="60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крупное боярское землевладение</w:t>
      </w:r>
    </w:p>
    <w:p w:rsidR="00B46007" w:rsidRPr="00890D13" w:rsidRDefault="00B46007" w:rsidP="00890D13">
      <w:pPr>
        <w:pStyle w:val="24"/>
        <w:shd w:val="clear" w:color="auto" w:fill="auto"/>
        <w:tabs>
          <w:tab w:val="left" w:pos="59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денежная (монетная) система</w:t>
      </w:r>
    </w:p>
    <w:p w:rsidR="00B46007" w:rsidRPr="00890D13" w:rsidRDefault="00B46007" w:rsidP="00890D13">
      <w:pPr>
        <w:pStyle w:val="24"/>
        <w:numPr>
          <w:ilvl w:val="0"/>
          <w:numId w:val="17"/>
        </w:numPr>
        <w:shd w:val="clear" w:color="auto" w:fill="auto"/>
        <w:tabs>
          <w:tab w:val="left" w:pos="565"/>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Назовите пункт, не относящийся к содержанию понятия «корм</w:t>
      </w:r>
      <w:r w:rsidRPr="00890D13">
        <w:rPr>
          <w:rStyle w:val="311"/>
          <w:rFonts w:ascii="Times New Roman" w:hAnsi="Times New Roman"/>
          <w:sz w:val="24"/>
          <w:szCs w:val="24"/>
        </w:rPr>
        <w:softHyphen/>
        <w:t>ление».</w:t>
      </w:r>
    </w:p>
    <w:p w:rsidR="00B46007" w:rsidRPr="00890D13" w:rsidRDefault="00B46007" w:rsidP="00890D13">
      <w:pPr>
        <w:pStyle w:val="24"/>
        <w:shd w:val="clear" w:color="auto" w:fill="auto"/>
        <w:tabs>
          <w:tab w:val="left" w:pos="59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участие в местном управлении</w:t>
      </w:r>
    </w:p>
    <w:p w:rsidR="00B46007" w:rsidRPr="00890D13" w:rsidRDefault="00B46007" w:rsidP="00890D13">
      <w:pPr>
        <w:pStyle w:val="24"/>
        <w:shd w:val="clear" w:color="auto" w:fill="auto"/>
        <w:tabs>
          <w:tab w:val="left" w:pos="59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особая система получения каких-либо благ</w:t>
      </w:r>
    </w:p>
    <w:p w:rsidR="00B46007" w:rsidRPr="00890D13" w:rsidRDefault="00B46007" w:rsidP="00890D13">
      <w:pPr>
        <w:pStyle w:val="24"/>
        <w:shd w:val="clear" w:color="auto" w:fill="auto"/>
        <w:tabs>
          <w:tab w:val="left" w:pos="60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одна из милостей верховного правителя</w:t>
      </w:r>
    </w:p>
    <w:p w:rsidR="00B46007" w:rsidRPr="00890D13" w:rsidRDefault="00B46007" w:rsidP="00890D13">
      <w:pPr>
        <w:pStyle w:val="24"/>
        <w:shd w:val="clear" w:color="auto" w:fill="auto"/>
        <w:tabs>
          <w:tab w:val="left" w:pos="59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торгово-промышленная деятельность</w:t>
      </w:r>
    </w:p>
    <w:p w:rsidR="00B46007" w:rsidRPr="00890D13" w:rsidRDefault="00B46007" w:rsidP="00890D13">
      <w:pPr>
        <w:pStyle w:val="24"/>
        <w:numPr>
          <w:ilvl w:val="0"/>
          <w:numId w:val="17"/>
        </w:numPr>
        <w:shd w:val="clear" w:color="auto" w:fill="auto"/>
        <w:tabs>
          <w:tab w:val="left" w:pos="371"/>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Высшей точкой гражданской войны в период Смутного време</w:t>
      </w:r>
      <w:r w:rsidRPr="00890D13">
        <w:rPr>
          <w:rStyle w:val="311"/>
          <w:rFonts w:ascii="Times New Roman" w:hAnsi="Times New Roman"/>
          <w:sz w:val="24"/>
          <w:szCs w:val="24"/>
        </w:rPr>
        <w:softHyphen/>
        <w:t>ни в России считается:</w:t>
      </w:r>
    </w:p>
    <w:p w:rsidR="00B46007" w:rsidRPr="00890D13" w:rsidRDefault="00B46007" w:rsidP="00890D13">
      <w:pPr>
        <w:pStyle w:val="24"/>
        <w:shd w:val="clear" w:color="auto" w:fill="auto"/>
        <w:tabs>
          <w:tab w:val="left" w:pos="59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поход Лжедмитрия I на Москву</w:t>
      </w:r>
    </w:p>
    <w:p w:rsidR="00B46007" w:rsidRPr="00890D13" w:rsidRDefault="00B46007" w:rsidP="00890D13">
      <w:pPr>
        <w:pStyle w:val="24"/>
        <w:shd w:val="clear" w:color="auto" w:fill="auto"/>
        <w:tabs>
          <w:tab w:val="left" w:pos="59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восстание под руководством И. Болотникова</w:t>
      </w:r>
    </w:p>
    <w:p w:rsidR="00B46007" w:rsidRPr="00890D13" w:rsidRDefault="00B46007" w:rsidP="00890D13">
      <w:pPr>
        <w:pStyle w:val="24"/>
        <w:shd w:val="clear" w:color="auto" w:fill="auto"/>
        <w:tabs>
          <w:tab w:val="left" w:pos="59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образование «тушинского лагеря»</w:t>
      </w:r>
    </w:p>
    <w:p w:rsidR="00B46007" w:rsidRPr="00890D13" w:rsidRDefault="00B46007" w:rsidP="00890D13">
      <w:pPr>
        <w:pStyle w:val="24"/>
        <w:shd w:val="clear" w:color="auto" w:fill="auto"/>
        <w:tabs>
          <w:tab w:val="left" w:pos="59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деятельность I и II народного ополчений</w:t>
      </w:r>
    </w:p>
    <w:p w:rsidR="00B46007" w:rsidRPr="00890D13" w:rsidRDefault="00B46007" w:rsidP="00890D13">
      <w:pPr>
        <w:pStyle w:val="24"/>
        <w:numPr>
          <w:ilvl w:val="0"/>
          <w:numId w:val="17"/>
        </w:numPr>
        <w:shd w:val="clear" w:color="auto" w:fill="auto"/>
        <w:tabs>
          <w:tab w:val="left" w:pos="371"/>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Крупнейшим народным выступлением в XVII в России счита</w:t>
      </w:r>
      <w:r w:rsidRPr="00890D13">
        <w:rPr>
          <w:rStyle w:val="311"/>
          <w:rFonts w:ascii="Times New Roman" w:hAnsi="Times New Roman"/>
          <w:sz w:val="24"/>
          <w:szCs w:val="24"/>
        </w:rPr>
        <w:softHyphen/>
        <w:t>ется:</w:t>
      </w:r>
    </w:p>
    <w:p w:rsidR="00B46007" w:rsidRPr="00890D13" w:rsidRDefault="00B46007" w:rsidP="00890D13">
      <w:pPr>
        <w:pStyle w:val="24"/>
        <w:shd w:val="clear" w:color="auto" w:fill="auto"/>
        <w:tabs>
          <w:tab w:val="left" w:pos="622"/>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«соляной бунт»</w:t>
      </w:r>
    </w:p>
    <w:p w:rsidR="00B46007" w:rsidRPr="00890D13" w:rsidRDefault="00B46007" w:rsidP="00890D13">
      <w:pPr>
        <w:pStyle w:val="24"/>
        <w:shd w:val="clear" w:color="auto" w:fill="auto"/>
        <w:tabs>
          <w:tab w:val="left" w:pos="622"/>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«медный бунт»</w:t>
      </w:r>
    </w:p>
    <w:p w:rsidR="00B46007" w:rsidRPr="00890D13" w:rsidRDefault="00B46007" w:rsidP="00890D13">
      <w:pPr>
        <w:pStyle w:val="24"/>
        <w:shd w:val="clear" w:color="auto" w:fill="auto"/>
        <w:tabs>
          <w:tab w:val="left" w:pos="59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восстание под руководством Е. Пугачева</w:t>
      </w:r>
    </w:p>
    <w:p w:rsidR="00B46007" w:rsidRPr="00890D13" w:rsidRDefault="00B46007" w:rsidP="00890D13">
      <w:pPr>
        <w:keepNext/>
        <w:keepLines/>
        <w:outlineLvl w:val="5"/>
        <w:rPr>
          <w:rStyle w:val="311"/>
          <w:bCs/>
          <w:sz w:val="24"/>
          <w:szCs w:val="24"/>
        </w:rPr>
      </w:pPr>
      <w:r w:rsidRPr="00890D13">
        <w:rPr>
          <w:rStyle w:val="311"/>
          <w:bCs/>
          <w:sz w:val="24"/>
          <w:szCs w:val="24"/>
        </w:rPr>
        <w:t>г)</w:t>
      </w:r>
      <w:r w:rsidRPr="00890D13">
        <w:rPr>
          <w:rStyle w:val="311"/>
          <w:bCs/>
          <w:sz w:val="24"/>
          <w:szCs w:val="24"/>
        </w:rPr>
        <w:tab/>
        <w:t>восстание под руководством С. Разина</w:t>
      </w:r>
    </w:p>
    <w:p w:rsidR="00B46007" w:rsidRPr="00890D13" w:rsidRDefault="00B46007" w:rsidP="00890D13">
      <w:pPr>
        <w:keepNext/>
        <w:keepLines/>
        <w:outlineLvl w:val="5"/>
        <w:rPr>
          <w:rStyle w:val="311"/>
          <w:bCs/>
          <w:sz w:val="24"/>
          <w:szCs w:val="24"/>
        </w:rPr>
      </w:pPr>
    </w:p>
    <w:p w:rsidR="00B46007" w:rsidRPr="00890D13" w:rsidRDefault="00B46007" w:rsidP="00890D13">
      <w:pPr>
        <w:pStyle w:val="24"/>
        <w:numPr>
          <w:ilvl w:val="0"/>
          <w:numId w:val="17"/>
        </w:numPr>
        <w:shd w:val="clear" w:color="auto" w:fill="auto"/>
        <w:tabs>
          <w:tab w:val="left" w:pos="362"/>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Прутский поход в годы Северной войны был предпринят в:</w:t>
      </w:r>
    </w:p>
    <w:p w:rsidR="00B46007" w:rsidRPr="00890D13" w:rsidRDefault="00B46007" w:rsidP="00890D13">
      <w:pPr>
        <w:pStyle w:val="24"/>
        <w:shd w:val="clear" w:color="auto" w:fill="auto"/>
        <w:tabs>
          <w:tab w:val="left" w:pos="64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r>
      <w:smartTag w:uri="urn:schemas-microsoft-com:office:smarttags" w:element="metricconverter">
        <w:smartTagPr>
          <w:attr w:name="ProductID" w:val="1709 г"/>
        </w:smartTagPr>
        <w:r w:rsidRPr="00890D13">
          <w:rPr>
            <w:rStyle w:val="311"/>
            <w:rFonts w:ascii="Times New Roman" w:hAnsi="Times New Roman"/>
            <w:b w:val="0"/>
            <w:sz w:val="24"/>
            <w:szCs w:val="24"/>
          </w:rPr>
          <w:t>1709 г</w:t>
        </w:r>
      </w:smartTag>
      <w:r w:rsidRPr="00890D13">
        <w:rPr>
          <w:rStyle w:val="311"/>
          <w:rFonts w:ascii="Times New Roman" w:hAnsi="Times New Roman"/>
          <w:b w:val="0"/>
          <w:sz w:val="24"/>
          <w:szCs w:val="24"/>
        </w:rPr>
        <w:t>.</w:t>
      </w:r>
    </w:p>
    <w:p w:rsidR="00B46007" w:rsidRPr="00890D13" w:rsidRDefault="00B46007" w:rsidP="00890D13">
      <w:pPr>
        <w:pStyle w:val="24"/>
        <w:shd w:val="clear" w:color="auto" w:fill="auto"/>
        <w:tabs>
          <w:tab w:val="left" w:pos="64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r>
      <w:smartTag w:uri="urn:schemas-microsoft-com:office:smarttags" w:element="metricconverter">
        <w:smartTagPr>
          <w:attr w:name="ProductID" w:val="1711 г"/>
        </w:smartTagPr>
        <w:r w:rsidRPr="00890D13">
          <w:rPr>
            <w:rStyle w:val="311"/>
            <w:rFonts w:ascii="Times New Roman" w:hAnsi="Times New Roman"/>
            <w:b w:val="0"/>
            <w:sz w:val="24"/>
            <w:szCs w:val="24"/>
          </w:rPr>
          <w:t>1711 г</w:t>
        </w:r>
      </w:smartTag>
      <w:r w:rsidRPr="00890D13">
        <w:rPr>
          <w:rStyle w:val="311"/>
          <w:rFonts w:ascii="Times New Roman" w:hAnsi="Times New Roman"/>
          <w:b w:val="0"/>
          <w:sz w:val="24"/>
          <w:szCs w:val="24"/>
        </w:rPr>
        <w:t>.</w:t>
      </w:r>
    </w:p>
    <w:p w:rsidR="00B46007" w:rsidRPr="00890D13" w:rsidRDefault="00B46007" w:rsidP="00890D13">
      <w:pPr>
        <w:pStyle w:val="24"/>
        <w:shd w:val="clear" w:color="auto" w:fill="auto"/>
        <w:tabs>
          <w:tab w:val="left" w:pos="64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r>
      <w:smartTag w:uri="urn:schemas-microsoft-com:office:smarttags" w:element="metricconverter">
        <w:smartTagPr>
          <w:attr w:name="ProductID" w:val="1714 г"/>
        </w:smartTagPr>
        <w:r w:rsidRPr="00890D13">
          <w:rPr>
            <w:rStyle w:val="311"/>
            <w:rFonts w:ascii="Times New Roman" w:hAnsi="Times New Roman"/>
            <w:b w:val="0"/>
            <w:sz w:val="24"/>
            <w:szCs w:val="24"/>
          </w:rPr>
          <w:t>1714 г</w:t>
        </w:r>
      </w:smartTag>
      <w:r w:rsidRPr="00890D13">
        <w:rPr>
          <w:rStyle w:val="311"/>
          <w:rFonts w:ascii="Times New Roman" w:hAnsi="Times New Roman"/>
          <w:b w:val="0"/>
          <w:sz w:val="24"/>
          <w:szCs w:val="24"/>
        </w:rPr>
        <w:t>.</w:t>
      </w:r>
    </w:p>
    <w:p w:rsidR="00B46007" w:rsidRPr="00890D13" w:rsidRDefault="00B46007" w:rsidP="00890D13">
      <w:pPr>
        <w:pStyle w:val="24"/>
        <w:shd w:val="clear" w:color="auto" w:fill="auto"/>
        <w:tabs>
          <w:tab w:val="left" w:pos="64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r>
      <w:smartTag w:uri="urn:schemas-microsoft-com:office:smarttags" w:element="metricconverter">
        <w:smartTagPr>
          <w:attr w:name="ProductID" w:val="1718 г"/>
        </w:smartTagPr>
        <w:r w:rsidRPr="00890D13">
          <w:rPr>
            <w:rStyle w:val="311"/>
            <w:rFonts w:ascii="Times New Roman" w:hAnsi="Times New Roman"/>
            <w:b w:val="0"/>
            <w:sz w:val="24"/>
            <w:szCs w:val="24"/>
          </w:rPr>
          <w:t>1718 г</w:t>
        </w:r>
      </w:smartTag>
      <w:r w:rsidRPr="00890D13">
        <w:rPr>
          <w:rStyle w:val="311"/>
          <w:rFonts w:ascii="Times New Roman" w:hAnsi="Times New Roman"/>
          <w:b w:val="0"/>
          <w:sz w:val="24"/>
          <w:szCs w:val="24"/>
        </w:rPr>
        <w:t>.</w:t>
      </w:r>
    </w:p>
    <w:p w:rsidR="00B46007" w:rsidRPr="00890D13" w:rsidRDefault="00B46007" w:rsidP="00890D13">
      <w:pPr>
        <w:pStyle w:val="24"/>
        <w:numPr>
          <w:ilvl w:val="0"/>
          <w:numId w:val="17"/>
        </w:numPr>
        <w:shd w:val="clear" w:color="auto" w:fill="auto"/>
        <w:tabs>
          <w:tab w:val="left" w:pos="362"/>
        </w:tabs>
        <w:spacing w:after="0" w:line="240" w:lineRule="auto"/>
        <w:ind w:left="0" w:right="40" w:firstLine="0"/>
        <w:rPr>
          <w:rStyle w:val="311"/>
          <w:rFonts w:ascii="Times New Roman" w:hAnsi="Times New Roman"/>
          <w:sz w:val="24"/>
          <w:szCs w:val="24"/>
        </w:rPr>
      </w:pPr>
      <w:r w:rsidRPr="00890D13">
        <w:rPr>
          <w:rStyle w:val="311"/>
          <w:rFonts w:ascii="Times New Roman" w:hAnsi="Times New Roman"/>
          <w:sz w:val="24"/>
          <w:szCs w:val="24"/>
        </w:rPr>
        <w:t>В годы правления Петра I основу вооруженных сил России со</w:t>
      </w:r>
      <w:r w:rsidRPr="00890D13">
        <w:rPr>
          <w:rStyle w:val="311"/>
          <w:rFonts w:ascii="Times New Roman" w:hAnsi="Times New Roman"/>
          <w:sz w:val="24"/>
          <w:szCs w:val="24"/>
        </w:rPr>
        <w:softHyphen/>
        <w:t>ставляло:</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дворянское ополчение</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стрелецкое войско</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наемное войско</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регулярное войско, набранное по рекрутской системе</w:t>
      </w:r>
    </w:p>
    <w:p w:rsidR="00B46007" w:rsidRPr="00890D13" w:rsidRDefault="00B46007" w:rsidP="00890D13">
      <w:pPr>
        <w:pStyle w:val="24"/>
        <w:numPr>
          <w:ilvl w:val="0"/>
          <w:numId w:val="17"/>
        </w:numPr>
        <w:shd w:val="clear" w:color="auto" w:fill="auto"/>
        <w:tabs>
          <w:tab w:val="left" w:pos="366"/>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Срок службы дворян государству стал сокращаться в:</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годы правления Петра I</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период «дворцовых переворотов»</w:t>
      </w:r>
    </w:p>
    <w:p w:rsidR="00B46007" w:rsidRPr="00890D13" w:rsidRDefault="00B46007" w:rsidP="00890D13">
      <w:pPr>
        <w:pStyle w:val="24"/>
        <w:shd w:val="clear" w:color="auto" w:fill="auto"/>
        <w:tabs>
          <w:tab w:val="left" w:pos="64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период правления Екатерины II</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годы правления Павла I</w:t>
      </w:r>
    </w:p>
    <w:p w:rsidR="00B46007" w:rsidRPr="00890D13" w:rsidRDefault="00B46007" w:rsidP="00890D13">
      <w:pPr>
        <w:pStyle w:val="24"/>
        <w:numPr>
          <w:ilvl w:val="0"/>
          <w:numId w:val="17"/>
        </w:numPr>
        <w:shd w:val="clear" w:color="auto" w:fill="auto"/>
        <w:tabs>
          <w:tab w:val="left" w:pos="362"/>
        </w:tabs>
        <w:spacing w:after="0" w:line="240" w:lineRule="auto"/>
        <w:ind w:left="0" w:right="40" w:firstLine="0"/>
        <w:rPr>
          <w:rStyle w:val="311"/>
          <w:rFonts w:ascii="Times New Roman" w:hAnsi="Times New Roman"/>
          <w:sz w:val="24"/>
          <w:szCs w:val="24"/>
        </w:rPr>
      </w:pPr>
      <w:r w:rsidRPr="00890D13">
        <w:rPr>
          <w:rStyle w:val="311"/>
          <w:rFonts w:ascii="Times New Roman" w:hAnsi="Times New Roman"/>
          <w:sz w:val="24"/>
          <w:szCs w:val="24"/>
        </w:rPr>
        <w:t>Почетную приставку «Таврический» к своему титулу в годы правления Екатерины II получил:</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А. Суворов</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П. Румянцев</w:t>
      </w:r>
    </w:p>
    <w:p w:rsidR="00B46007" w:rsidRPr="00890D13" w:rsidRDefault="00B46007" w:rsidP="00890D13">
      <w:pPr>
        <w:pStyle w:val="24"/>
        <w:shd w:val="clear" w:color="auto" w:fill="auto"/>
        <w:tabs>
          <w:tab w:val="left" w:pos="64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Г. Потемкин</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М. Кутузов</w:t>
      </w:r>
    </w:p>
    <w:p w:rsidR="00B46007" w:rsidRPr="00890D13" w:rsidRDefault="00B46007" w:rsidP="00890D13">
      <w:pPr>
        <w:pStyle w:val="24"/>
        <w:numPr>
          <w:ilvl w:val="0"/>
          <w:numId w:val="17"/>
        </w:numPr>
        <w:shd w:val="clear" w:color="auto" w:fill="auto"/>
        <w:tabs>
          <w:tab w:val="left" w:pos="362"/>
        </w:tabs>
        <w:spacing w:after="0" w:line="240" w:lineRule="auto"/>
        <w:ind w:left="0" w:right="40" w:firstLine="0"/>
        <w:rPr>
          <w:rStyle w:val="311"/>
          <w:rFonts w:ascii="Times New Roman" w:hAnsi="Times New Roman"/>
          <w:sz w:val="24"/>
          <w:szCs w:val="24"/>
        </w:rPr>
      </w:pPr>
      <w:r w:rsidRPr="00890D13">
        <w:rPr>
          <w:rStyle w:val="311"/>
          <w:rFonts w:ascii="Times New Roman" w:hAnsi="Times New Roman"/>
          <w:sz w:val="24"/>
          <w:szCs w:val="24"/>
        </w:rPr>
        <w:t>Назовите событие, которое не относится ко времени правления Павла I.</w:t>
      </w:r>
    </w:p>
    <w:p w:rsidR="00B46007" w:rsidRPr="00890D13" w:rsidRDefault="00B46007" w:rsidP="00890D13">
      <w:pPr>
        <w:pStyle w:val="24"/>
        <w:shd w:val="clear" w:color="auto" w:fill="auto"/>
        <w:tabs>
          <w:tab w:val="left" w:pos="638"/>
        </w:tabs>
        <w:spacing w:after="0" w:line="240" w:lineRule="auto"/>
        <w:ind w:right="380"/>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подтверждение необязательности службы дворян госу</w:t>
      </w:r>
      <w:r w:rsidRPr="00890D13">
        <w:rPr>
          <w:rStyle w:val="311"/>
          <w:rFonts w:ascii="Times New Roman" w:hAnsi="Times New Roman"/>
          <w:b w:val="0"/>
          <w:sz w:val="24"/>
          <w:szCs w:val="24"/>
        </w:rPr>
        <w:softHyphen/>
        <w:t>дарству</w:t>
      </w:r>
    </w:p>
    <w:p w:rsidR="00B46007" w:rsidRPr="00890D13" w:rsidRDefault="00B46007" w:rsidP="00890D13">
      <w:pPr>
        <w:pStyle w:val="24"/>
        <w:shd w:val="clear" w:color="auto" w:fill="auto"/>
        <w:tabs>
          <w:tab w:val="left" w:pos="638"/>
        </w:tabs>
        <w:spacing w:after="0" w:line="240" w:lineRule="auto"/>
        <w:ind w:right="380"/>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изменение существовавшего со времен Петра I порядка престолонаследия</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планирование военной экспедиции в Индию</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возвращение из ссылки А. Радищева</w:t>
      </w:r>
    </w:p>
    <w:p w:rsidR="00B46007" w:rsidRPr="00890D13" w:rsidRDefault="00B46007" w:rsidP="00890D13">
      <w:pPr>
        <w:pStyle w:val="24"/>
        <w:numPr>
          <w:ilvl w:val="0"/>
          <w:numId w:val="17"/>
        </w:numPr>
        <w:shd w:val="clear" w:color="auto" w:fill="auto"/>
        <w:tabs>
          <w:tab w:val="left" w:pos="362"/>
        </w:tabs>
        <w:spacing w:after="0" w:line="240" w:lineRule="auto"/>
        <w:ind w:left="0" w:right="40" w:firstLine="0"/>
        <w:rPr>
          <w:rStyle w:val="311"/>
          <w:rFonts w:ascii="Times New Roman" w:hAnsi="Times New Roman"/>
          <w:sz w:val="24"/>
          <w:szCs w:val="24"/>
        </w:rPr>
      </w:pPr>
      <w:r w:rsidRPr="00890D13">
        <w:rPr>
          <w:rStyle w:val="311"/>
          <w:rFonts w:ascii="Times New Roman" w:hAnsi="Times New Roman"/>
          <w:sz w:val="24"/>
          <w:szCs w:val="24"/>
        </w:rPr>
        <w:t>Наиболее реакционной мерой в годы правления Александра I считается:</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установление системы муштры в армии</w:t>
      </w:r>
    </w:p>
    <w:p w:rsidR="00B46007" w:rsidRPr="00890D13" w:rsidRDefault="00B46007" w:rsidP="00890D13">
      <w:pPr>
        <w:pStyle w:val="24"/>
        <w:shd w:val="clear" w:color="auto" w:fill="auto"/>
        <w:tabs>
          <w:tab w:val="left" w:pos="638"/>
        </w:tabs>
        <w:spacing w:after="0" w:line="240" w:lineRule="auto"/>
        <w:ind w:right="380"/>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проведение аграрной реформы в Остзейском крае (При</w:t>
      </w:r>
      <w:r w:rsidRPr="00890D13">
        <w:rPr>
          <w:rStyle w:val="311"/>
          <w:rFonts w:ascii="Times New Roman" w:hAnsi="Times New Roman"/>
          <w:b w:val="0"/>
          <w:sz w:val="24"/>
          <w:szCs w:val="24"/>
        </w:rPr>
        <w:softHyphen/>
        <w:t>балтика)</w:t>
      </w:r>
    </w:p>
    <w:p w:rsidR="00B46007" w:rsidRPr="00890D13" w:rsidRDefault="00B46007" w:rsidP="00890D13">
      <w:pPr>
        <w:pStyle w:val="24"/>
        <w:shd w:val="clear" w:color="auto" w:fill="auto"/>
        <w:tabs>
          <w:tab w:val="left" w:pos="638"/>
        </w:tabs>
        <w:spacing w:after="0" w:line="240" w:lineRule="auto"/>
        <w:ind w:right="380"/>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ряд мер, предпринятых в области цензуры и просвеще</w:t>
      </w:r>
      <w:r w:rsidRPr="00890D13">
        <w:rPr>
          <w:rStyle w:val="311"/>
          <w:rFonts w:ascii="Times New Roman" w:hAnsi="Times New Roman"/>
          <w:b w:val="0"/>
          <w:sz w:val="24"/>
          <w:szCs w:val="24"/>
        </w:rPr>
        <w:softHyphen/>
        <w:t>ния</w:t>
      </w:r>
    </w:p>
    <w:p w:rsidR="00B46007" w:rsidRPr="00890D13" w:rsidRDefault="00B46007" w:rsidP="00890D13">
      <w:pPr>
        <w:pStyle w:val="24"/>
        <w:shd w:val="clear" w:color="auto" w:fill="auto"/>
        <w:tabs>
          <w:tab w:val="left" w:pos="64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создание военных поселений</w:t>
      </w:r>
    </w:p>
    <w:p w:rsidR="00B46007" w:rsidRPr="00890D13" w:rsidRDefault="00B46007" w:rsidP="00890D13">
      <w:pPr>
        <w:pStyle w:val="24"/>
        <w:numPr>
          <w:ilvl w:val="0"/>
          <w:numId w:val="17"/>
        </w:numPr>
        <w:shd w:val="clear" w:color="auto" w:fill="auto"/>
        <w:tabs>
          <w:tab w:val="left" w:pos="351"/>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 xml:space="preserve">Выступление декабристов в </w:t>
      </w:r>
      <w:smartTag w:uri="urn:schemas-microsoft-com:office:smarttags" w:element="metricconverter">
        <w:smartTagPr>
          <w:attr w:name="ProductID" w:val="1825 г"/>
        </w:smartTagPr>
        <w:r w:rsidRPr="00890D13">
          <w:rPr>
            <w:rStyle w:val="311"/>
            <w:rFonts w:ascii="Times New Roman" w:hAnsi="Times New Roman"/>
            <w:sz w:val="24"/>
            <w:szCs w:val="24"/>
          </w:rPr>
          <w:t>1825 г</w:t>
        </w:r>
      </w:smartTag>
      <w:r w:rsidRPr="00890D13">
        <w:rPr>
          <w:rStyle w:val="311"/>
          <w:rFonts w:ascii="Times New Roman" w:hAnsi="Times New Roman"/>
          <w:sz w:val="24"/>
          <w:szCs w:val="24"/>
        </w:rPr>
        <w:t>. состоялось на:</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Манежной площади в Москве</w:t>
      </w:r>
    </w:p>
    <w:p w:rsidR="00B46007" w:rsidRPr="00890D13" w:rsidRDefault="00B46007" w:rsidP="00890D13">
      <w:pPr>
        <w:pStyle w:val="24"/>
        <w:shd w:val="clear" w:color="auto" w:fill="auto"/>
        <w:tabs>
          <w:tab w:val="left" w:pos="64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Марсовом поле в Санкт-Петербурге</w:t>
      </w:r>
    </w:p>
    <w:p w:rsidR="00B46007" w:rsidRPr="00890D13" w:rsidRDefault="00B46007" w:rsidP="00890D13">
      <w:pPr>
        <w:pStyle w:val="24"/>
        <w:shd w:val="clear" w:color="auto" w:fill="auto"/>
        <w:tabs>
          <w:tab w:val="left" w:pos="64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Сенатской площади в Санкт-Петербурге</w:t>
      </w:r>
    </w:p>
    <w:p w:rsidR="00B46007" w:rsidRPr="00890D13" w:rsidRDefault="00B46007" w:rsidP="00890D13">
      <w:pPr>
        <w:pStyle w:val="24"/>
        <w:shd w:val="clear" w:color="auto" w:fill="auto"/>
        <w:tabs>
          <w:tab w:val="left" w:pos="629"/>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Дворцовой площади в Санкт-Петербурге</w:t>
      </w:r>
    </w:p>
    <w:p w:rsidR="00B46007" w:rsidRPr="00890D13" w:rsidRDefault="00B46007" w:rsidP="00890D13">
      <w:pPr>
        <w:pStyle w:val="24"/>
        <w:numPr>
          <w:ilvl w:val="0"/>
          <w:numId w:val="17"/>
        </w:numPr>
        <w:shd w:val="clear" w:color="auto" w:fill="auto"/>
        <w:tabs>
          <w:tab w:val="left" w:pos="346"/>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Новый цензурный устав, введенный Николаем I, был назван:</w:t>
      </w:r>
    </w:p>
    <w:p w:rsidR="00B46007" w:rsidRPr="00890D13" w:rsidRDefault="00B46007" w:rsidP="00890D13">
      <w:pPr>
        <w:pStyle w:val="24"/>
        <w:shd w:val="clear" w:color="auto" w:fill="auto"/>
        <w:tabs>
          <w:tab w:val="left" w:pos="662"/>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«железным»</w:t>
      </w:r>
    </w:p>
    <w:p w:rsidR="00B46007" w:rsidRPr="00890D13" w:rsidRDefault="00B46007" w:rsidP="00890D13">
      <w:pPr>
        <w:pStyle w:val="24"/>
        <w:shd w:val="clear" w:color="auto" w:fill="auto"/>
        <w:tabs>
          <w:tab w:val="left" w:pos="662"/>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«чугунным»</w:t>
      </w:r>
    </w:p>
    <w:p w:rsidR="00B46007" w:rsidRPr="00890D13" w:rsidRDefault="00B46007" w:rsidP="00890D13">
      <w:pPr>
        <w:pStyle w:val="24"/>
        <w:shd w:val="clear" w:color="auto" w:fill="auto"/>
        <w:tabs>
          <w:tab w:val="left" w:pos="662"/>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«стальным»</w:t>
      </w:r>
    </w:p>
    <w:p w:rsidR="00B46007" w:rsidRPr="00890D13" w:rsidRDefault="00B46007" w:rsidP="00890D13">
      <w:pPr>
        <w:pStyle w:val="24"/>
        <w:shd w:val="clear" w:color="auto" w:fill="auto"/>
        <w:tabs>
          <w:tab w:val="left" w:pos="662"/>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 каменным »</w:t>
      </w:r>
    </w:p>
    <w:p w:rsidR="00B46007" w:rsidRPr="00890D13" w:rsidRDefault="00B46007" w:rsidP="00890D13">
      <w:pPr>
        <w:pStyle w:val="24"/>
        <w:numPr>
          <w:ilvl w:val="0"/>
          <w:numId w:val="17"/>
        </w:numPr>
        <w:shd w:val="clear" w:color="auto" w:fill="auto"/>
        <w:tabs>
          <w:tab w:val="left" w:pos="390"/>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«Общественная» или «государственная запашка», согласно ре</w:t>
      </w:r>
      <w:r w:rsidRPr="00890D13">
        <w:rPr>
          <w:rStyle w:val="311"/>
          <w:rFonts w:ascii="Times New Roman" w:hAnsi="Times New Roman"/>
          <w:sz w:val="24"/>
          <w:szCs w:val="24"/>
        </w:rPr>
        <w:softHyphen/>
        <w:t>форме государственной деревни П. Киселева, означала:</w:t>
      </w:r>
    </w:p>
    <w:p w:rsidR="00B46007" w:rsidRPr="00890D13" w:rsidRDefault="00B46007" w:rsidP="00890D13">
      <w:pPr>
        <w:pStyle w:val="24"/>
        <w:shd w:val="clear" w:color="auto" w:fill="auto"/>
        <w:tabs>
          <w:tab w:val="left" w:pos="638"/>
        </w:tabs>
        <w:spacing w:after="0" w:line="240" w:lineRule="auto"/>
        <w:ind w:right="280"/>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раздачу крестьянам дополнительных земель из государ</w:t>
      </w:r>
      <w:r w:rsidRPr="00890D13">
        <w:rPr>
          <w:rStyle w:val="311"/>
          <w:rFonts w:ascii="Times New Roman" w:hAnsi="Times New Roman"/>
          <w:b w:val="0"/>
          <w:sz w:val="24"/>
          <w:szCs w:val="24"/>
        </w:rPr>
        <w:softHyphen/>
        <w:t>ственного фонда, в случае необходимости</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частичное изъятие у помещиков земли в пользу крестьян</w:t>
      </w:r>
    </w:p>
    <w:p w:rsidR="00B46007" w:rsidRPr="00890D13" w:rsidRDefault="00B46007" w:rsidP="00890D13">
      <w:pPr>
        <w:pStyle w:val="24"/>
        <w:shd w:val="clear" w:color="auto" w:fill="auto"/>
        <w:tabs>
          <w:tab w:val="left" w:pos="638"/>
        </w:tabs>
        <w:spacing w:after="0" w:line="240" w:lineRule="auto"/>
        <w:ind w:right="280"/>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частичное изъятие земель у крестьян в пользу помещи</w:t>
      </w:r>
      <w:r w:rsidRPr="00890D13">
        <w:rPr>
          <w:rStyle w:val="311"/>
          <w:rFonts w:ascii="Times New Roman" w:hAnsi="Times New Roman"/>
          <w:b w:val="0"/>
          <w:sz w:val="24"/>
          <w:szCs w:val="24"/>
        </w:rPr>
        <w:softHyphen/>
        <w:t>ков</w:t>
      </w:r>
    </w:p>
    <w:p w:rsidR="00B46007" w:rsidRPr="00890D13" w:rsidRDefault="00B46007" w:rsidP="00890D13">
      <w:pPr>
        <w:pStyle w:val="24"/>
        <w:shd w:val="clear" w:color="auto" w:fill="auto"/>
        <w:tabs>
          <w:tab w:val="left" w:pos="638"/>
        </w:tabs>
        <w:spacing w:after="0" w:line="240" w:lineRule="auto"/>
        <w:ind w:right="280"/>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бесплатную отработку крестьянами на государственной земле («государственная барщина»)</w:t>
      </w:r>
    </w:p>
    <w:p w:rsidR="00B46007" w:rsidRPr="00890D13" w:rsidRDefault="00B46007" w:rsidP="00890D13">
      <w:pPr>
        <w:pStyle w:val="24"/>
        <w:numPr>
          <w:ilvl w:val="0"/>
          <w:numId w:val="17"/>
        </w:numPr>
        <w:shd w:val="clear" w:color="auto" w:fill="auto"/>
        <w:tabs>
          <w:tab w:val="left" w:pos="356"/>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Военная реформа Александра II не предусматривала:</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сохранение системы военных поселений</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отмену рекрутчины</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перевооружение армии нарезным оружием</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создание в России парового флота</w:t>
      </w:r>
    </w:p>
    <w:p w:rsidR="00B46007" w:rsidRPr="00890D13" w:rsidRDefault="00B46007" w:rsidP="00890D13">
      <w:pPr>
        <w:pStyle w:val="24"/>
        <w:numPr>
          <w:ilvl w:val="0"/>
          <w:numId w:val="17"/>
        </w:numPr>
        <w:shd w:val="clear" w:color="auto" w:fill="auto"/>
        <w:tabs>
          <w:tab w:val="left" w:pos="356"/>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Революционная организация под руководством С. Нечаева носи</w:t>
      </w:r>
      <w:r w:rsidRPr="00890D13">
        <w:rPr>
          <w:rStyle w:val="311"/>
          <w:rFonts w:ascii="Times New Roman" w:hAnsi="Times New Roman"/>
          <w:sz w:val="24"/>
          <w:szCs w:val="24"/>
        </w:rPr>
        <w:softHyphen/>
        <w:t>ла название:</w:t>
      </w:r>
    </w:p>
    <w:p w:rsidR="00B46007" w:rsidRPr="00890D13" w:rsidRDefault="00B46007" w:rsidP="00890D13">
      <w:pPr>
        <w:pStyle w:val="24"/>
        <w:shd w:val="clear" w:color="auto" w:fill="auto"/>
        <w:tabs>
          <w:tab w:val="left" w:pos="662"/>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«Общество большой пропаганды»</w:t>
      </w:r>
    </w:p>
    <w:p w:rsidR="00B46007" w:rsidRPr="00890D13" w:rsidRDefault="00B46007" w:rsidP="00890D13">
      <w:pPr>
        <w:pStyle w:val="24"/>
        <w:shd w:val="clear" w:color="auto" w:fill="auto"/>
        <w:tabs>
          <w:tab w:val="left" w:pos="662"/>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«Земля и воля»</w:t>
      </w:r>
    </w:p>
    <w:p w:rsidR="00B46007" w:rsidRPr="00890D13" w:rsidRDefault="00B46007" w:rsidP="00890D13">
      <w:pPr>
        <w:pStyle w:val="24"/>
        <w:shd w:val="clear" w:color="auto" w:fill="auto"/>
        <w:tabs>
          <w:tab w:val="left" w:pos="667"/>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«Черный передел»</w:t>
      </w:r>
    </w:p>
    <w:p w:rsidR="00B46007" w:rsidRPr="00890D13" w:rsidRDefault="00B46007" w:rsidP="00890D13">
      <w:pPr>
        <w:pStyle w:val="24"/>
        <w:shd w:val="clear" w:color="auto" w:fill="auto"/>
        <w:tabs>
          <w:tab w:val="left" w:pos="667"/>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«Народная расправа»</w:t>
      </w:r>
    </w:p>
    <w:p w:rsidR="00B46007" w:rsidRPr="00890D13" w:rsidRDefault="00B46007" w:rsidP="00890D13">
      <w:pPr>
        <w:pStyle w:val="24"/>
        <w:numPr>
          <w:ilvl w:val="0"/>
          <w:numId w:val="17"/>
        </w:numPr>
        <w:shd w:val="clear" w:color="auto" w:fill="auto"/>
        <w:tabs>
          <w:tab w:val="left" w:pos="356"/>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Идеологом русского анархизма во второй половине XIX века являлся:</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А. Герцен</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М. Бакунин</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Н. Чернышевский</w:t>
      </w:r>
    </w:p>
    <w:p w:rsidR="00B46007" w:rsidRPr="00890D13" w:rsidRDefault="00B46007" w:rsidP="00890D13">
      <w:pPr>
        <w:keepNext/>
        <w:keepLines/>
        <w:outlineLvl w:val="5"/>
        <w:rPr>
          <w:rStyle w:val="311"/>
          <w:bCs/>
          <w:sz w:val="24"/>
          <w:szCs w:val="24"/>
        </w:rPr>
      </w:pPr>
      <w:r w:rsidRPr="00890D13">
        <w:rPr>
          <w:rStyle w:val="311"/>
          <w:bCs/>
          <w:sz w:val="24"/>
          <w:szCs w:val="24"/>
        </w:rPr>
        <w:t>г)</w:t>
      </w:r>
      <w:r w:rsidRPr="00890D13">
        <w:rPr>
          <w:rStyle w:val="311"/>
          <w:bCs/>
          <w:sz w:val="24"/>
          <w:szCs w:val="24"/>
        </w:rPr>
        <w:tab/>
        <w:t>Г. Плеханов</w:t>
      </w:r>
    </w:p>
    <w:p w:rsidR="00B46007" w:rsidRPr="00890D13" w:rsidRDefault="00B46007" w:rsidP="00890D13">
      <w:pPr>
        <w:pStyle w:val="24"/>
        <w:numPr>
          <w:ilvl w:val="0"/>
          <w:numId w:val="17"/>
        </w:numPr>
        <w:shd w:val="clear" w:color="auto" w:fill="auto"/>
        <w:tabs>
          <w:tab w:val="left" w:pos="346"/>
        </w:tabs>
        <w:spacing w:after="0" w:line="240" w:lineRule="auto"/>
        <w:ind w:left="0" w:right="40" w:firstLine="0"/>
        <w:rPr>
          <w:rStyle w:val="311"/>
          <w:rFonts w:ascii="Times New Roman" w:hAnsi="Times New Roman"/>
          <w:sz w:val="24"/>
          <w:szCs w:val="24"/>
        </w:rPr>
      </w:pPr>
      <w:r w:rsidRPr="00890D13">
        <w:rPr>
          <w:rStyle w:val="311"/>
          <w:rFonts w:ascii="Times New Roman" w:hAnsi="Times New Roman"/>
          <w:sz w:val="24"/>
          <w:szCs w:val="24"/>
        </w:rPr>
        <w:t>Назовите событие, которое не относится ко времени правления Александра III.</w:t>
      </w:r>
    </w:p>
    <w:p w:rsidR="00B46007" w:rsidRPr="00890D13" w:rsidRDefault="00B46007" w:rsidP="00890D13">
      <w:pPr>
        <w:pStyle w:val="24"/>
        <w:shd w:val="clear" w:color="auto" w:fill="auto"/>
        <w:tabs>
          <w:tab w:val="left" w:pos="65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перевод крестьян на обязательные выкупы</w:t>
      </w:r>
    </w:p>
    <w:p w:rsidR="00B46007" w:rsidRPr="00890D13" w:rsidRDefault="00B46007" w:rsidP="00890D13">
      <w:pPr>
        <w:pStyle w:val="24"/>
        <w:shd w:val="clear" w:color="auto" w:fill="auto"/>
        <w:tabs>
          <w:tab w:val="left" w:pos="649"/>
        </w:tabs>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учреждение специальных Крестьянского и Дворянско</w:t>
      </w:r>
      <w:r w:rsidRPr="00890D13">
        <w:rPr>
          <w:rStyle w:val="311"/>
          <w:rFonts w:ascii="Times New Roman" w:hAnsi="Times New Roman"/>
          <w:b w:val="0"/>
          <w:sz w:val="24"/>
          <w:szCs w:val="24"/>
        </w:rPr>
        <w:softHyphen/>
        <w:t>го банков</w:t>
      </w:r>
    </w:p>
    <w:p w:rsidR="00B46007" w:rsidRPr="00890D13" w:rsidRDefault="00B46007" w:rsidP="00890D13">
      <w:pPr>
        <w:pStyle w:val="24"/>
        <w:shd w:val="clear" w:color="auto" w:fill="auto"/>
        <w:tabs>
          <w:tab w:val="left" w:pos="654"/>
        </w:tabs>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выделение дополнительных полномочий земскому само</w:t>
      </w:r>
      <w:r w:rsidRPr="00890D13">
        <w:rPr>
          <w:rStyle w:val="311"/>
          <w:rFonts w:ascii="Times New Roman" w:hAnsi="Times New Roman"/>
          <w:b w:val="0"/>
          <w:sz w:val="24"/>
          <w:szCs w:val="24"/>
        </w:rPr>
        <w:softHyphen/>
        <w:t>управлению</w:t>
      </w:r>
    </w:p>
    <w:p w:rsidR="00B46007" w:rsidRPr="00890D13" w:rsidRDefault="00B46007" w:rsidP="00890D13">
      <w:pPr>
        <w:pStyle w:val="24"/>
        <w:shd w:val="clear" w:color="auto" w:fill="auto"/>
        <w:tabs>
          <w:tab w:val="left" w:pos="658"/>
        </w:tabs>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разрешение губернаторам вводить режим чрезвычайно</w:t>
      </w:r>
      <w:r w:rsidRPr="00890D13">
        <w:rPr>
          <w:rStyle w:val="311"/>
          <w:rFonts w:ascii="Times New Roman" w:hAnsi="Times New Roman"/>
          <w:b w:val="0"/>
          <w:sz w:val="24"/>
          <w:szCs w:val="24"/>
        </w:rPr>
        <w:softHyphen/>
        <w:t>го управления</w:t>
      </w:r>
    </w:p>
    <w:p w:rsidR="00B46007" w:rsidRPr="00890D13" w:rsidRDefault="00B46007" w:rsidP="00890D13">
      <w:pPr>
        <w:pStyle w:val="24"/>
        <w:numPr>
          <w:ilvl w:val="0"/>
          <w:numId w:val="17"/>
        </w:numPr>
        <w:shd w:val="clear" w:color="auto" w:fill="auto"/>
        <w:tabs>
          <w:tab w:val="left" w:pos="346"/>
        </w:tabs>
        <w:spacing w:after="0" w:line="240" w:lineRule="auto"/>
        <w:ind w:left="0" w:right="40" w:firstLine="0"/>
        <w:rPr>
          <w:rStyle w:val="311"/>
          <w:rFonts w:ascii="Times New Roman" w:hAnsi="Times New Roman"/>
          <w:sz w:val="24"/>
          <w:szCs w:val="24"/>
        </w:rPr>
      </w:pPr>
      <w:r w:rsidRPr="00890D13">
        <w:rPr>
          <w:rStyle w:val="311"/>
          <w:rFonts w:ascii="Times New Roman" w:hAnsi="Times New Roman"/>
          <w:sz w:val="24"/>
          <w:szCs w:val="24"/>
        </w:rPr>
        <w:t>Министром внутренних дел в годы правления Александра III являлся:</w:t>
      </w:r>
    </w:p>
    <w:p w:rsidR="00B46007" w:rsidRPr="00890D13" w:rsidRDefault="00B46007" w:rsidP="00890D13">
      <w:pPr>
        <w:pStyle w:val="24"/>
        <w:shd w:val="clear" w:color="auto" w:fill="auto"/>
        <w:tabs>
          <w:tab w:val="left" w:pos="64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Д. Толстой</w:t>
      </w:r>
    </w:p>
    <w:p w:rsidR="00B46007" w:rsidRPr="00890D13" w:rsidRDefault="00B46007" w:rsidP="00890D13">
      <w:pPr>
        <w:pStyle w:val="24"/>
        <w:shd w:val="clear" w:color="auto" w:fill="auto"/>
        <w:tabs>
          <w:tab w:val="left" w:pos="65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К. Победоносцев</w:t>
      </w:r>
    </w:p>
    <w:p w:rsidR="00B46007" w:rsidRPr="00890D13" w:rsidRDefault="00B46007" w:rsidP="00890D13">
      <w:pPr>
        <w:pStyle w:val="24"/>
        <w:shd w:val="clear" w:color="auto" w:fill="auto"/>
        <w:tabs>
          <w:tab w:val="left" w:pos="65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С. Витте</w:t>
      </w:r>
    </w:p>
    <w:p w:rsidR="00B46007" w:rsidRPr="00890D13" w:rsidRDefault="00B46007" w:rsidP="00890D13">
      <w:pPr>
        <w:pStyle w:val="24"/>
        <w:shd w:val="clear" w:color="auto" w:fill="auto"/>
        <w:tabs>
          <w:tab w:val="left" w:pos="65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М. Катков</w:t>
      </w:r>
    </w:p>
    <w:p w:rsidR="00B46007" w:rsidRPr="00890D13" w:rsidRDefault="00B46007" w:rsidP="00890D13">
      <w:pPr>
        <w:pStyle w:val="24"/>
        <w:numPr>
          <w:ilvl w:val="0"/>
          <w:numId w:val="17"/>
        </w:numPr>
        <w:shd w:val="clear" w:color="auto" w:fill="auto"/>
        <w:tabs>
          <w:tab w:val="left" w:pos="346"/>
        </w:tabs>
        <w:spacing w:after="0" w:line="240" w:lineRule="auto"/>
        <w:ind w:left="0" w:right="40" w:firstLine="0"/>
        <w:rPr>
          <w:rStyle w:val="311"/>
          <w:rFonts w:ascii="Times New Roman" w:hAnsi="Times New Roman"/>
          <w:sz w:val="24"/>
          <w:szCs w:val="24"/>
        </w:rPr>
      </w:pPr>
      <w:r w:rsidRPr="00890D13">
        <w:rPr>
          <w:rStyle w:val="311"/>
          <w:rFonts w:ascii="Times New Roman" w:hAnsi="Times New Roman"/>
          <w:sz w:val="24"/>
          <w:szCs w:val="24"/>
        </w:rPr>
        <w:t>В начале XX века приоритетным направлением внешней поли</w:t>
      </w:r>
      <w:r w:rsidRPr="00890D13">
        <w:rPr>
          <w:rStyle w:val="311"/>
          <w:rFonts w:ascii="Times New Roman" w:hAnsi="Times New Roman"/>
          <w:sz w:val="24"/>
          <w:szCs w:val="24"/>
        </w:rPr>
        <w:softHyphen/>
        <w:t>тики России являлось:</w:t>
      </w:r>
    </w:p>
    <w:p w:rsidR="00B46007" w:rsidRPr="00890D13" w:rsidRDefault="00B46007" w:rsidP="00890D13">
      <w:pPr>
        <w:pStyle w:val="24"/>
        <w:shd w:val="clear" w:color="auto" w:fill="auto"/>
        <w:tabs>
          <w:tab w:val="left" w:pos="649"/>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дальневосточное</w:t>
      </w:r>
    </w:p>
    <w:p w:rsidR="00B46007" w:rsidRPr="00890D13" w:rsidRDefault="00B46007" w:rsidP="00890D13">
      <w:pPr>
        <w:pStyle w:val="24"/>
        <w:shd w:val="clear" w:color="auto" w:fill="auto"/>
        <w:tabs>
          <w:tab w:val="left" w:pos="65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западноевропейское</w:t>
      </w:r>
    </w:p>
    <w:p w:rsidR="00B46007" w:rsidRPr="00890D13" w:rsidRDefault="00B46007" w:rsidP="00890D13">
      <w:pPr>
        <w:pStyle w:val="24"/>
        <w:shd w:val="clear" w:color="auto" w:fill="auto"/>
        <w:tabs>
          <w:tab w:val="left" w:pos="65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восточное (балканское)</w:t>
      </w:r>
    </w:p>
    <w:p w:rsidR="00B46007" w:rsidRPr="00890D13" w:rsidRDefault="00B46007" w:rsidP="00890D13">
      <w:pPr>
        <w:pStyle w:val="24"/>
        <w:shd w:val="clear" w:color="auto" w:fill="auto"/>
        <w:tabs>
          <w:tab w:val="left" w:pos="65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среднеазиатское</w:t>
      </w:r>
    </w:p>
    <w:p w:rsidR="00B46007" w:rsidRPr="00890D13" w:rsidRDefault="00B46007" w:rsidP="00890D13">
      <w:pPr>
        <w:pStyle w:val="24"/>
        <w:numPr>
          <w:ilvl w:val="0"/>
          <w:numId w:val="17"/>
        </w:numPr>
        <w:shd w:val="clear" w:color="auto" w:fill="auto"/>
        <w:tabs>
          <w:tab w:val="left" w:pos="346"/>
        </w:tabs>
        <w:spacing w:after="0" w:line="240" w:lineRule="auto"/>
        <w:ind w:left="0" w:right="40" w:firstLine="0"/>
        <w:rPr>
          <w:rStyle w:val="311"/>
          <w:rFonts w:ascii="Times New Roman" w:hAnsi="Times New Roman"/>
          <w:sz w:val="24"/>
          <w:szCs w:val="24"/>
        </w:rPr>
      </w:pPr>
      <w:r w:rsidRPr="00890D13">
        <w:rPr>
          <w:rStyle w:val="311"/>
          <w:rFonts w:ascii="Times New Roman" w:hAnsi="Times New Roman"/>
          <w:sz w:val="24"/>
          <w:szCs w:val="24"/>
        </w:rPr>
        <w:t>На рубеже XIX—XX веков в экономике России правительство отдавало предпочтение развитию:</w:t>
      </w:r>
    </w:p>
    <w:p w:rsidR="00B46007" w:rsidRPr="00890D13" w:rsidRDefault="00B46007" w:rsidP="00890D13">
      <w:pPr>
        <w:pStyle w:val="24"/>
        <w:shd w:val="clear" w:color="auto" w:fill="auto"/>
        <w:tabs>
          <w:tab w:val="left" w:pos="65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сельского хозяйства</w:t>
      </w:r>
    </w:p>
    <w:p w:rsidR="00B46007" w:rsidRPr="00890D13" w:rsidRDefault="00B46007" w:rsidP="00890D13">
      <w:pPr>
        <w:pStyle w:val="24"/>
        <w:shd w:val="clear" w:color="auto" w:fill="auto"/>
        <w:tabs>
          <w:tab w:val="left" w:pos="649"/>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железнодорожного транспорта</w:t>
      </w:r>
    </w:p>
    <w:p w:rsidR="00B46007" w:rsidRPr="00890D13" w:rsidRDefault="00B46007" w:rsidP="00890D13">
      <w:pPr>
        <w:pStyle w:val="24"/>
        <w:shd w:val="clear" w:color="auto" w:fill="auto"/>
        <w:tabs>
          <w:tab w:val="left" w:pos="65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легкой промышленности</w:t>
      </w:r>
    </w:p>
    <w:p w:rsidR="00B46007" w:rsidRPr="00890D13" w:rsidRDefault="00B46007" w:rsidP="00890D13">
      <w:pPr>
        <w:pStyle w:val="24"/>
        <w:shd w:val="clear" w:color="auto" w:fill="auto"/>
        <w:tabs>
          <w:tab w:val="left" w:pos="65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внешней торговли</w:t>
      </w:r>
    </w:p>
    <w:p w:rsidR="00B46007" w:rsidRPr="00890D13" w:rsidRDefault="00B46007" w:rsidP="00890D13">
      <w:pPr>
        <w:pStyle w:val="24"/>
        <w:numPr>
          <w:ilvl w:val="0"/>
          <w:numId w:val="17"/>
        </w:numPr>
        <w:shd w:val="clear" w:color="auto" w:fill="auto"/>
        <w:tabs>
          <w:tab w:val="left" w:pos="375"/>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«Союз освобождения» в начале XX века — это:</w:t>
      </w:r>
    </w:p>
    <w:p w:rsidR="00B46007" w:rsidRPr="00890D13" w:rsidRDefault="00B46007" w:rsidP="00890D13">
      <w:pPr>
        <w:pStyle w:val="24"/>
        <w:shd w:val="clear" w:color="auto" w:fill="auto"/>
        <w:tabs>
          <w:tab w:val="left" w:pos="65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пролетарская революционная организация</w:t>
      </w:r>
    </w:p>
    <w:p w:rsidR="00B46007" w:rsidRPr="00890D13" w:rsidRDefault="00B46007" w:rsidP="00890D13">
      <w:pPr>
        <w:pStyle w:val="24"/>
        <w:shd w:val="clear" w:color="auto" w:fill="auto"/>
        <w:tabs>
          <w:tab w:val="left" w:pos="658"/>
        </w:tabs>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первая политическая организация российских либера</w:t>
      </w:r>
      <w:r w:rsidRPr="00890D13">
        <w:rPr>
          <w:rStyle w:val="311"/>
          <w:rFonts w:ascii="Times New Roman" w:hAnsi="Times New Roman"/>
          <w:b w:val="0"/>
          <w:sz w:val="24"/>
          <w:szCs w:val="24"/>
        </w:rPr>
        <w:softHyphen/>
        <w:t>лов</w:t>
      </w:r>
    </w:p>
    <w:p w:rsidR="00B46007" w:rsidRPr="00890D13" w:rsidRDefault="00B46007" w:rsidP="00890D13">
      <w:pPr>
        <w:pStyle w:val="24"/>
        <w:shd w:val="clear" w:color="auto" w:fill="auto"/>
        <w:tabs>
          <w:tab w:val="left" w:pos="65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одна из первых черносотенных организаций</w:t>
      </w:r>
    </w:p>
    <w:p w:rsidR="00B46007" w:rsidRPr="00890D13" w:rsidRDefault="00B46007" w:rsidP="00890D13">
      <w:pPr>
        <w:pStyle w:val="24"/>
        <w:shd w:val="clear" w:color="auto" w:fill="auto"/>
        <w:tabs>
          <w:tab w:val="left" w:pos="658"/>
        </w:tabs>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контролируемая правительством организация россий</w:t>
      </w:r>
      <w:r w:rsidRPr="00890D13">
        <w:rPr>
          <w:rStyle w:val="311"/>
          <w:rFonts w:ascii="Times New Roman" w:hAnsi="Times New Roman"/>
          <w:b w:val="0"/>
          <w:sz w:val="24"/>
          <w:szCs w:val="24"/>
        </w:rPr>
        <w:softHyphen/>
        <w:t>ской буржуазии</w:t>
      </w:r>
    </w:p>
    <w:p w:rsidR="00B46007" w:rsidRPr="00890D13" w:rsidRDefault="00B46007" w:rsidP="00890D13">
      <w:pPr>
        <w:pStyle w:val="24"/>
        <w:numPr>
          <w:ilvl w:val="0"/>
          <w:numId w:val="17"/>
        </w:numPr>
        <w:shd w:val="clear" w:color="auto" w:fill="auto"/>
        <w:tabs>
          <w:tab w:val="left" w:pos="356"/>
        </w:tabs>
        <w:spacing w:after="0" w:line="240" w:lineRule="auto"/>
        <w:ind w:left="0" w:right="40" w:firstLine="0"/>
        <w:rPr>
          <w:rStyle w:val="311"/>
          <w:rFonts w:ascii="Times New Roman" w:hAnsi="Times New Roman"/>
          <w:sz w:val="24"/>
          <w:szCs w:val="24"/>
        </w:rPr>
      </w:pPr>
      <w:r w:rsidRPr="00890D13">
        <w:rPr>
          <w:rStyle w:val="311"/>
          <w:rFonts w:ascii="Times New Roman" w:hAnsi="Times New Roman"/>
          <w:sz w:val="24"/>
          <w:szCs w:val="24"/>
        </w:rPr>
        <w:t>Событие, положившее начало I Русской революции, более известно под названием:</w:t>
      </w:r>
    </w:p>
    <w:p w:rsidR="00B46007" w:rsidRPr="00890D13" w:rsidRDefault="00B46007" w:rsidP="00890D13">
      <w:pPr>
        <w:pStyle w:val="24"/>
        <w:shd w:val="clear" w:color="auto" w:fill="auto"/>
        <w:tabs>
          <w:tab w:val="left" w:pos="667"/>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«ленский расстрел»</w:t>
      </w:r>
    </w:p>
    <w:p w:rsidR="00B46007" w:rsidRPr="00890D13" w:rsidRDefault="00B46007" w:rsidP="00890D13">
      <w:pPr>
        <w:pStyle w:val="24"/>
        <w:shd w:val="clear" w:color="auto" w:fill="auto"/>
        <w:tabs>
          <w:tab w:val="left" w:pos="662"/>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«хождение в народ»</w:t>
      </w:r>
    </w:p>
    <w:p w:rsidR="00B46007" w:rsidRPr="00890D13" w:rsidRDefault="00B46007" w:rsidP="00890D13">
      <w:pPr>
        <w:pStyle w:val="24"/>
        <w:shd w:val="clear" w:color="auto" w:fill="auto"/>
        <w:tabs>
          <w:tab w:val="left" w:pos="662"/>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«ходынская трагедия»</w:t>
      </w:r>
    </w:p>
    <w:p w:rsidR="00B46007" w:rsidRPr="00890D13" w:rsidRDefault="00B46007" w:rsidP="00890D13">
      <w:pPr>
        <w:pStyle w:val="24"/>
        <w:shd w:val="clear" w:color="auto" w:fill="auto"/>
        <w:tabs>
          <w:tab w:val="left" w:pos="667"/>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«кровавое воскресенье»</w:t>
      </w:r>
    </w:p>
    <w:p w:rsidR="00B46007" w:rsidRPr="00890D13" w:rsidRDefault="00B46007" w:rsidP="00890D13">
      <w:pPr>
        <w:pStyle w:val="24"/>
        <w:numPr>
          <w:ilvl w:val="0"/>
          <w:numId w:val="17"/>
        </w:numPr>
        <w:shd w:val="clear" w:color="auto" w:fill="auto"/>
        <w:tabs>
          <w:tab w:val="left" w:pos="331"/>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Центральной идеей аграрной реформы П. Столыпина являлось:</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сохранение и укрепление помещичьего землевладения</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поощрение использования удобрений и техники</w:t>
      </w:r>
    </w:p>
    <w:p w:rsidR="00B46007" w:rsidRPr="00890D13" w:rsidRDefault="00B46007" w:rsidP="00890D13">
      <w:pPr>
        <w:pStyle w:val="24"/>
        <w:shd w:val="clear" w:color="auto" w:fill="auto"/>
        <w:tabs>
          <w:tab w:val="left" w:pos="634"/>
        </w:tabs>
        <w:spacing w:after="0" w:line="240" w:lineRule="auto"/>
        <w:ind w:right="400"/>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выделение из общины самостоятельного крестьянина- единоличника</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увеличение зернового экспорта</w:t>
      </w:r>
    </w:p>
    <w:p w:rsidR="00B46007" w:rsidRPr="00890D13" w:rsidRDefault="00B46007" w:rsidP="00890D13">
      <w:pPr>
        <w:pStyle w:val="24"/>
        <w:numPr>
          <w:ilvl w:val="0"/>
          <w:numId w:val="17"/>
        </w:numPr>
        <w:shd w:val="clear" w:color="auto" w:fill="auto"/>
        <w:tabs>
          <w:tab w:val="left" w:pos="326"/>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Назовите страны, не являвшиеся союзниками России в Первой мировой войне.</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Великобритания и Франция</w:t>
      </w:r>
    </w:p>
    <w:p w:rsidR="00B46007" w:rsidRPr="00890D13" w:rsidRDefault="00B46007" w:rsidP="00890D13">
      <w:pPr>
        <w:pStyle w:val="24"/>
        <w:shd w:val="clear" w:color="auto" w:fill="auto"/>
        <w:tabs>
          <w:tab w:val="left" w:pos="629"/>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Турция и Австро-Венгрия</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Великобритания и Япония</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 xml:space="preserve">Япония и Италия (с </w:t>
      </w:r>
      <w:smartTag w:uri="urn:schemas-microsoft-com:office:smarttags" w:element="metricconverter">
        <w:smartTagPr>
          <w:attr w:name="ProductID" w:val="1915 г"/>
        </w:smartTagPr>
        <w:r w:rsidRPr="00890D13">
          <w:rPr>
            <w:rStyle w:val="311"/>
            <w:rFonts w:ascii="Times New Roman" w:hAnsi="Times New Roman"/>
            <w:b w:val="0"/>
            <w:sz w:val="24"/>
            <w:szCs w:val="24"/>
          </w:rPr>
          <w:t>1915 г</w:t>
        </w:r>
      </w:smartTag>
      <w:r w:rsidRPr="00890D13">
        <w:rPr>
          <w:rStyle w:val="311"/>
          <w:rFonts w:ascii="Times New Roman" w:hAnsi="Times New Roman"/>
          <w:b w:val="0"/>
          <w:sz w:val="24"/>
          <w:szCs w:val="24"/>
        </w:rPr>
        <w:t>.)</w:t>
      </w:r>
    </w:p>
    <w:p w:rsidR="00B46007" w:rsidRPr="00890D13" w:rsidRDefault="00B46007" w:rsidP="00890D13">
      <w:pPr>
        <w:pStyle w:val="24"/>
        <w:numPr>
          <w:ilvl w:val="0"/>
          <w:numId w:val="17"/>
        </w:numPr>
        <w:shd w:val="clear" w:color="auto" w:fill="auto"/>
        <w:tabs>
          <w:tab w:val="left" w:pos="336"/>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Система «двоевластия» в России после Февральской револю</w:t>
      </w:r>
      <w:r w:rsidRPr="00890D13">
        <w:rPr>
          <w:rStyle w:val="311"/>
          <w:rFonts w:ascii="Times New Roman" w:hAnsi="Times New Roman"/>
          <w:sz w:val="24"/>
          <w:szCs w:val="24"/>
        </w:rPr>
        <w:softHyphen/>
        <w:t>ции предусматривала:</w:t>
      </w:r>
    </w:p>
    <w:p w:rsidR="00B46007" w:rsidRPr="00890D13" w:rsidRDefault="00B46007" w:rsidP="00890D13">
      <w:pPr>
        <w:pStyle w:val="24"/>
        <w:shd w:val="clear" w:color="auto" w:fill="auto"/>
        <w:tabs>
          <w:tab w:val="left" w:pos="634"/>
        </w:tabs>
        <w:spacing w:after="0" w:line="240" w:lineRule="auto"/>
        <w:ind w:right="400"/>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одновременное функционирование Временного прави</w:t>
      </w:r>
      <w:r w:rsidRPr="00890D13">
        <w:rPr>
          <w:rStyle w:val="311"/>
          <w:rFonts w:ascii="Times New Roman" w:hAnsi="Times New Roman"/>
          <w:b w:val="0"/>
          <w:sz w:val="24"/>
          <w:szCs w:val="24"/>
        </w:rPr>
        <w:softHyphen/>
        <w:t>тельства и Петросовета</w:t>
      </w:r>
    </w:p>
    <w:p w:rsidR="00B46007" w:rsidRPr="00890D13" w:rsidRDefault="00B46007" w:rsidP="00890D13">
      <w:pPr>
        <w:pStyle w:val="24"/>
        <w:shd w:val="clear" w:color="auto" w:fill="auto"/>
        <w:tabs>
          <w:tab w:val="left" w:pos="634"/>
        </w:tabs>
        <w:spacing w:after="0" w:line="240" w:lineRule="auto"/>
        <w:ind w:right="400"/>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фактическое разделение власти между двумя основными буржуазными партиями — кадетами и октябристами</w:t>
      </w:r>
    </w:p>
    <w:p w:rsidR="00B46007" w:rsidRPr="00890D13" w:rsidRDefault="00B46007" w:rsidP="00890D13">
      <w:pPr>
        <w:pStyle w:val="24"/>
        <w:shd w:val="clear" w:color="auto" w:fill="auto"/>
        <w:tabs>
          <w:tab w:val="left" w:pos="638"/>
        </w:tabs>
        <w:spacing w:after="0" w:line="240" w:lineRule="auto"/>
        <w:ind w:right="400"/>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участие российского генералитета в осуществлении по</w:t>
      </w:r>
      <w:r w:rsidRPr="00890D13">
        <w:rPr>
          <w:rStyle w:val="311"/>
          <w:rFonts w:ascii="Times New Roman" w:hAnsi="Times New Roman"/>
          <w:b w:val="0"/>
          <w:sz w:val="24"/>
          <w:szCs w:val="24"/>
        </w:rPr>
        <w:softHyphen/>
        <w:t>литической власти</w:t>
      </w:r>
    </w:p>
    <w:p w:rsidR="00B46007" w:rsidRPr="00890D13" w:rsidRDefault="00B46007" w:rsidP="00890D13">
      <w:pPr>
        <w:pStyle w:val="24"/>
        <w:shd w:val="clear" w:color="auto" w:fill="auto"/>
        <w:tabs>
          <w:tab w:val="left" w:pos="638"/>
        </w:tabs>
        <w:spacing w:after="0" w:line="240" w:lineRule="auto"/>
        <w:ind w:right="400"/>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создание Временного правительства и Государственно</w:t>
      </w:r>
      <w:r w:rsidRPr="00890D13">
        <w:rPr>
          <w:rStyle w:val="311"/>
          <w:rFonts w:ascii="Times New Roman" w:hAnsi="Times New Roman"/>
          <w:b w:val="0"/>
          <w:sz w:val="24"/>
          <w:szCs w:val="24"/>
        </w:rPr>
        <w:softHyphen/>
        <w:t>го совета как высших органов власти</w:t>
      </w:r>
    </w:p>
    <w:p w:rsidR="00B46007" w:rsidRPr="00890D13" w:rsidRDefault="00B46007" w:rsidP="00890D13">
      <w:pPr>
        <w:pStyle w:val="24"/>
        <w:numPr>
          <w:ilvl w:val="0"/>
          <w:numId w:val="17"/>
        </w:numPr>
        <w:shd w:val="clear" w:color="auto" w:fill="auto"/>
        <w:tabs>
          <w:tab w:val="left" w:pos="331"/>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 xml:space="preserve">Правительство, созданное после Октябрьского переворота </w:t>
      </w:r>
      <w:smartTag w:uri="urn:schemas-microsoft-com:office:smarttags" w:element="metricconverter">
        <w:smartTagPr>
          <w:attr w:name="ProductID" w:val="1917 г"/>
        </w:smartTagPr>
        <w:r w:rsidRPr="00890D13">
          <w:rPr>
            <w:rStyle w:val="311"/>
            <w:rFonts w:ascii="Times New Roman" w:hAnsi="Times New Roman"/>
            <w:sz w:val="24"/>
            <w:szCs w:val="24"/>
          </w:rPr>
          <w:t>1917 г</w:t>
        </w:r>
      </w:smartTag>
      <w:r w:rsidRPr="00890D13">
        <w:rPr>
          <w:rStyle w:val="311"/>
          <w:rFonts w:ascii="Times New Roman" w:hAnsi="Times New Roman"/>
          <w:sz w:val="24"/>
          <w:szCs w:val="24"/>
        </w:rPr>
        <w:t>., называлось:</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Временное Революционное Правительство</w:t>
      </w:r>
    </w:p>
    <w:p w:rsidR="00B46007" w:rsidRPr="00890D13" w:rsidRDefault="00B46007" w:rsidP="00890D13">
      <w:pPr>
        <w:pStyle w:val="24"/>
        <w:shd w:val="clear" w:color="auto" w:fill="auto"/>
        <w:tabs>
          <w:tab w:val="left" w:pos="64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Совет Народных Комиссаров</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Центральный Исполнительный Комитет</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Верховный Совет</w:t>
      </w:r>
    </w:p>
    <w:p w:rsidR="00B46007" w:rsidRPr="00890D13" w:rsidRDefault="00B46007" w:rsidP="00890D13">
      <w:pPr>
        <w:pStyle w:val="24"/>
        <w:numPr>
          <w:ilvl w:val="0"/>
          <w:numId w:val="17"/>
        </w:numPr>
        <w:shd w:val="clear" w:color="auto" w:fill="auto"/>
        <w:tabs>
          <w:tab w:val="left" w:pos="331"/>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Политика продразверстки в годы Гражданской войны предус</w:t>
      </w:r>
      <w:r w:rsidRPr="00890D13">
        <w:rPr>
          <w:rStyle w:val="311"/>
          <w:rFonts w:ascii="Times New Roman" w:hAnsi="Times New Roman"/>
          <w:sz w:val="24"/>
          <w:szCs w:val="24"/>
        </w:rPr>
        <w:softHyphen/>
        <w:t>матривала:</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увеличение хлебного импорта</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увеличение хлебного экспорта</w:t>
      </w:r>
    </w:p>
    <w:p w:rsidR="00B46007" w:rsidRPr="00890D13" w:rsidRDefault="00B46007" w:rsidP="00890D13">
      <w:pPr>
        <w:keepNext/>
        <w:keepLines/>
        <w:outlineLvl w:val="5"/>
        <w:rPr>
          <w:rStyle w:val="311"/>
          <w:bCs/>
          <w:sz w:val="24"/>
          <w:szCs w:val="24"/>
        </w:rPr>
      </w:pPr>
      <w:r w:rsidRPr="00890D13">
        <w:rPr>
          <w:rStyle w:val="311"/>
          <w:bCs/>
          <w:sz w:val="24"/>
          <w:szCs w:val="24"/>
        </w:rPr>
        <w:t>в)</w:t>
      </w:r>
      <w:r w:rsidRPr="00890D13">
        <w:rPr>
          <w:rStyle w:val="311"/>
          <w:bCs/>
          <w:sz w:val="24"/>
          <w:szCs w:val="24"/>
        </w:rPr>
        <w:tab/>
        <w:t>изъятие зерна и продовольствия у крестьян без какой- либо компенсации</w:t>
      </w:r>
    </w:p>
    <w:p w:rsidR="00B46007" w:rsidRPr="00890D13" w:rsidRDefault="00B46007" w:rsidP="00890D13">
      <w:pPr>
        <w:pStyle w:val="24"/>
        <w:shd w:val="clear" w:color="auto" w:fill="auto"/>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г)        равномерное распределение продовольственных запасов между городом и деревней</w:t>
      </w:r>
    </w:p>
    <w:p w:rsidR="00B46007" w:rsidRPr="00890D13" w:rsidRDefault="00B46007" w:rsidP="00890D13">
      <w:pPr>
        <w:pStyle w:val="24"/>
        <w:numPr>
          <w:ilvl w:val="0"/>
          <w:numId w:val="17"/>
        </w:numPr>
        <w:shd w:val="clear" w:color="auto" w:fill="auto"/>
        <w:tabs>
          <w:tab w:val="left" w:pos="351"/>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 xml:space="preserve">Конституция СССР </w:t>
      </w:r>
      <w:smartTag w:uri="urn:schemas-microsoft-com:office:smarttags" w:element="metricconverter">
        <w:smartTagPr>
          <w:attr w:name="ProductID" w:val="1924 г"/>
        </w:smartTagPr>
        <w:r w:rsidRPr="00890D13">
          <w:rPr>
            <w:rStyle w:val="311"/>
            <w:rFonts w:ascii="Times New Roman" w:hAnsi="Times New Roman"/>
            <w:sz w:val="24"/>
            <w:szCs w:val="24"/>
          </w:rPr>
          <w:t>1924 г</w:t>
        </w:r>
      </w:smartTag>
      <w:r w:rsidRPr="00890D13">
        <w:rPr>
          <w:rStyle w:val="311"/>
          <w:rFonts w:ascii="Times New Roman" w:hAnsi="Times New Roman"/>
          <w:sz w:val="24"/>
          <w:szCs w:val="24"/>
        </w:rPr>
        <w:t>. предусматривала:</w:t>
      </w:r>
    </w:p>
    <w:p w:rsidR="00B46007" w:rsidRPr="00890D13" w:rsidRDefault="00B46007" w:rsidP="00890D13">
      <w:pPr>
        <w:pStyle w:val="24"/>
        <w:shd w:val="clear" w:color="auto" w:fill="auto"/>
        <w:tabs>
          <w:tab w:val="left" w:pos="638"/>
        </w:tabs>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свободное изменение территориальных границ советских республик</w:t>
      </w:r>
    </w:p>
    <w:p w:rsidR="00B46007" w:rsidRPr="00890D13" w:rsidRDefault="00B46007" w:rsidP="00890D13">
      <w:pPr>
        <w:pStyle w:val="24"/>
        <w:shd w:val="clear" w:color="auto" w:fill="auto"/>
        <w:tabs>
          <w:tab w:val="left" w:pos="629"/>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ликвидацию суверенитета каждой советской республики</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неравноправность республик</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право свободного выхода республик из СССР</w:t>
      </w:r>
    </w:p>
    <w:p w:rsidR="00B46007" w:rsidRPr="00890D13" w:rsidRDefault="00B46007" w:rsidP="00890D13">
      <w:pPr>
        <w:pStyle w:val="24"/>
        <w:numPr>
          <w:ilvl w:val="0"/>
          <w:numId w:val="17"/>
        </w:numPr>
        <w:shd w:val="clear" w:color="auto" w:fill="auto"/>
        <w:tabs>
          <w:tab w:val="left" w:pos="346"/>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Назовите пункт, который не входил в цели политики коллекти</w:t>
      </w:r>
      <w:r w:rsidRPr="00890D13">
        <w:rPr>
          <w:rStyle w:val="311"/>
          <w:rFonts w:ascii="Times New Roman" w:hAnsi="Times New Roman"/>
          <w:sz w:val="24"/>
          <w:szCs w:val="24"/>
        </w:rPr>
        <w:softHyphen/>
        <w:t>визации.</w:t>
      </w:r>
    </w:p>
    <w:p w:rsidR="00B46007" w:rsidRPr="00890D13" w:rsidRDefault="00B46007" w:rsidP="00890D13">
      <w:pPr>
        <w:pStyle w:val="24"/>
        <w:shd w:val="clear" w:color="auto" w:fill="auto"/>
        <w:tabs>
          <w:tab w:val="left" w:pos="634"/>
        </w:tabs>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изъятие средств из сельского хозяйства для проведе</w:t>
      </w:r>
      <w:r w:rsidRPr="00890D13">
        <w:rPr>
          <w:rStyle w:val="311"/>
          <w:rFonts w:ascii="Times New Roman" w:hAnsi="Times New Roman"/>
          <w:b w:val="0"/>
          <w:sz w:val="24"/>
          <w:szCs w:val="24"/>
        </w:rPr>
        <w:softHyphen/>
        <w:t>ния индустриализации</w:t>
      </w:r>
    </w:p>
    <w:p w:rsidR="00B46007" w:rsidRPr="00890D13" w:rsidRDefault="00B46007" w:rsidP="00890D13">
      <w:pPr>
        <w:pStyle w:val="24"/>
        <w:shd w:val="clear" w:color="auto" w:fill="auto"/>
        <w:tabs>
          <w:tab w:val="left" w:pos="634"/>
        </w:tabs>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социальное подчинение крестьянства советской власти и Коммунистической партии</w:t>
      </w:r>
    </w:p>
    <w:p w:rsidR="00B46007" w:rsidRPr="00890D13" w:rsidRDefault="00B46007" w:rsidP="00890D13">
      <w:pPr>
        <w:pStyle w:val="24"/>
        <w:shd w:val="clear" w:color="auto" w:fill="auto"/>
        <w:tabs>
          <w:tab w:val="left" w:pos="638"/>
        </w:tabs>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повышение уровня материального благосостояния кре</w:t>
      </w:r>
      <w:r w:rsidRPr="00890D13">
        <w:rPr>
          <w:rStyle w:val="311"/>
          <w:rFonts w:ascii="Times New Roman" w:hAnsi="Times New Roman"/>
          <w:b w:val="0"/>
          <w:sz w:val="24"/>
          <w:szCs w:val="24"/>
        </w:rPr>
        <w:softHyphen/>
        <w:t>стьянства</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обобществление сельскохозяйственного производства</w:t>
      </w:r>
    </w:p>
    <w:p w:rsidR="00B46007" w:rsidRPr="00890D13" w:rsidRDefault="00B46007" w:rsidP="00890D13">
      <w:pPr>
        <w:pStyle w:val="24"/>
        <w:numPr>
          <w:ilvl w:val="0"/>
          <w:numId w:val="17"/>
        </w:numPr>
        <w:shd w:val="clear" w:color="auto" w:fill="auto"/>
        <w:tabs>
          <w:tab w:val="left" w:pos="375"/>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«Линия Маннергейма» была взята советскими войсками в ходе:</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советско-финской войны</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боевых действий на озере Хасан</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Великой Отечественной войны</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Квантунской операции</w:t>
      </w:r>
    </w:p>
    <w:p w:rsidR="00B46007" w:rsidRPr="00890D13" w:rsidRDefault="00B46007" w:rsidP="00890D13">
      <w:pPr>
        <w:pStyle w:val="24"/>
        <w:numPr>
          <w:ilvl w:val="0"/>
          <w:numId w:val="17"/>
        </w:numPr>
        <w:shd w:val="clear" w:color="auto" w:fill="auto"/>
        <w:tabs>
          <w:tab w:val="left" w:pos="346"/>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Первые испытания советской атомной бомбы были проведены в:</w:t>
      </w:r>
    </w:p>
    <w:p w:rsidR="00B46007" w:rsidRPr="00890D13" w:rsidRDefault="00B46007" w:rsidP="00890D13">
      <w:pPr>
        <w:pStyle w:val="24"/>
        <w:shd w:val="clear" w:color="auto" w:fill="auto"/>
        <w:tabs>
          <w:tab w:val="left" w:pos="64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r>
      <w:smartTag w:uri="urn:schemas-microsoft-com:office:smarttags" w:element="metricconverter">
        <w:smartTagPr>
          <w:attr w:name="ProductID" w:val="1945 г"/>
        </w:smartTagPr>
        <w:r w:rsidRPr="00890D13">
          <w:rPr>
            <w:rStyle w:val="311"/>
            <w:rFonts w:ascii="Times New Roman" w:hAnsi="Times New Roman"/>
            <w:b w:val="0"/>
            <w:sz w:val="24"/>
            <w:szCs w:val="24"/>
          </w:rPr>
          <w:t>1945 г</w:t>
        </w:r>
      </w:smartTag>
      <w:r w:rsidRPr="00890D13">
        <w:rPr>
          <w:rStyle w:val="311"/>
          <w:rFonts w:ascii="Times New Roman" w:hAnsi="Times New Roman"/>
          <w:b w:val="0"/>
          <w:sz w:val="24"/>
          <w:szCs w:val="24"/>
        </w:rPr>
        <w:t>.</w:t>
      </w:r>
    </w:p>
    <w:p w:rsidR="00B46007" w:rsidRPr="00890D13" w:rsidRDefault="00B46007" w:rsidP="00890D13">
      <w:pPr>
        <w:pStyle w:val="24"/>
        <w:shd w:val="clear" w:color="auto" w:fill="auto"/>
        <w:tabs>
          <w:tab w:val="left" w:pos="64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r>
      <w:smartTag w:uri="urn:schemas-microsoft-com:office:smarttags" w:element="metricconverter">
        <w:smartTagPr>
          <w:attr w:name="ProductID" w:val="1947 г"/>
        </w:smartTagPr>
        <w:r w:rsidRPr="00890D13">
          <w:rPr>
            <w:rStyle w:val="311"/>
            <w:rFonts w:ascii="Times New Roman" w:hAnsi="Times New Roman"/>
            <w:b w:val="0"/>
            <w:sz w:val="24"/>
            <w:szCs w:val="24"/>
          </w:rPr>
          <w:t>1947 г</w:t>
        </w:r>
      </w:smartTag>
      <w:r w:rsidRPr="00890D13">
        <w:rPr>
          <w:rStyle w:val="311"/>
          <w:rFonts w:ascii="Times New Roman" w:hAnsi="Times New Roman"/>
          <w:b w:val="0"/>
          <w:sz w:val="24"/>
          <w:szCs w:val="24"/>
        </w:rPr>
        <w:t>.</w:t>
      </w:r>
    </w:p>
    <w:p w:rsidR="00B46007" w:rsidRPr="00890D13" w:rsidRDefault="00B46007" w:rsidP="00890D13">
      <w:pPr>
        <w:pStyle w:val="24"/>
        <w:shd w:val="clear" w:color="auto" w:fill="auto"/>
        <w:tabs>
          <w:tab w:val="left" w:pos="64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r>
      <w:smartTag w:uri="urn:schemas-microsoft-com:office:smarttags" w:element="metricconverter">
        <w:smartTagPr>
          <w:attr w:name="ProductID" w:val="1949 г"/>
        </w:smartTagPr>
        <w:r w:rsidRPr="00890D13">
          <w:rPr>
            <w:rStyle w:val="311"/>
            <w:rFonts w:ascii="Times New Roman" w:hAnsi="Times New Roman"/>
            <w:b w:val="0"/>
            <w:sz w:val="24"/>
            <w:szCs w:val="24"/>
          </w:rPr>
          <w:t>1949 г</w:t>
        </w:r>
      </w:smartTag>
      <w:r w:rsidRPr="00890D13">
        <w:rPr>
          <w:rStyle w:val="311"/>
          <w:rFonts w:ascii="Times New Roman" w:hAnsi="Times New Roman"/>
          <w:b w:val="0"/>
          <w:sz w:val="24"/>
          <w:szCs w:val="24"/>
        </w:rPr>
        <w:t>.</w:t>
      </w:r>
    </w:p>
    <w:p w:rsidR="00B46007" w:rsidRPr="00890D13" w:rsidRDefault="00B46007" w:rsidP="00890D13">
      <w:pPr>
        <w:pStyle w:val="24"/>
        <w:shd w:val="clear" w:color="auto" w:fill="auto"/>
        <w:tabs>
          <w:tab w:val="left" w:pos="64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r>
      <w:smartTag w:uri="urn:schemas-microsoft-com:office:smarttags" w:element="metricconverter">
        <w:smartTagPr>
          <w:attr w:name="ProductID" w:val="1953 г"/>
        </w:smartTagPr>
        <w:r w:rsidRPr="00890D13">
          <w:rPr>
            <w:rStyle w:val="311"/>
            <w:rFonts w:ascii="Times New Roman" w:hAnsi="Times New Roman"/>
            <w:b w:val="0"/>
            <w:sz w:val="24"/>
            <w:szCs w:val="24"/>
          </w:rPr>
          <w:t>1953 г</w:t>
        </w:r>
      </w:smartTag>
      <w:r w:rsidRPr="00890D13">
        <w:rPr>
          <w:rStyle w:val="311"/>
          <w:rFonts w:ascii="Times New Roman" w:hAnsi="Times New Roman"/>
          <w:b w:val="0"/>
          <w:sz w:val="24"/>
          <w:szCs w:val="24"/>
        </w:rPr>
        <w:t>.</w:t>
      </w:r>
    </w:p>
    <w:p w:rsidR="00B46007" w:rsidRPr="00890D13" w:rsidRDefault="00B46007" w:rsidP="00890D13">
      <w:pPr>
        <w:pStyle w:val="24"/>
        <w:numPr>
          <w:ilvl w:val="0"/>
          <w:numId w:val="17"/>
        </w:numPr>
        <w:shd w:val="clear" w:color="auto" w:fill="auto"/>
        <w:tabs>
          <w:tab w:val="left" w:pos="351"/>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 xml:space="preserve">4 октября </w:t>
      </w:r>
      <w:smartTag w:uri="urn:schemas-microsoft-com:office:smarttags" w:element="metricconverter">
        <w:smartTagPr>
          <w:attr w:name="ProductID" w:val="1957 г"/>
        </w:smartTagPr>
        <w:r w:rsidRPr="00890D13">
          <w:rPr>
            <w:rStyle w:val="311"/>
            <w:rFonts w:ascii="Times New Roman" w:hAnsi="Times New Roman"/>
            <w:sz w:val="24"/>
            <w:szCs w:val="24"/>
          </w:rPr>
          <w:t>1957 г</w:t>
        </w:r>
      </w:smartTag>
      <w:r w:rsidRPr="00890D13">
        <w:rPr>
          <w:rStyle w:val="311"/>
          <w:rFonts w:ascii="Times New Roman" w:hAnsi="Times New Roman"/>
          <w:sz w:val="24"/>
          <w:szCs w:val="24"/>
        </w:rPr>
        <w:t>. в Советском Союзе:</w:t>
      </w:r>
    </w:p>
    <w:p w:rsidR="00B46007" w:rsidRPr="00890D13" w:rsidRDefault="00B46007" w:rsidP="00890D13">
      <w:pPr>
        <w:pStyle w:val="24"/>
        <w:shd w:val="clear" w:color="auto" w:fill="auto"/>
        <w:tabs>
          <w:tab w:val="left" w:pos="638"/>
        </w:tabs>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произведено первое в мире испытание водородной бомбы</w:t>
      </w:r>
    </w:p>
    <w:p w:rsidR="00B46007" w:rsidRPr="00890D13" w:rsidRDefault="00B46007" w:rsidP="00890D13">
      <w:pPr>
        <w:pStyle w:val="24"/>
        <w:shd w:val="clear" w:color="auto" w:fill="auto"/>
        <w:tabs>
          <w:tab w:val="left" w:pos="638"/>
        </w:tabs>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был запущен в космос первый в мире искусственный спутник земли (ИСЗ)</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введен в эксплуатацию первый в мире атомный ледокол</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впервые был осуществлен прием телесигнала</w:t>
      </w:r>
    </w:p>
    <w:p w:rsidR="00B46007" w:rsidRPr="00890D13" w:rsidRDefault="00B46007" w:rsidP="00890D13">
      <w:pPr>
        <w:pStyle w:val="24"/>
        <w:numPr>
          <w:ilvl w:val="0"/>
          <w:numId w:val="17"/>
        </w:numPr>
        <w:shd w:val="clear" w:color="auto" w:fill="auto"/>
        <w:tabs>
          <w:tab w:val="left" w:pos="351"/>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Новая Программа Коммунистической партии СССР в годы прав</w:t>
      </w:r>
      <w:r w:rsidRPr="00890D13">
        <w:rPr>
          <w:rStyle w:val="311"/>
          <w:rFonts w:ascii="Times New Roman" w:hAnsi="Times New Roman"/>
          <w:sz w:val="24"/>
          <w:szCs w:val="24"/>
        </w:rPr>
        <w:softHyphen/>
        <w:t>ления Н. Хрущева была принята:</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XXII съездом КПСС</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очередным пленумом ЦК КПСС</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Верховным Советом СССР</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партийной конференцией</w:t>
      </w:r>
    </w:p>
    <w:p w:rsidR="00B46007" w:rsidRPr="00890D13" w:rsidRDefault="00B46007" w:rsidP="00890D13">
      <w:pPr>
        <w:pStyle w:val="24"/>
        <w:numPr>
          <w:ilvl w:val="0"/>
          <w:numId w:val="17"/>
        </w:numPr>
        <w:shd w:val="clear" w:color="auto" w:fill="auto"/>
        <w:tabs>
          <w:tab w:val="left" w:pos="351"/>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Назовите действие во внешней политике, которое не было пред</w:t>
      </w:r>
      <w:r w:rsidRPr="00890D13">
        <w:rPr>
          <w:rStyle w:val="311"/>
          <w:rFonts w:ascii="Times New Roman" w:hAnsi="Times New Roman"/>
          <w:sz w:val="24"/>
          <w:szCs w:val="24"/>
        </w:rPr>
        <w:softHyphen/>
        <w:t>принято Советским Союзом в годы правления Н. Хрущева.</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разрыв дипломатических отношений с Албанией</w:t>
      </w:r>
    </w:p>
    <w:p w:rsidR="00B46007" w:rsidRPr="00890D13" w:rsidRDefault="00B46007" w:rsidP="00890D13">
      <w:pPr>
        <w:pStyle w:val="24"/>
        <w:shd w:val="clear" w:color="auto" w:fill="auto"/>
        <w:tabs>
          <w:tab w:val="left" w:pos="638"/>
        </w:tabs>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вмешательство советских войск во внутренние дела Венгрии</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оказание поддержки странам «третьего мира»</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нормализация отношений с маоистским Китаем</w:t>
      </w:r>
    </w:p>
    <w:p w:rsidR="00B46007" w:rsidRPr="00890D13" w:rsidRDefault="00B46007" w:rsidP="00890D13">
      <w:pPr>
        <w:pStyle w:val="24"/>
        <w:numPr>
          <w:ilvl w:val="0"/>
          <w:numId w:val="17"/>
        </w:numPr>
        <w:shd w:val="clear" w:color="auto" w:fill="auto"/>
        <w:tabs>
          <w:tab w:val="left" w:pos="351"/>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Укажите форму творческой активности советских трудящихся в 60-70-е годы XX века, для которой характерна борьба за бездефектное изготовление продукции.</w:t>
      </w:r>
    </w:p>
    <w:p w:rsidR="00B46007" w:rsidRPr="00890D13" w:rsidRDefault="00B46007" w:rsidP="00890D13">
      <w:pPr>
        <w:pStyle w:val="24"/>
        <w:shd w:val="clear" w:color="auto" w:fill="auto"/>
        <w:tabs>
          <w:tab w:val="left" w:pos="65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«злобинский метод»</w:t>
      </w:r>
    </w:p>
    <w:p w:rsidR="00B46007" w:rsidRPr="00890D13" w:rsidRDefault="00B46007" w:rsidP="00890D13">
      <w:pPr>
        <w:pStyle w:val="24"/>
        <w:shd w:val="clear" w:color="auto" w:fill="auto"/>
        <w:tabs>
          <w:tab w:val="left" w:pos="65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«щекинский эксперимент»</w:t>
      </w:r>
    </w:p>
    <w:p w:rsidR="00B46007" w:rsidRPr="00890D13" w:rsidRDefault="00B46007" w:rsidP="00890D13">
      <w:pPr>
        <w:pStyle w:val="24"/>
        <w:shd w:val="clear" w:color="auto" w:fill="auto"/>
        <w:tabs>
          <w:tab w:val="left" w:pos="662"/>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«саратовский почин»</w:t>
      </w:r>
    </w:p>
    <w:p w:rsidR="00B46007" w:rsidRPr="00890D13" w:rsidRDefault="00B46007" w:rsidP="00890D13">
      <w:pPr>
        <w:pStyle w:val="24"/>
        <w:shd w:val="clear" w:color="auto" w:fill="auto"/>
        <w:tabs>
          <w:tab w:val="left" w:pos="662"/>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«соцсоревнование»</w:t>
      </w:r>
    </w:p>
    <w:p w:rsidR="00B46007" w:rsidRPr="00890D13" w:rsidRDefault="00B46007" w:rsidP="00890D13">
      <w:pPr>
        <w:pStyle w:val="24"/>
        <w:numPr>
          <w:ilvl w:val="0"/>
          <w:numId w:val="17"/>
        </w:numPr>
        <w:shd w:val="clear" w:color="auto" w:fill="auto"/>
        <w:tabs>
          <w:tab w:val="left" w:pos="356"/>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Советские войска были выведены из Афганистана в:</w:t>
      </w:r>
    </w:p>
    <w:p w:rsidR="00B46007" w:rsidRPr="00890D13" w:rsidRDefault="00B46007" w:rsidP="00890D13">
      <w:pPr>
        <w:pStyle w:val="24"/>
        <w:shd w:val="clear" w:color="auto" w:fill="auto"/>
        <w:tabs>
          <w:tab w:val="left" w:pos="64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r>
      <w:smartTag w:uri="urn:schemas-microsoft-com:office:smarttags" w:element="metricconverter">
        <w:smartTagPr>
          <w:attr w:name="ProductID" w:val="1985 г"/>
        </w:smartTagPr>
        <w:r w:rsidRPr="00890D13">
          <w:rPr>
            <w:rStyle w:val="311"/>
            <w:rFonts w:ascii="Times New Roman" w:hAnsi="Times New Roman"/>
            <w:b w:val="0"/>
            <w:sz w:val="24"/>
            <w:szCs w:val="24"/>
          </w:rPr>
          <w:t>1985 г</w:t>
        </w:r>
      </w:smartTag>
      <w:r w:rsidRPr="00890D13">
        <w:rPr>
          <w:rStyle w:val="311"/>
          <w:rFonts w:ascii="Times New Roman" w:hAnsi="Times New Roman"/>
          <w:b w:val="0"/>
          <w:sz w:val="24"/>
          <w:szCs w:val="24"/>
        </w:rPr>
        <w:t>.</w:t>
      </w:r>
    </w:p>
    <w:p w:rsidR="00B46007" w:rsidRPr="00890D13" w:rsidRDefault="00B46007" w:rsidP="00890D13">
      <w:pPr>
        <w:pStyle w:val="24"/>
        <w:shd w:val="clear" w:color="auto" w:fill="auto"/>
        <w:tabs>
          <w:tab w:val="left" w:pos="64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r>
      <w:smartTag w:uri="urn:schemas-microsoft-com:office:smarttags" w:element="metricconverter">
        <w:smartTagPr>
          <w:attr w:name="ProductID" w:val="1989 г"/>
        </w:smartTagPr>
        <w:r w:rsidRPr="00890D13">
          <w:rPr>
            <w:rStyle w:val="311"/>
            <w:rFonts w:ascii="Times New Roman" w:hAnsi="Times New Roman"/>
            <w:b w:val="0"/>
            <w:sz w:val="24"/>
            <w:szCs w:val="24"/>
          </w:rPr>
          <w:t>1989 г</w:t>
        </w:r>
      </w:smartTag>
      <w:r w:rsidRPr="00890D13">
        <w:rPr>
          <w:rStyle w:val="311"/>
          <w:rFonts w:ascii="Times New Roman" w:hAnsi="Times New Roman"/>
          <w:b w:val="0"/>
          <w:sz w:val="24"/>
          <w:szCs w:val="24"/>
        </w:rPr>
        <w:t>.</w:t>
      </w:r>
    </w:p>
    <w:p w:rsidR="00B46007" w:rsidRPr="00890D13" w:rsidRDefault="00B46007" w:rsidP="00890D13">
      <w:pPr>
        <w:pStyle w:val="24"/>
        <w:shd w:val="clear" w:color="auto" w:fill="auto"/>
        <w:tabs>
          <w:tab w:val="left" w:pos="64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r>
      <w:smartTag w:uri="urn:schemas-microsoft-com:office:smarttags" w:element="metricconverter">
        <w:smartTagPr>
          <w:attr w:name="ProductID" w:val="1991 г"/>
        </w:smartTagPr>
        <w:r w:rsidRPr="00890D13">
          <w:rPr>
            <w:rStyle w:val="311"/>
            <w:rFonts w:ascii="Times New Roman" w:hAnsi="Times New Roman"/>
            <w:b w:val="0"/>
            <w:sz w:val="24"/>
            <w:szCs w:val="24"/>
          </w:rPr>
          <w:t>1991 г</w:t>
        </w:r>
      </w:smartTag>
      <w:r w:rsidRPr="00890D13">
        <w:rPr>
          <w:rStyle w:val="311"/>
          <w:rFonts w:ascii="Times New Roman" w:hAnsi="Times New Roman"/>
          <w:b w:val="0"/>
          <w:sz w:val="24"/>
          <w:szCs w:val="24"/>
        </w:rPr>
        <w:t>.</w:t>
      </w:r>
    </w:p>
    <w:p w:rsidR="00B46007" w:rsidRPr="00890D13" w:rsidRDefault="00B46007" w:rsidP="00890D13">
      <w:pPr>
        <w:pStyle w:val="24"/>
        <w:shd w:val="clear" w:color="auto" w:fill="auto"/>
        <w:tabs>
          <w:tab w:val="left" w:pos="64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r>
      <w:smartTag w:uri="urn:schemas-microsoft-com:office:smarttags" w:element="metricconverter">
        <w:smartTagPr>
          <w:attr w:name="ProductID" w:val="1993 г"/>
        </w:smartTagPr>
        <w:r w:rsidRPr="00890D13">
          <w:rPr>
            <w:rStyle w:val="311"/>
            <w:rFonts w:ascii="Times New Roman" w:hAnsi="Times New Roman"/>
            <w:b w:val="0"/>
            <w:sz w:val="24"/>
            <w:szCs w:val="24"/>
          </w:rPr>
          <w:t>1993 г</w:t>
        </w:r>
      </w:smartTag>
      <w:r w:rsidRPr="00890D13">
        <w:rPr>
          <w:rStyle w:val="311"/>
          <w:rFonts w:ascii="Times New Roman" w:hAnsi="Times New Roman"/>
          <w:b w:val="0"/>
          <w:sz w:val="24"/>
          <w:szCs w:val="24"/>
        </w:rPr>
        <w:t>.</w:t>
      </w:r>
    </w:p>
    <w:p w:rsidR="00B46007" w:rsidRPr="00890D13" w:rsidRDefault="00B46007" w:rsidP="00890D13">
      <w:pPr>
        <w:pStyle w:val="24"/>
        <w:numPr>
          <w:ilvl w:val="0"/>
          <w:numId w:val="17"/>
        </w:numPr>
        <w:shd w:val="clear" w:color="auto" w:fill="auto"/>
        <w:tabs>
          <w:tab w:val="left" w:pos="351"/>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Назовите явление в советской экономике, не относящееся к периоду перестройки.</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введение карточной системы</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принятие программы «500 дней»</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резкое увеличение денежной эмиссии</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увеличение золотого запаса страны</w:t>
      </w:r>
    </w:p>
    <w:p w:rsidR="00B46007" w:rsidRPr="00890D13" w:rsidRDefault="00B46007" w:rsidP="00890D13">
      <w:pPr>
        <w:pStyle w:val="24"/>
        <w:numPr>
          <w:ilvl w:val="0"/>
          <w:numId w:val="17"/>
        </w:numPr>
        <w:shd w:val="clear" w:color="auto" w:fill="auto"/>
        <w:tabs>
          <w:tab w:val="left" w:pos="351"/>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 xml:space="preserve">Начало внутриполитического кризиса в постсоветской России в октябре </w:t>
      </w:r>
      <w:smartTag w:uri="urn:schemas-microsoft-com:office:smarttags" w:element="metricconverter">
        <w:smartTagPr>
          <w:attr w:name="ProductID" w:val="1993 г"/>
        </w:smartTagPr>
        <w:r w:rsidRPr="00890D13">
          <w:rPr>
            <w:rStyle w:val="311"/>
            <w:rFonts w:ascii="Times New Roman" w:hAnsi="Times New Roman"/>
            <w:sz w:val="24"/>
            <w:szCs w:val="24"/>
          </w:rPr>
          <w:t>1993 г</w:t>
        </w:r>
      </w:smartTag>
      <w:r w:rsidRPr="00890D13">
        <w:rPr>
          <w:rStyle w:val="311"/>
          <w:rFonts w:ascii="Times New Roman" w:hAnsi="Times New Roman"/>
          <w:sz w:val="24"/>
          <w:szCs w:val="24"/>
        </w:rPr>
        <w:t>. было положено:</w:t>
      </w:r>
    </w:p>
    <w:p w:rsidR="00B46007" w:rsidRPr="00890D13" w:rsidRDefault="00B46007" w:rsidP="00890D13">
      <w:pPr>
        <w:pStyle w:val="24"/>
        <w:shd w:val="clear" w:color="auto" w:fill="auto"/>
        <w:tabs>
          <w:tab w:val="left" w:pos="634"/>
        </w:tabs>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проведением Всероссийского референдума о доверии Президенту РФ</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введением войск в Москву</w:t>
      </w:r>
    </w:p>
    <w:p w:rsidR="00B46007" w:rsidRPr="00890D13" w:rsidRDefault="00B46007" w:rsidP="00890D13">
      <w:pPr>
        <w:pStyle w:val="24"/>
        <w:shd w:val="clear" w:color="auto" w:fill="auto"/>
        <w:tabs>
          <w:tab w:val="left" w:pos="634"/>
        </w:tabs>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указом президента о проведении конституционной реформы</w:t>
      </w:r>
    </w:p>
    <w:p w:rsidR="00B46007" w:rsidRPr="00890D13" w:rsidRDefault="00B46007" w:rsidP="00890D13">
      <w:pPr>
        <w:keepNext/>
        <w:keepLines/>
        <w:outlineLvl w:val="5"/>
        <w:rPr>
          <w:rStyle w:val="311"/>
          <w:bCs/>
          <w:sz w:val="24"/>
          <w:szCs w:val="24"/>
        </w:rPr>
      </w:pPr>
      <w:r w:rsidRPr="00890D13">
        <w:rPr>
          <w:rStyle w:val="311"/>
          <w:bCs/>
          <w:sz w:val="24"/>
          <w:szCs w:val="24"/>
        </w:rPr>
        <w:t>г)</w:t>
      </w:r>
      <w:r w:rsidRPr="00890D13">
        <w:rPr>
          <w:rStyle w:val="311"/>
          <w:bCs/>
          <w:sz w:val="24"/>
          <w:szCs w:val="24"/>
        </w:rPr>
        <w:tab/>
        <w:t>принятием А. Руцким президентских полномочий</w:t>
      </w:r>
    </w:p>
    <w:p w:rsidR="00B46007" w:rsidRPr="00890D13" w:rsidRDefault="00B46007" w:rsidP="00890D13">
      <w:pPr>
        <w:pStyle w:val="24"/>
        <w:shd w:val="clear" w:color="auto" w:fill="auto"/>
        <w:spacing w:after="0" w:line="240" w:lineRule="auto"/>
        <w:rPr>
          <w:rStyle w:val="311"/>
          <w:rFonts w:ascii="Times New Roman" w:hAnsi="Times New Roman"/>
          <w:b w:val="0"/>
          <w:sz w:val="24"/>
          <w:szCs w:val="24"/>
        </w:rPr>
      </w:pPr>
      <w:r w:rsidRPr="00890D13">
        <w:rPr>
          <w:rStyle w:val="311"/>
          <w:rFonts w:ascii="Times New Roman" w:hAnsi="Times New Roman"/>
          <w:sz w:val="24"/>
          <w:szCs w:val="24"/>
        </w:rPr>
        <w:t>46.</w:t>
      </w:r>
      <w:r w:rsidRPr="00890D13">
        <w:rPr>
          <w:rStyle w:val="311"/>
          <w:rFonts w:ascii="Times New Roman" w:hAnsi="Times New Roman"/>
          <w:b w:val="0"/>
          <w:sz w:val="24"/>
          <w:szCs w:val="24"/>
        </w:rPr>
        <w:t xml:space="preserve"> </w:t>
      </w:r>
      <w:r w:rsidRPr="00890D13">
        <w:rPr>
          <w:rStyle w:val="311"/>
          <w:rFonts w:ascii="Times New Roman" w:hAnsi="Times New Roman"/>
          <w:sz w:val="24"/>
          <w:szCs w:val="24"/>
        </w:rPr>
        <w:t>Назовите имя московского князя, при котором княжество в период раздробленности получило самостоятельность.</w:t>
      </w:r>
    </w:p>
    <w:p w:rsidR="00B46007" w:rsidRPr="00890D13" w:rsidRDefault="00B46007" w:rsidP="00890D13">
      <w:pPr>
        <w:pStyle w:val="24"/>
        <w:shd w:val="clear" w:color="auto" w:fill="auto"/>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_____________________________________________________________________________</w:t>
      </w:r>
    </w:p>
    <w:p w:rsidR="00B46007" w:rsidRPr="00890D13" w:rsidRDefault="00B46007" w:rsidP="00890D13">
      <w:pPr>
        <w:pStyle w:val="24"/>
        <w:shd w:val="clear" w:color="auto" w:fill="auto"/>
        <w:spacing w:after="0" w:line="240" w:lineRule="auto"/>
        <w:rPr>
          <w:rStyle w:val="311"/>
          <w:rFonts w:ascii="Times New Roman" w:hAnsi="Times New Roman"/>
          <w:sz w:val="24"/>
          <w:szCs w:val="24"/>
        </w:rPr>
      </w:pPr>
      <w:r w:rsidRPr="00890D13">
        <w:rPr>
          <w:rStyle w:val="311"/>
          <w:rFonts w:ascii="Times New Roman" w:hAnsi="Times New Roman"/>
          <w:sz w:val="24"/>
          <w:szCs w:val="24"/>
        </w:rPr>
        <w:t>47. Какое название получила внутренняя политика Советской России в период Гражданской войны?</w:t>
      </w:r>
    </w:p>
    <w:p w:rsidR="00B46007" w:rsidRPr="00890D13" w:rsidRDefault="00B46007" w:rsidP="00890D13">
      <w:pPr>
        <w:pStyle w:val="24"/>
        <w:shd w:val="clear" w:color="auto" w:fill="auto"/>
        <w:tabs>
          <w:tab w:val="left" w:pos="260"/>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_____________________________________________________________________________</w:t>
      </w:r>
    </w:p>
    <w:p w:rsidR="00B46007" w:rsidRPr="00890D13" w:rsidRDefault="00B46007" w:rsidP="00890D13">
      <w:pPr>
        <w:pStyle w:val="24"/>
        <w:numPr>
          <w:ilvl w:val="0"/>
          <w:numId w:val="18"/>
        </w:numPr>
        <w:shd w:val="clear" w:color="auto" w:fill="auto"/>
        <w:tabs>
          <w:tab w:val="left" w:pos="260"/>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Назовите основные последствия монголо-татарского завоева</w:t>
      </w:r>
      <w:r w:rsidRPr="00890D13">
        <w:rPr>
          <w:rStyle w:val="311"/>
          <w:rFonts w:ascii="Times New Roman" w:hAnsi="Times New Roman"/>
          <w:sz w:val="24"/>
          <w:szCs w:val="24"/>
        </w:rPr>
        <w:softHyphen/>
        <w:t>ния Руси.</w:t>
      </w:r>
    </w:p>
    <w:p w:rsidR="00B46007" w:rsidRPr="00890D13" w:rsidRDefault="00B46007" w:rsidP="00890D13">
      <w:pPr>
        <w:pStyle w:val="24"/>
        <w:shd w:val="clear" w:color="auto" w:fill="auto"/>
        <w:tabs>
          <w:tab w:val="left" w:pos="260"/>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_____________________________________________________________________________</w:t>
      </w:r>
    </w:p>
    <w:p w:rsidR="00B46007" w:rsidRPr="00890D13" w:rsidRDefault="00B46007" w:rsidP="00890D13">
      <w:pPr>
        <w:pStyle w:val="24"/>
        <w:numPr>
          <w:ilvl w:val="0"/>
          <w:numId w:val="18"/>
        </w:numPr>
        <w:shd w:val="clear" w:color="auto" w:fill="auto"/>
        <w:tabs>
          <w:tab w:val="left" w:pos="265"/>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Назовите новые явления в экономике России XVII века, по сравнению с предыдущими периодами.</w:t>
      </w:r>
    </w:p>
    <w:p w:rsidR="00B46007" w:rsidRPr="00890D13" w:rsidRDefault="00B46007" w:rsidP="00890D13">
      <w:pPr>
        <w:pStyle w:val="24"/>
        <w:shd w:val="clear" w:color="auto" w:fill="auto"/>
        <w:tabs>
          <w:tab w:val="left" w:pos="265"/>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_______________________________________________________________________________________________________________________________________________________________________________________________________________________________________</w:t>
      </w:r>
    </w:p>
    <w:p w:rsidR="00B46007" w:rsidRPr="00890D13" w:rsidRDefault="00B46007" w:rsidP="00890D13">
      <w:pPr>
        <w:pStyle w:val="24"/>
        <w:numPr>
          <w:ilvl w:val="0"/>
          <w:numId w:val="18"/>
        </w:numPr>
        <w:shd w:val="clear" w:color="auto" w:fill="auto"/>
        <w:tabs>
          <w:tab w:val="left" w:pos="255"/>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Кратко охарактеризуйте международную ситуацию и между</w:t>
      </w:r>
      <w:r w:rsidRPr="00890D13">
        <w:rPr>
          <w:rStyle w:val="311"/>
          <w:rFonts w:ascii="Times New Roman" w:hAnsi="Times New Roman"/>
          <w:sz w:val="24"/>
          <w:szCs w:val="24"/>
        </w:rPr>
        <w:softHyphen/>
        <w:t>народное положение СССР накануне Великой Отечественной войны.</w:t>
      </w:r>
    </w:p>
    <w:p w:rsidR="00B46007" w:rsidRPr="00890D13" w:rsidRDefault="00B46007" w:rsidP="00890D13">
      <w:pPr>
        <w:pStyle w:val="24"/>
        <w:shd w:val="clear" w:color="auto" w:fill="auto"/>
        <w:tabs>
          <w:tab w:val="left" w:pos="255"/>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_______________________________________________________________________________________________________________________________________________________________________________________________________________________________________</w:t>
      </w:r>
    </w:p>
    <w:p w:rsidR="00B46007" w:rsidRPr="00890D13" w:rsidRDefault="00B46007" w:rsidP="00890D13">
      <w:pPr>
        <w:pStyle w:val="24"/>
        <w:shd w:val="clear" w:color="auto" w:fill="auto"/>
        <w:tabs>
          <w:tab w:val="left" w:pos="255"/>
        </w:tabs>
        <w:spacing w:after="0" w:line="240" w:lineRule="auto"/>
        <w:rPr>
          <w:rStyle w:val="311"/>
          <w:rFonts w:ascii="Times New Roman" w:hAnsi="Times New Roman"/>
          <w:b w:val="0"/>
          <w:sz w:val="24"/>
          <w:szCs w:val="24"/>
        </w:rPr>
      </w:pPr>
    </w:p>
    <w:p w:rsidR="00B46007" w:rsidRPr="00890D13" w:rsidRDefault="00B46007" w:rsidP="00890D13">
      <w:pPr>
        <w:pStyle w:val="24"/>
        <w:shd w:val="clear" w:color="auto" w:fill="auto"/>
        <w:tabs>
          <w:tab w:val="left" w:pos="255"/>
        </w:tabs>
        <w:spacing w:after="0" w:line="240" w:lineRule="auto"/>
        <w:rPr>
          <w:rStyle w:val="311"/>
          <w:rFonts w:ascii="Times New Roman" w:hAnsi="Times New Roman"/>
          <w:sz w:val="24"/>
          <w:szCs w:val="24"/>
        </w:rPr>
      </w:pPr>
      <w:r w:rsidRPr="00890D13">
        <w:rPr>
          <w:rStyle w:val="311"/>
          <w:rFonts w:ascii="Times New Roman" w:hAnsi="Times New Roman"/>
          <w:sz w:val="24"/>
          <w:szCs w:val="24"/>
        </w:rPr>
        <w:br w:type="page"/>
        <w:t>Вариант 4</w:t>
      </w:r>
    </w:p>
    <w:p w:rsidR="00B46007" w:rsidRPr="00890D13" w:rsidRDefault="00B46007" w:rsidP="00890D13">
      <w:pPr>
        <w:pStyle w:val="24"/>
        <w:shd w:val="clear" w:color="auto" w:fill="auto"/>
        <w:tabs>
          <w:tab w:val="left" w:pos="255"/>
        </w:tabs>
        <w:spacing w:after="0" w:line="240" w:lineRule="auto"/>
        <w:rPr>
          <w:rStyle w:val="311"/>
          <w:rFonts w:ascii="Times New Roman" w:hAnsi="Times New Roman"/>
          <w:sz w:val="24"/>
          <w:szCs w:val="24"/>
        </w:rPr>
      </w:pPr>
    </w:p>
    <w:p w:rsidR="00B46007" w:rsidRPr="00890D13" w:rsidRDefault="00B46007" w:rsidP="00890D13">
      <w:pPr>
        <w:pStyle w:val="24"/>
        <w:numPr>
          <w:ilvl w:val="3"/>
          <w:numId w:val="18"/>
        </w:numPr>
        <w:shd w:val="clear" w:color="auto" w:fill="auto"/>
        <w:tabs>
          <w:tab w:val="left" w:pos="430"/>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Византийские источники называют древнейших славян:</w:t>
      </w:r>
    </w:p>
    <w:p w:rsidR="00B46007" w:rsidRPr="00890D13" w:rsidRDefault="00B46007" w:rsidP="00890D13">
      <w:pPr>
        <w:pStyle w:val="24"/>
        <w:shd w:val="clear" w:color="auto" w:fill="auto"/>
        <w:tabs>
          <w:tab w:val="left" w:pos="47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венедами</w:t>
      </w:r>
    </w:p>
    <w:p w:rsidR="00B46007" w:rsidRPr="00890D13" w:rsidRDefault="00B46007" w:rsidP="00890D13">
      <w:pPr>
        <w:pStyle w:val="24"/>
        <w:shd w:val="clear" w:color="auto" w:fill="auto"/>
        <w:tabs>
          <w:tab w:val="left" w:pos="47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антами</w:t>
      </w:r>
    </w:p>
    <w:p w:rsidR="00B46007" w:rsidRPr="00890D13" w:rsidRDefault="00B46007" w:rsidP="00890D13">
      <w:pPr>
        <w:pStyle w:val="24"/>
        <w:shd w:val="clear" w:color="auto" w:fill="auto"/>
        <w:tabs>
          <w:tab w:val="left" w:pos="47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скифами</w:t>
      </w:r>
    </w:p>
    <w:p w:rsidR="00B46007" w:rsidRPr="00890D13" w:rsidRDefault="00B46007" w:rsidP="00890D13">
      <w:pPr>
        <w:pStyle w:val="24"/>
        <w:shd w:val="clear" w:color="auto" w:fill="auto"/>
        <w:tabs>
          <w:tab w:val="left" w:pos="47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склавинами</w:t>
      </w:r>
    </w:p>
    <w:p w:rsidR="00B46007" w:rsidRPr="00890D13" w:rsidRDefault="00B46007" w:rsidP="00890D13">
      <w:pPr>
        <w:pStyle w:val="24"/>
        <w:numPr>
          <w:ilvl w:val="3"/>
          <w:numId w:val="18"/>
        </w:numPr>
        <w:shd w:val="clear" w:color="auto" w:fill="auto"/>
        <w:tabs>
          <w:tab w:val="left" w:pos="445"/>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К восточнославянским племенам относятся:</w:t>
      </w:r>
    </w:p>
    <w:p w:rsidR="00B46007" w:rsidRPr="00890D13" w:rsidRDefault="00B46007" w:rsidP="00890D13">
      <w:pPr>
        <w:pStyle w:val="24"/>
        <w:shd w:val="clear" w:color="auto" w:fill="auto"/>
        <w:tabs>
          <w:tab w:val="left" w:pos="47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тиверцы</w:t>
      </w:r>
    </w:p>
    <w:p w:rsidR="00B46007" w:rsidRPr="00890D13" w:rsidRDefault="00B46007" w:rsidP="00890D13">
      <w:pPr>
        <w:pStyle w:val="24"/>
        <w:shd w:val="clear" w:color="auto" w:fill="auto"/>
        <w:tabs>
          <w:tab w:val="left" w:pos="47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мещера</w:t>
      </w:r>
    </w:p>
    <w:p w:rsidR="00B46007" w:rsidRPr="00890D13" w:rsidRDefault="00B46007" w:rsidP="00890D13">
      <w:pPr>
        <w:pStyle w:val="24"/>
        <w:shd w:val="clear" w:color="auto" w:fill="auto"/>
        <w:tabs>
          <w:tab w:val="left" w:pos="47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меря</w:t>
      </w:r>
    </w:p>
    <w:p w:rsidR="00B46007" w:rsidRPr="00890D13" w:rsidRDefault="00B46007" w:rsidP="00890D13">
      <w:pPr>
        <w:pStyle w:val="24"/>
        <w:shd w:val="clear" w:color="auto" w:fill="auto"/>
        <w:tabs>
          <w:tab w:val="left" w:pos="47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пруссы</w:t>
      </w:r>
    </w:p>
    <w:p w:rsidR="00B46007" w:rsidRPr="00890D13" w:rsidRDefault="00B46007" w:rsidP="00890D13">
      <w:pPr>
        <w:pStyle w:val="24"/>
        <w:numPr>
          <w:ilvl w:val="3"/>
          <w:numId w:val="18"/>
        </w:numPr>
        <w:shd w:val="clear" w:color="auto" w:fill="auto"/>
        <w:tabs>
          <w:tab w:val="left" w:pos="445"/>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Призвание варягов на Русь датируется:</w:t>
      </w:r>
    </w:p>
    <w:p w:rsidR="00B46007" w:rsidRPr="00890D13" w:rsidRDefault="00B46007" w:rsidP="00890D13">
      <w:pPr>
        <w:pStyle w:val="24"/>
        <w:shd w:val="clear" w:color="auto" w:fill="auto"/>
        <w:tabs>
          <w:tab w:val="left" w:pos="48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r>
      <w:smartTag w:uri="urn:schemas-microsoft-com:office:smarttags" w:element="metricconverter">
        <w:smartTagPr>
          <w:attr w:name="ProductID" w:val="852 г"/>
        </w:smartTagPr>
        <w:r w:rsidRPr="00890D13">
          <w:rPr>
            <w:rStyle w:val="311"/>
            <w:rFonts w:ascii="Times New Roman" w:hAnsi="Times New Roman"/>
            <w:b w:val="0"/>
            <w:sz w:val="24"/>
            <w:szCs w:val="24"/>
          </w:rPr>
          <w:t>852 г</w:t>
        </w:r>
      </w:smartTag>
      <w:r w:rsidRPr="00890D13">
        <w:rPr>
          <w:rStyle w:val="311"/>
          <w:rFonts w:ascii="Times New Roman" w:hAnsi="Times New Roman"/>
          <w:b w:val="0"/>
          <w:sz w:val="24"/>
          <w:szCs w:val="24"/>
        </w:rPr>
        <w:t>.</w:t>
      </w:r>
    </w:p>
    <w:p w:rsidR="00B46007" w:rsidRPr="00890D13" w:rsidRDefault="00B46007" w:rsidP="00890D13">
      <w:pPr>
        <w:pStyle w:val="24"/>
        <w:shd w:val="clear" w:color="auto" w:fill="auto"/>
        <w:tabs>
          <w:tab w:val="left" w:pos="47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r>
      <w:smartTag w:uri="urn:schemas-microsoft-com:office:smarttags" w:element="metricconverter">
        <w:smartTagPr>
          <w:attr w:name="ProductID" w:val="862 г"/>
        </w:smartTagPr>
        <w:r w:rsidRPr="00890D13">
          <w:rPr>
            <w:rStyle w:val="311"/>
            <w:rFonts w:ascii="Times New Roman" w:hAnsi="Times New Roman"/>
            <w:b w:val="0"/>
            <w:sz w:val="24"/>
            <w:szCs w:val="24"/>
          </w:rPr>
          <w:t>862 г</w:t>
        </w:r>
      </w:smartTag>
      <w:r w:rsidRPr="00890D13">
        <w:rPr>
          <w:rStyle w:val="311"/>
          <w:rFonts w:ascii="Times New Roman" w:hAnsi="Times New Roman"/>
          <w:b w:val="0"/>
          <w:sz w:val="24"/>
          <w:szCs w:val="24"/>
        </w:rPr>
        <w:t>.</w:t>
      </w:r>
    </w:p>
    <w:p w:rsidR="00B46007" w:rsidRPr="00890D13" w:rsidRDefault="00B46007" w:rsidP="00890D13">
      <w:pPr>
        <w:pStyle w:val="24"/>
        <w:shd w:val="clear" w:color="auto" w:fill="auto"/>
        <w:tabs>
          <w:tab w:val="left" w:pos="48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r>
      <w:smartTag w:uri="urn:schemas-microsoft-com:office:smarttags" w:element="metricconverter">
        <w:smartTagPr>
          <w:attr w:name="ProductID" w:val="882 г"/>
        </w:smartTagPr>
        <w:r w:rsidRPr="00890D13">
          <w:rPr>
            <w:rStyle w:val="311"/>
            <w:rFonts w:ascii="Times New Roman" w:hAnsi="Times New Roman"/>
            <w:b w:val="0"/>
            <w:sz w:val="24"/>
            <w:szCs w:val="24"/>
          </w:rPr>
          <w:t>882 г</w:t>
        </w:r>
      </w:smartTag>
      <w:r w:rsidRPr="00890D13">
        <w:rPr>
          <w:rStyle w:val="311"/>
          <w:rFonts w:ascii="Times New Roman" w:hAnsi="Times New Roman"/>
          <w:b w:val="0"/>
          <w:sz w:val="24"/>
          <w:szCs w:val="24"/>
        </w:rPr>
        <w:t>.</w:t>
      </w:r>
    </w:p>
    <w:p w:rsidR="00B46007" w:rsidRPr="00890D13" w:rsidRDefault="00B46007" w:rsidP="00890D13">
      <w:pPr>
        <w:pStyle w:val="24"/>
        <w:shd w:val="clear" w:color="auto" w:fill="auto"/>
        <w:tabs>
          <w:tab w:val="left" w:pos="47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r>
      <w:smartTag w:uri="urn:schemas-microsoft-com:office:smarttags" w:element="metricconverter">
        <w:smartTagPr>
          <w:attr w:name="ProductID" w:val="912 г"/>
        </w:smartTagPr>
        <w:r w:rsidRPr="00890D13">
          <w:rPr>
            <w:rStyle w:val="311"/>
            <w:rFonts w:ascii="Times New Roman" w:hAnsi="Times New Roman"/>
            <w:b w:val="0"/>
            <w:sz w:val="24"/>
            <w:szCs w:val="24"/>
          </w:rPr>
          <w:t>912 г</w:t>
        </w:r>
      </w:smartTag>
      <w:r w:rsidRPr="00890D13">
        <w:rPr>
          <w:rStyle w:val="311"/>
          <w:rFonts w:ascii="Times New Roman" w:hAnsi="Times New Roman"/>
          <w:b w:val="0"/>
          <w:sz w:val="24"/>
          <w:szCs w:val="24"/>
        </w:rPr>
        <w:t>.</w:t>
      </w:r>
    </w:p>
    <w:p w:rsidR="00B46007" w:rsidRPr="00890D13" w:rsidRDefault="00B46007" w:rsidP="00890D13">
      <w:pPr>
        <w:pStyle w:val="24"/>
        <w:numPr>
          <w:ilvl w:val="3"/>
          <w:numId w:val="18"/>
        </w:numPr>
        <w:shd w:val="clear" w:color="auto" w:fill="auto"/>
        <w:tabs>
          <w:tab w:val="left" w:pos="445"/>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В годы правления княгини Ольги большая часть населения Киевской Руси исповедовала:</w:t>
      </w:r>
    </w:p>
    <w:p w:rsidR="00B46007" w:rsidRPr="00890D13" w:rsidRDefault="00B46007" w:rsidP="00890D13">
      <w:pPr>
        <w:pStyle w:val="24"/>
        <w:shd w:val="clear" w:color="auto" w:fill="auto"/>
        <w:tabs>
          <w:tab w:val="left" w:pos="47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христианство</w:t>
      </w:r>
    </w:p>
    <w:p w:rsidR="00B46007" w:rsidRPr="00890D13" w:rsidRDefault="00B46007" w:rsidP="00890D13">
      <w:pPr>
        <w:pStyle w:val="24"/>
        <w:shd w:val="clear" w:color="auto" w:fill="auto"/>
        <w:tabs>
          <w:tab w:val="left" w:pos="47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язычество</w:t>
      </w:r>
    </w:p>
    <w:p w:rsidR="00B46007" w:rsidRPr="00890D13" w:rsidRDefault="00B46007" w:rsidP="00890D13">
      <w:pPr>
        <w:pStyle w:val="24"/>
        <w:shd w:val="clear" w:color="auto" w:fill="auto"/>
        <w:tabs>
          <w:tab w:val="left" w:pos="48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иудаизм</w:t>
      </w:r>
    </w:p>
    <w:p w:rsidR="00B46007" w:rsidRPr="00890D13" w:rsidRDefault="00B46007" w:rsidP="00890D13">
      <w:pPr>
        <w:pStyle w:val="24"/>
        <w:shd w:val="clear" w:color="auto" w:fill="auto"/>
        <w:tabs>
          <w:tab w:val="left" w:pos="48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ислам</w:t>
      </w:r>
    </w:p>
    <w:p w:rsidR="00B46007" w:rsidRPr="00890D13" w:rsidRDefault="00B46007" w:rsidP="00890D13">
      <w:pPr>
        <w:pStyle w:val="24"/>
        <w:numPr>
          <w:ilvl w:val="3"/>
          <w:numId w:val="18"/>
        </w:numPr>
        <w:shd w:val="clear" w:color="auto" w:fill="auto"/>
        <w:tabs>
          <w:tab w:val="left" w:pos="440"/>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Юридическое оформление принципа феодальной раздробленности было зафиксировано:</w:t>
      </w:r>
    </w:p>
    <w:p w:rsidR="00B46007" w:rsidRPr="00890D13" w:rsidRDefault="00B46007" w:rsidP="00890D13">
      <w:pPr>
        <w:pStyle w:val="24"/>
        <w:shd w:val="clear" w:color="auto" w:fill="auto"/>
        <w:tabs>
          <w:tab w:val="left" w:pos="502"/>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«Правдой Ярослава»</w:t>
      </w:r>
    </w:p>
    <w:p w:rsidR="00B46007" w:rsidRPr="00890D13" w:rsidRDefault="00B46007" w:rsidP="00890D13">
      <w:pPr>
        <w:pStyle w:val="24"/>
        <w:shd w:val="clear" w:color="auto" w:fill="auto"/>
        <w:tabs>
          <w:tab w:val="left" w:pos="502"/>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«Правдой Ярославичей»</w:t>
      </w:r>
    </w:p>
    <w:p w:rsidR="00B46007" w:rsidRPr="00890D13" w:rsidRDefault="00B46007" w:rsidP="00890D13">
      <w:pPr>
        <w:pStyle w:val="24"/>
        <w:shd w:val="clear" w:color="auto" w:fill="auto"/>
        <w:tabs>
          <w:tab w:val="left" w:pos="502"/>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«Уставом Владимира Мономаха»</w:t>
      </w:r>
    </w:p>
    <w:p w:rsidR="00B46007" w:rsidRPr="00890D13" w:rsidRDefault="00B46007" w:rsidP="00890D13">
      <w:pPr>
        <w:pStyle w:val="24"/>
        <w:shd w:val="clear" w:color="auto" w:fill="auto"/>
        <w:tabs>
          <w:tab w:val="left" w:pos="47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 xml:space="preserve">Любеческим княжеским съездом </w:t>
      </w:r>
      <w:smartTag w:uri="urn:schemas-microsoft-com:office:smarttags" w:element="metricconverter">
        <w:smartTagPr>
          <w:attr w:name="ProductID" w:val="1097 г"/>
        </w:smartTagPr>
        <w:r w:rsidRPr="00890D13">
          <w:rPr>
            <w:rStyle w:val="311"/>
            <w:rFonts w:ascii="Times New Roman" w:hAnsi="Times New Roman"/>
            <w:b w:val="0"/>
            <w:sz w:val="24"/>
            <w:szCs w:val="24"/>
          </w:rPr>
          <w:t>1097 г</w:t>
        </w:r>
      </w:smartTag>
      <w:r w:rsidRPr="00890D13">
        <w:rPr>
          <w:rStyle w:val="311"/>
          <w:rFonts w:ascii="Times New Roman" w:hAnsi="Times New Roman"/>
          <w:b w:val="0"/>
          <w:sz w:val="24"/>
          <w:szCs w:val="24"/>
        </w:rPr>
        <w:t>.</w:t>
      </w:r>
    </w:p>
    <w:p w:rsidR="00B46007" w:rsidRPr="00890D13" w:rsidRDefault="00B46007" w:rsidP="00890D13">
      <w:pPr>
        <w:pStyle w:val="24"/>
        <w:numPr>
          <w:ilvl w:val="3"/>
          <w:numId w:val="18"/>
        </w:numPr>
        <w:shd w:val="clear" w:color="auto" w:fill="auto"/>
        <w:tabs>
          <w:tab w:val="left" w:pos="445"/>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Укажите ряд русских городов, учитывая очередность завоевания их монголо-татарами.</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Рязань — Киев — Торжок</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Рязань — Владимир-на-Волыни — Москва</w:t>
      </w:r>
    </w:p>
    <w:p w:rsidR="00B46007" w:rsidRPr="00890D13" w:rsidRDefault="00B46007" w:rsidP="00890D13">
      <w:pPr>
        <w:pStyle w:val="24"/>
        <w:shd w:val="clear" w:color="auto" w:fill="auto"/>
        <w:tabs>
          <w:tab w:val="left" w:pos="638"/>
        </w:tabs>
        <w:spacing w:after="0" w:line="240" w:lineRule="auto"/>
        <w:ind w:right="340"/>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Владимир-на-Клязьме — Козельск — Владимир-на-Во</w:t>
      </w:r>
      <w:r w:rsidRPr="00890D13">
        <w:rPr>
          <w:rStyle w:val="311"/>
          <w:rFonts w:ascii="Times New Roman" w:hAnsi="Times New Roman"/>
          <w:b w:val="0"/>
          <w:sz w:val="24"/>
          <w:szCs w:val="24"/>
        </w:rPr>
        <w:softHyphen/>
        <w:t>лыни</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Киев — Переславль Южный — Владимир-на-Клязьме</w:t>
      </w:r>
    </w:p>
    <w:p w:rsidR="00B46007" w:rsidRPr="00890D13" w:rsidRDefault="00B46007" w:rsidP="00890D13">
      <w:pPr>
        <w:pStyle w:val="24"/>
        <w:numPr>
          <w:ilvl w:val="3"/>
          <w:numId w:val="18"/>
        </w:numPr>
        <w:shd w:val="clear" w:color="auto" w:fill="auto"/>
        <w:tabs>
          <w:tab w:val="left" w:pos="595"/>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Московский белокаменный Кремль был построен в годы цар</w:t>
      </w:r>
      <w:r w:rsidRPr="00890D13">
        <w:rPr>
          <w:rStyle w:val="311"/>
          <w:rFonts w:ascii="Times New Roman" w:hAnsi="Times New Roman"/>
          <w:sz w:val="24"/>
          <w:szCs w:val="24"/>
        </w:rPr>
        <w:softHyphen/>
        <w:t>ствования:</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Ивана I Калиты</w:t>
      </w:r>
    </w:p>
    <w:p w:rsidR="00B46007" w:rsidRPr="00890D13" w:rsidRDefault="00B46007" w:rsidP="00890D13">
      <w:pPr>
        <w:pStyle w:val="24"/>
        <w:shd w:val="clear" w:color="auto" w:fill="auto"/>
        <w:tabs>
          <w:tab w:val="left" w:pos="62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Дмитрия Ивановича (Донского)</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Василия II Темного</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Ивана III</w:t>
      </w:r>
    </w:p>
    <w:p w:rsidR="00B46007" w:rsidRPr="00890D13" w:rsidRDefault="00B46007" w:rsidP="00890D13">
      <w:pPr>
        <w:pStyle w:val="24"/>
        <w:numPr>
          <w:ilvl w:val="3"/>
          <w:numId w:val="18"/>
        </w:numPr>
        <w:shd w:val="clear" w:color="auto" w:fill="auto"/>
        <w:tabs>
          <w:tab w:val="left" w:pos="600"/>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В годы правления Ивана Грозного Русское государство было поделено на:</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губернии</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провинции</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земщину и опричнину</w:t>
      </w:r>
    </w:p>
    <w:p w:rsidR="00B46007" w:rsidRPr="00890D13" w:rsidRDefault="00B46007" w:rsidP="00890D13">
      <w:pPr>
        <w:pStyle w:val="24"/>
        <w:shd w:val="clear" w:color="auto" w:fill="auto"/>
        <w:tabs>
          <w:tab w:val="left" w:pos="64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области</w:t>
      </w:r>
    </w:p>
    <w:p w:rsidR="00B46007" w:rsidRPr="00890D13" w:rsidRDefault="00B46007" w:rsidP="00890D13">
      <w:pPr>
        <w:pStyle w:val="24"/>
        <w:numPr>
          <w:ilvl w:val="3"/>
          <w:numId w:val="18"/>
        </w:numPr>
        <w:shd w:val="clear" w:color="auto" w:fill="auto"/>
        <w:tabs>
          <w:tab w:val="left" w:pos="290"/>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В 1552—1556 гг. Русское государство:</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вело Ливонскую войну на Западе</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осваивало район Поморья и Карелии</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вело войны с Крымским ханством</w:t>
      </w:r>
    </w:p>
    <w:p w:rsidR="00B46007" w:rsidRPr="00890D13" w:rsidRDefault="00B46007" w:rsidP="00890D13">
      <w:pPr>
        <w:pStyle w:val="24"/>
        <w:shd w:val="clear" w:color="auto" w:fill="auto"/>
        <w:tabs>
          <w:tab w:val="left" w:pos="638"/>
        </w:tabs>
        <w:spacing w:after="0" w:line="240" w:lineRule="auto"/>
        <w:ind w:right="20"/>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провело присоединение Казанских и Астраханских земель</w:t>
      </w:r>
    </w:p>
    <w:p w:rsidR="00B46007" w:rsidRPr="00890D13" w:rsidRDefault="00B46007" w:rsidP="00890D13">
      <w:pPr>
        <w:pStyle w:val="24"/>
        <w:numPr>
          <w:ilvl w:val="3"/>
          <w:numId w:val="18"/>
        </w:numPr>
        <w:shd w:val="clear" w:color="auto" w:fill="auto"/>
        <w:tabs>
          <w:tab w:val="left" w:pos="382"/>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Введение патриаршего церковного управления в Русском государстве произошло в:</w:t>
      </w:r>
    </w:p>
    <w:p w:rsidR="00B46007" w:rsidRPr="00890D13" w:rsidRDefault="00B46007" w:rsidP="00890D13">
      <w:pPr>
        <w:pStyle w:val="24"/>
        <w:shd w:val="clear" w:color="auto" w:fill="auto"/>
        <w:tabs>
          <w:tab w:val="left" w:pos="64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r>
      <w:smartTag w:uri="urn:schemas-microsoft-com:office:smarttags" w:element="metricconverter">
        <w:smartTagPr>
          <w:attr w:name="ProductID" w:val="1584 г"/>
        </w:smartTagPr>
        <w:r w:rsidRPr="00890D13">
          <w:rPr>
            <w:rStyle w:val="311"/>
            <w:rFonts w:ascii="Times New Roman" w:hAnsi="Times New Roman"/>
            <w:b w:val="0"/>
            <w:sz w:val="24"/>
            <w:szCs w:val="24"/>
          </w:rPr>
          <w:t>1584 г</w:t>
        </w:r>
      </w:smartTag>
      <w:r w:rsidRPr="00890D13">
        <w:rPr>
          <w:rStyle w:val="311"/>
          <w:rFonts w:ascii="Times New Roman" w:hAnsi="Times New Roman"/>
          <w:b w:val="0"/>
          <w:sz w:val="24"/>
          <w:szCs w:val="24"/>
        </w:rPr>
        <w:t>.</w:t>
      </w:r>
    </w:p>
    <w:p w:rsidR="00B46007" w:rsidRPr="00890D13" w:rsidRDefault="00B46007" w:rsidP="00890D13">
      <w:pPr>
        <w:pStyle w:val="24"/>
        <w:shd w:val="clear" w:color="auto" w:fill="auto"/>
        <w:tabs>
          <w:tab w:val="left" w:pos="64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r>
      <w:smartTag w:uri="urn:schemas-microsoft-com:office:smarttags" w:element="metricconverter">
        <w:smartTagPr>
          <w:attr w:name="ProductID" w:val="1589 г"/>
        </w:smartTagPr>
        <w:r w:rsidRPr="00890D13">
          <w:rPr>
            <w:rStyle w:val="311"/>
            <w:rFonts w:ascii="Times New Roman" w:hAnsi="Times New Roman"/>
            <w:b w:val="0"/>
            <w:sz w:val="24"/>
            <w:szCs w:val="24"/>
          </w:rPr>
          <w:t>1589 г</w:t>
        </w:r>
      </w:smartTag>
      <w:r w:rsidRPr="00890D13">
        <w:rPr>
          <w:rStyle w:val="311"/>
          <w:rFonts w:ascii="Times New Roman" w:hAnsi="Times New Roman"/>
          <w:b w:val="0"/>
          <w:sz w:val="24"/>
          <w:szCs w:val="24"/>
        </w:rPr>
        <w:t>.</w:t>
      </w:r>
    </w:p>
    <w:p w:rsidR="00B46007" w:rsidRPr="00890D13" w:rsidRDefault="00B46007" w:rsidP="00890D13">
      <w:pPr>
        <w:pStyle w:val="24"/>
        <w:shd w:val="clear" w:color="auto" w:fill="auto"/>
        <w:tabs>
          <w:tab w:val="left" w:pos="64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r>
      <w:smartTag w:uri="urn:schemas-microsoft-com:office:smarttags" w:element="metricconverter">
        <w:smartTagPr>
          <w:attr w:name="ProductID" w:val="1591 г"/>
        </w:smartTagPr>
        <w:r w:rsidRPr="00890D13">
          <w:rPr>
            <w:rStyle w:val="311"/>
            <w:rFonts w:ascii="Times New Roman" w:hAnsi="Times New Roman"/>
            <w:b w:val="0"/>
            <w:sz w:val="24"/>
            <w:szCs w:val="24"/>
          </w:rPr>
          <w:t>1591 г</w:t>
        </w:r>
      </w:smartTag>
      <w:r w:rsidRPr="00890D13">
        <w:rPr>
          <w:rStyle w:val="311"/>
          <w:rFonts w:ascii="Times New Roman" w:hAnsi="Times New Roman"/>
          <w:b w:val="0"/>
          <w:sz w:val="24"/>
          <w:szCs w:val="24"/>
        </w:rPr>
        <w:t>.</w:t>
      </w:r>
    </w:p>
    <w:p w:rsidR="00B46007" w:rsidRPr="00890D13" w:rsidRDefault="00B46007" w:rsidP="00890D13">
      <w:pPr>
        <w:pStyle w:val="24"/>
        <w:shd w:val="clear" w:color="auto" w:fill="auto"/>
        <w:tabs>
          <w:tab w:val="left" w:pos="64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r>
      <w:smartTag w:uri="urn:schemas-microsoft-com:office:smarttags" w:element="metricconverter">
        <w:smartTagPr>
          <w:attr w:name="ProductID" w:val="1598 г"/>
        </w:smartTagPr>
        <w:r w:rsidRPr="00890D13">
          <w:rPr>
            <w:rStyle w:val="311"/>
            <w:rFonts w:ascii="Times New Roman" w:hAnsi="Times New Roman"/>
            <w:b w:val="0"/>
            <w:sz w:val="24"/>
            <w:szCs w:val="24"/>
          </w:rPr>
          <w:t>1598 г</w:t>
        </w:r>
      </w:smartTag>
      <w:r w:rsidRPr="00890D13">
        <w:rPr>
          <w:rStyle w:val="311"/>
          <w:rFonts w:ascii="Times New Roman" w:hAnsi="Times New Roman"/>
          <w:b w:val="0"/>
          <w:sz w:val="24"/>
          <w:szCs w:val="24"/>
        </w:rPr>
        <w:t>.</w:t>
      </w:r>
    </w:p>
    <w:p w:rsidR="00B46007" w:rsidRPr="00890D13" w:rsidRDefault="00B46007" w:rsidP="00890D13">
      <w:pPr>
        <w:pStyle w:val="24"/>
        <w:numPr>
          <w:ilvl w:val="3"/>
          <w:numId w:val="18"/>
        </w:numPr>
        <w:shd w:val="clear" w:color="auto" w:fill="auto"/>
        <w:tabs>
          <w:tab w:val="left" w:pos="410"/>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«Тушинским вором» в период Смутного времени в России называли:</w:t>
      </w:r>
    </w:p>
    <w:p w:rsidR="00B46007" w:rsidRPr="00890D13" w:rsidRDefault="00B46007" w:rsidP="00890D13">
      <w:pPr>
        <w:pStyle w:val="24"/>
        <w:shd w:val="clear" w:color="auto" w:fill="auto"/>
        <w:tabs>
          <w:tab w:val="left" w:pos="629"/>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Лжедмитрия I</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Василия Шуйского</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Лжедмитрия II</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Прокопия Ляпунова</w:t>
      </w:r>
    </w:p>
    <w:p w:rsidR="00B46007" w:rsidRPr="00890D13" w:rsidRDefault="00B46007" w:rsidP="00890D13">
      <w:pPr>
        <w:pStyle w:val="24"/>
        <w:numPr>
          <w:ilvl w:val="3"/>
          <w:numId w:val="18"/>
        </w:numPr>
        <w:shd w:val="clear" w:color="auto" w:fill="auto"/>
        <w:tabs>
          <w:tab w:val="left" w:pos="410"/>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«Собинным» (особенным) другом царя Алексея Михайловича считался:</w:t>
      </w:r>
    </w:p>
    <w:p w:rsidR="00B46007" w:rsidRPr="00890D13" w:rsidRDefault="00B46007" w:rsidP="00890D13">
      <w:pPr>
        <w:pStyle w:val="24"/>
        <w:shd w:val="clear" w:color="auto" w:fill="auto"/>
        <w:tabs>
          <w:tab w:val="left" w:pos="61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патриарх Никон</w:t>
      </w:r>
    </w:p>
    <w:p w:rsidR="00B46007" w:rsidRPr="00890D13" w:rsidRDefault="00B46007" w:rsidP="00890D13">
      <w:pPr>
        <w:pStyle w:val="24"/>
        <w:shd w:val="clear" w:color="auto" w:fill="auto"/>
        <w:tabs>
          <w:tab w:val="left" w:pos="61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патриарх Филарет</w:t>
      </w:r>
    </w:p>
    <w:p w:rsidR="00B46007" w:rsidRPr="00890D13" w:rsidRDefault="00B46007" w:rsidP="00890D13">
      <w:pPr>
        <w:pStyle w:val="24"/>
        <w:shd w:val="clear" w:color="auto" w:fill="auto"/>
        <w:tabs>
          <w:tab w:val="left" w:pos="61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протопоп Аввакум</w:t>
      </w:r>
    </w:p>
    <w:p w:rsidR="00B46007" w:rsidRPr="00890D13" w:rsidRDefault="00B46007" w:rsidP="00890D13">
      <w:pPr>
        <w:pStyle w:val="24"/>
        <w:shd w:val="clear" w:color="auto" w:fill="auto"/>
        <w:tabs>
          <w:tab w:val="left" w:pos="61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митрополит Макарий</w:t>
      </w:r>
    </w:p>
    <w:p w:rsidR="00B46007" w:rsidRPr="00890D13" w:rsidRDefault="00B46007" w:rsidP="00890D13">
      <w:pPr>
        <w:pStyle w:val="24"/>
        <w:numPr>
          <w:ilvl w:val="3"/>
          <w:numId w:val="18"/>
        </w:numPr>
        <w:shd w:val="clear" w:color="auto" w:fill="auto"/>
        <w:tabs>
          <w:tab w:val="left" w:pos="331"/>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Непосредственным поводом для возвращения Петра I в Россию из «великого посольства» стало:</w:t>
      </w:r>
    </w:p>
    <w:p w:rsidR="00B46007" w:rsidRPr="00890D13" w:rsidRDefault="00B46007" w:rsidP="00890D13">
      <w:pPr>
        <w:pStyle w:val="24"/>
        <w:shd w:val="clear" w:color="auto" w:fill="auto"/>
        <w:tabs>
          <w:tab w:val="left" w:pos="61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начало войны России со Швецией</w:t>
      </w:r>
    </w:p>
    <w:p w:rsidR="00B46007" w:rsidRPr="00890D13" w:rsidRDefault="00B46007" w:rsidP="00890D13">
      <w:pPr>
        <w:pStyle w:val="24"/>
        <w:shd w:val="clear" w:color="auto" w:fill="auto"/>
        <w:tabs>
          <w:tab w:val="left" w:pos="61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начало войны России с Османской империей</w:t>
      </w:r>
    </w:p>
    <w:p w:rsidR="00B46007" w:rsidRPr="00890D13" w:rsidRDefault="00B46007" w:rsidP="00890D13">
      <w:pPr>
        <w:pStyle w:val="24"/>
        <w:shd w:val="clear" w:color="auto" w:fill="auto"/>
        <w:tabs>
          <w:tab w:val="left" w:pos="61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стрелецкое восстание в Москве</w:t>
      </w:r>
    </w:p>
    <w:p w:rsidR="00B46007" w:rsidRPr="00890D13" w:rsidRDefault="00B46007" w:rsidP="00890D13">
      <w:pPr>
        <w:pStyle w:val="24"/>
        <w:shd w:val="clear" w:color="auto" w:fill="auto"/>
        <w:tabs>
          <w:tab w:val="left" w:pos="61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убийство наследника престола</w:t>
      </w:r>
    </w:p>
    <w:p w:rsidR="00B46007" w:rsidRPr="00890D13" w:rsidRDefault="00B46007" w:rsidP="00890D13">
      <w:pPr>
        <w:pStyle w:val="24"/>
        <w:numPr>
          <w:ilvl w:val="3"/>
          <w:numId w:val="18"/>
        </w:numPr>
        <w:shd w:val="clear" w:color="auto" w:fill="auto"/>
        <w:tabs>
          <w:tab w:val="left" w:pos="331"/>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Назовите пункт, не относящийся к содержанию «кондиций», предъявленных Анне Иоанновне Верховным Тайным советом при ее вступлении на престол.</w:t>
      </w:r>
    </w:p>
    <w:p w:rsidR="00B46007" w:rsidRPr="00890D13" w:rsidRDefault="00B46007" w:rsidP="00890D13">
      <w:pPr>
        <w:pStyle w:val="24"/>
        <w:shd w:val="clear" w:color="auto" w:fill="auto"/>
        <w:tabs>
          <w:tab w:val="left" w:pos="61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не вступать в брак</w:t>
      </w:r>
    </w:p>
    <w:p w:rsidR="00B46007" w:rsidRPr="00890D13" w:rsidRDefault="00B46007" w:rsidP="00890D13">
      <w:pPr>
        <w:pStyle w:val="24"/>
        <w:shd w:val="clear" w:color="auto" w:fill="auto"/>
        <w:tabs>
          <w:tab w:val="left" w:pos="61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не объявлять наследника</w:t>
      </w:r>
    </w:p>
    <w:p w:rsidR="00B46007" w:rsidRPr="00890D13" w:rsidRDefault="00B46007" w:rsidP="00890D13">
      <w:pPr>
        <w:pStyle w:val="24"/>
        <w:shd w:val="clear" w:color="auto" w:fill="auto"/>
        <w:tabs>
          <w:tab w:val="left" w:pos="61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не распоряжаться казной</w:t>
      </w:r>
    </w:p>
    <w:p w:rsidR="00B46007" w:rsidRPr="00890D13" w:rsidRDefault="00B46007" w:rsidP="00890D13">
      <w:pPr>
        <w:pStyle w:val="24"/>
        <w:shd w:val="clear" w:color="auto" w:fill="auto"/>
        <w:tabs>
          <w:tab w:val="left" w:pos="61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не покидать пределов страны</w:t>
      </w:r>
    </w:p>
    <w:p w:rsidR="00B46007" w:rsidRPr="00890D13" w:rsidRDefault="00B46007" w:rsidP="00890D13">
      <w:pPr>
        <w:pStyle w:val="24"/>
        <w:numPr>
          <w:ilvl w:val="3"/>
          <w:numId w:val="18"/>
        </w:numPr>
        <w:shd w:val="clear" w:color="auto" w:fill="auto"/>
        <w:tabs>
          <w:tab w:val="left" w:pos="326"/>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Кто из правителей России периода «дворцовых переворотов» самолично предводительствовал отрядом гвардейцев при совер</w:t>
      </w:r>
      <w:r w:rsidRPr="00890D13">
        <w:rPr>
          <w:rStyle w:val="311"/>
          <w:rFonts w:ascii="Times New Roman" w:hAnsi="Times New Roman"/>
          <w:sz w:val="24"/>
          <w:szCs w:val="24"/>
        </w:rPr>
        <w:softHyphen/>
        <w:t>шении очередного переворота и восшествии на престол?</w:t>
      </w:r>
    </w:p>
    <w:p w:rsidR="00B46007" w:rsidRPr="00890D13" w:rsidRDefault="00B46007" w:rsidP="00890D13">
      <w:pPr>
        <w:pStyle w:val="24"/>
        <w:shd w:val="clear" w:color="auto" w:fill="auto"/>
        <w:tabs>
          <w:tab w:val="left" w:pos="61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Екатерина I</w:t>
      </w:r>
    </w:p>
    <w:p w:rsidR="00B46007" w:rsidRPr="00890D13" w:rsidRDefault="00B46007" w:rsidP="00890D13">
      <w:pPr>
        <w:pStyle w:val="24"/>
        <w:shd w:val="clear" w:color="auto" w:fill="auto"/>
        <w:tabs>
          <w:tab w:val="left" w:pos="61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Иван IV Антонович</w:t>
      </w:r>
    </w:p>
    <w:p w:rsidR="00B46007" w:rsidRPr="00890D13" w:rsidRDefault="00B46007" w:rsidP="00890D13">
      <w:pPr>
        <w:pStyle w:val="24"/>
        <w:shd w:val="clear" w:color="auto" w:fill="auto"/>
        <w:tabs>
          <w:tab w:val="left" w:pos="61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Елизавета Петровна</w:t>
      </w:r>
    </w:p>
    <w:p w:rsidR="00B46007" w:rsidRPr="00890D13" w:rsidRDefault="00B46007" w:rsidP="00890D13">
      <w:pPr>
        <w:pStyle w:val="24"/>
        <w:shd w:val="clear" w:color="auto" w:fill="auto"/>
        <w:tabs>
          <w:tab w:val="left" w:pos="61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Петр III</w:t>
      </w:r>
    </w:p>
    <w:p w:rsidR="00B46007" w:rsidRPr="00890D13" w:rsidRDefault="00B46007" w:rsidP="00890D13">
      <w:pPr>
        <w:pStyle w:val="24"/>
        <w:numPr>
          <w:ilvl w:val="3"/>
          <w:numId w:val="18"/>
        </w:numPr>
        <w:shd w:val="clear" w:color="auto" w:fill="auto"/>
        <w:tabs>
          <w:tab w:val="left" w:pos="326"/>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 xml:space="preserve">В </w:t>
      </w:r>
      <w:smartTag w:uri="urn:schemas-microsoft-com:office:smarttags" w:element="metricconverter">
        <w:smartTagPr>
          <w:attr w:name="ProductID" w:val="1785 г"/>
        </w:smartTagPr>
        <w:r w:rsidRPr="00890D13">
          <w:rPr>
            <w:rStyle w:val="311"/>
            <w:rFonts w:ascii="Times New Roman" w:hAnsi="Times New Roman"/>
            <w:sz w:val="24"/>
            <w:szCs w:val="24"/>
          </w:rPr>
          <w:t>1785 г</w:t>
        </w:r>
      </w:smartTag>
      <w:r w:rsidRPr="00890D13">
        <w:rPr>
          <w:rStyle w:val="311"/>
          <w:rFonts w:ascii="Times New Roman" w:hAnsi="Times New Roman"/>
          <w:sz w:val="24"/>
          <w:szCs w:val="24"/>
        </w:rPr>
        <w:t>. Екатерина II:</w:t>
      </w:r>
    </w:p>
    <w:p w:rsidR="00B46007" w:rsidRPr="00890D13" w:rsidRDefault="00B46007" w:rsidP="00890D13">
      <w:pPr>
        <w:pStyle w:val="24"/>
        <w:shd w:val="clear" w:color="auto" w:fill="auto"/>
        <w:tabs>
          <w:tab w:val="left" w:pos="61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издала жалованные грамоты дворянству и городам</w:t>
      </w:r>
    </w:p>
    <w:p w:rsidR="00B46007" w:rsidRPr="00890D13" w:rsidRDefault="00B46007" w:rsidP="00890D13">
      <w:pPr>
        <w:pStyle w:val="24"/>
        <w:shd w:val="clear" w:color="auto" w:fill="auto"/>
        <w:tabs>
          <w:tab w:val="left" w:pos="618"/>
        </w:tabs>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провела губернскую реформу</w:t>
      </w:r>
    </w:p>
    <w:p w:rsidR="00B46007" w:rsidRPr="00890D13" w:rsidRDefault="00B46007" w:rsidP="00890D13">
      <w:pPr>
        <w:pStyle w:val="24"/>
        <w:shd w:val="clear" w:color="auto" w:fill="auto"/>
        <w:tabs>
          <w:tab w:val="left" w:pos="618"/>
        </w:tabs>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в)       казнила Е. Пугачева</w:t>
      </w:r>
    </w:p>
    <w:p w:rsidR="00B46007" w:rsidRPr="00890D13" w:rsidRDefault="00B46007" w:rsidP="00890D13">
      <w:pPr>
        <w:pStyle w:val="24"/>
        <w:shd w:val="clear" w:color="auto" w:fill="auto"/>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       создала дворянское Вольное Экономическое общество</w:t>
      </w:r>
    </w:p>
    <w:p w:rsidR="00B46007" w:rsidRPr="00890D13" w:rsidRDefault="00B46007" w:rsidP="00890D13">
      <w:pPr>
        <w:pStyle w:val="24"/>
        <w:numPr>
          <w:ilvl w:val="3"/>
          <w:numId w:val="18"/>
        </w:numPr>
        <w:shd w:val="clear" w:color="auto" w:fill="auto"/>
        <w:tabs>
          <w:tab w:val="left" w:pos="326"/>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Важнейшим для России внешнеполитическим результатом на западном направлении в годы царствования Екатерины II стало:</w:t>
      </w:r>
    </w:p>
    <w:p w:rsidR="00B46007" w:rsidRPr="00890D13" w:rsidRDefault="00B46007" w:rsidP="00890D13">
      <w:pPr>
        <w:pStyle w:val="24"/>
        <w:shd w:val="clear" w:color="auto" w:fill="auto"/>
        <w:tabs>
          <w:tab w:val="left" w:pos="614"/>
        </w:tabs>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установление дипломатических и торговых отношений с Великобританией</w:t>
      </w:r>
    </w:p>
    <w:p w:rsidR="00B46007" w:rsidRPr="00890D13" w:rsidRDefault="00B46007" w:rsidP="00890D13">
      <w:pPr>
        <w:pStyle w:val="24"/>
        <w:shd w:val="clear" w:color="auto" w:fill="auto"/>
        <w:tabs>
          <w:tab w:val="left" w:pos="614"/>
        </w:tabs>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участие в разделах Речи Посполитой и присоединение польских территорий</w:t>
      </w:r>
    </w:p>
    <w:p w:rsidR="00B46007" w:rsidRPr="00890D13" w:rsidRDefault="00B46007" w:rsidP="00890D13">
      <w:pPr>
        <w:pStyle w:val="24"/>
        <w:shd w:val="clear" w:color="auto" w:fill="auto"/>
        <w:tabs>
          <w:tab w:val="left" w:pos="61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подтверждение статуса «великой державы»</w:t>
      </w:r>
    </w:p>
    <w:p w:rsidR="00B46007" w:rsidRPr="00890D13" w:rsidRDefault="00B46007" w:rsidP="00890D13">
      <w:pPr>
        <w:keepNext/>
        <w:keepLines/>
        <w:outlineLvl w:val="5"/>
        <w:rPr>
          <w:rStyle w:val="311"/>
          <w:bCs/>
          <w:sz w:val="24"/>
          <w:szCs w:val="24"/>
        </w:rPr>
      </w:pPr>
      <w:r w:rsidRPr="00890D13">
        <w:rPr>
          <w:rStyle w:val="311"/>
          <w:bCs/>
          <w:sz w:val="24"/>
          <w:szCs w:val="24"/>
        </w:rPr>
        <w:t>г)</w:t>
      </w:r>
      <w:r w:rsidRPr="00890D13">
        <w:rPr>
          <w:rStyle w:val="311"/>
          <w:bCs/>
          <w:sz w:val="24"/>
          <w:szCs w:val="24"/>
        </w:rPr>
        <w:tab/>
        <w:t>создание антифранцузского монархического союза с европейскими странами</w:t>
      </w:r>
    </w:p>
    <w:p w:rsidR="00B46007" w:rsidRPr="00890D13" w:rsidRDefault="00B46007" w:rsidP="00890D13">
      <w:pPr>
        <w:keepNext/>
        <w:keepLines/>
        <w:outlineLvl w:val="5"/>
        <w:rPr>
          <w:rStyle w:val="311"/>
          <w:bCs/>
          <w:sz w:val="24"/>
          <w:szCs w:val="24"/>
        </w:rPr>
      </w:pPr>
    </w:p>
    <w:p w:rsidR="00B46007" w:rsidRPr="00890D13" w:rsidRDefault="00B46007" w:rsidP="00890D13">
      <w:pPr>
        <w:pStyle w:val="24"/>
        <w:numPr>
          <w:ilvl w:val="3"/>
          <w:numId w:val="18"/>
        </w:numPr>
        <w:shd w:val="clear" w:color="auto" w:fill="auto"/>
        <w:tabs>
          <w:tab w:val="left" w:pos="322"/>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Причиной разрыва отношений между Россией и Англией в годы правления Павла I стало(-а):</w:t>
      </w:r>
    </w:p>
    <w:p w:rsidR="00B46007" w:rsidRPr="00890D13" w:rsidRDefault="00B46007" w:rsidP="00890D13">
      <w:pPr>
        <w:pStyle w:val="24"/>
        <w:shd w:val="clear" w:color="auto" w:fill="auto"/>
        <w:tabs>
          <w:tab w:val="left" w:pos="61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оккупация Англией острова Мальта</w:t>
      </w:r>
    </w:p>
    <w:p w:rsidR="00B46007" w:rsidRPr="00890D13" w:rsidRDefault="00B46007" w:rsidP="00890D13">
      <w:pPr>
        <w:pStyle w:val="24"/>
        <w:shd w:val="clear" w:color="auto" w:fill="auto"/>
        <w:tabs>
          <w:tab w:val="left" w:pos="61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нарушение Англией торговых соглашений с Россией</w:t>
      </w:r>
    </w:p>
    <w:p w:rsidR="00B46007" w:rsidRPr="00890D13" w:rsidRDefault="00B46007" w:rsidP="00890D13">
      <w:pPr>
        <w:pStyle w:val="24"/>
        <w:shd w:val="clear" w:color="auto" w:fill="auto"/>
        <w:tabs>
          <w:tab w:val="left" w:pos="61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заключение союза между Россией и Францией</w:t>
      </w:r>
    </w:p>
    <w:p w:rsidR="00B46007" w:rsidRPr="00890D13" w:rsidRDefault="00B46007" w:rsidP="00890D13">
      <w:pPr>
        <w:pStyle w:val="24"/>
        <w:shd w:val="clear" w:color="auto" w:fill="auto"/>
        <w:tabs>
          <w:tab w:val="left" w:pos="61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заключение союза между Россией и Пруссией</w:t>
      </w:r>
    </w:p>
    <w:p w:rsidR="00B46007" w:rsidRPr="00890D13" w:rsidRDefault="00B46007" w:rsidP="00890D13">
      <w:pPr>
        <w:pStyle w:val="24"/>
        <w:numPr>
          <w:ilvl w:val="3"/>
          <w:numId w:val="18"/>
        </w:numPr>
        <w:shd w:val="clear" w:color="auto" w:fill="auto"/>
        <w:tabs>
          <w:tab w:val="left" w:pos="326"/>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Социальную и политическую опору Павла I составляли:</w:t>
      </w:r>
    </w:p>
    <w:p w:rsidR="00B46007" w:rsidRPr="00890D13" w:rsidRDefault="00B46007" w:rsidP="00890D13">
      <w:pPr>
        <w:pStyle w:val="24"/>
        <w:shd w:val="clear" w:color="auto" w:fill="auto"/>
        <w:tabs>
          <w:tab w:val="left" w:pos="61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горожане</w:t>
      </w:r>
    </w:p>
    <w:p w:rsidR="00B46007" w:rsidRPr="00890D13" w:rsidRDefault="00B46007" w:rsidP="00890D13">
      <w:pPr>
        <w:pStyle w:val="24"/>
        <w:shd w:val="clear" w:color="auto" w:fill="auto"/>
        <w:tabs>
          <w:tab w:val="left" w:pos="609"/>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деятели православной церкви</w:t>
      </w:r>
    </w:p>
    <w:p w:rsidR="00B46007" w:rsidRPr="00890D13" w:rsidRDefault="00B46007" w:rsidP="00890D13">
      <w:pPr>
        <w:pStyle w:val="24"/>
        <w:shd w:val="clear" w:color="auto" w:fill="auto"/>
        <w:tabs>
          <w:tab w:val="left" w:pos="618"/>
        </w:tabs>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приглашенные на русскую государственную службу иностранцы</w:t>
      </w:r>
    </w:p>
    <w:p w:rsidR="00B46007" w:rsidRPr="00890D13" w:rsidRDefault="00B46007" w:rsidP="00890D13">
      <w:pPr>
        <w:pStyle w:val="24"/>
        <w:shd w:val="clear" w:color="auto" w:fill="auto"/>
        <w:tabs>
          <w:tab w:val="left" w:pos="642"/>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«гатчинские офицеры» из неродовитого дворянства</w:t>
      </w:r>
    </w:p>
    <w:p w:rsidR="00B46007" w:rsidRPr="00890D13" w:rsidRDefault="00B46007" w:rsidP="00890D13">
      <w:pPr>
        <w:pStyle w:val="24"/>
        <w:numPr>
          <w:ilvl w:val="3"/>
          <w:numId w:val="18"/>
        </w:numPr>
        <w:shd w:val="clear" w:color="auto" w:fill="auto"/>
        <w:tabs>
          <w:tab w:val="left" w:pos="331"/>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Укажите годы правления Александра I.</w:t>
      </w:r>
    </w:p>
    <w:p w:rsidR="00B46007" w:rsidRPr="00890D13" w:rsidRDefault="00B46007" w:rsidP="00890D13">
      <w:pPr>
        <w:pStyle w:val="24"/>
        <w:shd w:val="clear" w:color="auto" w:fill="auto"/>
        <w:tabs>
          <w:tab w:val="left" w:pos="62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1801-1815</w:t>
      </w:r>
    </w:p>
    <w:p w:rsidR="00B46007" w:rsidRPr="00890D13" w:rsidRDefault="00B46007" w:rsidP="00890D13">
      <w:pPr>
        <w:pStyle w:val="24"/>
        <w:shd w:val="clear" w:color="auto" w:fill="auto"/>
        <w:tabs>
          <w:tab w:val="left" w:pos="63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1801-1825</w:t>
      </w:r>
    </w:p>
    <w:p w:rsidR="00B46007" w:rsidRPr="00890D13" w:rsidRDefault="00B46007" w:rsidP="00890D13">
      <w:pPr>
        <w:pStyle w:val="24"/>
        <w:shd w:val="clear" w:color="auto" w:fill="auto"/>
        <w:tabs>
          <w:tab w:val="left" w:pos="62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1815-1825</w:t>
      </w:r>
    </w:p>
    <w:p w:rsidR="00B46007" w:rsidRPr="00890D13" w:rsidRDefault="00B46007" w:rsidP="00890D13">
      <w:pPr>
        <w:pStyle w:val="24"/>
        <w:shd w:val="clear" w:color="auto" w:fill="auto"/>
        <w:tabs>
          <w:tab w:val="left" w:pos="62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1815-1830</w:t>
      </w:r>
    </w:p>
    <w:p w:rsidR="00B46007" w:rsidRPr="00890D13" w:rsidRDefault="00B46007" w:rsidP="00890D13">
      <w:pPr>
        <w:pStyle w:val="24"/>
        <w:numPr>
          <w:ilvl w:val="3"/>
          <w:numId w:val="18"/>
        </w:numPr>
        <w:shd w:val="clear" w:color="auto" w:fill="auto"/>
        <w:tabs>
          <w:tab w:val="left" w:pos="336"/>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Органами центрального управления страной при Александре I стали:</w:t>
      </w:r>
    </w:p>
    <w:p w:rsidR="00B46007" w:rsidRPr="00890D13" w:rsidRDefault="00B46007" w:rsidP="00890D13">
      <w:pPr>
        <w:pStyle w:val="24"/>
        <w:shd w:val="clear" w:color="auto" w:fill="auto"/>
        <w:tabs>
          <w:tab w:val="left" w:pos="61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приказы</w:t>
      </w:r>
    </w:p>
    <w:p w:rsidR="00B46007" w:rsidRPr="00890D13" w:rsidRDefault="00B46007" w:rsidP="00890D13">
      <w:pPr>
        <w:pStyle w:val="24"/>
        <w:shd w:val="clear" w:color="auto" w:fill="auto"/>
        <w:tabs>
          <w:tab w:val="left" w:pos="61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коллегии</w:t>
      </w:r>
    </w:p>
    <w:p w:rsidR="00B46007" w:rsidRPr="00890D13" w:rsidRDefault="00B46007" w:rsidP="00890D13">
      <w:pPr>
        <w:pStyle w:val="24"/>
        <w:shd w:val="clear" w:color="auto" w:fill="auto"/>
        <w:tabs>
          <w:tab w:val="left" w:pos="61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министерства</w:t>
      </w:r>
    </w:p>
    <w:p w:rsidR="00B46007" w:rsidRPr="00890D13" w:rsidRDefault="00B46007" w:rsidP="00890D13">
      <w:pPr>
        <w:pStyle w:val="24"/>
        <w:shd w:val="clear" w:color="auto" w:fill="auto"/>
        <w:tabs>
          <w:tab w:val="left" w:pos="61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совещания</w:t>
      </w:r>
    </w:p>
    <w:p w:rsidR="00B46007" w:rsidRPr="00890D13" w:rsidRDefault="00B46007" w:rsidP="00890D13">
      <w:pPr>
        <w:pStyle w:val="24"/>
        <w:numPr>
          <w:ilvl w:val="3"/>
          <w:numId w:val="18"/>
        </w:numPr>
        <w:shd w:val="clear" w:color="auto" w:fill="auto"/>
        <w:tabs>
          <w:tab w:val="left" w:pos="326"/>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Назовите военачальника, не являвшегося командующим какой- либо из русских армий в начале Отечественной войны 1812 года.</w:t>
      </w:r>
    </w:p>
    <w:p w:rsidR="00B46007" w:rsidRPr="00890D13" w:rsidRDefault="00B46007" w:rsidP="00890D13">
      <w:pPr>
        <w:pStyle w:val="24"/>
        <w:shd w:val="clear" w:color="auto" w:fill="auto"/>
        <w:tabs>
          <w:tab w:val="left" w:pos="61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П. Багратион</w:t>
      </w:r>
    </w:p>
    <w:p w:rsidR="00B46007" w:rsidRPr="00890D13" w:rsidRDefault="00B46007" w:rsidP="00890D13">
      <w:pPr>
        <w:pStyle w:val="24"/>
        <w:shd w:val="clear" w:color="auto" w:fill="auto"/>
        <w:tabs>
          <w:tab w:val="left" w:pos="61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М. Барклай-де-Толли</w:t>
      </w:r>
    </w:p>
    <w:p w:rsidR="00B46007" w:rsidRPr="00890D13" w:rsidRDefault="00B46007" w:rsidP="00890D13">
      <w:pPr>
        <w:pStyle w:val="24"/>
        <w:shd w:val="clear" w:color="auto" w:fill="auto"/>
        <w:tabs>
          <w:tab w:val="left" w:pos="62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П. Витгенштейн</w:t>
      </w:r>
    </w:p>
    <w:p w:rsidR="00B46007" w:rsidRPr="00890D13" w:rsidRDefault="00B46007" w:rsidP="00890D13">
      <w:pPr>
        <w:pStyle w:val="24"/>
        <w:shd w:val="clear" w:color="auto" w:fill="auto"/>
        <w:tabs>
          <w:tab w:val="left" w:pos="61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А. Тормасов</w:t>
      </w:r>
    </w:p>
    <w:p w:rsidR="00B46007" w:rsidRPr="00890D13" w:rsidRDefault="00B46007" w:rsidP="00890D13">
      <w:pPr>
        <w:pStyle w:val="24"/>
        <w:numPr>
          <w:ilvl w:val="3"/>
          <w:numId w:val="18"/>
        </w:numPr>
        <w:shd w:val="clear" w:color="auto" w:fill="auto"/>
        <w:tabs>
          <w:tab w:val="left" w:pos="336"/>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Конституционный проект П. Пестеля предполагал:</w:t>
      </w:r>
    </w:p>
    <w:p w:rsidR="00B46007" w:rsidRPr="00890D13" w:rsidRDefault="00B46007" w:rsidP="00890D13">
      <w:pPr>
        <w:pStyle w:val="24"/>
        <w:shd w:val="clear" w:color="auto" w:fill="auto"/>
        <w:tabs>
          <w:tab w:val="left" w:pos="61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установление в России конституционной монархии</w:t>
      </w:r>
    </w:p>
    <w:p w:rsidR="00B46007" w:rsidRPr="00890D13" w:rsidRDefault="00B46007" w:rsidP="00890D13">
      <w:pPr>
        <w:pStyle w:val="24"/>
        <w:shd w:val="clear" w:color="auto" w:fill="auto"/>
        <w:tabs>
          <w:tab w:val="left" w:pos="61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федеративное устройство России</w:t>
      </w:r>
    </w:p>
    <w:p w:rsidR="00B46007" w:rsidRPr="00890D13" w:rsidRDefault="00B46007" w:rsidP="00890D13">
      <w:pPr>
        <w:pStyle w:val="24"/>
        <w:shd w:val="clear" w:color="auto" w:fill="auto"/>
        <w:tabs>
          <w:tab w:val="left" w:pos="618"/>
        </w:tabs>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освобождение крестьян от крепостной зависимости без земли</w:t>
      </w:r>
    </w:p>
    <w:p w:rsidR="00B46007" w:rsidRPr="00890D13" w:rsidRDefault="00B46007" w:rsidP="00890D13">
      <w:pPr>
        <w:pStyle w:val="24"/>
        <w:shd w:val="clear" w:color="auto" w:fill="auto"/>
        <w:tabs>
          <w:tab w:val="left" w:pos="618"/>
        </w:tabs>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введение в России унитарной республики со строго централизованной властью</w:t>
      </w:r>
    </w:p>
    <w:p w:rsidR="00B46007" w:rsidRPr="00890D13" w:rsidRDefault="00B46007" w:rsidP="00890D13">
      <w:pPr>
        <w:pStyle w:val="24"/>
        <w:numPr>
          <w:ilvl w:val="3"/>
          <w:numId w:val="18"/>
        </w:numPr>
        <w:shd w:val="clear" w:color="auto" w:fill="auto"/>
        <w:tabs>
          <w:tab w:val="left" w:pos="356"/>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Правление Николая I в России считается:</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апогеем русского самодержавия</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периодом либерального развития страны</w:t>
      </w:r>
    </w:p>
    <w:p w:rsidR="00B46007" w:rsidRPr="00890D13" w:rsidRDefault="00B46007" w:rsidP="00890D13">
      <w:pPr>
        <w:pStyle w:val="24"/>
        <w:shd w:val="clear" w:color="auto" w:fill="auto"/>
        <w:tabs>
          <w:tab w:val="left" w:pos="643"/>
        </w:tabs>
        <w:spacing w:after="0" w:line="240" w:lineRule="auto"/>
        <w:ind w:right="380"/>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временем внешнеполитического господства России в Европе</w:t>
      </w:r>
    </w:p>
    <w:p w:rsidR="00B46007" w:rsidRPr="00890D13" w:rsidRDefault="00B46007" w:rsidP="00890D13">
      <w:pPr>
        <w:pStyle w:val="24"/>
        <w:shd w:val="clear" w:color="auto" w:fill="auto"/>
        <w:tabs>
          <w:tab w:val="left" w:pos="64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периодом «просвещенного абсолютизма»</w:t>
      </w:r>
    </w:p>
    <w:p w:rsidR="00B46007" w:rsidRPr="00890D13" w:rsidRDefault="00B46007" w:rsidP="00890D13">
      <w:pPr>
        <w:pStyle w:val="24"/>
        <w:numPr>
          <w:ilvl w:val="3"/>
          <w:numId w:val="18"/>
        </w:numPr>
        <w:shd w:val="clear" w:color="auto" w:fill="auto"/>
        <w:tabs>
          <w:tab w:val="left" w:pos="356"/>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К студенческим организациям 20 —30-х годов XIX века не относится кружок:</w:t>
      </w:r>
    </w:p>
    <w:p w:rsidR="00B46007" w:rsidRPr="00890D13" w:rsidRDefault="00B46007" w:rsidP="00890D13">
      <w:pPr>
        <w:pStyle w:val="24"/>
        <w:shd w:val="clear" w:color="auto" w:fill="auto"/>
        <w:tabs>
          <w:tab w:val="left" w:pos="64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братьев Критских</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Н. Сунгурова</w:t>
      </w:r>
    </w:p>
    <w:p w:rsidR="00B46007" w:rsidRPr="00890D13" w:rsidRDefault="00B46007" w:rsidP="00890D13">
      <w:pPr>
        <w:pStyle w:val="24"/>
        <w:shd w:val="clear" w:color="auto" w:fill="auto"/>
        <w:tabs>
          <w:tab w:val="left" w:pos="64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М. Буташевича-Петрашевского</w:t>
      </w:r>
    </w:p>
    <w:p w:rsidR="00B46007" w:rsidRPr="00890D13" w:rsidRDefault="00B46007" w:rsidP="00890D13">
      <w:pPr>
        <w:pStyle w:val="24"/>
        <w:shd w:val="clear" w:color="auto" w:fill="auto"/>
        <w:tabs>
          <w:tab w:val="left" w:pos="64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Герцена—Огарева</w:t>
      </w:r>
    </w:p>
    <w:p w:rsidR="00B46007" w:rsidRPr="00890D13" w:rsidRDefault="00B46007" w:rsidP="00890D13">
      <w:pPr>
        <w:pStyle w:val="24"/>
        <w:numPr>
          <w:ilvl w:val="3"/>
          <w:numId w:val="18"/>
        </w:numPr>
        <w:shd w:val="clear" w:color="auto" w:fill="auto"/>
        <w:tabs>
          <w:tab w:val="left" w:pos="351"/>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В середине XIX века российские либералы-«западники» признавали:</w:t>
      </w:r>
    </w:p>
    <w:p w:rsidR="00B46007" w:rsidRPr="00890D13" w:rsidRDefault="00B46007" w:rsidP="00890D13">
      <w:pPr>
        <w:pStyle w:val="24"/>
        <w:shd w:val="clear" w:color="auto" w:fill="auto"/>
        <w:tabs>
          <w:tab w:val="left" w:pos="634"/>
        </w:tabs>
        <w:spacing w:after="0" w:line="240" w:lineRule="auto"/>
        <w:ind w:right="380"/>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необходимость модернизации России по европейскому образцу</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самобытность российской цивилизации, ее уникальность</w:t>
      </w:r>
    </w:p>
    <w:p w:rsidR="00B46007" w:rsidRPr="00890D13" w:rsidRDefault="00B46007" w:rsidP="00890D13">
      <w:pPr>
        <w:pStyle w:val="24"/>
        <w:shd w:val="clear" w:color="auto" w:fill="auto"/>
        <w:tabs>
          <w:tab w:val="left" w:pos="638"/>
        </w:tabs>
        <w:spacing w:after="0" w:line="240" w:lineRule="auto"/>
        <w:ind w:right="380"/>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самодержавие и православие неизменными политико- идеологическими основами российского общества и го</w:t>
      </w:r>
      <w:r w:rsidRPr="00890D13">
        <w:rPr>
          <w:rStyle w:val="311"/>
          <w:rFonts w:ascii="Times New Roman" w:hAnsi="Times New Roman"/>
          <w:b w:val="0"/>
          <w:sz w:val="24"/>
          <w:szCs w:val="24"/>
        </w:rPr>
        <w:softHyphen/>
        <w:t>сударства</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необязательность отмены крепостного права в России</w:t>
      </w:r>
    </w:p>
    <w:p w:rsidR="00B46007" w:rsidRPr="00890D13" w:rsidRDefault="00B46007" w:rsidP="00890D13">
      <w:pPr>
        <w:pStyle w:val="24"/>
        <w:numPr>
          <w:ilvl w:val="3"/>
          <w:numId w:val="18"/>
        </w:numPr>
        <w:shd w:val="clear" w:color="auto" w:fill="auto"/>
        <w:tabs>
          <w:tab w:val="left" w:pos="356"/>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Лондонские конвенции 1840—1841 гг. устраняли:</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автономию православных территорий на Балканах</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господство турок над христианскими народами Балкан</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свободу плавания судов по Дунаю</w:t>
      </w:r>
    </w:p>
    <w:p w:rsidR="00B46007" w:rsidRPr="00890D13" w:rsidRDefault="00B46007" w:rsidP="00890D13">
      <w:pPr>
        <w:pStyle w:val="24"/>
        <w:shd w:val="clear" w:color="auto" w:fill="auto"/>
        <w:tabs>
          <w:tab w:val="left" w:pos="638"/>
        </w:tabs>
        <w:spacing w:after="0" w:line="240" w:lineRule="auto"/>
        <w:ind w:right="380"/>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исключительную возможность России влиять на Осман</w:t>
      </w:r>
      <w:r w:rsidRPr="00890D13">
        <w:rPr>
          <w:rStyle w:val="311"/>
          <w:rFonts w:ascii="Times New Roman" w:hAnsi="Times New Roman"/>
          <w:b w:val="0"/>
          <w:sz w:val="24"/>
          <w:szCs w:val="24"/>
        </w:rPr>
        <w:softHyphen/>
        <w:t>скую империю</w:t>
      </w:r>
    </w:p>
    <w:p w:rsidR="00B46007" w:rsidRPr="00890D13" w:rsidRDefault="00B46007" w:rsidP="00890D13">
      <w:pPr>
        <w:pStyle w:val="24"/>
        <w:numPr>
          <w:ilvl w:val="3"/>
          <w:numId w:val="18"/>
        </w:numPr>
        <w:shd w:val="clear" w:color="auto" w:fill="auto"/>
        <w:tabs>
          <w:tab w:val="left" w:pos="361"/>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К реформе местного самоуправления времени правления Алек</w:t>
      </w:r>
      <w:r w:rsidRPr="00890D13">
        <w:rPr>
          <w:rStyle w:val="311"/>
          <w:rFonts w:ascii="Times New Roman" w:hAnsi="Times New Roman"/>
          <w:sz w:val="24"/>
          <w:szCs w:val="24"/>
        </w:rPr>
        <w:softHyphen/>
        <w:t>сандра II следует отнести:</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отмену рекрутчины</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создание земских собраний и управ</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создание института мировых судей</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восстановление университетской автономии</w:t>
      </w:r>
    </w:p>
    <w:p w:rsidR="00B46007" w:rsidRPr="00890D13" w:rsidRDefault="00B46007" w:rsidP="00890D13">
      <w:pPr>
        <w:pStyle w:val="24"/>
        <w:numPr>
          <w:ilvl w:val="3"/>
          <w:numId w:val="18"/>
        </w:numPr>
        <w:shd w:val="clear" w:color="auto" w:fill="auto"/>
        <w:tabs>
          <w:tab w:val="left" w:pos="361"/>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Основным явлением мировой политики второй половины XIX века можно считать:</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решение «восточного вопроса»</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освоение европейскими странами азиатских территорий</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процесс образования военно-политических блоков</w:t>
      </w:r>
    </w:p>
    <w:p w:rsidR="00B46007" w:rsidRPr="00890D13" w:rsidRDefault="00B46007" w:rsidP="00890D13">
      <w:pPr>
        <w:pStyle w:val="24"/>
        <w:shd w:val="clear" w:color="auto" w:fill="auto"/>
        <w:tabs>
          <w:tab w:val="left" w:pos="638"/>
        </w:tabs>
        <w:spacing w:after="0" w:line="240" w:lineRule="auto"/>
        <w:ind w:right="460"/>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резкое усиление США в военно-политическом отношении</w:t>
      </w:r>
    </w:p>
    <w:p w:rsidR="00B46007" w:rsidRPr="00890D13" w:rsidRDefault="00B46007" w:rsidP="00890D13">
      <w:pPr>
        <w:pStyle w:val="24"/>
        <w:numPr>
          <w:ilvl w:val="3"/>
          <w:numId w:val="18"/>
        </w:numPr>
        <w:shd w:val="clear" w:color="auto" w:fill="auto"/>
        <w:tabs>
          <w:tab w:val="left" w:pos="346"/>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Аграрная программа социалистов-революционеров (эсеров) в начале XX века предусматривала:</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национализацию земли</w:t>
      </w:r>
    </w:p>
    <w:p w:rsidR="00B46007" w:rsidRPr="00890D13" w:rsidRDefault="00B46007" w:rsidP="00890D13">
      <w:pPr>
        <w:pStyle w:val="24"/>
        <w:shd w:val="clear" w:color="auto" w:fill="auto"/>
        <w:tabs>
          <w:tab w:val="left" w:pos="634"/>
        </w:tabs>
        <w:spacing w:after="0" w:line="240" w:lineRule="auto"/>
        <w:ind w:right="460"/>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сохранение помещичьего землевладения с возможностью выкупа земли крестьянами</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разрушение крестьянской общины</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социализацию земли</w:t>
      </w:r>
    </w:p>
    <w:p w:rsidR="00B46007" w:rsidRPr="00890D13" w:rsidRDefault="00B46007" w:rsidP="00890D13">
      <w:pPr>
        <w:pStyle w:val="24"/>
        <w:numPr>
          <w:ilvl w:val="3"/>
          <w:numId w:val="18"/>
        </w:numPr>
        <w:shd w:val="clear" w:color="auto" w:fill="auto"/>
        <w:tabs>
          <w:tab w:val="left" w:pos="346"/>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Лидерами российской социал-демократии в начале XX века являлись:</w:t>
      </w:r>
    </w:p>
    <w:p w:rsidR="00B46007" w:rsidRPr="00890D13" w:rsidRDefault="00B46007" w:rsidP="00890D13">
      <w:pPr>
        <w:pStyle w:val="24"/>
        <w:shd w:val="clear" w:color="auto" w:fill="auto"/>
        <w:tabs>
          <w:tab w:val="left" w:pos="629"/>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В. Чернов и Г. Гершуни</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А. Дубровин и В. Пуришкевич</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Г. Плеханов и Л. Мартов</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А. Милюков и А. Гучков</w:t>
      </w:r>
    </w:p>
    <w:p w:rsidR="00B46007" w:rsidRPr="00890D13" w:rsidRDefault="00B46007" w:rsidP="00890D13">
      <w:pPr>
        <w:pStyle w:val="24"/>
        <w:numPr>
          <w:ilvl w:val="3"/>
          <w:numId w:val="18"/>
        </w:numPr>
        <w:shd w:val="clear" w:color="auto" w:fill="auto"/>
        <w:tabs>
          <w:tab w:val="left" w:pos="351"/>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 xml:space="preserve">После Февральской революции </w:t>
      </w:r>
      <w:smartTag w:uri="urn:schemas-microsoft-com:office:smarttags" w:element="metricconverter">
        <w:smartTagPr>
          <w:attr w:name="ProductID" w:val="1917 г"/>
        </w:smartTagPr>
        <w:r w:rsidRPr="00890D13">
          <w:rPr>
            <w:rStyle w:val="311"/>
            <w:rFonts w:ascii="Times New Roman" w:hAnsi="Times New Roman"/>
            <w:sz w:val="24"/>
            <w:szCs w:val="24"/>
          </w:rPr>
          <w:t>1917 г</w:t>
        </w:r>
      </w:smartTag>
      <w:r w:rsidRPr="00890D13">
        <w:rPr>
          <w:rStyle w:val="311"/>
          <w:rFonts w:ascii="Times New Roman" w:hAnsi="Times New Roman"/>
          <w:sz w:val="24"/>
          <w:szCs w:val="24"/>
        </w:rPr>
        <w:t>. решение всех наиболее значимых для страны вопросов:</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взяло на себя Временное правительство</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было отложено до созыва Учредительного собрания</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происходило через систему Советов</w:t>
      </w:r>
    </w:p>
    <w:p w:rsidR="00B46007" w:rsidRPr="00890D13" w:rsidRDefault="00B46007" w:rsidP="00890D13">
      <w:pPr>
        <w:pStyle w:val="24"/>
        <w:shd w:val="clear" w:color="auto" w:fill="auto"/>
        <w:tabs>
          <w:tab w:val="left" w:pos="64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откладывалось до окончания Первой мировой войны</w:t>
      </w:r>
    </w:p>
    <w:p w:rsidR="00B46007" w:rsidRPr="00890D13" w:rsidRDefault="00B46007" w:rsidP="00890D13">
      <w:pPr>
        <w:pStyle w:val="24"/>
        <w:numPr>
          <w:ilvl w:val="3"/>
          <w:numId w:val="18"/>
        </w:numPr>
        <w:shd w:val="clear" w:color="auto" w:fill="auto"/>
        <w:tabs>
          <w:tab w:val="left" w:pos="346"/>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Политика «военного коммунизма» периода Гражданской войны не предусматривала:</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пайковую систему распределения</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бесплатный общественный транспорт</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стабильность национальной валюты</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бесплатные коммунальные услуги</w:t>
      </w:r>
    </w:p>
    <w:p w:rsidR="00B46007" w:rsidRPr="00890D13" w:rsidRDefault="00B46007" w:rsidP="00890D13">
      <w:pPr>
        <w:pStyle w:val="24"/>
        <w:numPr>
          <w:ilvl w:val="3"/>
          <w:numId w:val="18"/>
        </w:numPr>
        <w:shd w:val="clear" w:color="auto" w:fill="auto"/>
        <w:tabs>
          <w:tab w:val="left" w:pos="346"/>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Политика «сплошной коллективизации и ликвидации кулачества как класса» стала проводиться в СССР:</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в середине 20-х гг. XX века</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в конце 20-х гг. XX века</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накануне Великой Отечественной войны</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после окончания Великой Отечественной войны</w:t>
      </w:r>
    </w:p>
    <w:p w:rsidR="00B46007" w:rsidRPr="00890D13" w:rsidRDefault="00B46007" w:rsidP="00890D13">
      <w:pPr>
        <w:pStyle w:val="24"/>
        <w:numPr>
          <w:ilvl w:val="3"/>
          <w:numId w:val="18"/>
        </w:numPr>
        <w:shd w:val="clear" w:color="auto" w:fill="auto"/>
        <w:tabs>
          <w:tab w:val="left" w:pos="361"/>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1937 год вошел в отечественную историю как год:</w:t>
      </w:r>
    </w:p>
    <w:p w:rsidR="00B46007" w:rsidRPr="00890D13" w:rsidRDefault="00B46007" w:rsidP="00890D13">
      <w:pPr>
        <w:pStyle w:val="24"/>
        <w:shd w:val="clear" w:color="auto" w:fill="auto"/>
        <w:tabs>
          <w:tab w:val="left" w:pos="65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«великого террора»</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наивысших экономических достижений России</w:t>
      </w:r>
    </w:p>
    <w:p w:rsidR="00B46007" w:rsidRPr="00890D13" w:rsidRDefault="00B46007" w:rsidP="00890D13">
      <w:pPr>
        <w:pStyle w:val="24"/>
        <w:shd w:val="clear" w:color="auto" w:fill="auto"/>
        <w:tabs>
          <w:tab w:val="left" w:pos="634"/>
        </w:tabs>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внешнеполитического признания СССР ведущими западными державами</w:t>
      </w:r>
    </w:p>
    <w:p w:rsidR="00B46007" w:rsidRPr="00890D13" w:rsidRDefault="00B46007" w:rsidP="00890D13">
      <w:pPr>
        <w:pStyle w:val="24"/>
        <w:shd w:val="clear" w:color="auto" w:fill="auto"/>
        <w:tabs>
          <w:tab w:val="left" w:pos="662"/>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«окончательной победы социализма в стране»</w:t>
      </w:r>
    </w:p>
    <w:p w:rsidR="00B46007" w:rsidRPr="00890D13" w:rsidRDefault="00B46007" w:rsidP="00890D13">
      <w:pPr>
        <w:pStyle w:val="24"/>
        <w:numPr>
          <w:ilvl w:val="3"/>
          <w:numId w:val="18"/>
        </w:numPr>
        <w:shd w:val="clear" w:color="auto" w:fill="auto"/>
        <w:tabs>
          <w:tab w:val="left" w:pos="351"/>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Назовите действие, которое не предпринималось Советским Союзом накануне Великой Отечественной войны.</w:t>
      </w:r>
    </w:p>
    <w:p w:rsidR="00B46007" w:rsidRPr="00890D13" w:rsidRDefault="00B46007" w:rsidP="00890D13">
      <w:pPr>
        <w:pStyle w:val="24"/>
        <w:shd w:val="clear" w:color="auto" w:fill="auto"/>
        <w:tabs>
          <w:tab w:val="left" w:pos="634"/>
        </w:tabs>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включение Западной Украины и Западной Белоруссии в состав СССР</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образование Молдавской союзной республики</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включение в состав СССР республик Прибалтики</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аннексия Финляндии</w:t>
      </w:r>
    </w:p>
    <w:p w:rsidR="00B46007" w:rsidRPr="00890D13" w:rsidRDefault="00B46007" w:rsidP="00890D13">
      <w:pPr>
        <w:pStyle w:val="24"/>
        <w:numPr>
          <w:ilvl w:val="3"/>
          <w:numId w:val="18"/>
        </w:numPr>
        <w:shd w:val="clear" w:color="auto" w:fill="auto"/>
        <w:tabs>
          <w:tab w:val="left" w:pos="351"/>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Тегеранская конференция глав стран антигитлеровской коалиции происходила в:</w:t>
      </w:r>
    </w:p>
    <w:p w:rsidR="00B46007" w:rsidRPr="00890D13" w:rsidRDefault="00B46007" w:rsidP="00890D13">
      <w:pPr>
        <w:pStyle w:val="24"/>
        <w:shd w:val="clear" w:color="auto" w:fill="auto"/>
        <w:tabs>
          <w:tab w:val="left" w:pos="64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r>
      <w:smartTag w:uri="urn:schemas-microsoft-com:office:smarttags" w:element="metricconverter">
        <w:smartTagPr>
          <w:attr w:name="ProductID" w:val="1939 г"/>
        </w:smartTagPr>
        <w:r w:rsidRPr="00890D13">
          <w:rPr>
            <w:rStyle w:val="311"/>
            <w:rFonts w:ascii="Times New Roman" w:hAnsi="Times New Roman"/>
            <w:b w:val="0"/>
            <w:sz w:val="24"/>
            <w:szCs w:val="24"/>
          </w:rPr>
          <w:t>1939 г</w:t>
        </w:r>
      </w:smartTag>
      <w:r w:rsidRPr="00890D13">
        <w:rPr>
          <w:rStyle w:val="311"/>
          <w:rFonts w:ascii="Times New Roman" w:hAnsi="Times New Roman"/>
          <w:b w:val="0"/>
          <w:sz w:val="24"/>
          <w:szCs w:val="24"/>
        </w:rPr>
        <w:t>.</w:t>
      </w:r>
    </w:p>
    <w:p w:rsidR="00B46007" w:rsidRPr="00890D13" w:rsidRDefault="00B46007" w:rsidP="00890D13">
      <w:pPr>
        <w:pStyle w:val="24"/>
        <w:shd w:val="clear" w:color="auto" w:fill="auto"/>
        <w:tabs>
          <w:tab w:val="left" w:pos="64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r>
      <w:smartTag w:uri="urn:schemas-microsoft-com:office:smarttags" w:element="metricconverter">
        <w:smartTagPr>
          <w:attr w:name="ProductID" w:val="1941 г"/>
        </w:smartTagPr>
        <w:r w:rsidRPr="00890D13">
          <w:rPr>
            <w:rStyle w:val="311"/>
            <w:rFonts w:ascii="Times New Roman" w:hAnsi="Times New Roman"/>
            <w:b w:val="0"/>
            <w:sz w:val="24"/>
            <w:szCs w:val="24"/>
          </w:rPr>
          <w:t>1941 г</w:t>
        </w:r>
      </w:smartTag>
      <w:r w:rsidRPr="00890D13">
        <w:rPr>
          <w:rStyle w:val="311"/>
          <w:rFonts w:ascii="Times New Roman" w:hAnsi="Times New Roman"/>
          <w:b w:val="0"/>
          <w:sz w:val="24"/>
          <w:szCs w:val="24"/>
        </w:rPr>
        <w:t>.</w:t>
      </w:r>
    </w:p>
    <w:p w:rsidR="00B46007" w:rsidRPr="00890D13" w:rsidRDefault="00B46007" w:rsidP="00890D13">
      <w:pPr>
        <w:pStyle w:val="24"/>
        <w:shd w:val="clear" w:color="auto" w:fill="auto"/>
        <w:tabs>
          <w:tab w:val="left" w:pos="64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r>
      <w:smartTag w:uri="urn:schemas-microsoft-com:office:smarttags" w:element="metricconverter">
        <w:smartTagPr>
          <w:attr w:name="ProductID" w:val="1943 г"/>
        </w:smartTagPr>
        <w:r w:rsidRPr="00890D13">
          <w:rPr>
            <w:rStyle w:val="311"/>
            <w:rFonts w:ascii="Times New Roman" w:hAnsi="Times New Roman"/>
            <w:b w:val="0"/>
            <w:sz w:val="24"/>
            <w:szCs w:val="24"/>
          </w:rPr>
          <w:t>1943 г</w:t>
        </w:r>
      </w:smartTag>
      <w:r w:rsidRPr="00890D13">
        <w:rPr>
          <w:rStyle w:val="311"/>
          <w:rFonts w:ascii="Times New Roman" w:hAnsi="Times New Roman"/>
          <w:b w:val="0"/>
          <w:sz w:val="24"/>
          <w:szCs w:val="24"/>
        </w:rPr>
        <w:t>.</w:t>
      </w:r>
    </w:p>
    <w:p w:rsidR="00B46007" w:rsidRPr="00890D13" w:rsidRDefault="00B46007" w:rsidP="00890D13">
      <w:pPr>
        <w:pStyle w:val="24"/>
        <w:shd w:val="clear" w:color="auto" w:fill="auto"/>
        <w:tabs>
          <w:tab w:val="left" w:pos="64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r>
      <w:smartTag w:uri="urn:schemas-microsoft-com:office:smarttags" w:element="metricconverter">
        <w:smartTagPr>
          <w:attr w:name="ProductID" w:val="1945 г"/>
        </w:smartTagPr>
        <w:r w:rsidRPr="00890D13">
          <w:rPr>
            <w:rStyle w:val="311"/>
            <w:rFonts w:ascii="Times New Roman" w:hAnsi="Times New Roman"/>
            <w:b w:val="0"/>
            <w:sz w:val="24"/>
            <w:szCs w:val="24"/>
          </w:rPr>
          <w:t>1945 г</w:t>
        </w:r>
      </w:smartTag>
      <w:r w:rsidRPr="00890D13">
        <w:rPr>
          <w:rStyle w:val="311"/>
          <w:rFonts w:ascii="Times New Roman" w:hAnsi="Times New Roman"/>
          <w:b w:val="0"/>
          <w:sz w:val="24"/>
          <w:szCs w:val="24"/>
        </w:rPr>
        <w:t>.</w:t>
      </w:r>
    </w:p>
    <w:p w:rsidR="00B46007" w:rsidRPr="00890D13" w:rsidRDefault="00B46007" w:rsidP="00890D13">
      <w:pPr>
        <w:pStyle w:val="24"/>
        <w:numPr>
          <w:ilvl w:val="3"/>
          <w:numId w:val="18"/>
        </w:numPr>
        <w:shd w:val="clear" w:color="auto" w:fill="auto"/>
        <w:tabs>
          <w:tab w:val="left" w:pos="351"/>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Послевоенная денежная реформа в годы правления И. Сталина предусматривала:</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введение золотого эквивалента рубля</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обмен старых денег на новые из расчета 10 :1</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открытие личных счетов трудящихся</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увеличение денежной эмиссии</w:t>
      </w:r>
    </w:p>
    <w:p w:rsidR="00B46007" w:rsidRPr="00890D13" w:rsidRDefault="00B46007" w:rsidP="00890D13">
      <w:pPr>
        <w:pStyle w:val="24"/>
        <w:numPr>
          <w:ilvl w:val="3"/>
          <w:numId w:val="18"/>
        </w:numPr>
        <w:shd w:val="clear" w:color="auto" w:fill="auto"/>
        <w:tabs>
          <w:tab w:val="left" w:pos="342"/>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Для решения продовольственной проблемы в СССР в 50-х годах XX века:</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началось освоение целинных и залежных земель</w:t>
      </w:r>
    </w:p>
    <w:p w:rsidR="00B46007" w:rsidRPr="00890D13" w:rsidRDefault="00B46007" w:rsidP="00890D13">
      <w:pPr>
        <w:pStyle w:val="24"/>
        <w:shd w:val="clear" w:color="auto" w:fill="auto"/>
        <w:tabs>
          <w:tab w:val="left" w:pos="634"/>
        </w:tabs>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проводились активные закупки продовольствия за рубежом</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поощрялось развитие подсобных хозяйств у населения</w:t>
      </w:r>
    </w:p>
    <w:p w:rsidR="00B46007" w:rsidRPr="00890D13" w:rsidRDefault="00B46007" w:rsidP="00890D13">
      <w:pPr>
        <w:pStyle w:val="24"/>
        <w:shd w:val="clear" w:color="auto" w:fill="auto"/>
        <w:tabs>
          <w:tab w:val="left" w:pos="634"/>
        </w:tabs>
        <w:spacing w:after="0" w:line="240" w:lineRule="auto"/>
        <w:ind w:right="360"/>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в сельское хозяйство стали направляться существенные инвестиции</w:t>
      </w:r>
    </w:p>
    <w:p w:rsidR="00B46007" w:rsidRPr="00890D13" w:rsidRDefault="00B46007" w:rsidP="00890D13">
      <w:pPr>
        <w:pStyle w:val="24"/>
        <w:numPr>
          <w:ilvl w:val="3"/>
          <w:numId w:val="18"/>
        </w:numPr>
        <w:shd w:val="clear" w:color="auto" w:fill="auto"/>
        <w:tabs>
          <w:tab w:val="left" w:pos="356"/>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Разделение партийных и советских органов на сельские и городские было произведено в годы правления:</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И. Сталина</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Н. Хрущева</w:t>
      </w:r>
    </w:p>
    <w:p w:rsidR="00B46007" w:rsidRPr="00890D13" w:rsidRDefault="00B46007" w:rsidP="00890D13">
      <w:pPr>
        <w:pStyle w:val="24"/>
        <w:shd w:val="clear" w:color="auto" w:fill="auto"/>
        <w:tabs>
          <w:tab w:val="left" w:pos="629"/>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Л. Брежнева</w:t>
      </w:r>
    </w:p>
    <w:p w:rsidR="00B46007" w:rsidRPr="00890D13" w:rsidRDefault="00B46007" w:rsidP="00890D13">
      <w:pPr>
        <w:keepNext/>
        <w:keepLines/>
        <w:outlineLvl w:val="5"/>
        <w:rPr>
          <w:rStyle w:val="311"/>
          <w:bCs/>
          <w:sz w:val="24"/>
          <w:szCs w:val="24"/>
        </w:rPr>
      </w:pPr>
      <w:r w:rsidRPr="00890D13">
        <w:rPr>
          <w:rStyle w:val="311"/>
          <w:bCs/>
          <w:sz w:val="24"/>
          <w:szCs w:val="24"/>
        </w:rPr>
        <w:t>г)</w:t>
      </w:r>
      <w:r w:rsidRPr="00890D13">
        <w:rPr>
          <w:rStyle w:val="311"/>
          <w:bCs/>
          <w:sz w:val="24"/>
          <w:szCs w:val="24"/>
        </w:rPr>
        <w:tab/>
        <w:t>Ю. Андропова</w:t>
      </w:r>
    </w:p>
    <w:p w:rsidR="00B46007" w:rsidRPr="00890D13" w:rsidRDefault="00B46007" w:rsidP="00890D13">
      <w:pPr>
        <w:pStyle w:val="24"/>
        <w:numPr>
          <w:ilvl w:val="3"/>
          <w:numId w:val="18"/>
        </w:numPr>
        <w:shd w:val="clear" w:color="auto" w:fill="auto"/>
        <w:tabs>
          <w:tab w:val="left" w:pos="331"/>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Возврат к министерской системе управления экономикой СССР произошел в:</w:t>
      </w:r>
    </w:p>
    <w:p w:rsidR="00B46007" w:rsidRPr="00890D13" w:rsidRDefault="00B46007" w:rsidP="00890D13">
      <w:pPr>
        <w:pStyle w:val="24"/>
        <w:shd w:val="clear" w:color="auto" w:fill="auto"/>
        <w:tabs>
          <w:tab w:val="left" w:pos="64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r>
      <w:smartTag w:uri="urn:schemas-microsoft-com:office:smarttags" w:element="metricconverter">
        <w:smartTagPr>
          <w:attr w:name="ProductID" w:val="1961 г"/>
        </w:smartTagPr>
        <w:r w:rsidRPr="00890D13">
          <w:rPr>
            <w:rStyle w:val="311"/>
            <w:rFonts w:ascii="Times New Roman" w:hAnsi="Times New Roman"/>
            <w:b w:val="0"/>
            <w:sz w:val="24"/>
            <w:szCs w:val="24"/>
          </w:rPr>
          <w:t>1961 г</w:t>
        </w:r>
      </w:smartTag>
      <w:r w:rsidRPr="00890D13">
        <w:rPr>
          <w:rStyle w:val="311"/>
          <w:rFonts w:ascii="Times New Roman" w:hAnsi="Times New Roman"/>
          <w:b w:val="0"/>
          <w:sz w:val="24"/>
          <w:szCs w:val="24"/>
        </w:rPr>
        <w:t>.</w:t>
      </w:r>
    </w:p>
    <w:p w:rsidR="00B46007" w:rsidRPr="00890D13" w:rsidRDefault="00B46007" w:rsidP="00890D13">
      <w:pPr>
        <w:pStyle w:val="24"/>
        <w:shd w:val="clear" w:color="auto" w:fill="auto"/>
        <w:tabs>
          <w:tab w:val="left" w:pos="64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r>
      <w:smartTag w:uri="urn:schemas-microsoft-com:office:smarttags" w:element="metricconverter">
        <w:smartTagPr>
          <w:attr w:name="ProductID" w:val="1965 г"/>
        </w:smartTagPr>
        <w:r w:rsidRPr="00890D13">
          <w:rPr>
            <w:rStyle w:val="311"/>
            <w:rFonts w:ascii="Times New Roman" w:hAnsi="Times New Roman"/>
            <w:b w:val="0"/>
            <w:sz w:val="24"/>
            <w:szCs w:val="24"/>
          </w:rPr>
          <w:t>1965 г</w:t>
        </w:r>
      </w:smartTag>
      <w:r w:rsidRPr="00890D13">
        <w:rPr>
          <w:rStyle w:val="311"/>
          <w:rFonts w:ascii="Times New Roman" w:hAnsi="Times New Roman"/>
          <w:b w:val="0"/>
          <w:sz w:val="24"/>
          <w:szCs w:val="24"/>
        </w:rPr>
        <w:t>.</w:t>
      </w:r>
    </w:p>
    <w:p w:rsidR="00B46007" w:rsidRPr="00890D13" w:rsidRDefault="00B46007" w:rsidP="00890D13">
      <w:pPr>
        <w:pStyle w:val="24"/>
        <w:shd w:val="clear" w:color="auto" w:fill="auto"/>
        <w:tabs>
          <w:tab w:val="left" w:pos="64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r>
      <w:smartTag w:uri="urn:schemas-microsoft-com:office:smarttags" w:element="metricconverter">
        <w:smartTagPr>
          <w:attr w:name="ProductID" w:val="1972 г"/>
        </w:smartTagPr>
        <w:r w:rsidRPr="00890D13">
          <w:rPr>
            <w:rStyle w:val="311"/>
            <w:rFonts w:ascii="Times New Roman" w:hAnsi="Times New Roman"/>
            <w:b w:val="0"/>
            <w:sz w:val="24"/>
            <w:szCs w:val="24"/>
          </w:rPr>
          <w:t>1972 г</w:t>
        </w:r>
      </w:smartTag>
      <w:r w:rsidRPr="00890D13">
        <w:rPr>
          <w:rStyle w:val="311"/>
          <w:rFonts w:ascii="Times New Roman" w:hAnsi="Times New Roman"/>
          <w:b w:val="0"/>
          <w:sz w:val="24"/>
          <w:szCs w:val="24"/>
        </w:rPr>
        <w:t>.</w:t>
      </w:r>
    </w:p>
    <w:p w:rsidR="00B46007" w:rsidRPr="00890D13" w:rsidRDefault="00B46007" w:rsidP="00890D13">
      <w:pPr>
        <w:pStyle w:val="24"/>
        <w:shd w:val="clear" w:color="auto" w:fill="auto"/>
        <w:tabs>
          <w:tab w:val="left" w:pos="65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r>
      <w:smartTag w:uri="urn:schemas-microsoft-com:office:smarttags" w:element="metricconverter">
        <w:smartTagPr>
          <w:attr w:name="ProductID" w:val="1976 г"/>
        </w:smartTagPr>
        <w:r w:rsidRPr="00890D13">
          <w:rPr>
            <w:rStyle w:val="311"/>
            <w:rFonts w:ascii="Times New Roman" w:hAnsi="Times New Roman"/>
            <w:b w:val="0"/>
            <w:sz w:val="24"/>
            <w:szCs w:val="24"/>
          </w:rPr>
          <w:t>1976 г</w:t>
        </w:r>
      </w:smartTag>
      <w:r w:rsidRPr="00890D13">
        <w:rPr>
          <w:rStyle w:val="311"/>
          <w:rFonts w:ascii="Times New Roman" w:hAnsi="Times New Roman"/>
          <w:b w:val="0"/>
          <w:sz w:val="24"/>
          <w:szCs w:val="24"/>
        </w:rPr>
        <w:t>.</w:t>
      </w:r>
    </w:p>
    <w:p w:rsidR="00B46007" w:rsidRPr="00890D13" w:rsidRDefault="00B46007" w:rsidP="00890D13">
      <w:pPr>
        <w:pStyle w:val="24"/>
        <w:numPr>
          <w:ilvl w:val="3"/>
          <w:numId w:val="18"/>
        </w:numPr>
        <w:shd w:val="clear" w:color="auto" w:fill="auto"/>
        <w:tabs>
          <w:tab w:val="left" w:pos="331"/>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Укажите правильный порядок смены руководителей партии и государства в 60 —80-х годах XX века.</w:t>
      </w:r>
    </w:p>
    <w:p w:rsidR="00B46007" w:rsidRPr="00890D13" w:rsidRDefault="00B46007" w:rsidP="00890D13">
      <w:pPr>
        <w:pStyle w:val="24"/>
        <w:shd w:val="clear" w:color="auto" w:fill="auto"/>
        <w:tabs>
          <w:tab w:val="left" w:pos="64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Н. Хрущев — Л. Брежнев — К. Черненко — Ю. Андропов</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Л. Брежнев — Н. Хрущев — К. Черненко — Ю. Андропов</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Н. Хрущев - Л. Брежнев — Ю. Андропов — К. Черненко</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Н. Хрущев — К. Черненко — Л. Брежнев — Ю. Андропов</w:t>
      </w:r>
    </w:p>
    <w:p w:rsidR="00B46007" w:rsidRPr="00890D13" w:rsidRDefault="00B46007" w:rsidP="00890D13">
      <w:pPr>
        <w:pStyle w:val="24"/>
        <w:numPr>
          <w:ilvl w:val="3"/>
          <w:numId w:val="18"/>
        </w:numPr>
        <w:shd w:val="clear" w:color="auto" w:fill="auto"/>
        <w:tabs>
          <w:tab w:val="left" w:pos="336"/>
        </w:tabs>
        <w:spacing w:after="0" w:line="240" w:lineRule="auto"/>
        <w:ind w:left="0" w:firstLine="0"/>
        <w:rPr>
          <w:rStyle w:val="311"/>
          <w:rFonts w:ascii="Times New Roman" w:hAnsi="Times New Roman"/>
          <w:sz w:val="24"/>
          <w:szCs w:val="24"/>
        </w:rPr>
      </w:pPr>
      <w:r w:rsidRPr="00890D13">
        <w:rPr>
          <w:rStyle w:val="311"/>
          <w:rFonts w:ascii="Times New Roman" w:hAnsi="Times New Roman"/>
          <w:sz w:val="24"/>
          <w:szCs w:val="24"/>
        </w:rPr>
        <w:t xml:space="preserve">26 апреля </w:t>
      </w:r>
      <w:smartTag w:uri="urn:schemas-microsoft-com:office:smarttags" w:element="metricconverter">
        <w:smartTagPr>
          <w:attr w:name="ProductID" w:val="1986 г"/>
        </w:smartTagPr>
        <w:r w:rsidRPr="00890D13">
          <w:rPr>
            <w:rStyle w:val="311"/>
            <w:rFonts w:ascii="Times New Roman" w:hAnsi="Times New Roman"/>
            <w:sz w:val="24"/>
            <w:szCs w:val="24"/>
          </w:rPr>
          <w:t>1986 г</w:t>
        </w:r>
      </w:smartTag>
      <w:r w:rsidRPr="00890D13">
        <w:rPr>
          <w:rStyle w:val="311"/>
          <w:rFonts w:ascii="Times New Roman" w:hAnsi="Times New Roman"/>
          <w:sz w:val="24"/>
          <w:szCs w:val="24"/>
        </w:rPr>
        <w:t>.:</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был объявлен политический курс на «перестройку»</w:t>
      </w:r>
    </w:p>
    <w:p w:rsidR="00B46007" w:rsidRPr="00890D13" w:rsidRDefault="00B46007" w:rsidP="00890D13">
      <w:pPr>
        <w:pStyle w:val="24"/>
        <w:shd w:val="clear" w:color="auto" w:fill="auto"/>
        <w:tabs>
          <w:tab w:val="left" w:pos="638"/>
        </w:tabs>
        <w:spacing w:after="0" w:line="240" w:lineRule="auto"/>
        <w:ind w:right="340"/>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произошла встреча М. Горбачева с Президентом США Р. Рейганом</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была запущена в космос станция «Мир»</w:t>
      </w:r>
    </w:p>
    <w:p w:rsidR="00B46007" w:rsidRPr="00890D13" w:rsidRDefault="00B46007" w:rsidP="00890D13">
      <w:pPr>
        <w:pStyle w:val="24"/>
        <w:shd w:val="clear" w:color="auto" w:fill="auto"/>
        <w:tabs>
          <w:tab w:val="left" w:pos="64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произошла авария на Чернобыльской АЭС</w:t>
      </w:r>
    </w:p>
    <w:p w:rsidR="00B46007" w:rsidRPr="00890D13" w:rsidRDefault="00B46007" w:rsidP="00890D13">
      <w:pPr>
        <w:pStyle w:val="24"/>
        <w:numPr>
          <w:ilvl w:val="3"/>
          <w:numId w:val="18"/>
        </w:numPr>
        <w:shd w:val="clear" w:color="auto" w:fill="auto"/>
        <w:tabs>
          <w:tab w:val="left" w:pos="331"/>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Назовите действие, которое не было предпринято ГКЧП в ав</w:t>
      </w:r>
      <w:r w:rsidRPr="00890D13">
        <w:rPr>
          <w:rStyle w:val="311"/>
          <w:rFonts w:ascii="Times New Roman" w:hAnsi="Times New Roman"/>
          <w:sz w:val="24"/>
          <w:szCs w:val="24"/>
        </w:rPr>
        <w:softHyphen/>
        <w:t xml:space="preserve">густе </w:t>
      </w:r>
      <w:smartTag w:uri="urn:schemas-microsoft-com:office:smarttags" w:element="metricconverter">
        <w:smartTagPr>
          <w:attr w:name="ProductID" w:val="1991 г"/>
        </w:smartTagPr>
        <w:r w:rsidRPr="00890D13">
          <w:rPr>
            <w:rStyle w:val="311"/>
            <w:rFonts w:ascii="Times New Roman" w:hAnsi="Times New Roman"/>
            <w:sz w:val="24"/>
            <w:szCs w:val="24"/>
          </w:rPr>
          <w:t>1991 г</w:t>
        </w:r>
      </w:smartTag>
      <w:r w:rsidRPr="00890D13">
        <w:rPr>
          <w:rStyle w:val="311"/>
          <w:rFonts w:ascii="Times New Roman" w:hAnsi="Times New Roman"/>
          <w:sz w:val="24"/>
          <w:szCs w:val="24"/>
        </w:rPr>
        <w:t>.</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ввод войск в Москву</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блокирование президента М. Горбачева в Форосе (Крым)</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отключение теле- и радиовещания</w:t>
      </w:r>
    </w:p>
    <w:p w:rsidR="00B46007" w:rsidRPr="00890D13" w:rsidRDefault="00B46007" w:rsidP="00890D13">
      <w:pPr>
        <w:pStyle w:val="24"/>
        <w:shd w:val="clear" w:color="auto" w:fill="auto"/>
        <w:tabs>
          <w:tab w:val="left" w:pos="643"/>
        </w:tabs>
        <w:spacing w:after="0" w:line="240" w:lineRule="auto"/>
        <w:ind w:right="340"/>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приостановление деятельности оппозиционных партий и движений</w:t>
      </w:r>
    </w:p>
    <w:p w:rsidR="00B46007" w:rsidRPr="00890D13" w:rsidRDefault="00B46007" w:rsidP="00890D13">
      <w:pPr>
        <w:pStyle w:val="24"/>
        <w:numPr>
          <w:ilvl w:val="3"/>
          <w:numId w:val="18"/>
        </w:numPr>
        <w:shd w:val="clear" w:color="auto" w:fill="auto"/>
        <w:tabs>
          <w:tab w:val="left" w:pos="331"/>
        </w:tabs>
        <w:spacing w:after="0" w:line="240" w:lineRule="auto"/>
        <w:ind w:left="0" w:right="20" w:firstLine="0"/>
        <w:rPr>
          <w:rStyle w:val="311"/>
          <w:rFonts w:ascii="Times New Roman" w:hAnsi="Times New Roman"/>
          <w:sz w:val="24"/>
          <w:szCs w:val="24"/>
        </w:rPr>
      </w:pPr>
      <w:r w:rsidRPr="00890D13">
        <w:rPr>
          <w:rStyle w:val="311"/>
          <w:rFonts w:ascii="Times New Roman" w:hAnsi="Times New Roman"/>
          <w:sz w:val="24"/>
          <w:szCs w:val="24"/>
        </w:rPr>
        <w:t>Пост министра обороны России во время I Чеченской кампа</w:t>
      </w:r>
      <w:r w:rsidRPr="00890D13">
        <w:rPr>
          <w:rStyle w:val="311"/>
          <w:rFonts w:ascii="Times New Roman" w:hAnsi="Times New Roman"/>
          <w:sz w:val="24"/>
          <w:szCs w:val="24"/>
        </w:rPr>
        <w:softHyphen/>
        <w:t>нии 1994—1996 гг. занимал:</w:t>
      </w:r>
    </w:p>
    <w:p w:rsidR="00B46007" w:rsidRPr="00890D13" w:rsidRDefault="00B46007" w:rsidP="00890D13">
      <w:pPr>
        <w:pStyle w:val="24"/>
        <w:shd w:val="clear" w:color="auto" w:fill="auto"/>
        <w:tabs>
          <w:tab w:val="left" w:pos="643"/>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а)</w:t>
      </w:r>
      <w:r w:rsidRPr="00890D13">
        <w:rPr>
          <w:rStyle w:val="311"/>
          <w:rFonts w:ascii="Times New Roman" w:hAnsi="Times New Roman"/>
          <w:b w:val="0"/>
          <w:sz w:val="24"/>
          <w:szCs w:val="24"/>
        </w:rPr>
        <w:tab/>
        <w:t>П. Грачев</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б)</w:t>
      </w:r>
      <w:r w:rsidRPr="00890D13">
        <w:rPr>
          <w:rStyle w:val="311"/>
          <w:rFonts w:ascii="Times New Roman" w:hAnsi="Times New Roman"/>
          <w:b w:val="0"/>
          <w:sz w:val="24"/>
          <w:szCs w:val="24"/>
        </w:rPr>
        <w:tab/>
        <w:t>А. Лебедь</w:t>
      </w:r>
    </w:p>
    <w:p w:rsidR="00B46007" w:rsidRPr="00890D13" w:rsidRDefault="00B46007" w:rsidP="00890D13">
      <w:pPr>
        <w:pStyle w:val="24"/>
        <w:shd w:val="clear" w:color="auto" w:fill="auto"/>
        <w:tabs>
          <w:tab w:val="left" w:pos="634"/>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в)</w:t>
      </w:r>
      <w:r w:rsidRPr="00890D13">
        <w:rPr>
          <w:rStyle w:val="311"/>
          <w:rFonts w:ascii="Times New Roman" w:hAnsi="Times New Roman"/>
          <w:b w:val="0"/>
          <w:sz w:val="24"/>
          <w:szCs w:val="24"/>
        </w:rPr>
        <w:tab/>
        <w:t>Б. Громов</w:t>
      </w:r>
    </w:p>
    <w:p w:rsidR="00B46007" w:rsidRPr="00890D13" w:rsidRDefault="00B46007" w:rsidP="00890D13">
      <w:pPr>
        <w:pStyle w:val="24"/>
        <w:shd w:val="clear" w:color="auto" w:fill="auto"/>
        <w:tabs>
          <w:tab w:val="left" w:pos="638"/>
        </w:tabs>
        <w:spacing w:after="0" w:line="240" w:lineRule="auto"/>
        <w:rPr>
          <w:rStyle w:val="311"/>
          <w:rFonts w:ascii="Times New Roman" w:hAnsi="Times New Roman"/>
          <w:b w:val="0"/>
          <w:sz w:val="24"/>
          <w:szCs w:val="24"/>
        </w:rPr>
      </w:pPr>
      <w:r w:rsidRPr="00890D13">
        <w:rPr>
          <w:rStyle w:val="311"/>
          <w:rFonts w:ascii="Times New Roman" w:hAnsi="Times New Roman"/>
          <w:b w:val="0"/>
          <w:sz w:val="24"/>
          <w:szCs w:val="24"/>
        </w:rPr>
        <w:t>г)</w:t>
      </w:r>
      <w:r w:rsidRPr="00890D13">
        <w:rPr>
          <w:rStyle w:val="311"/>
          <w:rFonts w:ascii="Times New Roman" w:hAnsi="Times New Roman"/>
          <w:b w:val="0"/>
          <w:sz w:val="24"/>
          <w:szCs w:val="24"/>
        </w:rPr>
        <w:tab/>
        <w:t>И. Касатонов</w:t>
      </w:r>
    </w:p>
    <w:p w:rsidR="00B46007" w:rsidRPr="00890D13" w:rsidRDefault="00B46007" w:rsidP="00890D13">
      <w:pPr>
        <w:pStyle w:val="24"/>
        <w:shd w:val="clear" w:color="auto" w:fill="auto"/>
        <w:spacing w:after="0" w:line="240" w:lineRule="auto"/>
        <w:ind w:right="20"/>
        <w:rPr>
          <w:rStyle w:val="311"/>
          <w:rFonts w:ascii="Times New Roman" w:hAnsi="Times New Roman"/>
          <w:sz w:val="24"/>
          <w:szCs w:val="24"/>
        </w:rPr>
      </w:pPr>
      <w:r w:rsidRPr="00890D13">
        <w:rPr>
          <w:rStyle w:val="311"/>
          <w:rFonts w:ascii="Times New Roman" w:hAnsi="Times New Roman"/>
          <w:sz w:val="24"/>
          <w:szCs w:val="24"/>
        </w:rPr>
        <w:t>46. При каком российском правителе было ликвидировано боярское сословие?</w:t>
      </w:r>
    </w:p>
    <w:p w:rsidR="00B46007" w:rsidRPr="00890D13" w:rsidRDefault="00B46007" w:rsidP="00890D13">
      <w:pPr>
        <w:pStyle w:val="24"/>
        <w:shd w:val="clear" w:color="auto" w:fill="auto"/>
        <w:spacing w:after="0" w:line="240" w:lineRule="auto"/>
        <w:ind w:right="20"/>
        <w:rPr>
          <w:rStyle w:val="311"/>
          <w:rFonts w:ascii="Times New Roman" w:hAnsi="Times New Roman"/>
          <w:b w:val="0"/>
          <w:sz w:val="24"/>
          <w:szCs w:val="24"/>
        </w:rPr>
      </w:pPr>
      <w:r w:rsidRPr="00890D13">
        <w:rPr>
          <w:rStyle w:val="311"/>
          <w:rFonts w:ascii="Times New Roman" w:hAnsi="Times New Roman"/>
          <w:b w:val="0"/>
          <w:sz w:val="24"/>
          <w:szCs w:val="24"/>
        </w:rPr>
        <w:t>_____________________________________________________________________________</w:t>
      </w:r>
    </w:p>
    <w:p w:rsidR="00B46007" w:rsidRPr="00890D13" w:rsidRDefault="00B46007" w:rsidP="00890D13">
      <w:pPr>
        <w:pStyle w:val="24"/>
        <w:shd w:val="clear" w:color="auto" w:fill="auto"/>
        <w:spacing w:after="0" w:line="240" w:lineRule="auto"/>
        <w:ind w:right="20"/>
        <w:rPr>
          <w:rStyle w:val="311"/>
          <w:rFonts w:ascii="Times New Roman" w:hAnsi="Times New Roman"/>
          <w:sz w:val="24"/>
          <w:szCs w:val="24"/>
        </w:rPr>
      </w:pPr>
      <w:r w:rsidRPr="00890D13">
        <w:rPr>
          <w:rStyle w:val="311"/>
          <w:rFonts w:ascii="Times New Roman" w:hAnsi="Times New Roman"/>
          <w:sz w:val="24"/>
          <w:szCs w:val="24"/>
        </w:rPr>
        <w:t>47. Какое название в исторической науке получила эпоха правления Л. Брежнева?</w:t>
      </w:r>
    </w:p>
    <w:p w:rsidR="00B46007" w:rsidRPr="00890D13" w:rsidRDefault="00B46007" w:rsidP="00890D13">
      <w:pPr>
        <w:pStyle w:val="24"/>
        <w:shd w:val="clear" w:color="auto" w:fill="auto"/>
        <w:tabs>
          <w:tab w:val="left" w:pos="340"/>
        </w:tabs>
        <w:spacing w:after="0" w:line="240" w:lineRule="auto"/>
        <w:ind w:right="20"/>
        <w:rPr>
          <w:rStyle w:val="311"/>
          <w:rFonts w:ascii="Times New Roman" w:hAnsi="Times New Roman"/>
          <w:b w:val="0"/>
          <w:sz w:val="24"/>
          <w:szCs w:val="24"/>
        </w:rPr>
      </w:pPr>
      <w:r w:rsidRPr="00890D13">
        <w:rPr>
          <w:rStyle w:val="311"/>
          <w:rFonts w:ascii="Times New Roman" w:hAnsi="Times New Roman"/>
          <w:b w:val="0"/>
          <w:sz w:val="24"/>
          <w:szCs w:val="24"/>
        </w:rPr>
        <w:t>_____________________________________________________________________________</w:t>
      </w:r>
    </w:p>
    <w:p w:rsidR="00B46007" w:rsidRPr="00890D13" w:rsidRDefault="00B46007" w:rsidP="00890D13">
      <w:pPr>
        <w:pStyle w:val="24"/>
        <w:shd w:val="clear" w:color="auto" w:fill="auto"/>
        <w:tabs>
          <w:tab w:val="left" w:pos="340"/>
        </w:tabs>
        <w:spacing w:after="0" w:line="240" w:lineRule="auto"/>
        <w:ind w:right="20"/>
        <w:rPr>
          <w:rStyle w:val="311"/>
          <w:rFonts w:ascii="Times New Roman" w:hAnsi="Times New Roman"/>
          <w:sz w:val="24"/>
          <w:szCs w:val="24"/>
        </w:rPr>
      </w:pPr>
      <w:r w:rsidRPr="00890D13">
        <w:rPr>
          <w:rStyle w:val="311"/>
          <w:rFonts w:ascii="Times New Roman" w:hAnsi="Times New Roman"/>
          <w:sz w:val="24"/>
          <w:szCs w:val="24"/>
        </w:rPr>
        <w:t>48. Каковы значение и исторические последствия принятия христианства на Руси?</w:t>
      </w:r>
    </w:p>
    <w:p w:rsidR="00B46007" w:rsidRPr="00890D13" w:rsidRDefault="00B46007" w:rsidP="00890D13">
      <w:pPr>
        <w:pStyle w:val="24"/>
        <w:shd w:val="clear" w:color="auto" w:fill="auto"/>
        <w:tabs>
          <w:tab w:val="left" w:pos="340"/>
        </w:tabs>
        <w:spacing w:after="0" w:line="240" w:lineRule="auto"/>
        <w:ind w:right="20"/>
        <w:rPr>
          <w:rStyle w:val="311"/>
          <w:rFonts w:ascii="Times New Roman" w:hAnsi="Times New Roman"/>
          <w:b w:val="0"/>
          <w:sz w:val="24"/>
          <w:szCs w:val="24"/>
        </w:rPr>
      </w:pPr>
      <w:r w:rsidRPr="00890D13">
        <w:rPr>
          <w:rStyle w:val="311"/>
          <w:rFonts w:ascii="Times New Roman" w:hAnsi="Times New Roman"/>
          <w:b w:val="0"/>
          <w:sz w:val="24"/>
          <w:szCs w:val="24"/>
        </w:rPr>
        <w:t>_________________________________________________________________________________________________________________________________________________________</w:t>
      </w:r>
    </w:p>
    <w:p w:rsidR="00B46007" w:rsidRPr="00890D13" w:rsidRDefault="00B46007" w:rsidP="00890D13">
      <w:pPr>
        <w:pStyle w:val="24"/>
        <w:shd w:val="clear" w:color="auto" w:fill="auto"/>
        <w:tabs>
          <w:tab w:val="left" w:pos="345"/>
        </w:tabs>
        <w:spacing w:after="0" w:line="240" w:lineRule="auto"/>
        <w:ind w:right="20"/>
        <w:rPr>
          <w:rStyle w:val="311"/>
          <w:rFonts w:ascii="Times New Roman" w:hAnsi="Times New Roman"/>
          <w:sz w:val="24"/>
          <w:szCs w:val="24"/>
        </w:rPr>
      </w:pPr>
      <w:r w:rsidRPr="00890D13">
        <w:rPr>
          <w:rStyle w:val="311"/>
          <w:rFonts w:ascii="Times New Roman" w:hAnsi="Times New Roman"/>
          <w:sz w:val="24"/>
          <w:szCs w:val="24"/>
        </w:rPr>
        <w:t>49. Назовите основные причины отмены крепостного права в России.</w:t>
      </w:r>
    </w:p>
    <w:p w:rsidR="00B46007" w:rsidRPr="00890D13" w:rsidRDefault="00B46007" w:rsidP="00890D13">
      <w:pPr>
        <w:pStyle w:val="24"/>
        <w:shd w:val="clear" w:color="auto" w:fill="auto"/>
        <w:tabs>
          <w:tab w:val="left" w:pos="345"/>
        </w:tabs>
        <w:spacing w:after="0" w:line="240" w:lineRule="auto"/>
        <w:ind w:right="20"/>
        <w:rPr>
          <w:rStyle w:val="311"/>
          <w:rFonts w:ascii="Times New Roman" w:hAnsi="Times New Roman"/>
          <w:b w:val="0"/>
          <w:sz w:val="24"/>
          <w:szCs w:val="24"/>
        </w:rPr>
      </w:pPr>
      <w:r w:rsidRPr="00890D13">
        <w:rPr>
          <w:rStyle w:val="311"/>
          <w:rFonts w:ascii="Times New Roman" w:hAnsi="Times New Roman"/>
          <w:b w:val="0"/>
          <w:sz w:val="24"/>
          <w:szCs w:val="24"/>
        </w:rPr>
        <w:t>__________________________________________________________________________________________________________________________________________________________</w:t>
      </w:r>
    </w:p>
    <w:p w:rsidR="00B46007" w:rsidRPr="00890D13" w:rsidRDefault="00B46007" w:rsidP="00890D13">
      <w:pPr>
        <w:pStyle w:val="24"/>
        <w:shd w:val="clear" w:color="auto" w:fill="auto"/>
        <w:tabs>
          <w:tab w:val="left" w:pos="345"/>
        </w:tabs>
        <w:spacing w:after="0" w:line="240" w:lineRule="auto"/>
        <w:ind w:right="20"/>
        <w:rPr>
          <w:rStyle w:val="311"/>
          <w:rFonts w:ascii="Times New Roman" w:hAnsi="Times New Roman"/>
          <w:sz w:val="24"/>
          <w:szCs w:val="24"/>
        </w:rPr>
      </w:pPr>
      <w:r w:rsidRPr="00890D13">
        <w:rPr>
          <w:rStyle w:val="311"/>
          <w:rFonts w:ascii="Times New Roman" w:hAnsi="Times New Roman"/>
          <w:sz w:val="24"/>
          <w:szCs w:val="24"/>
        </w:rPr>
        <w:t>50.Кратко охарактеризуйте значение партизанской борьбы в годы Великой Отечественной войны</w:t>
      </w:r>
    </w:p>
    <w:p w:rsidR="00B46007" w:rsidRPr="00890D13" w:rsidRDefault="00B46007" w:rsidP="00890D13">
      <w:pPr>
        <w:pStyle w:val="24"/>
        <w:shd w:val="clear" w:color="auto" w:fill="auto"/>
        <w:tabs>
          <w:tab w:val="left" w:pos="345"/>
        </w:tabs>
        <w:spacing w:after="0" w:line="240" w:lineRule="auto"/>
        <w:ind w:right="20"/>
        <w:rPr>
          <w:rStyle w:val="311"/>
          <w:rFonts w:ascii="Times New Roman" w:hAnsi="Times New Roman"/>
          <w:b w:val="0"/>
          <w:sz w:val="24"/>
          <w:szCs w:val="24"/>
        </w:rPr>
      </w:pPr>
      <w:r w:rsidRPr="00890D13">
        <w:rPr>
          <w:rStyle w:val="311"/>
          <w:rFonts w:ascii="Times New Roman" w:hAnsi="Times New Roman"/>
          <w:b w:val="0"/>
          <w:sz w:val="24"/>
          <w:szCs w:val="24"/>
        </w:rPr>
        <w:t>_______________________________________________________________________________________________________________________________________________________________________________________________________________________________________</w:t>
      </w:r>
    </w:p>
    <w:p w:rsidR="00B46007" w:rsidRPr="00890D13" w:rsidRDefault="00B46007" w:rsidP="00890D13"/>
    <w:p w:rsidR="00B46007" w:rsidRPr="00890D13" w:rsidRDefault="00B46007" w:rsidP="00890D13"/>
    <w:p w:rsidR="00B46007" w:rsidRPr="00890D13" w:rsidRDefault="00B46007" w:rsidP="00890D13"/>
    <w:p w:rsidR="00B46007" w:rsidRPr="00890D13" w:rsidRDefault="00B46007" w:rsidP="00890D13"/>
    <w:p w:rsidR="00B46007" w:rsidRPr="00890D13" w:rsidRDefault="00B46007" w:rsidP="00890D13"/>
    <w:p w:rsidR="00B46007" w:rsidRPr="00890D13" w:rsidRDefault="00B46007" w:rsidP="00890D13"/>
    <w:p w:rsidR="00B46007" w:rsidRPr="00890D13" w:rsidRDefault="00B46007" w:rsidP="00890D13"/>
    <w:p w:rsidR="00B46007" w:rsidRPr="00890D13" w:rsidRDefault="00B46007" w:rsidP="00890D13"/>
    <w:p w:rsidR="00B46007" w:rsidRPr="00890D13" w:rsidRDefault="00B46007" w:rsidP="00890D13">
      <w:pPr>
        <w:keepNext/>
        <w:keepLines/>
        <w:outlineLvl w:val="5"/>
        <w:rPr>
          <w:rStyle w:val="311"/>
          <w:b/>
          <w:sz w:val="24"/>
          <w:szCs w:val="24"/>
        </w:rPr>
      </w:pPr>
      <w:r w:rsidRPr="00890D13">
        <w:rPr>
          <w:rStyle w:val="311"/>
          <w:b/>
          <w:sz w:val="24"/>
          <w:szCs w:val="24"/>
        </w:rPr>
        <w:t>Вариант 5.</w:t>
      </w:r>
    </w:p>
    <w:p w:rsidR="00B46007" w:rsidRPr="00890D13" w:rsidRDefault="00B46007" w:rsidP="00890D13">
      <w:pPr>
        <w:keepNext/>
        <w:keepLines/>
        <w:outlineLvl w:val="5"/>
        <w:rPr>
          <w:rStyle w:val="311"/>
          <w:sz w:val="24"/>
          <w:szCs w:val="24"/>
        </w:rPr>
      </w:pPr>
    </w:p>
    <w:p w:rsidR="00B46007" w:rsidRPr="00890D13" w:rsidRDefault="00B46007" w:rsidP="00890D13">
      <w:pPr>
        <w:keepNext/>
        <w:keepLines/>
        <w:outlineLvl w:val="5"/>
        <w:rPr>
          <w:rStyle w:val="311"/>
          <w:b/>
          <w:sz w:val="24"/>
          <w:szCs w:val="24"/>
        </w:rPr>
      </w:pPr>
      <w:r w:rsidRPr="00890D13">
        <w:rPr>
          <w:rStyle w:val="311"/>
          <w:b/>
          <w:sz w:val="24"/>
          <w:szCs w:val="24"/>
        </w:rPr>
        <w:t>1.</w:t>
      </w:r>
      <w:r w:rsidRPr="00890D13">
        <w:rPr>
          <w:rStyle w:val="311"/>
          <w:b/>
          <w:sz w:val="24"/>
          <w:szCs w:val="24"/>
        </w:rPr>
        <w:tab/>
        <w:t>Общественный строй восточных славян, для которого характерно наличие народного собрания при выделении из общины князей и их дружины, назывался:</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«примитивным рабовладением»</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«военной демократией»</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раннеклассовым</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раннефеодальным</w:t>
      </w:r>
    </w:p>
    <w:p w:rsidR="00B46007" w:rsidRPr="00890D13" w:rsidRDefault="00B46007" w:rsidP="00890D13">
      <w:pPr>
        <w:keepNext/>
        <w:keepLines/>
        <w:outlineLvl w:val="5"/>
        <w:rPr>
          <w:rStyle w:val="311"/>
          <w:b/>
          <w:sz w:val="24"/>
          <w:szCs w:val="24"/>
        </w:rPr>
      </w:pPr>
      <w:r w:rsidRPr="00890D13">
        <w:rPr>
          <w:rStyle w:val="311"/>
          <w:b/>
          <w:sz w:val="24"/>
          <w:szCs w:val="24"/>
        </w:rPr>
        <w:t>2.</w:t>
      </w:r>
      <w:r w:rsidRPr="00890D13">
        <w:rPr>
          <w:rStyle w:val="311"/>
          <w:b/>
          <w:sz w:val="24"/>
          <w:szCs w:val="24"/>
        </w:rPr>
        <w:tab/>
        <w:t>Язычеству не свойственно:</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поклонение силам природы</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идолопоклонство</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наличие множества богов</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единобожие</w:t>
      </w:r>
    </w:p>
    <w:p w:rsidR="00B46007" w:rsidRPr="00890D13" w:rsidRDefault="00B46007" w:rsidP="00890D13">
      <w:pPr>
        <w:keepNext/>
        <w:keepLines/>
        <w:outlineLvl w:val="5"/>
        <w:rPr>
          <w:rStyle w:val="311"/>
          <w:b/>
          <w:sz w:val="24"/>
          <w:szCs w:val="24"/>
        </w:rPr>
      </w:pPr>
      <w:r w:rsidRPr="00890D13">
        <w:rPr>
          <w:rStyle w:val="311"/>
          <w:b/>
          <w:sz w:val="24"/>
          <w:szCs w:val="24"/>
        </w:rPr>
        <w:t>3.</w:t>
      </w:r>
      <w:r w:rsidRPr="00890D13">
        <w:rPr>
          <w:rStyle w:val="311"/>
          <w:b/>
          <w:sz w:val="24"/>
          <w:szCs w:val="24"/>
        </w:rPr>
        <w:tab/>
        <w:t>Центрами образования государства Древняя Русь стали города:</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Изборск и Белоозеро</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Псков и Новгород</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Киев и Новгород</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Полоцк и Киев</w:t>
      </w:r>
    </w:p>
    <w:p w:rsidR="00B46007" w:rsidRPr="00890D13" w:rsidRDefault="00B46007" w:rsidP="00890D13">
      <w:pPr>
        <w:keepNext/>
        <w:keepLines/>
        <w:outlineLvl w:val="5"/>
        <w:rPr>
          <w:rStyle w:val="311"/>
          <w:b/>
          <w:sz w:val="24"/>
          <w:szCs w:val="24"/>
        </w:rPr>
      </w:pPr>
      <w:r w:rsidRPr="00890D13">
        <w:rPr>
          <w:rStyle w:val="311"/>
          <w:b/>
          <w:sz w:val="24"/>
          <w:szCs w:val="24"/>
        </w:rPr>
        <w:t>4.</w:t>
      </w:r>
      <w:r w:rsidRPr="00890D13">
        <w:rPr>
          <w:rStyle w:val="311"/>
          <w:b/>
          <w:sz w:val="24"/>
          <w:szCs w:val="24"/>
        </w:rPr>
        <w:tab/>
        <w:t>«Уроки» и «погосты» в Киевской Руси были установлены:</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князем Олегом</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князем Игорем</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княгиней Ольгой</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князем Владимиром</w:t>
      </w:r>
    </w:p>
    <w:p w:rsidR="00B46007" w:rsidRPr="00890D13" w:rsidRDefault="00B46007" w:rsidP="00890D13">
      <w:pPr>
        <w:keepNext/>
        <w:keepLines/>
        <w:outlineLvl w:val="5"/>
        <w:rPr>
          <w:rStyle w:val="311"/>
          <w:b/>
          <w:sz w:val="24"/>
          <w:szCs w:val="24"/>
        </w:rPr>
      </w:pPr>
      <w:r w:rsidRPr="00890D13">
        <w:rPr>
          <w:rStyle w:val="311"/>
          <w:b/>
          <w:sz w:val="24"/>
          <w:szCs w:val="24"/>
        </w:rPr>
        <w:t>5.</w:t>
      </w:r>
      <w:r w:rsidRPr="00890D13">
        <w:rPr>
          <w:rStyle w:val="311"/>
          <w:b/>
          <w:sz w:val="24"/>
          <w:szCs w:val="24"/>
        </w:rPr>
        <w:tab/>
        <w:t>Укажите событие, которое не относится ко времени правления Ярослава Мудрого.</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строительство «Золотых ворот» в Киеве</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заключение династических браков</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распространение христианства</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заключение военного союза с печенегами</w:t>
      </w:r>
    </w:p>
    <w:p w:rsidR="00B46007" w:rsidRPr="00890D13" w:rsidRDefault="00B46007" w:rsidP="00890D13">
      <w:pPr>
        <w:keepNext/>
        <w:keepLines/>
        <w:outlineLvl w:val="5"/>
        <w:rPr>
          <w:rStyle w:val="311"/>
          <w:b/>
          <w:sz w:val="24"/>
          <w:szCs w:val="24"/>
        </w:rPr>
      </w:pPr>
      <w:r w:rsidRPr="00890D13">
        <w:rPr>
          <w:rStyle w:val="311"/>
          <w:b/>
          <w:sz w:val="24"/>
          <w:szCs w:val="24"/>
        </w:rPr>
        <w:t>6.</w:t>
      </w:r>
      <w:r w:rsidRPr="00890D13">
        <w:rPr>
          <w:rStyle w:val="311"/>
          <w:b/>
          <w:sz w:val="24"/>
          <w:szCs w:val="24"/>
        </w:rPr>
        <w:tab/>
        <w:t>Назовите князя, который перенес столицу Северо-Восточной Руси из Ростова Великого в Суздаль.</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Юрий Долгорукий</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Андрей Боголюбский</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Всеволод III Большое Гнездо</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Юрий Всеволодович</w:t>
      </w:r>
    </w:p>
    <w:p w:rsidR="00B46007" w:rsidRPr="00890D13" w:rsidRDefault="00B46007" w:rsidP="00890D13">
      <w:pPr>
        <w:keepNext/>
        <w:keepLines/>
        <w:outlineLvl w:val="5"/>
        <w:rPr>
          <w:rStyle w:val="311"/>
          <w:b/>
          <w:sz w:val="24"/>
          <w:szCs w:val="24"/>
        </w:rPr>
      </w:pPr>
      <w:r w:rsidRPr="00890D13">
        <w:rPr>
          <w:rStyle w:val="311"/>
          <w:b/>
          <w:sz w:val="24"/>
          <w:szCs w:val="24"/>
        </w:rPr>
        <w:t>7.</w:t>
      </w:r>
      <w:r w:rsidRPr="00890D13">
        <w:rPr>
          <w:rStyle w:val="311"/>
          <w:b/>
          <w:sz w:val="24"/>
          <w:szCs w:val="24"/>
        </w:rPr>
        <w:tab/>
        <w:t>Укажите событие, которое произошло после похода монгольских войск на Русь.</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завоевание Северного Китая</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завоевание Средней Азии</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поход в Европу</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завоевание Волжской Булгарии</w:t>
      </w:r>
    </w:p>
    <w:p w:rsidR="00B46007" w:rsidRPr="00890D13" w:rsidRDefault="00B46007" w:rsidP="00890D13">
      <w:pPr>
        <w:keepNext/>
        <w:keepLines/>
        <w:outlineLvl w:val="5"/>
        <w:rPr>
          <w:rStyle w:val="311"/>
          <w:b/>
          <w:sz w:val="24"/>
          <w:szCs w:val="24"/>
        </w:rPr>
      </w:pPr>
      <w:r w:rsidRPr="00890D13">
        <w:rPr>
          <w:rStyle w:val="311"/>
          <w:b/>
          <w:sz w:val="24"/>
          <w:szCs w:val="24"/>
        </w:rPr>
        <w:t>8.</w:t>
      </w:r>
      <w:r w:rsidRPr="00890D13">
        <w:rPr>
          <w:rStyle w:val="311"/>
          <w:b/>
          <w:sz w:val="24"/>
          <w:szCs w:val="24"/>
        </w:rPr>
        <w:tab/>
        <w:t>К началу XIV века, времени правления московского князя Даниила Александровича, относят:</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первые территориальные присоединения к Московскому княжеству других земель</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переход ярлыка на Великое Владимирское княжение в Москву</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московско-тверскую войну</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перенос в Москву резиденции Русского митрополита</w:t>
      </w:r>
    </w:p>
    <w:p w:rsidR="00B46007" w:rsidRPr="00890D13" w:rsidRDefault="00B46007" w:rsidP="00890D13">
      <w:pPr>
        <w:keepNext/>
        <w:keepLines/>
        <w:outlineLvl w:val="5"/>
        <w:rPr>
          <w:rStyle w:val="311"/>
          <w:b/>
          <w:sz w:val="24"/>
          <w:szCs w:val="24"/>
        </w:rPr>
      </w:pPr>
      <w:r w:rsidRPr="00890D13">
        <w:rPr>
          <w:rStyle w:val="311"/>
          <w:b/>
          <w:sz w:val="24"/>
          <w:szCs w:val="24"/>
        </w:rPr>
        <w:t>9.</w:t>
      </w:r>
      <w:r w:rsidRPr="00890D13">
        <w:rPr>
          <w:rStyle w:val="311"/>
          <w:b/>
          <w:sz w:val="24"/>
          <w:szCs w:val="24"/>
        </w:rPr>
        <w:tab/>
        <w:t xml:space="preserve">Назовите событие, относящееся к </w:t>
      </w:r>
      <w:smartTag w:uri="urn:schemas-microsoft-com:office:smarttags" w:element="metricconverter">
        <w:smartTagPr>
          <w:attr w:name="ProductID" w:val="1382 г"/>
        </w:smartTagPr>
        <w:r w:rsidRPr="00890D13">
          <w:rPr>
            <w:rStyle w:val="311"/>
            <w:b/>
            <w:sz w:val="24"/>
            <w:szCs w:val="24"/>
          </w:rPr>
          <w:t>1382 г</w:t>
        </w:r>
      </w:smartTag>
      <w:r w:rsidRPr="00890D13">
        <w:rPr>
          <w:rStyle w:val="311"/>
          <w:b/>
          <w:sz w:val="24"/>
          <w:szCs w:val="24"/>
        </w:rPr>
        <w:t>.</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«Ледовое побоище» с крестоносцами</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карательный поход хана Тохтамыша на Русь</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отмена баскачества на Руси</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признание Тверью политического лидерства Москвы</w:t>
      </w:r>
    </w:p>
    <w:p w:rsidR="00B46007" w:rsidRPr="00890D13" w:rsidRDefault="00B46007" w:rsidP="00890D13">
      <w:pPr>
        <w:keepNext/>
        <w:keepLines/>
        <w:outlineLvl w:val="5"/>
        <w:rPr>
          <w:rStyle w:val="311"/>
          <w:b/>
          <w:sz w:val="24"/>
          <w:szCs w:val="24"/>
        </w:rPr>
      </w:pPr>
      <w:r w:rsidRPr="00890D13">
        <w:rPr>
          <w:rStyle w:val="311"/>
          <w:b/>
          <w:sz w:val="24"/>
          <w:szCs w:val="24"/>
        </w:rPr>
        <w:t>10.</w:t>
      </w:r>
      <w:r w:rsidRPr="00890D13">
        <w:rPr>
          <w:rStyle w:val="311"/>
          <w:b/>
          <w:sz w:val="24"/>
          <w:szCs w:val="24"/>
        </w:rPr>
        <w:tab/>
        <w:t>Становление крепостного права в Русском государстве началось с издания:</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«Правды Ярославичей»</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 xml:space="preserve">Судебника </w:t>
      </w:r>
      <w:smartTag w:uri="urn:schemas-microsoft-com:office:smarttags" w:element="metricconverter">
        <w:smartTagPr>
          <w:attr w:name="ProductID" w:val="1497 г"/>
        </w:smartTagPr>
        <w:r w:rsidRPr="00890D13">
          <w:rPr>
            <w:rStyle w:val="311"/>
            <w:sz w:val="24"/>
            <w:szCs w:val="24"/>
          </w:rPr>
          <w:t>1497 г</w:t>
        </w:r>
      </w:smartTag>
      <w:r w:rsidRPr="00890D13">
        <w:rPr>
          <w:rStyle w:val="311"/>
          <w:sz w:val="24"/>
          <w:szCs w:val="24"/>
        </w:rPr>
        <w:t>. (Ивана III)</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 xml:space="preserve">Судебника </w:t>
      </w:r>
      <w:smartTag w:uri="urn:schemas-microsoft-com:office:smarttags" w:element="metricconverter">
        <w:smartTagPr>
          <w:attr w:name="ProductID" w:val="1550 г"/>
        </w:smartTagPr>
        <w:r w:rsidRPr="00890D13">
          <w:rPr>
            <w:rStyle w:val="311"/>
            <w:sz w:val="24"/>
            <w:szCs w:val="24"/>
          </w:rPr>
          <w:t>1550 г</w:t>
        </w:r>
      </w:smartTag>
      <w:r w:rsidRPr="00890D13">
        <w:rPr>
          <w:rStyle w:val="311"/>
          <w:sz w:val="24"/>
          <w:szCs w:val="24"/>
        </w:rPr>
        <w:t>. (Ивана IV)</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 xml:space="preserve">Соборного Уложения </w:t>
      </w:r>
      <w:smartTag w:uri="urn:schemas-microsoft-com:office:smarttags" w:element="metricconverter">
        <w:smartTagPr>
          <w:attr w:name="ProductID" w:val="1649 г"/>
        </w:smartTagPr>
        <w:r w:rsidRPr="00890D13">
          <w:rPr>
            <w:rStyle w:val="311"/>
            <w:sz w:val="24"/>
            <w:szCs w:val="24"/>
          </w:rPr>
          <w:t>1649 г</w:t>
        </w:r>
      </w:smartTag>
      <w:r w:rsidRPr="00890D13">
        <w:rPr>
          <w:rStyle w:val="311"/>
          <w:sz w:val="24"/>
          <w:szCs w:val="24"/>
        </w:rPr>
        <w:t>. (царя Алексея Михайло¬вича)</w:t>
      </w:r>
    </w:p>
    <w:p w:rsidR="00B46007" w:rsidRPr="00890D13" w:rsidRDefault="00B46007" w:rsidP="00890D13">
      <w:pPr>
        <w:keepNext/>
        <w:keepLines/>
        <w:outlineLvl w:val="5"/>
        <w:rPr>
          <w:rStyle w:val="311"/>
          <w:b/>
          <w:sz w:val="24"/>
          <w:szCs w:val="24"/>
        </w:rPr>
      </w:pPr>
      <w:r w:rsidRPr="00890D13">
        <w:rPr>
          <w:rStyle w:val="311"/>
          <w:b/>
          <w:sz w:val="24"/>
          <w:szCs w:val="24"/>
        </w:rPr>
        <w:t>11.</w:t>
      </w:r>
      <w:r w:rsidRPr="00890D13">
        <w:rPr>
          <w:rStyle w:val="311"/>
          <w:b/>
          <w:sz w:val="24"/>
          <w:szCs w:val="24"/>
        </w:rPr>
        <w:tab/>
        <w:t>«Иосифляне» и «нестяжатели» — это:</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два основных течения в церковной жизни Русского государства конца XV — начала XVI веков</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боярские группировки, боровшиеся за власть в начале правления Ивана IV</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сторонники и противники налаживания отношений с римско-католической церковью</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сторонники и противники централизации государства</w:t>
      </w:r>
    </w:p>
    <w:p w:rsidR="00B46007" w:rsidRPr="00890D13" w:rsidRDefault="00B46007" w:rsidP="00890D13">
      <w:pPr>
        <w:keepNext/>
        <w:keepLines/>
        <w:outlineLvl w:val="5"/>
        <w:rPr>
          <w:rStyle w:val="311"/>
          <w:b/>
          <w:sz w:val="24"/>
          <w:szCs w:val="24"/>
        </w:rPr>
      </w:pPr>
      <w:r w:rsidRPr="00890D13">
        <w:rPr>
          <w:rStyle w:val="311"/>
          <w:b/>
          <w:sz w:val="24"/>
          <w:szCs w:val="24"/>
        </w:rPr>
        <w:t>12.</w:t>
      </w:r>
      <w:r w:rsidRPr="00890D13">
        <w:rPr>
          <w:rStyle w:val="311"/>
          <w:b/>
          <w:sz w:val="24"/>
          <w:szCs w:val="24"/>
        </w:rPr>
        <w:tab/>
        <w:t>К. Минин и Д. Пожарский в начале XVII в России:</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являлись претендентами на российский престол</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возглавили народное восстание против царя Василия Шуйского</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организовали народное ополчение для изгнания иностранных интервентов из России</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деятели русской церкви, выступавшие против гражданской войны в России</w:t>
      </w:r>
    </w:p>
    <w:p w:rsidR="00B46007" w:rsidRPr="00890D13" w:rsidRDefault="00B46007" w:rsidP="00890D13">
      <w:pPr>
        <w:keepNext/>
        <w:keepLines/>
        <w:outlineLvl w:val="5"/>
        <w:rPr>
          <w:rStyle w:val="311"/>
          <w:b/>
          <w:sz w:val="24"/>
          <w:szCs w:val="24"/>
        </w:rPr>
      </w:pPr>
      <w:r w:rsidRPr="00890D13">
        <w:rPr>
          <w:rStyle w:val="311"/>
          <w:b/>
          <w:sz w:val="24"/>
          <w:szCs w:val="24"/>
        </w:rPr>
        <w:t>13.</w:t>
      </w:r>
      <w:r w:rsidRPr="00890D13">
        <w:rPr>
          <w:rStyle w:val="311"/>
          <w:b/>
          <w:sz w:val="24"/>
          <w:szCs w:val="24"/>
        </w:rPr>
        <w:tab/>
        <w:t>Разрядный приказ в середине XVII ведал:</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пушечным вооружением для войска</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определением дворян на службу</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контролем над церковной жизнью</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местным самоуправлением</w:t>
      </w:r>
    </w:p>
    <w:p w:rsidR="00B46007" w:rsidRPr="00890D13" w:rsidRDefault="00B46007" w:rsidP="00890D13">
      <w:pPr>
        <w:keepNext/>
        <w:keepLines/>
        <w:outlineLvl w:val="5"/>
        <w:rPr>
          <w:rStyle w:val="311"/>
          <w:b/>
          <w:sz w:val="24"/>
          <w:szCs w:val="24"/>
        </w:rPr>
      </w:pPr>
      <w:r w:rsidRPr="00890D13">
        <w:rPr>
          <w:rStyle w:val="311"/>
          <w:b/>
          <w:sz w:val="24"/>
          <w:szCs w:val="24"/>
        </w:rPr>
        <w:t>14.</w:t>
      </w:r>
      <w:r w:rsidRPr="00890D13">
        <w:rPr>
          <w:rStyle w:val="311"/>
          <w:b/>
          <w:sz w:val="24"/>
          <w:szCs w:val="24"/>
        </w:rPr>
        <w:tab/>
        <w:t>«Матерью полтавской виктории (победы)» Петр I называл:</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победу русских войск под Дерптом</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Гангутское сражение</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победу под Нарвой</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битву при деревне Лесной</w:t>
      </w:r>
    </w:p>
    <w:p w:rsidR="00B46007" w:rsidRPr="00890D13" w:rsidRDefault="00B46007" w:rsidP="00890D13">
      <w:pPr>
        <w:keepNext/>
        <w:keepLines/>
        <w:outlineLvl w:val="5"/>
        <w:rPr>
          <w:rStyle w:val="311"/>
          <w:b/>
          <w:sz w:val="24"/>
          <w:szCs w:val="24"/>
        </w:rPr>
      </w:pPr>
      <w:r w:rsidRPr="00890D13">
        <w:rPr>
          <w:rStyle w:val="311"/>
          <w:b/>
          <w:sz w:val="24"/>
          <w:szCs w:val="24"/>
        </w:rPr>
        <w:t>15.</w:t>
      </w:r>
      <w:r w:rsidRPr="00890D13">
        <w:rPr>
          <w:rStyle w:val="311"/>
          <w:b/>
          <w:sz w:val="24"/>
          <w:szCs w:val="24"/>
        </w:rPr>
        <w:tab/>
        <w:t>Согласно реформе местного управления в годы правления Петра I, были учреждены:</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воеводства</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наместничества</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губернии</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генерал-губернаторства</w:t>
      </w:r>
    </w:p>
    <w:p w:rsidR="00B46007" w:rsidRPr="00890D13" w:rsidRDefault="00B46007" w:rsidP="00890D13">
      <w:pPr>
        <w:keepNext/>
        <w:keepLines/>
        <w:outlineLvl w:val="5"/>
        <w:rPr>
          <w:rStyle w:val="311"/>
          <w:b/>
          <w:sz w:val="24"/>
          <w:szCs w:val="24"/>
        </w:rPr>
      </w:pPr>
      <w:r w:rsidRPr="00890D13">
        <w:rPr>
          <w:rStyle w:val="311"/>
          <w:b/>
          <w:sz w:val="24"/>
          <w:szCs w:val="24"/>
        </w:rPr>
        <w:t>16.</w:t>
      </w:r>
      <w:r w:rsidRPr="00890D13">
        <w:rPr>
          <w:rStyle w:val="311"/>
          <w:b/>
          <w:sz w:val="24"/>
          <w:szCs w:val="24"/>
        </w:rPr>
        <w:tab/>
        <w:t>Укажите хронологические рамки периода «дворцовых переворотов» в России.</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1721-1741 гг.</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1725-1741 гг.</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1725-1762 гг.</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1741-1762 гг.</w:t>
      </w:r>
    </w:p>
    <w:p w:rsidR="00B46007" w:rsidRPr="00890D13" w:rsidRDefault="00B46007" w:rsidP="00890D13">
      <w:pPr>
        <w:keepNext/>
        <w:keepLines/>
        <w:outlineLvl w:val="5"/>
        <w:rPr>
          <w:rStyle w:val="311"/>
          <w:b/>
          <w:sz w:val="24"/>
          <w:szCs w:val="24"/>
        </w:rPr>
      </w:pPr>
      <w:r w:rsidRPr="00890D13">
        <w:rPr>
          <w:rStyle w:val="311"/>
          <w:b/>
          <w:sz w:val="24"/>
          <w:szCs w:val="24"/>
        </w:rPr>
        <w:t>17.</w:t>
      </w:r>
      <w:r w:rsidRPr="00890D13">
        <w:rPr>
          <w:rStyle w:val="311"/>
          <w:b/>
          <w:sz w:val="24"/>
          <w:szCs w:val="24"/>
        </w:rPr>
        <w:tab/>
        <w:t>Назовите неверный признак мануфактурного производства.</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ручное производство</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разделение труда</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крупное производство</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машинное производство</w:t>
      </w:r>
    </w:p>
    <w:p w:rsidR="00B46007" w:rsidRPr="00890D13" w:rsidRDefault="00B46007" w:rsidP="00890D13">
      <w:pPr>
        <w:keepNext/>
        <w:keepLines/>
        <w:outlineLvl w:val="5"/>
        <w:rPr>
          <w:rStyle w:val="311"/>
          <w:b/>
          <w:sz w:val="24"/>
          <w:szCs w:val="24"/>
        </w:rPr>
      </w:pPr>
      <w:r w:rsidRPr="00890D13">
        <w:rPr>
          <w:rStyle w:val="311"/>
          <w:b/>
          <w:sz w:val="24"/>
          <w:szCs w:val="24"/>
        </w:rPr>
        <w:t>18.</w:t>
      </w:r>
      <w:r w:rsidRPr="00890D13">
        <w:rPr>
          <w:rStyle w:val="311"/>
          <w:b/>
          <w:sz w:val="24"/>
          <w:szCs w:val="24"/>
        </w:rPr>
        <w:tab/>
        <w:t>Главной причиной крестьянской войны под руководством Е. Пугачева явилось:</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ведение Россией длительной войны с Османской империей</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усиление крепостного гнета в стране</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введение подушного налога на население</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проведение политики «просвещенного абсолютизма»</w:t>
      </w:r>
    </w:p>
    <w:p w:rsidR="00B46007" w:rsidRPr="00890D13" w:rsidRDefault="00B46007" w:rsidP="00890D13">
      <w:pPr>
        <w:keepNext/>
        <w:keepLines/>
        <w:outlineLvl w:val="5"/>
        <w:rPr>
          <w:rStyle w:val="311"/>
          <w:b/>
          <w:sz w:val="24"/>
          <w:szCs w:val="24"/>
        </w:rPr>
      </w:pPr>
      <w:r w:rsidRPr="00890D13">
        <w:rPr>
          <w:rStyle w:val="311"/>
          <w:b/>
          <w:sz w:val="24"/>
          <w:szCs w:val="24"/>
        </w:rPr>
        <w:t>19.</w:t>
      </w:r>
      <w:r w:rsidRPr="00890D13">
        <w:rPr>
          <w:rStyle w:val="311"/>
          <w:b/>
          <w:sz w:val="24"/>
          <w:szCs w:val="24"/>
        </w:rPr>
        <w:tab/>
        <w:t>В ходе итальянской и швейцарской военных кампаний в конце XVIII века основным противником русских войск под руководством А. Суворова были войска:</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Франции</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Пруссии</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Швеции</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Османской империи</w:t>
      </w:r>
    </w:p>
    <w:p w:rsidR="00B46007" w:rsidRPr="00890D13" w:rsidRDefault="00B46007" w:rsidP="00890D13">
      <w:pPr>
        <w:keepNext/>
        <w:keepLines/>
        <w:outlineLvl w:val="5"/>
        <w:rPr>
          <w:rStyle w:val="311"/>
          <w:b/>
          <w:sz w:val="24"/>
          <w:szCs w:val="24"/>
        </w:rPr>
      </w:pPr>
      <w:r w:rsidRPr="00890D13">
        <w:rPr>
          <w:rStyle w:val="311"/>
          <w:b/>
          <w:sz w:val="24"/>
          <w:szCs w:val="24"/>
        </w:rPr>
        <w:t>20.</w:t>
      </w:r>
      <w:r w:rsidRPr="00890D13">
        <w:rPr>
          <w:rStyle w:val="311"/>
          <w:b/>
          <w:sz w:val="24"/>
          <w:szCs w:val="24"/>
        </w:rPr>
        <w:tab/>
        <w:t xml:space="preserve">В </w:t>
      </w:r>
      <w:smartTag w:uri="urn:schemas-microsoft-com:office:smarttags" w:element="metricconverter">
        <w:smartTagPr>
          <w:attr w:name="ProductID" w:val="1810 г"/>
        </w:smartTagPr>
        <w:r w:rsidRPr="00890D13">
          <w:rPr>
            <w:rStyle w:val="311"/>
            <w:b/>
            <w:sz w:val="24"/>
            <w:szCs w:val="24"/>
          </w:rPr>
          <w:t>1810 г</w:t>
        </w:r>
      </w:smartTag>
      <w:r w:rsidRPr="00890D13">
        <w:rPr>
          <w:rStyle w:val="311"/>
          <w:b/>
          <w:sz w:val="24"/>
          <w:szCs w:val="24"/>
        </w:rPr>
        <w:t>., согласно проекту М. Сперанского, был учрежден:</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Кабинет министров</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Непременный совет</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Негласный комитет</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Государственный Совет</w:t>
      </w:r>
    </w:p>
    <w:p w:rsidR="00B46007" w:rsidRPr="00890D13" w:rsidRDefault="00B46007" w:rsidP="00890D13">
      <w:pPr>
        <w:keepNext/>
        <w:keepLines/>
        <w:outlineLvl w:val="5"/>
        <w:rPr>
          <w:rStyle w:val="311"/>
          <w:b/>
          <w:sz w:val="24"/>
          <w:szCs w:val="24"/>
        </w:rPr>
      </w:pPr>
      <w:r w:rsidRPr="00890D13">
        <w:rPr>
          <w:rStyle w:val="311"/>
          <w:b/>
          <w:sz w:val="24"/>
          <w:szCs w:val="24"/>
        </w:rPr>
        <w:t>21.</w:t>
      </w:r>
      <w:r w:rsidRPr="00890D13">
        <w:rPr>
          <w:rStyle w:val="311"/>
          <w:b/>
          <w:sz w:val="24"/>
          <w:szCs w:val="24"/>
        </w:rPr>
        <w:tab/>
        <w:t>Непосредственным следствием Тильзитского мира стала война России с:</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Англией</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Францией</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Швецией</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Австрией</w:t>
      </w:r>
    </w:p>
    <w:p w:rsidR="00B46007" w:rsidRPr="00890D13" w:rsidRDefault="00B46007" w:rsidP="00890D13">
      <w:pPr>
        <w:keepNext/>
        <w:keepLines/>
        <w:outlineLvl w:val="5"/>
        <w:rPr>
          <w:rStyle w:val="311"/>
          <w:b/>
          <w:sz w:val="24"/>
          <w:szCs w:val="24"/>
        </w:rPr>
      </w:pPr>
      <w:r w:rsidRPr="00890D13">
        <w:rPr>
          <w:rStyle w:val="311"/>
          <w:b/>
          <w:sz w:val="24"/>
          <w:szCs w:val="24"/>
        </w:rPr>
        <w:t>22.</w:t>
      </w:r>
      <w:r w:rsidRPr="00890D13">
        <w:rPr>
          <w:rStyle w:val="311"/>
          <w:b/>
          <w:sz w:val="24"/>
          <w:szCs w:val="24"/>
        </w:rPr>
        <w:tab/>
        <w:t>«Союз спасения» и «Союз благоденствия» в годы правления Александра I — это:</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военно-политические союзы нескольких европейских государств с участием России</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организации-предтечи декабристских Северного и Южного обществ</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союзы, заключенные европейскими государствами против России</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просветительские и благотворительные общества</w:t>
      </w:r>
    </w:p>
    <w:p w:rsidR="00B46007" w:rsidRPr="00890D13" w:rsidRDefault="00B46007" w:rsidP="00890D13">
      <w:pPr>
        <w:keepNext/>
        <w:keepLines/>
        <w:outlineLvl w:val="5"/>
        <w:rPr>
          <w:rStyle w:val="311"/>
          <w:b/>
          <w:sz w:val="24"/>
          <w:szCs w:val="24"/>
        </w:rPr>
      </w:pPr>
      <w:r w:rsidRPr="00890D13">
        <w:rPr>
          <w:rStyle w:val="311"/>
          <w:b/>
          <w:sz w:val="24"/>
          <w:szCs w:val="24"/>
        </w:rPr>
        <w:t>23.</w:t>
      </w:r>
      <w:r w:rsidRPr="00890D13">
        <w:rPr>
          <w:rStyle w:val="311"/>
          <w:b/>
          <w:sz w:val="24"/>
          <w:szCs w:val="24"/>
        </w:rPr>
        <w:tab/>
        <w:t>Национально-освободительное восстание в Польше в годы правления Николая I произошло в:</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r>
      <w:smartTag w:uri="urn:schemas-microsoft-com:office:smarttags" w:element="metricconverter">
        <w:smartTagPr>
          <w:attr w:name="ProductID" w:val="1825 г"/>
        </w:smartTagPr>
        <w:r w:rsidRPr="00890D13">
          <w:rPr>
            <w:rStyle w:val="311"/>
            <w:sz w:val="24"/>
            <w:szCs w:val="24"/>
          </w:rPr>
          <w:t>1825 г</w:t>
        </w:r>
      </w:smartTag>
      <w:r w:rsidRPr="00890D13">
        <w:rPr>
          <w:rStyle w:val="311"/>
          <w:sz w:val="24"/>
          <w:szCs w:val="24"/>
        </w:rPr>
        <w:t>.</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1830-1831 гг.</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r>
      <w:smartTag w:uri="urn:schemas-microsoft-com:office:smarttags" w:element="metricconverter">
        <w:smartTagPr>
          <w:attr w:name="ProductID" w:val="1847 г"/>
        </w:smartTagPr>
        <w:r w:rsidRPr="00890D13">
          <w:rPr>
            <w:rStyle w:val="311"/>
            <w:sz w:val="24"/>
            <w:szCs w:val="24"/>
          </w:rPr>
          <w:t>1847 г</w:t>
        </w:r>
      </w:smartTag>
      <w:r w:rsidRPr="00890D13">
        <w:rPr>
          <w:rStyle w:val="311"/>
          <w:sz w:val="24"/>
          <w:szCs w:val="24"/>
        </w:rPr>
        <w:t>.</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1849-1850 гг.</w:t>
      </w:r>
    </w:p>
    <w:p w:rsidR="00B46007" w:rsidRPr="00890D13" w:rsidRDefault="00B46007" w:rsidP="00890D13">
      <w:pPr>
        <w:keepNext/>
        <w:keepLines/>
        <w:outlineLvl w:val="5"/>
        <w:rPr>
          <w:rStyle w:val="311"/>
          <w:b/>
          <w:sz w:val="24"/>
          <w:szCs w:val="24"/>
        </w:rPr>
      </w:pPr>
      <w:r w:rsidRPr="00890D13">
        <w:rPr>
          <w:rStyle w:val="311"/>
          <w:b/>
          <w:sz w:val="24"/>
          <w:szCs w:val="24"/>
        </w:rPr>
        <w:t>24.</w:t>
      </w:r>
      <w:r w:rsidRPr="00890D13">
        <w:rPr>
          <w:rStyle w:val="311"/>
          <w:b/>
          <w:sz w:val="24"/>
          <w:szCs w:val="24"/>
        </w:rPr>
        <w:tab/>
        <w:t>В сфере экономики Николаем I не поощрялось:</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создание благоприятных условий для увеличения импорта в Россию</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открытие частных акционерных банков</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учреждение акционерных промышленных и сельскохозяйственных обществ</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государственное кредитование экономики и политика протекционизма</w:t>
      </w:r>
    </w:p>
    <w:p w:rsidR="00B46007" w:rsidRPr="00890D13" w:rsidRDefault="00B46007" w:rsidP="00890D13">
      <w:pPr>
        <w:keepNext/>
        <w:keepLines/>
        <w:outlineLvl w:val="5"/>
        <w:rPr>
          <w:rStyle w:val="311"/>
          <w:b/>
          <w:sz w:val="24"/>
          <w:szCs w:val="24"/>
        </w:rPr>
      </w:pPr>
      <w:r w:rsidRPr="00890D13">
        <w:rPr>
          <w:rStyle w:val="311"/>
          <w:b/>
          <w:sz w:val="24"/>
          <w:szCs w:val="24"/>
        </w:rPr>
        <w:t>25.</w:t>
      </w:r>
      <w:r w:rsidRPr="00890D13">
        <w:rPr>
          <w:rStyle w:val="311"/>
          <w:b/>
          <w:sz w:val="24"/>
          <w:szCs w:val="24"/>
        </w:rPr>
        <w:tab/>
        <w:t>Укажите верный ряд российских императоров XIX века, учитывая хронологический порядок их царствования.</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Александр I — Александр II — Николай I — Александр III</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Александр I — Александр II — Александр III — Николай I</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Александр I — Николай I — Александр II — Александр III</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Николай I — Александр I — Александр II — Александр III</w:t>
      </w:r>
    </w:p>
    <w:p w:rsidR="00B46007" w:rsidRPr="00890D13" w:rsidRDefault="00B46007" w:rsidP="00890D13">
      <w:pPr>
        <w:keepNext/>
        <w:keepLines/>
        <w:outlineLvl w:val="5"/>
        <w:rPr>
          <w:rStyle w:val="311"/>
          <w:b/>
          <w:sz w:val="24"/>
          <w:szCs w:val="24"/>
        </w:rPr>
      </w:pPr>
      <w:r w:rsidRPr="00890D13">
        <w:rPr>
          <w:rStyle w:val="311"/>
          <w:b/>
          <w:sz w:val="24"/>
          <w:szCs w:val="24"/>
        </w:rPr>
        <w:t>26.</w:t>
      </w:r>
      <w:r w:rsidRPr="00890D13">
        <w:rPr>
          <w:rStyle w:val="311"/>
          <w:b/>
          <w:sz w:val="24"/>
          <w:szCs w:val="24"/>
        </w:rPr>
        <w:tab/>
        <w:t>Российские либералы-«славянофилы» в середине XIX века предполагали необходимость:</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установления в России конституционной монархии</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введения представительного совещательного органа подобного Земскому собору</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возврата страны к «допетровским» порядкам</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революционных изменений в стране</w:t>
      </w:r>
    </w:p>
    <w:p w:rsidR="00B46007" w:rsidRPr="00890D13" w:rsidRDefault="00B46007" w:rsidP="00890D13">
      <w:pPr>
        <w:keepNext/>
        <w:keepLines/>
        <w:outlineLvl w:val="5"/>
        <w:rPr>
          <w:rStyle w:val="311"/>
          <w:b/>
          <w:sz w:val="24"/>
          <w:szCs w:val="24"/>
        </w:rPr>
      </w:pPr>
      <w:r w:rsidRPr="00890D13">
        <w:rPr>
          <w:rStyle w:val="311"/>
          <w:b/>
          <w:sz w:val="24"/>
          <w:szCs w:val="24"/>
        </w:rPr>
        <w:t>27.</w:t>
      </w:r>
      <w:r w:rsidRPr="00890D13">
        <w:rPr>
          <w:rStyle w:val="311"/>
          <w:b/>
          <w:sz w:val="24"/>
          <w:szCs w:val="24"/>
        </w:rPr>
        <w:tab/>
        <w:t>Спор о «палестинских святынях» в начале 50-х годов XIX века стал:</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причиной гонений мусульман на Балканах</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причиной англо-французского конфликта</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причиной англо-османского конфликта</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поводом для начала Крымской войны</w:t>
      </w:r>
    </w:p>
    <w:p w:rsidR="00B46007" w:rsidRPr="00890D13" w:rsidRDefault="00B46007" w:rsidP="00890D13">
      <w:pPr>
        <w:keepNext/>
        <w:keepLines/>
        <w:outlineLvl w:val="5"/>
        <w:rPr>
          <w:rStyle w:val="311"/>
          <w:b/>
          <w:sz w:val="24"/>
          <w:szCs w:val="24"/>
        </w:rPr>
      </w:pPr>
      <w:r w:rsidRPr="00890D13">
        <w:rPr>
          <w:rStyle w:val="311"/>
          <w:b/>
          <w:sz w:val="24"/>
          <w:szCs w:val="24"/>
        </w:rPr>
        <w:t>28.</w:t>
      </w:r>
      <w:r w:rsidRPr="00890D13">
        <w:rPr>
          <w:rStyle w:val="311"/>
          <w:b/>
          <w:sz w:val="24"/>
          <w:szCs w:val="24"/>
        </w:rPr>
        <w:tab/>
        <w:t>Главный комитет и Редакционные комиссии в середине XIX века являлись:</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цензурными органами</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законосовещательными органами в системе государственного управления</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органами подготовки и проведения реформы по отмене крепостного права в России</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корпоративными дворянскими организациями</w:t>
      </w:r>
    </w:p>
    <w:p w:rsidR="00B46007" w:rsidRPr="00890D13" w:rsidRDefault="00B46007" w:rsidP="00890D13">
      <w:pPr>
        <w:keepNext/>
        <w:keepLines/>
        <w:outlineLvl w:val="5"/>
        <w:rPr>
          <w:rStyle w:val="311"/>
          <w:b/>
          <w:sz w:val="24"/>
          <w:szCs w:val="24"/>
        </w:rPr>
      </w:pPr>
      <w:r w:rsidRPr="00890D13">
        <w:rPr>
          <w:rStyle w:val="311"/>
          <w:b/>
          <w:sz w:val="24"/>
          <w:szCs w:val="24"/>
        </w:rPr>
        <w:t>29.</w:t>
      </w:r>
      <w:r w:rsidRPr="00890D13">
        <w:rPr>
          <w:rStyle w:val="311"/>
          <w:b/>
          <w:sz w:val="24"/>
          <w:szCs w:val="24"/>
        </w:rPr>
        <w:tab/>
        <w:t>«Диктатурой сердца» в исторической науке принято называть:</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внутреннюю политику последних лет правления Александра II</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внутреннюю политику, проводимую в годы правления Александра III</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движение либеральных деятелей России 70 — 80-х годов XIX века</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программный документ революционной организации «Народная воля»</w:t>
      </w:r>
    </w:p>
    <w:p w:rsidR="00B46007" w:rsidRPr="00890D13" w:rsidRDefault="00B46007" w:rsidP="00890D13">
      <w:pPr>
        <w:keepNext/>
        <w:keepLines/>
        <w:outlineLvl w:val="5"/>
        <w:rPr>
          <w:rStyle w:val="311"/>
          <w:b/>
          <w:sz w:val="24"/>
          <w:szCs w:val="24"/>
        </w:rPr>
      </w:pPr>
      <w:r w:rsidRPr="00890D13">
        <w:rPr>
          <w:rStyle w:val="311"/>
          <w:b/>
          <w:sz w:val="24"/>
          <w:szCs w:val="24"/>
        </w:rPr>
        <w:t>30.</w:t>
      </w:r>
      <w:r w:rsidRPr="00890D13">
        <w:rPr>
          <w:rStyle w:val="311"/>
          <w:b/>
          <w:sz w:val="24"/>
          <w:szCs w:val="24"/>
        </w:rPr>
        <w:tab/>
        <w:t>Согласно судебной контрреформе, проведенной в годы правления Александра III, произошло:</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расширение компетенции мировых судей</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ограничение компетенции суда присяжных</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устранение института адвокатуры</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отмена принципа независимости и несменяемости судей</w:t>
      </w:r>
    </w:p>
    <w:p w:rsidR="00B46007" w:rsidRPr="00890D13" w:rsidRDefault="00B46007" w:rsidP="00890D13">
      <w:pPr>
        <w:keepNext/>
        <w:keepLines/>
        <w:outlineLvl w:val="5"/>
        <w:rPr>
          <w:rStyle w:val="311"/>
          <w:b/>
          <w:sz w:val="24"/>
          <w:szCs w:val="24"/>
        </w:rPr>
      </w:pPr>
      <w:r w:rsidRPr="00890D13">
        <w:rPr>
          <w:rStyle w:val="311"/>
          <w:b/>
          <w:sz w:val="24"/>
          <w:szCs w:val="24"/>
        </w:rPr>
        <w:t>31.</w:t>
      </w:r>
      <w:r w:rsidRPr="00890D13">
        <w:rPr>
          <w:rStyle w:val="311"/>
          <w:b/>
          <w:sz w:val="24"/>
          <w:szCs w:val="24"/>
        </w:rPr>
        <w:tab/>
        <w:t xml:space="preserve">Основным положением денежной реформы </w:t>
      </w:r>
      <w:smartTag w:uri="urn:schemas-microsoft-com:office:smarttags" w:element="metricconverter">
        <w:smartTagPr>
          <w:attr w:name="ProductID" w:val="1897 г"/>
        </w:smartTagPr>
        <w:r w:rsidRPr="00890D13">
          <w:rPr>
            <w:rStyle w:val="311"/>
            <w:b/>
            <w:sz w:val="24"/>
            <w:szCs w:val="24"/>
          </w:rPr>
          <w:t>1897 г</w:t>
        </w:r>
      </w:smartTag>
      <w:r w:rsidRPr="00890D13">
        <w:rPr>
          <w:rStyle w:val="311"/>
          <w:b/>
          <w:sz w:val="24"/>
          <w:szCs w:val="24"/>
        </w:rPr>
        <w:t>. стало(-а):</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«замораживание» денежных счетов в банках</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увеличение денежной эмиссии</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введение золотого эквивалента рубля</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отмена конвертации российской валюты</w:t>
      </w:r>
    </w:p>
    <w:p w:rsidR="00B46007" w:rsidRPr="00890D13" w:rsidRDefault="00B46007" w:rsidP="00890D13">
      <w:pPr>
        <w:keepNext/>
        <w:keepLines/>
        <w:outlineLvl w:val="5"/>
        <w:rPr>
          <w:rStyle w:val="311"/>
          <w:b/>
          <w:sz w:val="24"/>
          <w:szCs w:val="24"/>
        </w:rPr>
      </w:pPr>
      <w:r w:rsidRPr="00890D13">
        <w:rPr>
          <w:rStyle w:val="311"/>
          <w:b/>
          <w:sz w:val="24"/>
          <w:szCs w:val="24"/>
        </w:rPr>
        <w:t>32.</w:t>
      </w:r>
      <w:r w:rsidRPr="00890D13">
        <w:rPr>
          <w:rStyle w:val="311"/>
          <w:b/>
          <w:sz w:val="24"/>
          <w:szCs w:val="24"/>
        </w:rPr>
        <w:tab/>
        <w:t>Укажите годы Русско-Японской войны начала XX века.</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1902-1904</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1904-1905</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1905-1907</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1907-1909</w:t>
      </w:r>
    </w:p>
    <w:p w:rsidR="00B46007" w:rsidRPr="00890D13" w:rsidRDefault="00B46007" w:rsidP="00890D13">
      <w:pPr>
        <w:keepNext/>
        <w:keepLines/>
        <w:outlineLvl w:val="5"/>
        <w:rPr>
          <w:rStyle w:val="311"/>
          <w:b/>
          <w:sz w:val="24"/>
          <w:szCs w:val="24"/>
        </w:rPr>
      </w:pPr>
      <w:r w:rsidRPr="00890D13">
        <w:rPr>
          <w:rStyle w:val="311"/>
          <w:b/>
          <w:sz w:val="24"/>
          <w:szCs w:val="24"/>
        </w:rPr>
        <w:t>33.</w:t>
      </w:r>
      <w:r w:rsidRPr="00890D13">
        <w:rPr>
          <w:rStyle w:val="311"/>
          <w:b/>
          <w:sz w:val="24"/>
          <w:szCs w:val="24"/>
        </w:rPr>
        <w:tab/>
        <w:t>Назовите пункт, не имеющий отношения к аграрной реформе П. Столыпина.</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создание хуторов и отрубов</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переселение крестьян на свободные земли</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сохранение помещичьего землевладения</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укрепление крестьянской общины</w:t>
      </w:r>
    </w:p>
    <w:p w:rsidR="00B46007" w:rsidRPr="00890D13" w:rsidRDefault="00B46007" w:rsidP="00890D13">
      <w:pPr>
        <w:keepNext/>
        <w:keepLines/>
        <w:outlineLvl w:val="5"/>
        <w:rPr>
          <w:rStyle w:val="311"/>
          <w:b/>
          <w:sz w:val="24"/>
          <w:szCs w:val="24"/>
        </w:rPr>
      </w:pPr>
      <w:r w:rsidRPr="00890D13">
        <w:rPr>
          <w:rStyle w:val="311"/>
          <w:b/>
          <w:sz w:val="24"/>
          <w:szCs w:val="24"/>
        </w:rPr>
        <w:t>34.</w:t>
      </w:r>
      <w:r w:rsidRPr="00890D13">
        <w:rPr>
          <w:rStyle w:val="311"/>
          <w:b/>
          <w:sz w:val="24"/>
          <w:szCs w:val="24"/>
        </w:rPr>
        <w:tab/>
        <w:t xml:space="preserve">Царский Манифест от 17 октября </w:t>
      </w:r>
      <w:smartTag w:uri="urn:schemas-microsoft-com:office:smarttags" w:element="metricconverter">
        <w:smartTagPr>
          <w:attr w:name="ProductID" w:val="1905 г"/>
        </w:smartTagPr>
        <w:r w:rsidRPr="00890D13">
          <w:rPr>
            <w:rStyle w:val="311"/>
            <w:b/>
            <w:sz w:val="24"/>
            <w:szCs w:val="24"/>
          </w:rPr>
          <w:t>1905 г</w:t>
        </w:r>
      </w:smartTag>
      <w:r w:rsidRPr="00890D13">
        <w:rPr>
          <w:rStyle w:val="311"/>
          <w:b/>
          <w:sz w:val="24"/>
          <w:szCs w:val="24"/>
        </w:rPr>
        <w:t>.:</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провозглашал Россию конституционной монархией</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заявлял о неизменности социально-политического устройства страны</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вводил в России особое положение</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вводил в России буржуазные права и свободы</w:t>
      </w:r>
    </w:p>
    <w:p w:rsidR="00B46007" w:rsidRPr="00890D13" w:rsidRDefault="00B46007" w:rsidP="00890D13">
      <w:pPr>
        <w:keepNext/>
        <w:keepLines/>
        <w:outlineLvl w:val="5"/>
        <w:rPr>
          <w:rStyle w:val="311"/>
          <w:b/>
          <w:sz w:val="24"/>
          <w:szCs w:val="24"/>
        </w:rPr>
      </w:pPr>
      <w:r w:rsidRPr="00890D13">
        <w:rPr>
          <w:rStyle w:val="311"/>
          <w:b/>
          <w:sz w:val="24"/>
          <w:szCs w:val="24"/>
        </w:rPr>
        <w:t>35.</w:t>
      </w:r>
      <w:r w:rsidRPr="00890D13">
        <w:rPr>
          <w:rStyle w:val="311"/>
          <w:b/>
          <w:sz w:val="24"/>
          <w:szCs w:val="24"/>
        </w:rPr>
        <w:tab/>
        <w:t>Образовавшийся в IV Государственной Думе «Прогрессивный блок» отражал интересы:</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российской национальной буржуазии</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революционных партий России</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монархических организаций России</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российского генералитета</w:t>
      </w:r>
    </w:p>
    <w:p w:rsidR="00B46007" w:rsidRPr="00890D13" w:rsidRDefault="00B46007" w:rsidP="00890D13">
      <w:pPr>
        <w:keepNext/>
        <w:keepLines/>
        <w:outlineLvl w:val="5"/>
        <w:rPr>
          <w:rStyle w:val="311"/>
          <w:b/>
          <w:sz w:val="24"/>
          <w:szCs w:val="24"/>
        </w:rPr>
      </w:pPr>
      <w:r w:rsidRPr="00890D13">
        <w:rPr>
          <w:rStyle w:val="311"/>
          <w:b/>
          <w:sz w:val="24"/>
          <w:szCs w:val="24"/>
        </w:rPr>
        <w:t>36.</w:t>
      </w:r>
      <w:r w:rsidRPr="00890D13">
        <w:rPr>
          <w:rStyle w:val="311"/>
          <w:b/>
          <w:sz w:val="24"/>
          <w:szCs w:val="24"/>
        </w:rPr>
        <w:tab/>
        <w:t xml:space="preserve">Причиной апрельского кризиса Временного правительства </w:t>
      </w:r>
      <w:smartTag w:uri="urn:schemas-microsoft-com:office:smarttags" w:element="metricconverter">
        <w:smartTagPr>
          <w:attr w:name="ProductID" w:val="1917 г"/>
        </w:smartTagPr>
        <w:r w:rsidRPr="00890D13">
          <w:rPr>
            <w:rStyle w:val="311"/>
            <w:b/>
            <w:sz w:val="24"/>
            <w:szCs w:val="24"/>
          </w:rPr>
          <w:t>1917 г</w:t>
        </w:r>
      </w:smartTag>
      <w:r w:rsidRPr="00890D13">
        <w:rPr>
          <w:rStyle w:val="311"/>
          <w:b/>
          <w:sz w:val="24"/>
          <w:szCs w:val="24"/>
        </w:rPr>
        <w:t>. стало(-а):</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нехватка продовольствия в стране</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наличие политических противоречий буржуазных партий</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заявление министерства иностранных дел России о « верности союзническому долгу»</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антиправительственная деятельность революционных партий</w:t>
      </w:r>
    </w:p>
    <w:p w:rsidR="00B46007" w:rsidRPr="00890D13" w:rsidRDefault="00B46007" w:rsidP="00890D13">
      <w:pPr>
        <w:keepNext/>
        <w:keepLines/>
        <w:outlineLvl w:val="5"/>
        <w:rPr>
          <w:rStyle w:val="311"/>
          <w:b/>
          <w:sz w:val="24"/>
          <w:szCs w:val="24"/>
        </w:rPr>
      </w:pPr>
      <w:r w:rsidRPr="00890D13">
        <w:rPr>
          <w:rStyle w:val="311"/>
          <w:b/>
          <w:sz w:val="24"/>
          <w:szCs w:val="24"/>
        </w:rPr>
        <w:t>37.</w:t>
      </w:r>
      <w:r w:rsidRPr="00890D13">
        <w:rPr>
          <w:rStyle w:val="311"/>
          <w:b/>
          <w:sz w:val="24"/>
          <w:szCs w:val="24"/>
        </w:rPr>
        <w:tab/>
        <w:t xml:space="preserve">3 марта </w:t>
      </w:r>
      <w:smartTag w:uri="urn:schemas-microsoft-com:office:smarttags" w:element="metricconverter">
        <w:smartTagPr>
          <w:attr w:name="ProductID" w:val="1918 г"/>
        </w:smartTagPr>
        <w:r w:rsidRPr="00890D13">
          <w:rPr>
            <w:rStyle w:val="311"/>
            <w:b/>
            <w:sz w:val="24"/>
            <w:szCs w:val="24"/>
          </w:rPr>
          <w:t>1918 г</w:t>
        </w:r>
      </w:smartTag>
      <w:r w:rsidRPr="00890D13">
        <w:rPr>
          <w:rStyle w:val="311"/>
          <w:b/>
          <w:sz w:val="24"/>
          <w:szCs w:val="24"/>
        </w:rPr>
        <w:t>.:</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произошло покушение на В. Ленина</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в России началась Гражданская война</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была утверждена первая советская награда — орден Красного Знамени</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Россия заключила сепаратный Брестский мир и вышла из Первой мировой войны</w:t>
      </w:r>
    </w:p>
    <w:p w:rsidR="00B46007" w:rsidRPr="00890D13" w:rsidRDefault="00B46007" w:rsidP="00890D13">
      <w:pPr>
        <w:keepNext/>
        <w:keepLines/>
        <w:outlineLvl w:val="5"/>
        <w:rPr>
          <w:rStyle w:val="311"/>
          <w:b/>
          <w:sz w:val="24"/>
          <w:szCs w:val="24"/>
        </w:rPr>
      </w:pPr>
      <w:r w:rsidRPr="00890D13">
        <w:rPr>
          <w:rStyle w:val="311"/>
          <w:b/>
          <w:sz w:val="24"/>
          <w:szCs w:val="24"/>
        </w:rPr>
        <w:t>38.</w:t>
      </w:r>
      <w:r w:rsidRPr="00890D13">
        <w:rPr>
          <w:rStyle w:val="311"/>
          <w:b/>
          <w:sz w:val="24"/>
          <w:szCs w:val="24"/>
        </w:rPr>
        <w:tab/>
        <w:t>Лозунгом Кронштадтского мятежа стали слова:</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«Власть советам!»</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«Война до победного конца!»</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«Долой Временное правительство!»</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«Даешь диктатуру пролетариата!»</w:t>
      </w:r>
    </w:p>
    <w:p w:rsidR="00B46007" w:rsidRPr="00890D13" w:rsidRDefault="00B46007" w:rsidP="00890D13">
      <w:pPr>
        <w:keepNext/>
        <w:keepLines/>
        <w:outlineLvl w:val="5"/>
        <w:rPr>
          <w:rStyle w:val="311"/>
          <w:b/>
          <w:sz w:val="24"/>
          <w:szCs w:val="24"/>
        </w:rPr>
      </w:pPr>
      <w:r w:rsidRPr="00890D13">
        <w:rPr>
          <w:rStyle w:val="311"/>
          <w:b/>
          <w:sz w:val="24"/>
          <w:szCs w:val="24"/>
        </w:rPr>
        <w:t>39.</w:t>
      </w:r>
      <w:r w:rsidRPr="00890D13">
        <w:rPr>
          <w:rStyle w:val="311"/>
          <w:b/>
          <w:sz w:val="24"/>
          <w:szCs w:val="24"/>
        </w:rPr>
        <w:tab/>
        <w:t>Значение Генуэзской международной конференции для Советской России состоит в том, что:</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страны Запада аннулировали российский внешний долг</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РСФСР вышла из международной изоляции</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РСФСР добилась выплаты компенсации от стран Антанты за интервенцию</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был заключен пакт о ненападении между РСФСР и ведущими европейскими странами</w:t>
      </w:r>
    </w:p>
    <w:p w:rsidR="00B46007" w:rsidRPr="00890D13" w:rsidRDefault="00B46007" w:rsidP="00890D13">
      <w:pPr>
        <w:keepNext/>
        <w:keepLines/>
        <w:outlineLvl w:val="5"/>
        <w:rPr>
          <w:rStyle w:val="311"/>
          <w:b/>
          <w:sz w:val="24"/>
          <w:szCs w:val="24"/>
        </w:rPr>
      </w:pPr>
      <w:r w:rsidRPr="00890D13">
        <w:rPr>
          <w:rStyle w:val="311"/>
          <w:b/>
          <w:sz w:val="24"/>
          <w:szCs w:val="24"/>
        </w:rPr>
        <w:t>40.</w:t>
      </w:r>
      <w:r w:rsidRPr="00890D13">
        <w:rPr>
          <w:rStyle w:val="311"/>
          <w:b/>
          <w:sz w:val="24"/>
          <w:szCs w:val="24"/>
        </w:rPr>
        <w:tab/>
        <w:t>Экономика СССР в 30-е годы функционировала на принципах:</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хозрасчета и самоокупаемости</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рыночного регулирования</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руководства директивно-командными методами</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сочетания плановой и рыночной экономики</w:t>
      </w:r>
    </w:p>
    <w:p w:rsidR="00B46007" w:rsidRPr="00890D13" w:rsidRDefault="00B46007" w:rsidP="00890D13">
      <w:pPr>
        <w:keepNext/>
        <w:keepLines/>
        <w:outlineLvl w:val="5"/>
        <w:rPr>
          <w:rStyle w:val="311"/>
          <w:b/>
          <w:sz w:val="24"/>
          <w:szCs w:val="24"/>
        </w:rPr>
      </w:pPr>
      <w:r w:rsidRPr="00890D13">
        <w:rPr>
          <w:rStyle w:val="311"/>
          <w:b/>
          <w:sz w:val="24"/>
          <w:szCs w:val="24"/>
        </w:rPr>
        <w:t>41.</w:t>
      </w:r>
      <w:r w:rsidRPr="00890D13">
        <w:rPr>
          <w:rStyle w:val="311"/>
          <w:b/>
          <w:sz w:val="24"/>
          <w:szCs w:val="24"/>
        </w:rPr>
        <w:tab/>
        <w:t>Вступление СССР в Лигу Наций состоялось в:</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r>
      <w:smartTag w:uri="urn:schemas-microsoft-com:office:smarttags" w:element="metricconverter">
        <w:smartTagPr>
          <w:attr w:name="ProductID" w:val="1934 г"/>
        </w:smartTagPr>
        <w:r w:rsidRPr="00890D13">
          <w:rPr>
            <w:rStyle w:val="311"/>
            <w:sz w:val="24"/>
            <w:szCs w:val="24"/>
          </w:rPr>
          <w:t>1934 г</w:t>
        </w:r>
      </w:smartTag>
      <w:r w:rsidRPr="00890D13">
        <w:rPr>
          <w:rStyle w:val="311"/>
          <w:sz w:val="24"/>
          <w:szCs w:val="24"/>
        </w:rPr>
        <w:t>.</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r>
      <w:smartTag w:uri="urn:schemas-microsoft-com:office:smarttags" w:element="metricconverter">
        <w:smartTagPr>
          <w:attr w:name="ProductID" w:val="1936 г"/>
        </w:smartTagPr>
        <w:r w:rsidRPr="00890D13">
          <w:rPr>
            <w:rStyle w:val="311"/>
            <w:sz w:val="24"/>
            <w:szCs w:val="24"/>
          </w:rPr>
          <w:t>1936 г</w:t>
        </w:r>
      </w:smartTag>
      <w:r w:rsidRPr="00890D13">
        <w:rPr>
          <w:rStyle w:val="311"/>
          <w:sz w:val="24"/>
          <w:szCs w:val="24"/>
        </w:rPr>
        <w:t>.</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r>
      <w:smartTag w:uri="urn:schemas-microsoft-com:office:smarttags" w:element="metricconverter">
        <w:smartTagPr>
          <w:attr w:name="ProductID" w:val="1939 г"/>
        </w:smartTagPr>
        <w:r w:rsidRPr="00890D13">
          <w:rPr>
            <w:rStyle w:val="311"/>
            <w:sz w:val="24"/>
            <w:szCs w:val="24"/>
          </w:rPr>
          <w:t>1939 г</w:t>
        </w:r>
      </w:smartTag>
      <w:r w:rsidRPr="00890D13">
        <w:rPr>
          <w:rStyle w:val="311"/>
          <w:sz w:val="24"/>
          <w:szCs w:val="24"/>
        </w:rPr>
        <w:t>.</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r>
      <w:smartTag w:uri="urn:schemas-microsoft-com:office:smarttags" w:element="metricconverter">
        <w:smartTagPr>
          <w:attr w:name="ProductID" w:val="1941 г"/>
        </w:smartTagPr>
        <w:r w:rsidRPr="00890D13">
          <w:rPr>
            <w:rStyle w:val="311"/>
            <w:sz w:val="24"/>
            <w:szCs w:val="24"/>
          </w:rPr>
          <w:t>1941 г</w:t>
        </w:r>
      </w:smartTag>
      <w:r w:rsidRPr="00890D13">
        <w:rPr>
          <w:rStyle w:val="311"/>
          <w:sz w:val="24"/>
          <w:szCs w:val="24"/>
        </w:rPr>
        <w:t>.</w:t>
      </w:r>
    </w:p>
    <w:p w:rsidR="00B46007" w:rsidRPr="00890D13" w:rsidRDefault="00B46007" w:rsidP="00890D13">
      <w:pPr>
        <w:keepNext/>
        <w:keepLines/>
        <w:outlineLvl w:val="5"/>
        <w:rPr>
          <w:rStyle w:val="311"/>
          <w:b/>
          <w:sz w:val="24"/>
          <w:szCs w:val="24"/>
        </w:rPr>
      </w:pPr>
      <w:r w:rsidRPr="00890D13">
        <w:rPr>
          <w:rStyle w:val="311"/>
          <w:b/>
          <w:sz w:val="24"/>
          <w:szCs w:val="24"/>
        </w:rPr>
        <w:t>42.</w:t>
      </w:r>
      <w:r w:rsidRPr="00890D13">
        <w:rPr>
          <w:rStyle w:val="311"/>
          <w:b/>
          <w:sz w:val="24"/>
          <w:szCs w:val="24"/>
        </w:rPr>
        <w:tab/>
        <w:t>Назовите пункт, не относящийся к мерам в сфере экономики в годы Великой Отечественной войны.</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вводились сверхурочные работы</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трудовые споры решались в судебном порядке</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проводились трудовые мобилизации</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к труду привлекались подростки</w:t>
      </w:r>
    </w:p>
    <w:p w:rsidR="00B46007" w:rsidRPr="00890D13" w:rsidRDefault="00B46007" w:rsidP="00890D13">
      <w:pPr>
        <w:keepNext/>
        <w:keepLines/>
        <w:outlineLvl w:val="5"/>
        <w:rPr>
          <w:rStyle w:val="311"/>
          <w:b/>
          <w:sz w:val="24"/>
          <w:szCs w:val="24"/>
        </w:rPr>
      </w:pPr>
      <w:r w:rsidRPr="00890D13">
        <w:rPr>
          <w:rStyle w:val="311"/>
          <w:b/>
          <w:sz w:val="24"/>
          <w:szCs w:val="24"/>
        </w:rPr>
        <w:t>43.</w:t>
      </w:r>
      <w:r w:rsidRPr="00890D13">
        <w:rPr>
          <w:rStyle w:val="311"/>
          <w:b/>
          <w:sz w:val="24"/>
          <w:szCs w:val="24"/>
        </w:rPr>
        <w:tab/>
        <w:t xml:space="preserve">Укажите причину выступлений населения в Новочеркасске в </w:t>
      </w:r>
      <w:smartTag w:uri="urn:schemas-microsoft-com:office:smarttags" w:element="metricconverter">
        <w:smartTagPr>
          <w:attr w:name="ProductID" w:val="1962 г"/>
        </w:smartTagPr>
        <w:r w:rsidRPr="00890D13">
          <w:rPr>
            <w:rStyle w:val="311"/>
            <w:b/>
            <w:sz w:val="24"/>
            <w:szCs w:val="24"/>
          </w:rPr>
          <w:t>1962 г</w:t>
        </w:r>
      </w:smartTag>
      <w:r w:rsidRPr="00890D13">
        <w:rPr>
          <w:rStyle w:val="311"/>
          <w:b/>
          <w:sz w:val="24"/>
          <w:szCs w:val="24"/>
        </w:rPr>
        <w:t>.</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повышение цен на продукты питания</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девальвация рубля</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медицинские карантинные меры</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резкий рост преступности</w:t>
      </w:r>
    </w:p>
    <w:p w:rsidR="00B46007" w:rsidRPr="00890D13" w:rsidRDefault="00B46007" w:rsidP="00890D13">
      <w:pPr>
        <w:keepNext/>
        <w:keepLines/>
        <w:outlineLvl w:val="5"/>
        <w:rPr>
          <w:rStyle w:val="311"/>
          <w:b/>
          <w:sz w:val="24"/>
          <w:szCs w:val="24"/>
        </w:rPr>
      </w:pPr>
      <w:r w:rsidRPr="00890D13">
        <w:rPr>
          <w:rStyle w:val="311"/>
          <w:b/>
          <w:sz w:val="24"/>
          <w:szCs w:val="24"/>
        </w:rPr>
        <w:t>44.</w:t>
      </w:r>
      <w:r w:rsidRPr="00890D13">
        <w:rPr>
          <w:rStyle w:val="311"/>
          <w:b/>
          <w:sz w:val="24"/>
          <w:szCs w:val="24"/>
        </w:rPr>
        <w:tab/>
        <w:t>Основополагающий договор по ПРО (противоракетной обороне) был подписан СССР и США в:</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r>
      <w:smartTag w:uri="urn:schemas-microsoft-com:office:smarttags" w:element="metricconverter">
        <w:smartTagPr>
          <w:attr w:name="ProductID" w:val="1968 г"/>
        </w:smartTagPr>
        <w:r w:rsidRPr="00890D13">
          <w:rPr>
            <w:rStyle w:val="311"/>
            <w:sz w:val="24"/>
            <w:szCs w:val="24"/>
          </w:rPr>
          <w:t>1968 г</w:t>
        </w:r>
      </w:smartTag>
      <w:r w:rsidRPr="00890D13">
        <w:rPr>
          <w:rStyle w:val="311"/>
          <w:sz w:val="24"/>
          <w:szCs w:val="24"/>
        </w:rPr>
        <w:t>.</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r>
      <w:smartTag w:uri="urn:schemas-microsoft-com:office:smarttags" w:element="metricconverter">
        <w:smartTagPr>
          <w:attr w:name="ProductID" w:val="1972 г"/>
        </w:smartTagPr>
        <w:r w:rsidRPr="00890D13">
          <w:rPr>
            <w:rStyle w:val="311"/>
            <w:sz w:val="24"/>
            <w:szCs w:val="24"/>
          </w:rPr>
          <w:t>1972 г</w:t>
        </w:r>
      </w:smartTag>
      <w:r w:rsidRPr="00890D13">
        <w:rPr>
          <w:rStyle w:val="311"/>
          <w:sz w:val="24"/>
          <w:szCs w:val="24"/>
        </w:rPr>
        <w:t>.</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r>
      <w:smartTag w:uri="urn:schemas-microsoft-com:office:smarttags" w:element="metricconverter">
        <w:smartTagPr>
          <w:attr w:name="ProductID" w:val="1975 г"/>
        </w:smartTagPr>
        <w:r w:rsidRPr="00890D13">
          <w:rPr>
            <w:rStyle w:val="311"/>
            <w:sz w:val="24"/>
            <w:szCs w:val="24"/>
          </w:rPr>
          <w:t>1975 г</w:t>
        </w:r>
      </w:smartTag>
      <w:r w:rsidRPr="00890D13">
        <w:rPr>
          <w:rStyle w:val="311"/>
          <w:sz w:val="24"/>
          <w:szCs w:val="24"/>
        </w:rPr>
        <w:t>.</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r>
      <w:smartTag w:uri="urn:schemas-microsoft-com:office:smarttags" w:element="metricconverter">
        <w:smartTagPr>
          <w:attr w:name="ProductID" w:val="1985 г"/>
        </w:smartTagPr>
        <w:r w:rsidRPr="00890D13">
          <w:rPr>
            <w:rStyle w:val="311"/>
            <w:sz w:val="24"/>
            <w:szCs w:val="24"/>
          </w:rPr>
          <w:t>1985 г</w:t>
        </w:r>
      </w:smartTag>
      <w:r w:rsidRPr="00890D13">
        <w:rPr>
          <w:rStyle w:val="311"/>
          <w:sz w:val="24"/>
          <w:szCs w:val="24"/>
        </w:rPr>
        <w:t>.</w:t>
      </w:r>
    </w:p>
    <w:p w:rsidR="00B46007" w:rsidRPr="00890D13" w:rsidRDefault="00B46007" w:rsidP="00890D13">
      <w:pPr>
        <w:keepNext/>
        <w:keepLines/>
        <w:outlineLvl w:val="5"/>
        <w:rPr>
          <w:rStyle w:val="311"/>
          <w:b/>
          <w:sz w:val="24"/>
          <w:szCs w:val="24"/>
        </w:rPr>
      </w:pPr>
      <w:r w:rsidRPr="00890D13">
        <w:rPr>
          <w:rStyle w:val="311"/>
          <w:b/>
          <w:sz w:val="24"/>
          <w:szCs w:val="24"/>
        </w:rPr>
        <w:t>45.</w:t>
      </w:r>
      <w:r w:rsidRPr="00890D13">
        <w:rPr>
          <w:rStyle w:val="311"/>
          <w:b/>
          <w:sz w:val="24"/>
          <w:szCs w:val="24"/>
        </w:rPr>
        <w:tab/>
        <w:t>Экономическая политика Е. Гайдара, названная «шоковой терапией », предусматривала:</w:t>
      </w:r>
    </w:p>
    <w:p w:rsidR="00B46007" w:rsidRPr="00890D13" w:rsidRDefault="00B46007" w:rsidP="00890D13">
      <w:pPr>
        <w:keepNext/>
        <w:keepLines/>
        <w:outlineLvl w:val="5"/>
        <w:rPr>
          <w:rStyle w:val="311"/>
          <w:sz w:val="24"/>
          <w:szCs w:val="24"/>
        </w:rPr>
      </w:pPr>
      <w:r w:rsidRPr="00890D13">
        <w:rPr>
          <w:rStyle w:val="311"/>
          <w:sz w:val="24"/>
          <w:szCs w:val="24"/>
        </w:rPr>
        <w:t>а) резкое сокращение расходной части национального бюджета</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установление жесткого государственного контроля над процессами ценообразования</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девальвацию национальной валюты</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либерализацию (свободный отпуск) цен с целью быстрого товарного наполнения внутреннего рынка</w:t>
      </w:r>
    </w:p>
    <w:p w:rsidR="00B46007" w:rsidRPr="00890D13" w:rsidRDefault="00B46007" w:rsidP="00890D13">
      <w:pPr>
        <w:keepNext/>
        <w:keepLines/>
        <w:outlineLvl w:val="5"/>
        <w:rPr>
          <w:rStyle w:val="311"/>
          <w:sz w:val="24"/>
          <w:szCs w:val="24"/>
        </w:rPr>
      </w:pPr>
      <w:r w:rsidRPr="00890D13">
        <w:rPr>
          <w:rStyle w:val="311"/>
          <w:b/>
          <w:sz w:val="24"/>
          <w:szCs w:val="24"/>
        </w:rPr>
        <w:t>46.</w:t>
      </w:r>
      <w:r w:rsidRPr="00890D13">
        <w:rPr>
          <w:rStyle w:val="311"/>
          <w:b/>
          <w:sz w:val="24"/>
          <w:szCs w:val="24"/>
        </w:rPr>
        <w:tab/>
        <w:t>Какое название имел документ, изданный Петром I и дающий возможность незнатным людям участвовать в государственной службе и повышать свой социальный статус?</w:t>
      </w:r>
      <w:r w:rsidRPr="00890D13">
        <w:rPr>
          <w:rStyle w:val="311"/>
          <w:sz w:val="24"/>
          <w:szCs w:val="24"/>
        </w:rPr>
        <w:t xml:space="preserve"> __________________________________________________________________________</w:t>
      </w:r>
    </w:p>
    <w:p w:rsidR="00B46007" w:rsidRPr="00890D13" w:rsidRDefault="00B46007" w:rsidP="00890D13">
      <w:pPr>
        <w:keepNext/>
        <w:keepLines/>
        <w:outlineLvl w:val="5"/>
        <w:rPr>
          <w:rStyle w:val="311"/>
          <w:b/>
          <w:sz w:val="24"/>
          <w:szCs w:val="24"/>
        </w:rPr>
      </w:pPr>
      <w:r w:rsidRPr="00890D13">
        <w:rPr>
          <w:rStyle w:val="311"/>
          <w:b/>
          <w:sz w:val="24"/>
          <w:szCs w:val="24"/>
        </w:rPr>
        <w:t>47. Каков характер I Русской революции?</w:t>
      </w:r>
    </w:p>
    <w:p w:rsidR="00B46007" w:rsidRPr="00890D13" w:rsidRDefault="00B46007" w:rsidP="00890D13">
      <w:pPr>
        <w:keepNext/>
        <w:keepLines/>
        <w:outlineLvl w:val="5"/>
        <w:rPr>
          <w:rStyle w:val="311"/>
          <w:sz w:val="24"/>
          <w:szCs w:val="24"/>
        </w:rPr>
      </w:pPr>
      <w:r w:rsidRPr="00890D13">
        <w:rPr>
          <w:rStyle w:val="311"/>
          <w:sz w:val="24"/>
          <w:szCs w:val="24"/>
        </w:rPr>
        <w:t>__________________________________________________________________________</w:t>
      </w:r>
    </w:p>
    <w:p w:rsidR="00B46007" w:rsidRPr="00890D13" w:rsidRDefault="00B46007" w:rsidP="00890D13">
      <w:pPr>
        <w:keepNext/>
        <w:keepLines/>
        <w:outlineLvl w:val="5"/>
        <w:rPr>
          <w:rStyle w:val="311"/>
          <w:b/>
          <w:sz w:val="24"/>
          <w:szCs w:val="24"/>
        </w:rPr>
      </w:pPr>
    </w:p>
    <w:p w:rsidR="00B46007" w:rsidRPr="00890D13" w:rsidRDefault="00B46007" w:rsidP="00890D13">
      <w:pPr>
        <w:keepNext/>
        <w:keepLines/>
        <w:outlineLvl w:val="5"/>
        <w:rPr>
          <w:rStyle w:val="311"/>
          <w:b/>
          <w:sz w:val="24"/>
          <w:szCs w:val="24"/>
        </w:rPr>
      </w:pPr>
      <w:r w:rsidRPr="00890D13">
        <w:rPr>
          <w:rStyle w:val="311"/>
          <w:b/>
          <w:sz w:val="24"/>
          <w:szCs w:val="24"/>
        </w:rPr>
        <w:t>48.Каковы значение и итоги периода «дворцовых переворотов» в России?</w:t>
      </w:r>
    </w:p>
    <w:p w:rsidR="00B46007" w:rsidRPr="00890D13" w:rsidRDefault="00B46007" w:rsidP="00890D13">
      <w:pPr>
        <w:keepNext/>
        <w:keepLines/>
        <w:outlineLvl w:val="5"/>
        <w:rPr>
          <w:rStyle w:val="311"/>
          <w:sz w:val="24"/>
          <w:szCs w:val="24"/>
        </w:rPr>
      </w:pPr>
      <w:r w:rsidRPr="00890D13">
        <w:rPr>
          <w:rStyle w:val="311"/>
          <w:sz w:val="24"/>
          <w:szCs w:val="24"/>
        </w:rPr>
        <w:t>__________________________________________________________________________</w:t>
      </w:r>
    </w:p>
    <w:p w:rsidR="00B46007" w:rsidRPr="00890D13" w:rsidRDefault="00B46007" w:rsidP="00890D13">
      <w:pPr>
        <w:keepNext/>
        <w:keepLines/>
        <w:outlineLvl w:val="5"/>
        <w:rPr>
          <w:rStyle w:val="311"/>
          <w:b/>
          <w:sz w:val="24"/>
          <w:szCs w:val="24"/>
        </w:rPr>
      </w:pPr>
      <w:r w:rsidRPr="00890D13">
        <w:rPr>
          <w:rStyle w:val="311"/>
          <w:b/>
          <w:sz w:val="24"/>
          <w:szCs w:val="24"/>
        </w:rPr>
        <w:t>49.Кратко охарактеризуйте такое явление, как «распутинщина».</w:t>
      </w:r>
    </w:p>
    <w:p w:rsidR="00B46007" w:rsidRPr="00890D13" w:rsidRDefault="00B46007" w:rsidP="00890D13">
      <w:pPr>
        <w:keepNext/>
        <w:keepLines/>
        <w:outlineLvl w:val="5"/>
        <w:rPr>
          <w:rStyle w:val="311"/>
          <w:sz w:val="24"/>
          <w:szCs w:val="24"/>
        </w:rPr>
      </w:pPr>
      <w:r w:rsidRPr="00890D13">
        <w:rPr>
          <w:rStyle w:val="311"/>
          <w:sz w:val="24"/>
          <w:szCs w:val="24"/>
        </w:rPr>
        <w:t>__________________________________________________________________________</w:t>
      </w:r>
    </w:p>
    <w:p w:rsidR="00B46007" w:rsidRPr="00890D13" w:rsidRDefault="00B46007" w:rsidP="00890D13">
      <w:pPr>
        <w:keepNext/>
        <w:keepLines/>
        <w:outlineLvl w:val="5"/>
        <w:rPr>
          <w:rStyle w:val="311"/>
          <w:sz w:val="24"/>
          <w:szCs w:val="24"/>
        </w:rPr>
      </w:pPr>
      <w:r w:rsidRPr="00890D13">
        <w:rPr>
          <w:rStyle w:val="311"/>
          <w:sz w:val="24"/>
          <w:szCs w:val="24"/>
        </w:rPr>
        <w:t>__________________________________________________________________________</w:t>
      </w:r>
    </w:p>
    <w:p w:rsidR="00B46007" w:rsidRPr="00890D13" w:rsidRDefault="00B46007" w:rsidP="00890D13">
      <w:pPr>
        <w:keepNext/>
        <w:keepLines/>
        <w:outlineLvl w:val="5"/>
        <w:rPr>
          <w:rStyle w:val="311"/>
          <w:b/>
          <w:sz w:val="24"/>
          <w:szCs w:val="24"/>
        </w:rPr>
      </w:pPr>
      <w:r w:rsidRPr="00890D13">
        <w:rPr>
          <w:rStyle w:val="311"/>
          <w:b/>
          <w:sz w:val="24"/>
          <w:szCs w:val="24"/>
        </w:rPr>
        <w:t xml:space="preserve">50.Назовите основные положения Конституции СССР </w:t>
      </w:r>
      <w:smartTag w:uri="urn:schemas-microsoft-com:office:smarttags" w:element="metricconverter">
        <w:smartTagPr>
          <w:attr w:name="ProductID" w:val="1936 г"/>
        </w:smartTagPr>
        <w:r w:rsidRPr="00890D13">
          <w:rPr>
            <w:rStyle w:val="311"/>
            <w:b/>
            <w:sz w:val="24"/>
            <w:szCs w:val="24"/>
          </w:rPr>
          <w:t>1936 г</w:t>
        </w:r>
      </w:smartTag>
      <w:r w:rsidRPr="00890D13">
        <w:rPr>
          <w:rStyle w:val="311"/>
          <w:b/>
          <w:sz w:val="24"/>
          <w:szCs w:val="24"/>
        </w:rPr>
        <w:t>.</w:t>
      </w:r>
    </w:p>
    <w:p w:rsidR="00B46007" w:rsidRPr="00890D13" w:rsidRDefault="00B46007" w:rsidP="00890D13">
      <w:pPr>
        <w:keepNext/>
        <w:keepLines/>
        <w:outlineLvl w:val="5"/>
      </w:pPr>
      <w:r w:rsidRPr="00890D13">
        <w:t>__________________________________________________________________________</w:t>
      </w:r>
    </w:p>
    <w:p w:rsidR="00B46007" w:rsidRPr="00890D13" w:rsidRDefault="00B46007" w:rsidP="00890D13">
      <w:pPr>
        <w:keepNext/>
        <w:keepLines/>
        <w:outlineLvl w:val="5"/>
      </w:pPr>
      <w:r w:rsidRPr="00890D13">
        <w:t>__________________________________________________________________________</w:t>
      </w:r>
    </w:p>
    <w:p w:rsidR="00B46007" w:rsidRPr="00890D13" w:rsidRDefault="00B46007" w:rsidP="00890D13">
      <w:pPr>
        <w:keepNext/>
        <w:keepLines/>
        <w:outlineLvl w:val="5"/>
        <w:rPr>
          <w:rStyle w:val="311"/>
          <w:sz w:val="24"/>
          <w:szCs w:val="24"/>
        </w:rPr>
      </w:pPr>
      <w:r w:rsidRPr="00890D13">
        <w:br w:type="page"/>
      </w:r>
      <w:r w:rsidRPr="00890D13">
        <w:rPr>
          <w:rStyle w:val="311"/>
          <w:b/>
          <w:sz w:val="24"/>
          <w:szCs w:val="24"/>
        </w:rPr>
        <w:t>Вариант 6.</w:t>
      </w:r>
    </w:p>
    <w:p w:rsidR="00B46007" w:rsidRPr="00890D13" w:rsidRDefault="00B46007" w:rsidP="00890D13">
      <w:pPr>
        <w:keepNext/>
        <w:keepLines/>
        <w:outlineLvl w:val="5"/>
        <w:rPr>
          <w:rStyle w:val="311"/>
          <w:sz w:val="24"/>
          <w:szCs w:val="24"/>
        </w:rPr>
      </w:pPr>
    </w:p>
    <w:p w:rsidR="00B46007" w:rsidRPr="00890D13" w:rsidRDefault="00B46007" w:rsidP="00890D13">
      <w:pPr>
        <w:keepNext/>
        <w:keepLines/>
        <w:outlineLvl w:val="5"/>
        <w:rPr>
          <w:rStyle w:val="311"/>
          <w:b/>
          <w:sz w:val="24"/>
          <w:szCs w:val="24"/>
        </w:rPr>
      </w:pPr>
      <w:r w:rsidRPr="00890D13">
        <w:rPr>
          <w:rStyle w:val="311"/>
          <w:b/>
          <w:sz w:val="24"/>
          <w:szCs w:val="24"/>
        </w:rPr>
        <w:t>1.</w:t>
      </w:r>
      <w:r w:rsidRPr="00890D13">
        <w:rPr>
          <w:rStyle w:val="311"/>
          <w:b/>
          <w:sz w:val="24"/>
          <w:szCs w:val="24"/>
        </w:rPr>
        <w:tab/>
        <w:t>Бог грома и молнии у восточных славян — это:</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Перун</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Ярило</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Мокошь</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Белес</w:t>
      </w:r>
    </w:p>
    <w:p w:rsidR="00B46007" w:rsidRPr="00890D13" w:rsidRDefault="00B46007" w:rsidP="00890D13">
      <w:pPr>
        <w:keepNext/>
        <w:keepLines/>
        <w:outlineLvl w:val="5"/>
        <w:rPr>
          <w:rStyle w:val="311"/>
          <w:b/>
          <w:sz w:val="24"/>
          <w:szCs w:val="24"/>
        </w:rPr>
      </w:pPr>
      <w:r w:rsidRPr="00890D13">
        <w:rPr>
          <w:rStyle w:val="311"/>
          <w:b/>
          <w:sz w:val="24"/>
          <w:szCs w:val="24"/>
        </w:rPr>
        <w:t>2.</w:t>
      </w:r>
      <w:r w:rsidRPr="00890D13">
        <w:rPr>
          <w:rStyle w:val="311"/>
          <w:b/>
          <w:sz w:val="24"/>
          <w:szCs w:val="24"/>
        </w:rPr>
        <w:tab/>
        <w:t>Восточные славяне не пользовались следующим видом письменности:</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узелковая</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пиктография (рисунки)</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иероглифы</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буквенная</w:t>
      </w:r>
    </w:p>
    <w:p w:rsidR="00B46007" w:rsidRPr="00890D13" w:rsidRDefault="00B46007" w:rsidP="00890D13">
      <w:pPr>
        <w:keepNext/>
        <w:keepLines/>
        <w:outlineLvl w:val="5"/>
        <w:rPr>
          <w:rStyle w:val="311"/>
          <w:b/>
          <w:sz w:val="24"/>
          <w:szCs w:val="24"/>
        </w:rPr>
      </w:pPr>
      <w:r w:rsidRPr="00890D13">
        <w:rPr>
          <w:rStyle w:val="311"/>
          <w:b/>
          <w:sz w:val="24"/>
          <w:szCs w:val="24"/>
        </w:rPr>
        <w:t>3.</w:t>
      </w:r>
      <w:r w:rsidRPr="00890D13">
        <w:rPr>
          <w:rStyle w:val="311"/>
          <w:b/>
          <w:sz w:val="24"/>
          <w:szCs w:val="24"/>
        </w:rPr>
        <w:tab/>
        <w:t>«Гардарика» — это:</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особый военный договор между восточнославянскими племенами</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скандинавское название Древней Руси</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восточнославянское оружие ударного действия</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восточнославянское шейное ювелирное украшение</w:t>
      </w:r>
    </w:p>
    <w:p w:rsidR="00B46007" w:rsidRPr="00890D13" w:rsidRDefault="00B46007" w:rsidP="00890D13">
      <w:pPr>
        <w:keepNext/>
        <w:keepLines/>
        <w:outlineLvl w:val="5"/>
        <w:rPr>
          <w:rStyle w:val="311"/>
          <w:b/>
          <w:sz w:val="24"/>
          <w:szCs w:val="24"/>
        </w:rPr>
      </w:pPr>
      <w:r w:rsidRPr="00890D13">
        <w:rPr>
          <w:rStyle w:val="311"/>
          <w:b/>
          <w:sz w:val="24"/>
          <w:szCs w:val="24"/>
        </w:rPr>
        <w:t>4.</w:t>
      </w:r>
      <w:r w:rsidRPr="00890D13">
        <w:rPr>
          <w:rStyle w:val="311"/>
          <w:b/>
          <w:sz w:val="24"/>
          <w:szCs w:val="24"/>
        </w:rPr>
        <w:tab/>
        <w:t>Принятие христианства не оказало существенного влияния на развитие:</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архитектуры</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живописи</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литературы</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фольклора</w:t>
      </w:r>
    </w:p>
    <w:p w:rsidR="00B46007" w:rsidRPr="00890D13" w:rsidRDefault="00B46007" w:rsidP="00890D13">
      <w:pPr>
        <w:keepNext/>
        <w:keepLines/>
        <w:outlineLvl w:val="5"/>
        <w:rPr>
          <w:rStyle w:val="311"/>
          <w:b/>
          <w:sz w:val="24"/>
          <w:szCs w:val="24"/>
        </w:rPr>
      </w:pPr>
      <w:r w:rsidRPr="00890D13">
        <w:rPr>
          <w:rStyle w:val="311"/>
          <w:b/>
          <w:sz w:val="24"/>
          <w:szCs w:val="24"/>
        </w:rPr>
        <w:t>5.</w:t>
      </w:r>
      <w:r w:rsidRPr="00890D13">
        <w:rPr>
          <w:rStyle w:val="311"/>
          <w:b/>
          <w:sz w:val="24"/>
          <w:szCs w:val="24"/>
        </w:rPr>
        <w:tab/>
        <w:t>К литературным жанрам Древней Руси не относится:</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публицистика</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летописание</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житие</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слово («повесть»)</w:t>
      </w:r>
    </w:p>
    <w:p w:rsidR="00B46007" w:rsidRPr="00890D13" w:rsidRDefault="00B46007" w:rsidP="00890D13">
      <w:pPr>
        <w:keepNext/>
        <w:keepLines/>
        <w:outlineLvl w:val="5"/>
        <w:rPr>
          <w:rStyle w:val="311"/>
          <w:b/>
          <w:sz w:val="24"/>
          <w:szCs w:val="24"/>
        </w:rPr>
      </w:pPr>
      <w:r w:rsidRPr="00890D13">
        <w:rPr>
          <w:rStyle w:val="311"/>
          <w:b/>
          <w:sz w:val="24"/>
          <w:szCs w:val="24"/>
        </w:rPr>
        <w:t>6.</w:t>
      </w:r>
      <w:r w:rsidRPr="00890D13">
        <w:rPr>
          <w:rStyle w:val="311"/>
          <w:b/>
          <w:sz w:val="24"/>
          <w:szCs w:val="24"/>
        </w:rPr>
        <w:tab/>
        <w:t>Автором древнерусского произведения «Слово о Законе и Благодати» являлся:</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князь Владимир Мономах</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князь Ярослав Мудрый</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монах Нестор</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митрополит Иларион</w:t>
      </w:r>
    </w:p>
    <w:p w:rsidR="00B46007" w:rsidRPr="00890D13" w:rsidRDefault="00B46007" w:rsidP="00890D13">
      <w:pPr>
        <w:keepNext/>
        <w:keepLines/>
        <w:outlineLvl w:val="5"/>
        <w:rPr>
          <w:rStyle w:val="311"/>
          <w:b/>
          <w:sz w:val="24"/>
          <w:szCs w:val="24"/>
        </w:rPr>
      </w:pPr>
      <w:r w:rsidRPr="00890D13">
        <w:rPr>
          <w:rStyle w:val="311"/>
          <w:b/>
          <w:sz w:val="24"/>
          <w:szCs w:val="24"/>
        </w:rPr>
        <w:t>7.</w:t>
      </w:r>
      <w:r w:rsidRPr="00890D13">
        <w:rPr>
          <w:rStyle w:val="311"/>
          <w:b/>
          <w:sz w:val="24"/>
          <w:szCs w:val="24"/>
        </w:rPr>
        <w:tab/>
        <w:t>Принятие христианства на Руси положило начало:</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деревянному зодчеству</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каменному храмовому строительству</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древнерусской бытовой культуре</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деревянной культовой скульптуре</w:t>
      </w:r>
    </w:p>
    <w:p w:rsidR="00B46007" w:rsidRPr="00890D13" w:rsidRDefault="00B46007" w:rsidP="00890D13">
      <w:pPr>
        <w:keepNext/>
        <w:keepLines/>
        <w:outlineLvl w:val="5"/>
        <w:rPr>
          <w:rStyle w:val="311"/>
          <w:b/>
          <w:sz w:val="24"/>
          <w:szCs w:val="24"/>
        </w:rPr>
      </w:pPr>
      <w:r w:rsidRPr="00890D13">
        <w:rPr>
          <w:rStyle w:val="311"/>
          <w:b/>
          <w:sz w:val="24"/>
          <w:szCs w:val="24"/>
        </w:rPr>
        <w:t>8.</w:t>
      </w:r>
      <w:r w:rsidRPr="00890D13">
        <w:rPr>
          <w:rStyle w:val="311"/>
          <w:b/>
          <w:sz w:val="24"/>
          <w:szCs w:val="24"/>
        </w:rPr>
        <w:tab/>
        <w:t>Равенство Киевской Руси с Византией в политическом и религиозном отношениях должен был символизировать храм:</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Святой Софии в Киеве</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Десятинная церковь Успения Богородицы в Киеве</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Спасо-Преображенский собор в Чернигове</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Дмитровский собор во Владимире-на-Клязьме</w:t>
      </w:r>
    </w:p>
    <w:p w:rsidR="00B46007" w:rsidRPr="00890D13" w:rsidRDefault="00B46007" w:rsidP="00890D13">
      <w:pPr>
        <w:keepNext/>
        <w:keepLines/>
        <w:outlineLvl w:val="5"/>
        <w:rPr>
          <w:rStyle w:val="311"/>
          <w:b/>
          <w:sz w:val="24"/>
          <w:szCs w:val="24"/>
        </w:rPr>
      </w:pPr>
      <w:r w:rsidRPr="00890D13">
        <w:rPr>
          <w:rStyle w:val="311"/>
          <w:b/>
          <w:sz w:val="24"/>
          <w:szCs w:val="24"/>
        </w:rPr>
        <w:t>9.</w:t>
      </w:r>
      <w:r w:rsidRPr="00890D13">
        <w:rPr>
          <w:rStyle w:val="311"/>
          <w:b/>
          <w:sz w:val="24"/>
          <w:szCs w:val="24"/>
        </w:rPr>
        <w:tab/>
        <w:t>Изображение на церковных стенах, написанное водяными красками по сырой штукатурке, называется:</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барельеф</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мозаика</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фреска</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икона</w:t>
      </w:r>
    </w:p>
    <w:p w:rsidR="00B46007" w:rsidRPr="00890D13" w:rsidRDefault="00B46007" w:rsidP="00890D13">
      <w:pPr>
        <w:keepNext/>
        <w:keepLines/>
        <w:outlineLvl w:val="5"/>
        <w:rPr>
          <w:rStyle w:val="311"/>
          <w:b/>
          <w:sz w:val="24"/>
          <w:szCs w:val="24"/>
        </w:rPr>
      </w:pPr>
      <w:r w:rsidRPr="00890D13">
        <w:rPr>
          <w:rStyle w:val="311"/>
          <w:b/>
          <w:sz w:val="24"/>
          <w:szCs w:val="24"/>
        </w:rPr>
        <w:t>10.</w:t>
      </w:r>
      <w:r w:rsidRPr="00890D13">
        <w:rPr>
          <w:rStyle w:val="311"/>
          <w:b/>
          <w:sz w:val="24"/>
          <w:szCs w:val="24"/>
        </w:rPr>
        <w:tab/>
        <w:t>«Золотые ворота», украшавшие Киев, были построены в годы правления:</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Владимира I Крестителя</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Ярослава Мудрого</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триумвирата Ярославичей</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Владимира Мономаха</w:t>
      </w:r>
    </w:p>
    <w:p w:rsidR="00B46007" w:rsidRPr="00890D13" w:rsidRDefault="00B46007" w:rsidP="00890D13">
      <w:pPr>
        <w:keepNext/>
        <w:keepLines/>
        <w:outlineLvl w:val="5"/>
        <w:rPr>
          <w:rStyle w:val="311"/>
          <w:b/>
          <w:sz w:val="24"/>
          <w:szCs w:val="24"/>
        </w:rPr>
      </w:pPr>
      <w:r w:rsidRPr="00890D13">
        <w:rPr>
          <w:rStyle w:val="311"/>
          <w:b/>
          <w:sz w:val="24"/>
          <w:szCs w:val="24"/>
        </w:rPr>
        <w:t>11.</w:t>
      </w:r>
      <w:r w:rsidRPr="00890D13">
        <w:rPr>
          <w:rStyle w:val="311"/>
          <w:b/>
          <w:sz w:val="24"/>
          <w:szCs w:val="24"/>
        </w:rPr>
        <w:tab/>
        <w:t>Назовите памятник архитектуры во Владимиро-Суздальской Руси, сооружение которого не относится ко времени правления Андрея Боголюбского.</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Дмитровский собор во Владимире-на-Клязьме</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Боголюбовский замок</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церковь Покрова-на-Нерли</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Успенский собор во Владимире-на-Клязьме</w:t>
      </w:r>
    </w:p>
    <w:p w:rsidR="00B46007" w:rsidRPr="00890D13" w:rsidRDefault="00B46007" w:rsidP="00890D13">
      <w:pPr>
        <w:keepNext/>
        <w:keepLines/>
        <w:outlineLvl w:val="5"/>
        <w:rPr>
          <w:rStyle w:val="311"/>
          <w:b/>
          <w:sz w:val="24"/>
          <w:szCs w:val="24"/>
        </w:rPr>
      </w:pPr>
      <w:r w:rsidRPr="00890D13">
        <w:rPr>
          <w:rStyle w:val="311"/>
          <w:b/>
          <w:sz w:val="24"/>
          <w:szCs w:val="24"/>
        </w:rPr>
        <w:t>12.</w:t>
      </w:r>
      <w:r w:rsidRPr="00890D13">
        <w:rPr>
          <w:rStyle w:val="311"/>
          <w:b/>
          <w:sz w:val="24"/>
          <w:szCs w:val="24"/>
        </w:rPr>
        <w:tab/>
        <w:t>«Слово о погибели земли Русской» описывает события древнерусской истории, связанные с:</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убийством Святополком Окаянным князей Бориса и Глеба</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походами русских князей на половцев</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княжескими междуусобицами периода раздробленности Руси</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нашествием войск Батыя на Русь</w:t>
      </w:r>
    </w:p>
    <w:p w:rsidR="00B46007" w:rsidRPr="00890D13" w:rsidRDefault="00B46007" w:rsidP="00890D13">
      <w:pPr>
        <w:keepNext/>
        <w:keepLines/>
        <w:outlineLvl w:val="5"/>
        <w:rPr>
          <w:rStyle w:val="311"/>
          <w:b/>
          <w:sz w:val="24"/>
          <w:szCs w:val="24"/>
        </w:rPr>
      </w:pPr>
      <w:r w:rsidRPr="00890D13">
        <w:rPr>
          <w:rStyle w:val="311"/>
          <w:b/>
          <w:sz w:val="24"/>
          <w:szCs w:val="24"/>
        </w:rPr>
        <w:t>13.</w:t>
      </w:r>
      <w:r w:rsidRPr="00890D13">
        <w:rPr>
          <w:rStyle w:val="311"/>
          <w:b/>
          <w:sz w:val="24"/>
          <w:szCs w:val="24"/>
        </w:rPr>
        <w:tab/>
        <w:t>Назовите имя русского иконописца второй половины XIV— начала XV веков, для фресок и икон которого характерны возвышенная одухотворенность образов, мягкость, лиризм, глубокая человечность, совершенство художественной формы, внутренняя сила и спокойствие.</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Феофан Грек</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Прохор с Городца</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Андрей Рублев</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Дионисий</w:t>
      </w:r>
    </w:p>
    <w:p w:rsidR="00B46007" w:rsidRPr="00890D13" w:rsidRDefault="00B46007" w:rsidP="00890D13">
      <w:pPr>
        <w:keepNext/>
        <w:keepLines/>
        <w:outlineLvl w:val="5"/>
        <w:rPr>
          <w:rStyle w:val="311"/>
          <w:b/>
          <w:sz w:val="24"/>
          <w:szCs w:val="24"/>
        </w:rPr>
      </w:pPr>
      <w:r w:rsidRPr="00890D13">
        <w:rPr>
          <w:rStyle w:val="311"/>
          <w:b/>
          <w:sz w:val="24"/>
          <w:szCs w:val="24"/>
        </w:rPr>
        <w:t>14.</w:t>
      </w:r>
      <w:r w:rsidRPr="00890D13">
        <w:rPr>
          <w:rStyle w:val="311"/>
          <w:b/>
          <w:sz w:val="24"/>
          <w:szCs w:val="24"/>
        </w:rPr>
        <w:tab/>
        <w:t>Особенностью московской архитектуры периода становления единого Русского государства не является:</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лаконичность, отсутствие декора</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устремленность вверх</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торжественность, праздничность</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масштабность, преодоление «кубичности»</w:t>
      </w:r>
    </w:p>
    <w:p w:rsidR="00B46007" w:rsidRPr="00890D13" w:rsidRDefault="00B46007" w:rsidP="00890D13">
      <w:pPr>
        <w:keepNext/>
        <w:keepLines/>
        <w:outlineLvl w:val="5"/>
        <w:rPr>
          <w:rStyle w:val="311"/>
          <w:b/>
          <w:sz w:val="24"/>
          <w:szCs w:val="24"/>
        </w:rPr>
      </w:pPr>
      <w:r w:rsidRPr="00890D13">
        <w:rPr>
          <w:rStyle w:val="311"/>
          <w:b/>
          <w:sz w:val="24"/>
          <w:szCs w:val="24"/>
        </w:rPr>
        <w:t>15.</w:t>
      </w:r>
      <w:r w:rsidRPr="00890D13">
        <w:rPr>
          <w:rStyle w:val="311"/>
          <w:b/>
          <w:sz w:val="24"/>
          <w:szCs w:val="24"/>
        </w:rPr>
        <w:tab/>
        <w:t>Авторство памятника средневековой литературы «Домостроя» приписывается:</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купцу Афанасию Никитину</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протопопу Сильвестру</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князю Андрею Курбскому</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митрополиту Макарию</w:t>
      </w:r>
    </w:p>
    <w:p w:rsidR="00B46007" w:rsidRPr="00890D13" w:rsidRDefault="00B46007" w:rsidP="00890D13">
      <w:pPr>
        <w:keepNext/>
        <w:keepLines/>
        <w:outlineLvl w:val="5"/>
        <w:rPr>
          <w:rStyle w:val="311"/>
          <w:b/>
          <w:sz w:val="24"/>
          <w:szCs w:val="24"/>
        </w:rPr>
      </w:pPr>
      <w:r w:rsidRPr="00890D13">
        <w:rPr>
          <w:rStyle w:val="311"/>
          <w:b/>
          <w:sz w:val="24"/>
          <w:szCs w:val="24"/>
        </w:rPr>
        <w:t>16.</w:t>
      </w:r>
      <w:r w:rsidRPr="00890D13">
        <w:rPr>
          <w:rStyle w:val="311"/>
          <w:b/>
          <w:sz w:val="24"/>
          <w:szCs w:val="24"/>
        </w:rPr>
        <w:tab/>
        <w:t>В честь взятия Казани русскими войсками Иван IV повелел построить московский храм:</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Казанский собор</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собор Василия Блаженного</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церковь Св. Георгия Победоносца</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церковь Св. Иоанна Предтечи</w:t>
      </w:r>
    </w:p>
    <w:p w:rsidR="00B46007" w:rsidRPr="00890D13" w:rsidRDefault="00B46007" w:rsidP="00890D13">
      <w:pPr>
        <w:keepNext/>
        <w:keepLines/>
        <w:outlineLvl w:val="5"/>
        <w:rPr>
          <w:rStyle w:val="311"/>
          <w:b/>
          <w:sz w:val="24"/>
          <w:szCs w:val="24"/>
        </w:rPr>
      </w:pPr>
      <w:r w:rsidRPr="00890D13">
        <w:rPr>
          <w:rStyle w:val="311"/>
          <w:b/>
          <w:sz w:val="24"/>
          <w:szCs w:val="24"/>
        </w:rPr>
        <w:t>17.</w:t>
      </w:r>
      <w:r w:rsidRPr="00890D13">
        <w:rPr>
          <w:rStyle w:val="311"/>
          <w:b/>
          <w:sz w:val="24"/>
          <w:szCs w:val="24"/>
        </w:rPr>
        <w:tab/>
        <w:t>Первая достоверно датированная русская печатная книга «Апостол» была изготовлена в:</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r>
      <w:smartTag w:uri="urn:schemas-microsoft-com:office:smarttags" w:element="metricconverter">
        <w:smartTagPr>
          <w:attr w:name="ProductID" w:val="1533 г"/>
        </w:smartTagPr>
        <w:r w:rsidRPr="00890D13">
          <w:rPr>
            <w:rStyle w:val="311"/>
            <w:sz w:val="24"/>
            <w:szCs w:val="24"/>
          </w:rPr>
          <w:t>1533 г</w:t>
        </w:r>
      </w:smartTag>
      <w:r w:rsidRPr="00890D13">
        <w:rPr>
          <w:rStyle w:val="311"/>
          <w:sz w:val="24"/>
          <w:szCs w:val="24"/>
        </w:rPr>
        <w:t>.</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r>
      <w:smartTag w:uri="urn:schemas-microsoft-com:office:smarttags" w:element="metricconverter">
        <w:smartTagPr>
          <w:attr w:name="ProductID" w:val="1547 г"/>
        </w:smartTagPr>
        <w:r w:rsidRPr="00890D13">
          <w:rPr>
            <w:rStyle w:val="311"/>
            <w:sz w:val="24"/>
            <w:szCs w:val="24"/>
          </w:rPr>
          <w:t>1547 г</w:t>
        </w:r>
      </w:smartTag>
      <w:r w:rsidRPr="00890D13">
        <w:rPr>
          <w:rStyle w:val="311"/>
          <w:sz w:val="24"/>
          <w:szCs w:val="24"/>
        </w:rPr>
        <w:t>.</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r>
      <w:smartTag w:uri="urn:schemas-microsoft-com:office:smarttags" w:element="metricconverter">
        <w:smartTagPr>
          <w:attr w:name="ProductID" w:val="1564 г"/>
        </w:smartTagPr>
        <w:r w:rsidRPr="00890D13">
          <w:rPr>
            <w:rStyle w:val="311"/>
            <w:sz w:val="24"/>
            <w:szCs w:val="24"/>
          </w:rPr>
          <w:t>1564 г</w:t>
        </w:r>
      </w:smartTag>
      <w:r w:rsidRPr="00890D13">
        <w:rPr>
          <w:rStyle w:val="311"/>
          <w:sz w:val="24"/>
          <w:szCs w:val="24"/>
        </w:rPr>
        <w:t>.</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r>
      <w:smartTag w:uri="urn:schemas-microsoft-com:office:smarttags" w:element="metricconverter">
        <w:smartTagPr>
          <w:attr w:name="ProductID" w:val="1584 г"/>
        </w:smartTagPr>
        <w:r w:rsidRPr="00890D13">
          <w:rPr>
            <w:rStyle w:val="311"/>
            <w:sz w:val="24"/>
            <w:szCs w:val="24"/>
          </w:rPr>
          <w:t>1584 г</w:t>
        </w:r>
      </w:smartTag>
      <w:r w:rsidRPr="00890D13">
        <w:rPr>
          <w:rStyle w:val="311"/>
          <w:sz w:val="24"/>
          <w:szCs w:val="24"/>
        </w:rPr>
        <w:t>.</w:t>
      </w:r>
    </w:p>
    <w:p w:rsidR="00B46007" w:rsidRPr="00890D13" w:rsidRDefault="00B46007" w:rsidP="00890D13">
      <w:pPr>
        <w:keepNext/>
        <w:keepLines/>
        <w:outlineLvl w:val="5"/>
        <w:rPr>
          <w:rStyle w:val="311"/>
          <w:b/>
          <w:sz w:val="24"/>
          <w:szCs w:val="24"/>
        </w:rPr>
      </w:pPr>
      <w:r w:rsidRPr="00890D13">
        <w:rPr>
          <w:rStyle w:val="311"/>
          <w:b/>
          <w:sz w:val="24"/>
          <w:szCs w:val="24"/>
        </w:rPr>
        <w:t>18.</w:t>
      </w:r>
      <w:r w:rsidRPr="00890D13">
        <w:rPr>
          <w:rStyle w:val="311"/>
          <w:b/>
          <w:sz w:val="24"/>
          <w:szCs w:val="24"/>
        </w:rPr>
        <w:tab/>
        <w:t>Назовите жанр русской литературы, возникший в XVII веке.</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публицистика</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хождение</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житие</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сатирическая повесть</w:t>
      </w:r>
    </w:p>
    <w:p w:rsidR="00B46007" w:rsidRPr="00890D13" w:rsidRDefault="00B46007" w:rsidP="00890D13">
      <w:pPr>
        <w:keepNext/>
        <w:keepLines/>
        <w:outlineLvl w:val="5"/>
        <w:rPr>
          <w:rStyle w:val="311"/>
          <w:b/>
          <w:sz w:val="24"/>
          <w:szCs w:val="24"/>
        </w:rPr>
      </w:pPr>
      <w:r w:rsidRPr="00890D13">
        <w:rPr>
          <w:rStyle w:val="311"/>
          <w:b/>
          <w:sz w:val="24"/>
          <w:szCs w:val="24"/>
        </w:rPr>
        <w:t>19.</w:t>
      </w:r>
      <w:r w:rsidRPr="00890D13">
        <w:rPr>
          <w:rStyle w:val="311"/>
          <w:b/>
          <w:sz w:val="24"/>
          <w:szCs w:val="24"/>
        </w:rPr>
        <w:tab/>
        <w:t>Автобиографической повестью является следующее литературное произведение XVII века:</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«Сказание Авраамия Палицына»</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«Житие протопопа Аввакума»</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«Сказание об Азовском осадном сидении»</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«Калязинская челобитная»</w:t>
      </w:r>
    </w:p>
    <w:p w:rsidR="00B46007" w:rsidRPr="00890D13" w:rsidRDefault="00B46007" w:rsidP="00890D13">
      <w:pPr>
        <w:keepNext/>
        <w:keepLines/>
        <w:outlineLvl w:val="5"/>
        <w:rPr>
          <w:rStyle w:val="311"/>
          <w:b/>
          <w:sz w:val="24"/>
          <w:szCs w:val="24"/>
        </w:rPr>
      </w:pPr>
      <w:r w:rsidRPr="00890D13">
        <w:rPr>
          <w:rStyle w:val="311"/>
          <w:b/>
          <w:sz w:val="24"/>
          <w:szCs w:val="24"/>
        </w:rPr>
        <w:t>20.</w:t>
      </w:r>
      <w:r w:rsidRPr="00890D13">
        <w:rPr>
          <w:rStyle w:val="311"/>
          <w:b/>
          <w:sz w:val="24"/>
          <w:szCs w:val="24"/>
        </w:rPr>
        <w:tab/>
        <w:t>Симон Ушаков (XVII век) являлся наиболее известным в России:</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иконописцем</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архитектором</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хронографом-летописцем</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церковным деятелем</w:t>
      </w:r>
    </w:p>
    <w:p w:rsidR="00B46007" w:rsidRPr="00890D13" w:rsidRDefault="00B46007" w:rsidP="00890D13">
      <w:pPr>
        <w:keepNext/>
        <w:keepLines/>
        <w:outlineLvl w:val="5"/>
        <w:rPr>
          <w:rStyle w:val="311"/>
          <w:b/>
          <w:sz w:val="24"/>
          <w:szCs w:val="24"/>
        </w:rPr>
      </w:pPr>
      <w:r w:rsidRPr="00890D13">
        <w:rPr>
          <w:rStyle w:val="311"/>
          <w:b/>
          <w:sz w:val="24"/>
          <w:szCs w:val="24"/>
        </w:rPr>
        <w:t>21.</w:t>
      </w:r>
      <w:r w:rsidRPr="00890D13">
        <w:rPr>
          <w:rStyle w:val="311"/>
          <w:b/>
          <w:sz w:val="24"/>
          <w:szCs w:val="24"/>
        </w:rPr>
        <w:tab/>
        <w:t>Назовите жанр русского изобразительного искусства, получивший развитие в XVII веке.</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скульптура</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барельеф</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фреска</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парсуна</w:t>
      </w:r>
    </w:p>
    <w:p w:rsidR="00B46007" w:rsidRPr="00890D13" w:rsidRDefault="00B46007" w:rsidP="00890D13">
      <w:pPr>
        <w:keepNext/>
        <w:keepLines/>
        <w:outlineLvl w:val="5"/>
        <w:rPr>
          <w:rStyle w:val="311"/>
          <w:b/>
          <w:sz w:val="24"/>
          <w:szCs w:val="24"/>
        </w:rPr>
      </w:pPr>
      <w:r w:rsidRPr="00890D13">
        <w:rPr>
          <w:rStyle w:val="311"/>
          <w:b/>
          <w:sz w:val="24"/>
          <w:szCs w:val="24"/>
        </w:rPr>
        <w:t>22.</w:t>
      </w:r>
      <w:r w:rsidRPr="00890D13">
        <w:rPr>
          <w:rStyle w:val="311"/>
          <w:b/>
          <w:sz w:val="24"/>
          <w:szCs w:val="24"/>
        </w:rPr>
        <w:tab/>
        <w:t xml:space="preserve">В </w:t>
      </w:r>
      <w:smartTag w:uri="urn:schemas-microsoft-com:office:smarttags" w:element="metricconverter">
        <w:smartTagPr>
          <w:attr w:name="ProductID" w:val="1672 г"/>
        </w:smartTagPr>
        <w:r w:rsidRPr="00890D13">
          <w:rPr>
            <w:rStyle w:val="311"/>
            <w:b/>
            <w:sz w:val="24"/>
            <w:szCs w:val="24"/>
          </w:rPr>
          <w:t>1672 г</w:t>
        </w:r>
      </w:smartTag>
      <w:r w:rsidRPr="00890D13">
        <w:rPr>
          <w:rStyle w:val="311"/>
          <w:b/>
          <w:sz w:val="24"/>
          <w:szCs w:val="24"/>
        </w:rPr>
        <w:t>. в России был создан:</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светский архитектурный стиль</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первый музей</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придворный театр</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первый хор</w:t>
      </w:r>
    </w:p>
    <w:p w:rsidR="00B46007" w:rsidRPr="00890D13" w:rsidRDefault="00B46007" w:rsidP="00890D13">
      <w:pPr>
        <w:keepNext/>
        <w:keepLines/>
        <w:outlineLvl w:val="5"/>
        <w:rPr>
          <w:rStyle w:val="311"/>
          <w:b/>
          <w:sz w:val="24"/>
          <w:szCs w:val="24"/>
        </w:rPr>
      </w:pPr>
      <w:r w:rsidRPr="00890D13">
        <w:rPr>
          <w:rStyle w:val="311"/>
          <w:b/>
          <w:sz w:val="24"/>
          <w:szCs w:val="24"/>
        </w:rPr>
        <w:t>23.</w:t>
      </w:r>
      <w:r w:rsidRPr="00890D13">
        <w:rPr>
          <w:rStyle w:val="311"/>
          <w:b/>
          <w:sz w:val="24"/>
          <w:szCs w:val="24"/>
        </w:rPr>
        <w:tab/>
        <w:t>Практика проведения «ассамблей» (светских приемов с развлечениями) была принята в России в годы правления:</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Алексея Михайловича Романова</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 xml:space="preserve">Федора Алексеевича Романова </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царевны Софьи Алексеевны Романовой-Милославской</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Петра Алексеевича Романова</w:t>
      </w:r>
    </w:p>
    <w:p w:rsidR="00B46007" w:rsidRPr="00890D13" w:rsidRDefault="00B46007" w:rsidP="00890D13">
      <w:pPr>
        <w:keepNext/>
        <w:keepLines/>
        <w:outlineLvl w:val="5"/>
        <w:rPr>
          <w:rStyle w:val="311"/>
          <w:b/>
          <w:sz w:val="24"/>
          <w:szCs w:val="24"/>
        </w:rPr>
      </w:pPr>
      <w:r w:rsidRPr="00890D13">
        <w:rPr>
          <w:rStyle w:val="311"/>
          <w:b/>
          <w:sz w:val="24"/>
          <w:szCs w:val="24"/>
        </w:rPr>
        <w:t>24.</w:t>
      </w:r>
      <w:r w:rsidRPr="00890D13">
        <w:rPr>
          <w:rStyle w:val="311"/>
          <w:b/>
          <w:sz w:val="24"/>
          <w:szCs w:val="24"/>
        </w:rPr>
        <w:tab/>
        <w:t>Город Санкт-Петербург был основан в:</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r>
      <w:smartTag w:uri="urn:schemas-microsoft-com:office:smarttags" w:element="metricconverter">
        <w:smartTagPr>
          <w:attr w:name="ProductID" w:val="1700 г"/>
        </w:smartTagPr>
        <w:r w:rsidRPr="00890D13">
          <w:rPr>
            <w:rStyle w:val="311"/>
            <w:sz w:val="24"/>
            <w:szCs w:val="24"/>
          </w:rPr>
          <w:t>1700 г</w:t>
        </w:r>
      </w:smartTag>
      <w:r w:rsidRPr="00890D13">
        <w:rPr>
          <w:rStyle w:val="311"/>
          <w:sz w:val="24"/>
          <w:szCs w:val="24"/>
        </w:rPr>
        <w:t>.</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r>
      <w:smartTag w:uri="urn:schemas-microsoft-com:office:smarttags" w:element="metricconverter">
        <w:smartTagPr>
          <w:attr w:name="ProductID" w:val="1703 г"/>
        </w:smartTagPr>
        <w:r w:rsidRPr="00890D13">
          <w:rPr>
            <w:rStyle w:val="311"/>
            <w:sz w:val="24"/>
            <w:szCs w:val="24"/>
          </w:rPr>
          <w:t>1703 г</w:t>
        </w:r>
      </w:smartTag>
      <w:r w:rsidRPr="00890D13">
        <w:rPr>
          <w:rStyle w:val="311"/>
          <w:sz w:val="24"/>
          <w:szCs w:val="24"/>
        </w:rPr>
        <w:t>.</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r>
      <w:smartTag w:uri="urn:schemas-microsoft-com:office:smarttags" w:element="metricconverter">
        <w:smartTagPr>
          <w:attr w:name="ProductID" w:val="1709 г"/>
        </w:smartTagPr>
        <w:r w:rsidRPr="00890D13">
          <w:rPr>
            <w:rStyle w:val="311"/>
            <w:sz w:val="24"/>
            <w:szCs w:val="24"/>
          </w:rPr>
          <w:t>1709 г</w:t>
        </w:r>
      </w:smartTag>
      <w:r w:rsidRPr="00890D13">
        <w:rPr>
          <w:rStyle w:val="311"/>
          <w:sz w:val="24"/>
          <w:szCs w:val="24"/>
        </w:rPr>
        <w:t>.</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r>
      <w:smartTag w:uri="urn:schemas-microsoft-com:office:smarttags" w:element="metricconverter">
        <w:smartTagPr>
          <w:attr w:name="ProductID" w:val="1721 г"/>
        </w:smartTagPr>
        <w:r w:rsidRPr="00890D13">
          <w:rPr>
            <w:rStyle w:val="311"/>
            <w:sz w:val="24"/>
            <w:szCs w:val="24"/>
          </w:rPr>
          <w:t>1721 г</w:t>
        </w:r>
      </w:smartTag>
      <w:r w:rsidRPr="00890D13">
        <w:rPr>
          <w:rStyle w:val="311"/>
          <w:sz w:val="24"/>
          <w:szCs w:val="24"/>
        </w:rPr>
        <w:t>.</w:t>
      </w:r>
    </w:p>
    <w:p w:rsidR="00B46007" w:rsidRPr="00890D13" w:rsidRDefault="00B46007" w:rsidP="00890D13">
      <w:pPr>
        <w:keepNext/>
        <w:keepLines/>
        <w:outlineLvl w:val="5"/>
        <w:rPr>
          <w:rStyle w:val="311"/>
          <w:b/>
          <w:sz w:val="24"/>
          <w:szCs w:val="24"/>
        </w:rPr>
      </w:pPr>
      <w:r w:rsidRPr="00890D13">
        <w:rPr>
          <w:rStyle w:val="311"/>
          <w:b/>
          <w:sz w:val="24"/>
          <w:szCs w:val="24"/>
        </w:rPr>
        <w:t>25.</w:t>
      </w:r>
      <w:r w:rsidRPr="00890D13">
        <w:rPr>
          <w:rStyle w:val="311"/>
          <w:b/>
          <w:sz w:val="24"/>
          <w:szCs w:val="24"/>
        </w:rPr>
        <w:tab/>
        <w:t>Укажите событие, не относящееся ко времени правления Петра I.</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учреждение профессионального театра</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создание первого музея</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учреждение гражданского шрифта</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издание первой печатной газеты</w:t>
      </w:r>
    </w:p>
    <w:p w:rsidR="00B46007" w:rsidRPr="00890D13" w:rsidRDefault="00B46007" w:rsidP="00890D13">
      <w:pPr>
        <w:keepNext/>
        <w:keepLines/>
        <w:outlineLvl w:val="5"/>
        <w:rPr>
          <w:rStyle w:val="311"/>
          <w:b/>
          <w:sz w:val="24"/>
          <w:szCs w:val="24"/>
        </w:rPr>
      </w:pPr>
      <w:r w:rsidRPr="00890D13">
        <w:rPr>
          <w:rStyle w:val="311"/>
          <w:b/>
          <w:sz w:val="24"/>
          <w:szCs w:val="24"/>
        </w:rPr>
        <w:t>26.</w:t>
      </w:r>
      <w:r w:rsidRPr="00890D13">
        <w:rPr>
          <w:rStyle w:val="311"/>
          <w:b/>
          <w:sz w:val="24"/>
          <w:szCs w:val="24"/>
        </w:rPr>
        <w:tab/>
        <w:t>Санкт-Петербургская Академия наук была основана в:</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r>
      <w:smartTag w:uri="urn:schemas-microsoft-com:office:smarttags" w:element="metricconverter">
        <w:smartTagPr>
          <w:attr w:name="ProductID" w:val="1700 г"/>
        </w:smartTagPr>
        <w:r w:rsidRPr="00890D13">
          <w:rPr>
            <w:rStyle w:val="311"/>
            <w:sz w:val="24"/>
            <w:szCs w:val="24"/>
          </w:rPr>
          <w:t>1700 г</w:t>
        </w:r>
      </w:smartTag>
      <w:r w:rsidRPr="00890D13">
        <w:rPr>
          <w:rStyle w:val="311"/>
          <w:sz w:val="24"/>
          <w:szCs w:val="24"/>
        </w:rPr>
        <w:t>.</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r>
      <w:smartTag w:uri="urn:schemas-microsoft-com:office:smarttags" w:element="metricconverter">
        <w:smartTagPr>
          <w:attr w:name="ProductID" w:val="1725 г"/>
        </w:smartTagPr>
        <w:r w:rsidRPr="00890D13">
          <w:rPr>
            <w:rStyle w:val="311"/>
            <w:sz w:val="24"/>
            <w:szCs w:val="24"/>
          </w:rPr>
          <w:t>1725 г</w:t>
        </w:r>
      </w:smartTag>
      <w:r w:rsidRPr="00890D13">
        <w:rPr>
          <w:rStyle w:val="311"/>
          <w:sz w:val="24"/>
          <w:szCs w:val="24"/>
        </w:rPr>
        <w:t>.</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r>
      <w:smartTag w:uri="urn:schemas-microsoft-com:office:smarttags" w:element="metricconverter">
        <w:smartTagPr>
          <w:attr w:name="ProductID" w:val="1730 г"/>
        </w:smartTagPr>
        <w:r w:rsidRPr="00890D13">
          <w:rPr>
            <w:rStyle w:val="311"/>
            <w:sz w:val="24"/>
            <w:szCs w:val="24"/>
          </w:rPr>
          <w:t>1730 г</w:t>
        </w:r>
      </w:smartTag>
      <w:r w:rsidRPr="00890D13">
        <w:rPr>
          <w:rStyle w:val="311"/>
          <w:sz w:val="24"/>
          <w:szCs w:val="24"/>
        </w:rPr>
        <w:t>.</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r>
      <w:smartTag w:uri="urn:schemas-microsoft-com:office:smarttags" w:element="metricconverter">
        <w:smartTagPr>
          <w:attr w:name="ProductID" w:val="1755 г"/>
        </w:smartTagPr>
        <w:r w:rsidRPr="00890D13">
          <w:rPr>
            <w:rStyle w:val="311"/>
            <w:sz w:val="24"/>
            <w:szCs w:val="24"/>
          </w:rPr>
          <w:t>1755 г</w:t>
        </w:r>
      </w:smartTag>
      <w:r w:rsidRPr="00890D13">
        <w:rPr>
          <w:rStyle w:val="311"/>
          <w:sz w:val="24"/>
          <w:szCs w:val="24"/>
        </w:rPr>
        <w:t>.</w:t>
      </w:r>
    </w:p>
    <w:p w:rsidR="00B46007" w:rsidRPr="00890D13" w:rsidRDefault="00B46007" w:rsidP="00890D13">
      <w:pPr>
        <w:keepNext/>
        <w:keepLines/>
        <w:outlineLvl w:val="5"/>
        <w:rPr>
          <w:rStyle w:val="311"/>
          <w:b/>
          <w:sz w:val="24"/>
          <w:szCs w:val="24"/>
        </w:rPr>
      </w:pPr>
      <w:r w:rsidRPr="00890D13">
        <w:rPr>
          <w:rStyle w:val="311"/>
          <w:b/>
          <w:sz w:val="24"/>
          <w:szCs w:val="24"/>
        </w:rPr>
        <w:t>27.</w:t>
      </w:r>
      <w:r w:rsidRPr="00890D13">
        <w:rPr>
          <w:rStyle w:val="311"/>
          <w:b/>
          <w:sz w:val="24"/>
          <w:szCs w:val="24"/>
        </w:rPr>
        <w:tab/>
        <w:t>Назовите учебное заведение, основание которого не относится к периоду «дворцовых переворотов».</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Шляхетский корпус</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Пажеский корпус</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Морская академия</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Смольный институт</w:t>
      </w:r>
    </w:p>
    <w:p w:rsidR="00B46007" w:rsidRPr="00890D13" w:rsidRDefault="00B46007" w:rsidP="00890D13">
      <w:pPr>
        <w:keepNext/>
        <w:keepLines/>
        <w:outlineLvl w:val="5"/>
        <w:rPr>
          <w:rStyle w:val="311"/>
          <w:b/>
          <w:sz w:val="24"/>
          <w:szCs w:val="24"/>
        </w:rPr>
      </w:pPr>
      <w:r w:rsidRPr="00890D13">
        <w:rPr>
          <w:rStyle w:val="311"/>
          <w:b/>
          <w:sz w:val="24"/>
          <w:szCs w:val="24"/>
        </w:rPr>
        <w:t>28.</w:t>
      </w:r>
      <w:r w:rsidRPr="00890D13">
        <w:rPr>
          <w:rStyle w:val="311"/>
          <w:b/>
          <w:sz w:val="24"/>
          <w:szCs w:val="24"/>
        </w:rPr>
        <w:tab/>
        <w:t>А. Сумароков в середине — второй половине XVIII века получил известность как:</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публицист</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драматург</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книгоиздатель</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философ</w:t>
      </w:r>
    </w:p>
    <w:p w:rsidR="00B46007" w:rsidRPr="00890D13" w:rsidRDefault="00B46007" w:rsidP="00890D13">
      <w:pPr>
        <w:keepNext/>
        <w:keepLines/>
        <w:outlineLvl w:val="5"/>
        <w:rPr>
          <w:rStyle w:val="311"/>
          <w:b/>
          <w:sz w:val="24"/>
          <w:szCs w:val="24"/>
        </w:rPr>
      </w:pPr>
      <w:r w:rsidRPr="00890D13">
        <w:rPr>
          <w:rStyle w:val="311"/>
          <w:b/>
          <w:sz w:val="24"/>
          <w:szCs w:val="24"/>
        </w:rPr>
        <w:t>29.</w:t>
      </w:r>
      <w:r w:rsidRPr="00890D13">
        <w:rPr>
          <w:rStyle w:val="311"/>
          <w:b/>
          <w:sz w:val="24"/>
          <w:szCs w:val="24"/>
        </w:rPr>
        <w:tab/>
        <w:t>В середине - второй половине XVIII века в русской литературе господствовало следующее направление:</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классицизм</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сентиментализм</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романтизм</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 xml:space="preserve">реализм </w:t>
      </w:r>
    </w:p>
    <w:p w:rsidR="00B46007" w:rsidRPr="00890D13" w:rsidRDefault="00B46007" w:rsidP="00890D13">
      <w:pPr>
        <w:keepNext/>
        <w:keepLines/>
        <w:outlineLvl w:val="5"/>
        <w:rPr>
          <w:rStyle w:val="311"/>
          <w:b/>
          <w:sz w:val="24"/>
          <w:szCs w:val="24"/>
        </w:rPr>
      </w:pPr>
      <w:r w:rsidRPr="00890D13">
        <w:rPr>
          <w:rStyle w:val="311"/>
          <w:b/>
          <w:sz w:val="24"/>
          <w:szCs w:val="24"/>
        </w:rPr>
        <w:t>30.</w:t>
      </w:r>
      <w:r w:rsidRPr="00890D13">
        <w:rPr>
          <w:rStyle w:val="311"/>
          <w:b/>
          <w:sz w:val="24"/>
          <w:szCs w:val="24"/>
        </w:rPr>
        <w:tab/>
        <w:t>Укажите черты, не присущие архитектурному стилю барокко.</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использование «пучков» колонн</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обилие позолоты и лепных украшений</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строгость и лаконичность форм</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закругленность архитектурных форм и элементов</w:t>
      </w:r>
    </w:p>
    <w:p w:rsidR="00B46007" w:rsidRPr="00890D13" w:rsidRDefault="00B46007" w:rsidP="00890D13">
      <w:pPr>
        <w:keepNext/>
        <w:keepLines/>
        <w:outlineLvl w:val="5"/>
        <w:rPr>
          <w:rStyle w:val="311"/>
          <w:b/>
          <w:sz w:val="24"/>
          <w:szCs w:val="24"/>
        </w:rPr>
      </w:pPr>
      <w:r w:rsidRPr="00890D13">
        <w:rPr>
          <w:rStyle w:val="311"/>
          <w:b/>
          <w:sz w:val="24"/>
          <w:szCs w:val="24"/>
        </w:rPr>
        <w:t>31.</w:t>
      </w:r>
      <w:r w:rsidRPr="00890D13">
        <w:rPr>
          <w:rStyle w:val="311"/>
          <w:b/>
          <w:sz w:val="24"/>
          <w:szCs w:val="24"/>
        </w:rPr>
        <w:tab/>
        <w:t>Архитектор, автор проекта дома Пашкова в Москве (XVIII век):</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И. Старов</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М. Казаков</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Д. Ухтомский</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В. Баженов</w:t>
      </w:r>
    </w:p>
    <w:p w:rsidR="00B46007" w:rsidRPr="00890D13" w:rsidRDefault="00B46007" w:rsidP="00890D13">
      <w:pPr>
        <w:keepNext/>
        <w:keepLines/>
        <w:outlineLvl w:val="5"/>
        <w:rPr>
          <w:rStyle w:val="311"/>
          <w:b/>
          <w:sz w:val="24"/>
          <w:szCs w:val="24"/>
        </w:rPr>
      </w:pPr>
      <w:r w:rsidRPr="00890D13">
        <w:rPr>
          <w:rStyle w:val="311"/>
          <w:b/>
          <w:sz w:val="24"/>
          <w:szCs w:val="24"/>
        </w:rPr>
        <w:t>32.</w:t>
      </w:r>
      <w:r w:rsidRPr="00890D13">
        <w:rPr>
          <w:rStyle w:val="311"/>
          <w:b/>
          <w:sz w:val="24"/>
          <w:szCs w:val="24"/>
        </w:rPr>
        <w:tab/>
        <w:t>Господствующим жанром русской живописи в XVIII веке является:</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пейзаж</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икона</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портрет</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сюжетная живопись</w:t>
      </w:r>
    </w:p>
    <w:p w:rsidR="00B46007" w:rsidRPr="00890D13" w:rsidRDefault="00B46007" w:rsidP="00890D13">
      <w:pPr>
        <w:keepNext/>
        <w:keepLines/>
        <w:outlineLvl w:val="5"/>
        <w:rPr>
          <w:rStyle w:val="311"/>
          <w:b/>
          <w:sz w:val="24"/>
          <w:szCs w:val="24"/>
        </w:rPr>
      </w:pPr>
      <w:r w:rsidRPr="00890D13">
        <w:rPr>
          <w:rStyle w:val="311"/>
          <w:b/>
          <w:sz w:val="24"/>
          <w:szCs w:val="24"/>
        </w:rPr>
        <w:t>33.</w:t>
      </w:r>
      <w:r w:rsidRPr="00890D13">
        <w:rPr>
          <w:rStyle w:val="311"/>
          <w:b/>
          <w:sz w:val="24"/>
          <w:szCs w:val="24"/>
        </w:rPr>
        <w:tab/>
        <w:t>Назовите русского живописца, чье творчество не относится к XVIII веку.</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В. Суриков</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В. Боровиковский</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Ф. Рокотов</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Д. Левицкий</w:t>
      </w:r>
    </w:p>
    <w:p w:rsidR="00B46007" w:rsidRPr="00890D13" w:rsidRDefault="00B46007" w:rsidP="00890D13">
      <w:pPr>
        <w:keepNext/>
        <w:keepLines/>
        <w:outlineLvl w:val="5"/>
        <w:rPr>
          <w:rStyle w:val="311"/>
          <w:b/>
          <w:sz w:val="24"/>
          <w:szCs w:val="24"/>
        </w:rPr>
      </w:pPr>
      <w:r w:rsidRPr="00890D13">
        <w:rPr>
          <w:rStyle w:val="311"/>
          <w:b/>
          <w:sz w:val="24"/>
          <w:szCs w:val="24"/>
        </w:rPr>
        <w:t>34.</w:t>
      </w:r>
      <w:r w:rsidRPr="00890D13">
        <w:rPr>
          <w:rStyle w:val="311"/>
          <w:b/>
          <w:sz w:val="24"/>
          <w:szCs w:val="24"/>
        </w:rPr>
        <w:tab/>
        <w:t>Автором памятника Петру I «Медный всадник» в Санкт- Петербурге является скульптор:</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Ф. Шубин</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Э. Фальконе</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М. Козловский</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И. Мартос</w:t>
      </w:r>
    </w:p>
    <w:p w:rsidR="00B46007" w:rsidRPr="00890D13" w:rsidRDefault="00B46007" w:rsidP="00890D13">
      <w:pPr>
        <w:keepNext/>
        <w:keepLines/>
        <w:outlineLvl w:val="5"/>
        <w:rPr>
          <w:rStyle w:val="311"/>
          <w:b/>
          <w:sz w:val="24"/>
          <w:szCs w:val="24"/>
        </w:rPr>
      </w:pPr>
      <w:r w:rsidRPr="00890D13">
        <w:rPr>
          <w:rStyle w:val="311"/>
          <w:b/>
          <w:sz w:val="24"/>
          <w:szCs w:val="24"/>
        </w:rPr>
        <w:t>35.</w:t>
      </w:r>
      <w:r w:rsidRPr="00890D13">
        <w:rPr>
          <w:rStyle w:val="311"/>
          <w:b/>
          <w:sz w:val="24"/>
          <w:szCs w:val="24"/>
        </w:rPr>
        <w:tab/>
        <w:t>Русские путешественники начала XIX века И. Крузенштерн и Ю. Лисянский:</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исследовали Австралию и острова Океании</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открыли материк Антарктиду</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исследовали Северный Ледовитый океан</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совершили первое русское кругосветное путешествие</w:t>
      </w:r>
    </w:p>
    <w:p w:rsidR="00B46007" w:rsidRPr="00890D13" w:rsidRDefault="00B46007" w:rsidP="00890D13">
      <w:pPr>
        <w:keepNext/>
        <w:keepLines/>
        <w:outlineLvl w:val="5"/>
        <w:rPr>
          <w:rStyle w:val="311"/>
          <w:b/>
          <w:sz w:val="24"/>
          <w:szCs w:val="24"/>
        </w:rPr>
      </w:pPr>
      <w:r w:rsidRPr="00890D13">
        <w:rPr>
          <w:rStyle w:val="311"/>
          <w:b/>
          <w:sz w:val="24"/>
          <w:szCs w:val="24"/>
        </w:rPr>
        <w:t>36.</w:t>
      </w:r>
      <w:r w:rsidRPr="00890D13">
        <w:rPr>
          <w:rStyle w:val="311"/>
          <w:b/>
          <w:sz w:val="24"/>
          <w:szCs w:val="24"/>
        </w:rPr>
        <w:tab/>
        <w:t>Пьеса «Горе от ума» была написана:</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Н. Гоголем</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А. Грибоедовым</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Н. Островским</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А. Пушкиным</w:t>
      </w:r>
    </w:p>
    <w:p w:rsidR="00B46007" w:rsidRPr="00890D13" w:rsidRDefault="00B46007" w:rsidP="00890D13">
      <w:pPr>
        <w:keepNext/>
        <w:keepLines/>
        <w:outlineLvl w:val="5"/>
        <w:rPr>
          <w:rStyle w:val="311"/>
          <w:b/>
          <w:sz w:val="24"/>
          <w:szCs w:val="24"/>
        </w:rPr>
      </w:pPr>
      <w:r w:rsidRPr="00890D13">
        <w:rPr>
          <w:rStyle w:val="311"/>
          <w:b/>
          <w:sz w:val="24"/>
          <w:szCs w:val="24"/>
        </w:rPr>
        <w:t>37.</w:t>
      </w:r>
      <w:r w:rsidRPr="00890D13">
        <w:rPr>
          <w:rStyle w:val="311"/>
          <w:b/>
          <w:sz w:val="24"/>
          <w:szCs w:val="24"/>
        </w:rPr>
        <w:tab/>
        <w:t>Художник А. Венецианов не является автором картины:</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«Последний день Помпеи»</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 Гумно»</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«Крестьянка с грибами»</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«На жатве»</w:t>
      </w:r>
    </w:p>
    <w:p w:rsidR="00B46007" w:rsidRPr="00890D13" w:rsidRDefault="00B46007" w:rsidP="00890D13">
      <w:pPr>
        <w:keepNext/>
        <w:keepLines/>
        <w:outlineLvl w:val="5"/>
        <w:rPr>
          <w:rStyle w:val="311"/>
          <w:b/>
          <w:sz w:val="24"/>
          <w:szCs w:val="24"/>
        </w:rPr>
      </w:pPr>
      <w:r w:rsidRPr="00890D13">
        <w:rPr>
          <w:rStyle w:val="311"/>
          <w:b/>
          <w:sz w:val="24"/>
          <w:szCs w:val="24"/>
        </w:rPr>
        <w:t>38.</w:t>
      </w:r>
      <w:r w:rsidRPr="00890D13">
        <w:rPr>
          <w:rStyle w:val="311"/>
          <w:b/>
          <w:sz w:val="24"/>
          <w:szCs w:val="24"/>
        </w:rPr>
        <w:tab/>
        <w:t>Укажите, какой из перечисленных сатирических журналов второй половины XVIII века редактировался лично Екатериной И.</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«Трутень»</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«Живописец»</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«Кошелек»</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«Всякая всячина»</w:t>
      </w:r>
    </w:p>
    <w:p w:rsidR="00B46007" w:rsidRPr="00890D13" w:rsidRDefault="00B46007" w:rsidP="00890D13">
      <w:pPr>
        <w:keepNext/>
        <w:keepLines/>
        <w:outlineLvl w:val="5"/>
        <w:rPr>
          <w:rStyle w:val="311"/>
          <w:b/>
          <w:sz w:val="24"/>
          <w:szCs w:val="24"/>
        </w:rPr>
      </w:pPr>
      <w:r w:rsidRPr="00890D13">
        <w:rPr>
          <w:rStyle w:val="311"/>
          <w:b/>
          <w:sz w:val="24"/>
          <w:szCs w:val="24"/>
        </w:rPr>
        <w:t>39.</w:t>
      </w:r>
      <w:r w:rsidRPr="00890D13">
        <w:rPr>
          <w:rStyle w:val="311"/>
          <w:b/>
          <w:sz w:val="24"/>
          <w:szCs w:val="24"/>
        </w:rPr>
        <w:tab/>
        <w:t>Среди перечисленных художественных произведений назовите картину, автором которой является И. Репин.</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«Утро стрелецкой казни»</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«Арест пропагандиста»</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«Вечер. Золотой плес»</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«Девочка с персиками»</w:t>
      </w:r>
    </w:p>
    <w:p w:rsidR="00B46007" w:rsidRPr="00890D13" w:rsidRDefault="00B46007" w:rsidP="00890D13">
      <w:pPr>
        <w:keepNext/>
        <w:keepLines/>
        <w:outlineLvl w:val="5"/>
        <w:rPr>
          <w:rStyle w:val="311"/>
          <w:b/>
          <w:sz w:val="24"/>
          <w:szCs w:val="24"/>
        </w:rPr>
      </w:pPr>
      <w:r w:rsidRPr="00890D13">
        <w:rPr>
          <w:rStyle w:val="311"/>
          <w:b/>
          <w:sz w:val="24"/>
          <w:szCs w:val="24"/>
        </w:rPr>
        <w:t>40.</w:t>
      </w:r>
      <w:r w:rsidRPr="00890D13">
        <w:rPr>
          <w:rStyle w:val="311"/>
          <w:b/>
          <w:sz w:val="24"/>
          <w:szCs w:val="24"/>
        </w:rPr>
        <w:tab/>
        <w:t>Балет «Лебединое озеро» написал:</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Н. Римский-Корсаков</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С. Рахманинов</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И. Стравинский</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П. Чайковский</w:t>
      </w:r>
    </w:p>
    <w:p w:rsidR="00B46007" w:rsidRPr="00890D13" w:rsidRDefault="00B46007" w:rsidP="00890D13">
      <w:pPr>
        <w:keepNext/>
        <w:keepLines/>
        <w:outlineLvl w:val="5"/>
        <w:rPr>
          <w:rStyle w:val="311"/>
          <w:b/>
          <w:sz w:val="24"/>
          <w:szCs w:val="24"/>
        </w:rPr>
      </w:pPr>
      <w:r w:rsidRPr="00890D13">
        <w:rPr>
          <w:rStyle w:val="311"/>
          <w:b/>
          <w:sz w:val="24"/>
          <w:szCs w:val="24"/>
        </w:rPr>
        <w:t>41.</w:t>
      </w:r>
      <w:r w:rsidRPr="00890D13">
        <w:rPr>
          <w:rStyle w:val="311"/>
          <w:b/>
          <w:sz w:val="24"/>
          <w:szCs w:val="24"/>
        </w:rPr>
        <w:tab/>
        <w:t>Среди перечисленных художников назовите того, чье творчество не относится к направлению авангардизма в русской живописи.</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В. Кандинский</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К. Малевич</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М. Врубель</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М. Шагал</w:t>
      </w:r>
    </w:p>
    <w:p w:rsidR="00B46007" w:rsidRPr="00890D13" w:rsidRDefault="00B46007" w:rsidP="00890D13">
      <w:pPr>
        <w:keepNext/>
        <w:keepLines/>
        <w:outlineLvl w:val="5"/>
        <w:rPr>
          <w:rStyle w:val="311"/>
          <w:b/>
          <w:sz w:val="24"/>
          <w:szCs w:val="24"/>
        </w:rPr>
      </w:pPr>
      <w:r w:rsidRPr="00890D13">
        <w:rPr>
          <w:rStyle w:val="311"/>
          <w:b/>
          <w:sz w:val="24"/>
          <w:szCs w:val="24"/>
        </w:rPr>
        <w:t>42.</w:t>
      </w:r>
      <w:r w:rsidRPr="00890D13">
        <w:rPr>
          <w:rStyle w:val="311"/>
          <w:b/>
          <w:sz w:val="24"/>
          <w:szCs w:val="24"/>
        </w:rPr>
        <w:tab/>
        <w:t>Среди перечисленных кинокартин укажите фильм режиссера Г. Александрова.</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«Александр Невский»</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 Веселые ребята »</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«Мы из Кронштадта»</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«Чапаев»</w:t>
      </w:r>
    </w:p>
    <w:p w:rsidR="00B46007" w:rsidRPr="00890D13" w:rsidRDefault="00B46007" w:rsidP="00890D13">
      <w:pPr>
        <w:keepNext/>
        <w:keepLines/>
        <w:outlineLvl w:val="5"/>
        <w:rPr>
          <w:rStyle w:val="311"/>
          <w:b/>
          <w:sz w:val="24"/>
          <w:szCs w:val="24"/>
        </w:rPr>
      </w:pPr>
      <w:r w:rsidRPr="00890D13">
        <w:rPr>
          <w:rStyle w:val="311"/>
          <w:b/>
          <w:sz w:val="24"/>
          <w:szCs w:val="24"/>
        </w:rPr>
        <w:t>43.</w:t>
      </w:r>
      <w:r w:rsidRPr="00890D13">
        <w:rPr>
          <w:rStyle w:val="311"/>
          <w:b/>
          <w:sz w:val="24"/>
          <w:szCs w:val="24"/>
        </w:rPr>
        <w:tab/>
        <w:t>Назовите имя известного советского авиаконструктора.</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В. Петляков</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А. Морозов</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И. Курчатов</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А. Шамшурин</w:t>
      </w:r>
    </w:p>
    <w:p w:rsidR="00B46007" w:rsidRPr="00890D13" w:rsidRDefault="00B46007" w:rsidP="00890D13">
      <w:pPr>
        <w:keepNext/>
        <w:keepLines/>
        <w:outlineLvl w:val="5"/>
        <w:rPr>
          <w:rStyle w:val="311"/>
          <w:b/>
          <w:sz w:val="24"/>
          <w:szCs w:val="24"/>
        </w:rPr>
      </w:pPr>
      <w:r w:rsidRPr="00890D13">
        <w:rPr>
          <w:rStyle w:val="311"/>
          <w:b/>
          <w:sz w:val="24"/>
          <w:szCs w:val="24"/>
        </w:rPr>
        <w:t>44.</w:t>
      </w:r>
      <w:r w:rsidRPr="00890D13">
        <w:rPr>
          <w:rStyle w:val="311"/>
          <w:b/>
          <w:sz w:val="24"/>
          <w:szCs w:val="24"/>
        </w:rPr>
        <w:tab/>
        <w:t>Постановление ЦК ВКП(б) «О журналах «Звезда» и «Ленинград» было принято в:</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r>
      <w:smartTag w:uri="urn:schemas-microsoft-com:office:smarttags" w:element="metricconverter">
        <w:smartTagPr>
          <w:attr w:name="ProductID" w:val="1938 г"/>
        </w:smartTagPr>
        <w:r w:rsidRPr="00890D13">
          <w:rPr>
            <w:rStyle w:val="311"/>
            <w:sz w:val="24"/>
            <w:szCs w:val="24"/>
          </w:rPr>
          <w:t>1938 г</w:t>
        </w:r>
      </w:smartTag>
      <w:r w:rsidRPr="00890D13">
        <w:rPr>
          <w:rStyle w:val="311"/>
          <w:sz w:val="24"/>
          <w:szCs w:val="24"/>
        </w:rPr>
        <w:t>.</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r>
      <w:smartTag w:uri="urn:schemas-microsoft-com:office:smarttags" w:element="metricconverter">
        <w:smartTagPr>
          <w:attr w:name="ProductID" w:val="1946 г"/>
        </w:smartTagPr>
        <w:r w:rsidRPr="00890D13">
          <w:rPr>
            <w:rStyle w:val="311"/>
            <w:sz w:val="24"/>
            <w:szCs w:val="24"/>
          </w:rPr>
          <w:t>1946 г</w:t>
        </w:r>
      </w:smartTag>
      <w:r w:rsidRPr="00890D13">
        <w:rPr>
          <w:rStyle w:val="311"/>
          <w:sz w:val="24"/>
          <w:szCs w:val="24"/>
        </w:rPr>
        <w:t>.</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r>
      <w:smartTag w:uri="urn:schemas-microsoft-com:office:smarttags" w:element="metricconverter">
        <w:smartTagPr>
          <w:attr w:name="ProductID" w:val="1953 г"/>
        </w:smartTagPr>
        <w:r w:rsidRPr="00890D13">
          <w:rPr>
            <w:rStyle w:val="311"/>
            <w:sz w:val="24"/>
            <w:szCs w:val="24"/>
          </w:rPr>
          <w:t>1953 г</w:t>
        </w:r>
      </w:smartTag>
      <w:r w:rsidRPr="00890D13">
        <w:rPr>
          <w:rStyle w:val="311"/>
          <w:sz w:val="24"/>
          <w:szCs w:val="24"/>
        </w:rPr>
        <w:t>.</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r>
      <w:smartTag w:uri="urn:schemas-microsoft-com:office:smarttags" w:element="metricconverter">
        <w:smartTagPr>
          <w:attr w:name="ProductID" w:val="1964 г"/>
        </w:smartTagPr>
        <w:r w:rsidRPr="00890D13">
          <w:rPr>
            <w:rStyle w:val="311"/>
            <w:sz w:val="24"/>
            <w:szCs w:val="24"/>
          </w:rPr>
          <w:t>1964 г</w:t>
        </w:r>
      </w:smartTag>
      <w:r w:rsidRPr="00890D13">
        <w:rPr>
          <w:rStyle w:val="311"/>
          <w:sz w:val="24"/>
          <w:szCs w:val="24"/>
        </w:rPr>
        <w:t>.</w:t>
      </w:r>
    </w:p>
    <w:p w:rsidR="00B46007" w:rsidRPr="00890D13" w:rsidRDefault="00B46007" w:rsidP="00890D13">
      <w:pPr>
        <w:keepNext/>
        <w:keepLines/>
        <w:outlineLvl w:val="5"/>
        <w:rPr>
          <w:rStyle w:val="311"/>
          <w:b/>
          <w:sz w:val="24"/>
          <w:szCs w:val="24"/>
        </w:rPr>
      </w:pPr>
      <w:r w:rsidRPr="00890D13">
        <w:rPr>
          <w:rStyle w:val="311"/>
          <w:b/>
          <w:sz w:val="24"/>
          <w:szCs w:val="24"/>
        </w:rPr>
        <w:t>45.</w:t>
      </w:r>
      <w:r w:rsidRPr="00890D13">
        <w:rPr>
          <w:rStyle w:val="311"/>
          <w:b/>
          <w:sz w:val="24"/>
          <w:szCs w:val="24"/>
        </w:rPr>
        <w:tab/>
        <w:t>Автором книги «Архипелаг ГУЛАГ» является:</w:t>
      </w:r>
    </w:p>
    <w:p w:rsidR="00B46007" w:rsidRPr="00890D13" w:rsidRDefault="00B46007" w:rsidP="00890D13">
      <w:pPr>
        <w:keepNext/>
        <w:keepLines/>
        <w:outlineLvl w:val="5"/>
        <w:rPr>
          <w:rStyle w:val="311"/>
          <w:sz w:val="24"/>
          <w:szCs w:val="24"/>
        </w:rPr>
      </w:pPr>
      <w:r w:rsidRPr="00890D13">
        <w:rPr>
          <w:rStyle w:val="311"/>
          <w:sz w:val="24"/>
          <w:szCs w:val="24"/>
        </w:rPr>
        <w:t>а)</w:t>
      </w:r>
      <w:r w:rsidRPr="00890D13">
        <w:rPr>
          <w:rStyle w:val="311"/>
          <w:sz w:val="24"/>
          <w:szCs w:val="24"/>
        </w:rPr>
        <w:tab/>
        <w:t>В. Распутин</w:t>
      </w:r>
    </w:p>
    <w:p w:rsidR="00B46007" w:rsidRPr="00890D13" w:rsidRDefault="00B46007" w:rsidP="00890D13">
      <w:pPr>
        <w:keepNext/>
        <w:keepLines/>
        <w:outlineLvl w:val="5"/>
        <w:rPr>
          <w:rStyle w:val="311"/>
          <w:sz w:val="24"/>
          <w:szCs w:val="24"/>
        </w:rPr>
      </w:pPr>
      <w:r w:rsidRPr="00890D13">
        <w:rPr>
          <w:rStyle w:val="311"/>
          <w:sz w:val="24"/>
          <w:szCs w:val="24"/>
        </w:rPr>
        <w:t>б)</w:t>
      </w:r>
      <w:r w:rsidRPr="00890D13">
        <w:rPr>
          <w:rStyle w:val="311"/>
          <w:sz w:val="24"/>
          <w:szCs w:val="24"/>
        </w:rPr>
        <w:tab/>
        <w:t>В. Астафьев</w:t>
      </w:r>
    </w:p>
    <w:p w:rsidR="00B46007" w:rsidRPr="00890D13" w:rsidRDefault="00B46007" w:rsidP="00890D13">
      <w:pPr>
        <w:keepNext/>
        <w:keepLines/>
        <w:outlineLvl w:val="5"/>
        <w:rPr>
          <w:rStyle w:val="311"/>
          <w:sz w:val="24"/>
          <w:szCs w:val="24"/>
        </w:rPr>
      </w:pPr>
      <w:r w:rsidRPr="00890D13">
        <w:rPr>
          <w:rStyle w:val="311"/>
          <w:sz w:val="24"/>
          <w:szCs w:val="24"/>
        </w:rPr>
        <w:t>в)</w:t>
      </w:r>
      <w:r w:rsidRPr="00890D13">
        <w:rPr>
          <w:rStyle w:val="311"/>
          <w:sz w:val="24"/>
          <w:szCs w:val="24"/>
        </w:rPr>
        <w:tab/>
        <w:t>Ю. Бондарев</w:t>
      </w:r>
    </w:p>
    <w:p w:rsidR="00B46007" w:rsidRPr="00890D13" w:rsidRDefault="00B46007" w:rsidP="00890D13">
      <w:pPr>
        <w:keepNext/>
        <w:keepLines/>
        <w:outlineLvl w:val="5"/>
        <w:rPr>
          <w:rStyle w:val="311"/>
          <w:sz w:val="24"/>
          <w:szCs w:val="24"/>
        </w:rPr>
      </w:pPr>
      <w:r w:rsidRPr="00890D13">
        <w:rPr>
          <w:rStyle w:val="311"/>
          <w:sz w:val="24"/>
          <w:szCs w:val="24"/>
        </w:rPr>
        <w:t>г)</w:t>
      </w:r>
      <w:r w:rsidRPr="00890D13">
        <w:rPr>
          <w:rStyle w:val="311"/>
          <w:sz w:val="24"/>
          <w:szCs w:val="24"/>
        </w:rPr>
        <w:tab/>
        <w:t>А. Солженицын</w:t>
      </w:r>
    </w:p>
    <w:p w:rsidR="00B46007" w:rsidRPr="00890D13" w:rsidRDefault="00B46007" w:rsidP="00890D13">
      <w:pPr>
        <w:keepNext/>
        <w:keepLines/>
        <w:outlineLvl w:val="5"/>
        <w:rPr>
          <w:rStyle w:val="311"/>
          <w:sz w:val="24"/>
          <w:szCs w:val="24"/>
        </w:rPr>
      </w:pPr>
      <w:r w:rsidRPr="00890D13">
        <w:rPr>
          <w:rStyle w:val="311"/>
          <w:b/>
          <w:sz w:val="24"/>
          <w:szCs w:val="24"/>
        </w:rPr>
        <w:t>46. Создателями чего являются святые Кирилл и Мефодий?</w:t>
      </w:r>
      <w:r w:rsidRPr="00890D13">
        <w:rPr>
          <w:rStyle w:val="311"/>
          <w:sz w:val="24"/>
          <w:szCs w:val="24"/>
        </w:rPr>
        <w:t>______________________</w:t>
      </w:r>
    </w:p>
    <w:p w:rsidR="00B46007" w:rsidRPr="00890D13" w:rsidRDefault="00B46007" w:rsidP="00890D13">
      <w:pPr>
        <w:keepNext/>
        <w:keepLines/>
        <w:outlineLvl w:val="5"/>
        <w:rPr>
          <w:rStyle w:val="311"/>
          <w:sz w:val="24"/>
          <w:szCs w:val="24"/>
        </w:rPr>
      </w:pPr>
      <w:r w:rsidRPr="00890D13">
        <w:rPr>
          <w:rStyle w:val="311"/>
          <w:b/>
          <w:sz w:val="24"/>
          <w:szCs w:val="24"/>
        </w:rPr>
        <w:t>47</w:t>
      </w:r>
      <w:r w:rsidRPr="00890D13">
        <w:rPr>
          <w:rStyle w:val="311"/>
          <w:sz w:val="24"/>
          <w:szCs w:val="24"/>
        </w:rPr>
        <w:t xml:space="preserve">. </w:t>
      </w:r>
      <w:r w:rsidRPr="00890D13">
        <w:rPr>
          <w:rStyle w:val="311"/>
          <w:b/>
          <w:sz w:val="24"/>
          <w:szCs w:val="24"/>
        </w:rPr>
        <w:t>В каком веке русская культура приобрела светский характер</w:t>
      </w:r>
      <w:r w:rsidRPr="00890D13">
        <w:rPr>
          <w:rStyle w:val="311"/>
          <w:sz w:val="24"/>
          <w:szCs w:val="24"/>
        </w:rPr>
        <w:t>?__________________</w:t>
      </w:r>
    </w:p>
    <w:p w:rsidR="00B46007" w:rsidRPr="00890D13" w:rsidRDefault="00B46007" w:rsidP="00890D13">
      <w:pPr>
        <w:keepNext/>
        <w:keepLines/>
        <w:outlineLvl w:val="5"/>
        <w:rPr>
          <w:rStyle w:val="311"/>
          <w:sz w:val="24"/>
          <w:szCs w:val="24"/>
        </w:rPr>
      </w:pPr>
      <w:r w:rsidRPr="00890D13">
        <w:rPr>
          <w:rStyle w:val="311"/>
          <w:b/>
          <w:sz w:val="24"/>
          <w:szCs w:val="24"/>
        </w:rPr>
        <w:t>48.Кратко объясните, что понимается под «открытым характером культуры» применительно к отечественной культуре.</w:t>
      </w:r>
      <w:r w:rsidRPr="00890D13">
        <w:rPr>
          <w:rStyle w:val="311"/>
          <w:sz w:val="24"/>
          <w:szCs w:val="24"/>
        </w:rPr>
        <w:t xml:space="preserve"> _____________________________________________________________________________</w:t>
      </w:r>
    </w:p>
    <w:p w:rsidR="00B46007" w:rsidRPr="00890D13" w:rsidRDefault="00B46007" w:rsidP="00890D13">
      <w:pPr>
        <w:keepNext/>
        <w:keepLines/>
        <w:outlineLvl w:val="5"/>
        <w:rPr>
          <w:rStyle w:val="311"/>
          <w:b/>
          <w:sz w:val="24"/>
          <w:szCs w:val="24"/>
        </w:rPr>
      </w:pPr>
      <w:r w:rsidRPr="00890D13">
        <w:rPr>
          <w:rStyle w:val="311"/>
          <w:b/>
          <w:sz w:val="24"/>
          <w:szCs w:val="24"/>
        </w:rPr>
        <w:t>49.Охарактеризуйте процесс обмирщения русской культуры в XVII веке.</w:t>
      </w:r>
    </w:p>
    <w:p w:rsidR="00B46007" w:rsidRPr="00890D13" w:rsidRDefault="00B46007" w:rsidP="00890D13">
      <w:pPr>
        <w:keepNext/>
        <w:keepLines/>
        <w:outlineLvl w:val="5"/>
        <w:rPr>
          <w:rStyle w:val="311"/>
          <w:sz w:val="24"/>
          <w:szCs w:val="24"/>
        </w:rPr>
      </w:pPr>
      <w:r w:rsidRPr="00890D13">
        <w:rPr>
          <w:rStyle w:val="311"/>
          <w:sz w:val="24"/>
          <w:szCs w:val="24"/>
        </w:rPr>
        <w:t>_____________________________________________________________________________</w:t>
      </w:r>
    </w:p>
    <w:p w:rsidR="00B46007" w:rsidRPr="00890D13" w:rsidRDefault="00B46007" w:rsidP="00890D13">
      <w:pPr>
        <w:keepNext/>
        <w:keepLines/>
        <w:outlineLvl w:val="5"/>
        <w:rPr>
          <w:rStyle w:val="311"/>
          <w:b/>
          <w:sz w:val="24"/>
          <w:szCs w:val="24"/>
        </w:rPr>
      </w:pPr>
      <w:r w:rsidRPr="00890D13">
        <w:rPr>
          <w:rStyle w:val="311"/>
          <w:b/>
          <w:sz w:val="24"/>
          <w:szCs w:val="24"/>
        </w:rPr>
        <w:t>50.Каковы основные особенности отечественной культуры советского периода?</w:t>
      </w:r>
    </w:p>
    <w:p w:rsidR="00B46007" w:rsidRPr="00890D13" w:rsidRDefault="00B46007" w:rsidP="00890D13">
      <w:pPr>
        <w:keepNext/>
        <w:keepLines/>
        <w:outlineLvl w:val="5"/>
        <w:rPr>
          <w:rStyle w:val="311"/>
          <w:sz w:val="24"/>
          <w:szCs w:val="24"/>
        </w:rPr>
      </w:pPr>
      <w:r w:rsidRPr="00890D13">
        <w:rPr>
          <w:rStyle w:val="311"/>
          <w:sz w:val="24"/>
          <w:szCs w:val="24"/>
        </w:rPr>
        <w:t>_____________________________________________________________________________</w:t>
      </w:r>
    </w:p>
    <w:bookmarkEnd w:id="1"/>
    <w:p w:rsidR="00B46007" w:rsidRPr="00890D13" w:rsidRDefault="00B46007" w:rsidP="00890D13">
      <w:pPr>
        <w:sectPr w:rsidR="00B46007" w:rsidRPr="00890D13" w:rsidSect="00B46007">
          <w:headerReference w:type="default" r:id="rId255"/>
          <w:pgSz w:w="11906" w:h="16838"/>
          <w:pgMar w:top="1134" w:right="1701" w:bottom="1134" w:left="851" w:header="709" w:footer="709" w:gutter="0"/>
          <w:cols w:space="708"/>
          <w:docGrid w:linePitch="360"/>
        </w:sectPr>
      </w:pPr>
    </w:p>
    <w:p w:rsidR="00B46007" w:rsidRPr="00890D13" w:rsidRDefault="00B46007" w:rsidP="00890D13"/>
    <w:bookmarkEnd w:id="0"/>
    <w:p w:rsidR="00B46007" w:rsidRPr="00890D13" w:rsidRDefault="003220E1" w:rsidP="00890D13">
      <w:pPr>
        <w:pStyle w:val="13"/>
      </w:pPr>
      <w:r w:rsidRPr="00890D13">
        <w:t xml:space="preserve">     </w:t>
      </w:r>
      <w:r w:rsidR="00B46007" w:rsidRPr="00890D13">
        <w:t>Правильные ответы ко всем тестовым заданиям, представле</w:t>
      </w:r>
      <w:r w:rsidRPr="00890D13">
        <w:t>нным в контрольном тестировании:</w:t>
      </w:r>
    </w:p>
    <w:tbl>
      <w:tblPr>
        <w:tblpPr w:leftFromText="180" w:rightFromText="180" w:vertAnchor="text" w:horzAnchor="margin" w:tblpY="3541"/>
        <w:tblW w:w="93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1417"/>
        <w:gridCol w:w="1559"/>
        <w:gridCol w:w="1418"/>
        <w:gridCol w:w="1417"/>
        <w:gridCol w:w="1452"/>
        <w:gridCol w:w="1525"/>
        <w:gridCol w:w="35"/>
      </w:tblGrid>
      <w:tr w:rsidR="003220E1" w:rsidRPr="00890D13" w:rsidTr="003220E1">
        <w:trPr>
          <w:gridAfter w:val="1"/>
          <w:wAfter w:w="35" w:type="dxa"/>
          <w:trHeight w:val="569"/>
        </w:trPr>
        <w:tc>
          <w:tcPr>
            <w:tcW w:w="534" w:type="dxa"/>
            <w:vMerge w:val="restart"/>
          </w:tcPr>
          <w:p w:rsidR="003220E1" w:rsidRPr="00890D13" w:rsidRDefault="003220E1" w:rsidP="00890D13">
            <w:pPr>
              <w:pStyle w:val="13"/>
              <w:ind w:left="-45" w:firstLine="30"/>
            </w:pPr>
            <w:r w:rsidRPr="00890D13">
              <w:t>№</w:t>
            </w:r>
          </w:p>
          <w:p w:rsidR="003220E1" w:rsidRPr="00890D13" w:rsidRDefault="003220E1" w:rsidP="00890D13">
            <w:pPr>
              <w:pStyle w:val="13"/>
              <w:ind w:left="-45" w:firstLine="30"/>
            </w:pPr>
            <w:r w:rsidRPr="00890D13">
              <w:t>вопросов</w:t>
            </w:r>
          </w:p>
        </w:tc>
        <w:tc>
          <w:tcPr>
            <w:tcW w:w="8788" w:type="dxa"/>
            <w:gridSpan w:val="6"/>
          </w:tcPr>
          <w:p w:rsidR="003220E1" w:rsidRPr="00890D13" w:rsidRDefault="003220E1" w:rsidP="00890D13">
            <w:pPr>
              <w:pStyle w:val="13"/>
              <w:jc w:val="center"/>
              <w:rPr>
                <w:b/>
              </w:rPr>
            </w:pPr>
            <w:r w:rsidRPr="00890D13">
              <w:rPr>
                <w:b/>
              </w:rPr>
              <w:t>Варианты</w:t>
            </w:r>
          </w:p>
        </w:tc>
      </w:tr>
      <w:tr w:rsidR="003220E1" w:rsidRPr="00890D13" w:rsidTr="003220E1">
        <w:tc>
          <w:tcPr>
            <w:tcW w:w="534" w:type="dxa"/>
            <w:vMerge/>
          </w:tcPr>
          <w:p w:rsidR="003220E1" w:rsidRPr="00890D13" w:rsidRDefault="003220E1" w:rsidP="00890D13">
            <w:pPr>
              <w:pStyle w:val="13"/>
              <w:ind w:left="-45" w:firstLine="30"/>
            </w:pPr>
          </w:p>
        </w:tc>
        <w:tc>
          <w:tcPr>
            <w:tcW w:w="1417" w:type="dxa"/>
          </w:tcPr>
          <w:p w:rsidR="003220E1" w:rsidRPr="00890D13" w:rsidRDefault="003220E1" w:rsidP="00890D13">
            <w:pPr>
              <w:pStyle w:val="13"/>
            </w:pPr>
            <w:r w:rsidRPr="00890D13">
              <w:t>1</w:t>
            </w:r>
          </w:p>
        </w:tc>
        <w:tc>
          <w:tcPr>
            <w:tcW w:w="1559" w:type="dxa"/>
          </w:tcPr>
          <w:p w:rsidR="003220E1" w:rsidRPr="00890D13" w:rsidRDefault="003220E1" w:rsidP="00890D13">
            <w:pPr>
              <w:pStyle w:val="13"/>
            </w:pPr>
            <w:r w:rsidRPr="00890D13">
              <w:t>2</w:t>
            </w:r>
          </w:p>
        </w:tc>
        <w:tc>
          <w:tcPr>
            <w:tcW w:w="1418" w:type="dxa"/>
          </w:tcPr>
          <w:p w:rsidR="003220E1" w:rsidRPr="00890D13" w:rsidRDefault="003220E1" w:rsidP="00890D13">
            <w:pPr>
              <w:pStyle w:val="13"/>
            </w:pPr>
            <w:r w:rsidRPr="00890D13">
              <w:t>3</w:t>
            </w:r>
          </w:p>
        </w:tc>
        <w:tc>
          <w:tcPr>
            <w:tcW w:w="1417" w:type="dxa"/>
          </w:tcPr>
          <w:p w:rsidR="003220E1" w:rsidRPr="00890D13" w:rsidRDefault="003220E1" w:rsidP="00890D13">
            <w:pPr>
              <w:pStyle w:val="13"/>
            </w:pPr>
            <w:r w:rsidRPr="00890D13">
              <w:t>4</w:t>
            </w:r>
          </w:p>
        </w:tc>
        <w:tc>
          <w:tcPr>
            <w:tcW w:w="1452" w:type="dxa"/>
          </w:tcPr>
          <w:p w:rsidR="003220E1" w:rsidRPr="00890D13" w:rsidRDefault="003220E1" w:rsidP="00890D13">
            <w:pPr>
              <w:pStyle w:val="13"/>
            </w:pPr>
            <w:r w:rsidRPr="00890D13">
              <w:t>5</w:t>
            </w:r>
          </w:p>
        </w:tc>
        <w:tc>
          <w:tcPr>
            <w:tcW w:w="1560" w:type="dxa"/>
            <w:gridSpan w:val="2"/>
          </w:tcPr>
          <w:p w:rsidR="003220E1" w:rsidRPr="00890D13" w:rsidRDefault="003220E1" w:rsidP="00890D13">
            <w:pPr>
              <w:pStyle w:val="13"/>
            </w:pPr>
            <w:r w:rsidRPr="00890D13">
              <w:t>6</w:t>
            </w:r>
          </w:p>
        </w:tc>
      </w:tr>
      <w:tr w:rsidR="003220E1" w:rsidRPr="00890D13" w:rsidTr="003220E1">
        <w:tc>
          <w:tcPr>
            <w:tcW w:w="534" w:type="dxa"/>
          </w:tcPr>
          <w:p w:rsidR="003220E1" w:rsidRPr="00890D13" w:rsidRDefault="003220E1" w:rsidP="00890D13">
            <w:pPr>
              <w:pStyle w:val="13"/>
              <w:ind w:left="-45" w:firstLine="30"/>
            </w:pPr>
            <w:r w:rsidRPr="00890D13">
              <w:t>1</w:t>
            </w:r>
          </w:p>
        </w:tc>
        <w:tc>
          <w:tcPr>
            <w:tcW w:w="1417" w:type="dxa"/>
          </w:tcPr>
          <w:p w:rsidR="003220E1" w:rsidRPr="00890D13" w:rsidRDefault="003220E1" w:rsidP="00890D13">
            <w:pPr>
              <w:pStyle w:val="13"/>
            </w:pPr>
            <w:r w:rsidRPr="00890D13">
              <w:t>Г</w:t>
            </w:r>
          </w:p>
        </w:tc>
        <w:tc>
          <w:tcPr>
            <w:tcW w:w="1559" w:type="dxa"/>
          </w:tcPr>
          <w:p w:rsidR="003220E1" w:rsidRPr="00890D13" w:rsidRDefault="003220E1" w:rsidP="00890D13">
            <w:pPr>
              <w:pStyle w:val="13"/>
            </w:pPr>
            <w:r w:rsidRPr="00890D13">
              <w:t>А</w:t>
            </w:r>
          </w:p>
        </w:tc>
        <w:tc>
          <w:tcPr>
            <w:tcW w:w="1418" w:type="dxa"/>
          </w:tcPr>
          <w:p w:rsidR="003220E1" w:rsidRPr="00890D13" w:rsidRDefault="003220E1" w:rsidP="00890D13">
            <w:pPr>
              <w:pStyle w:val="13"/>
            </w:pPr>
            <w:r w:rsidRPr="00890D13">
              <w:t>В</w:t>
            </w:r>
          </w:p>
        </w:tc>
        <w:tc>
          <w:tcPr>
            <w:tcW w:w="1417" w:type="dxa"/>
          </w:tcPr>
          <w:p w:rsidR="003220E1" w:rsidRPr="00890D13" w:rsidRDefault="003220E1" w:rsidP="00890D13">
            <w:pPr>
              <w:pStyle w:val="13"/>
            </w:pPr>
            <w:r w:rsidRPr="00890D13">
              <w:t>Б</w:t>
            </w:r>
          </w:p>
        </w:tc>
        <w:tc>
          <w:tcPr>
            <w:tcW w:w="1452" w:type="dxa"/>
          </w:tcPr>
          <w:p w:rsidR="003220E1" w:rsidRPr="00890D13" w:rsidRDefault="003220E1" w:rsidP="00890D13">
            <w:pPr>
              <w:pStyle w:val="13"/>
            </w:pPr>
            <w:r w:rsidRPr="00890D13">
              <w:t>Б</w:t>
            </w:r>
          </w:p>
        </w:tc>
        <w:tc>
          <w:tcPr>
            <w:tcW w:w="1560" w:type="dxa"/>
            <w:gridSpan w:val="2"/>
          </w:tcPr>
          <w:p w:rsidR="003220E1" w:rsidRPr="00890D13" w:rsidRDefault="003220E1" w:rsidP="00890D13">
            <w:pPr>
              <w:pStyle w:val="13"/>
            </w:pPr>
            <w:r w:rsidRPr="00890D13">
              <w:t>А</w:t>
            </w:r>
          </w:p>
        </w:tc>
      </w:tr>
      <w:tr w:rsidR="003220E1" w:rsidRPr="00890D13" w:rsidTr="003220E1">
        <w:tc>
          <w:tcPr>
            <w:tcW w:w="534" w:type="dxa"/>
          </w:tcPr>
          <w:p w:rsidR="003220E1" w:rsidRPr="00890D13" w:rsidRDefault="003220E1" w:rsidP="00890D13">
            <w:pPr>
              <w:pStyle w:val="13"/>
              <w:ind w:left="-45" w:firstLine="30"/>
            </w:pPr>
            <w:r w:rsidRPr="00890D13">
              <w:t>2</w:t>
            </w:r>
          </w:p>
        </w:tc>
        <w:tc>
          <w:tcPr>
            <w:tcW w:w="1417" w:type="dxa"/>
          </w:tcPr>
          <w:p w:rsidR="003220E1" w:rsidRPr="00890D13" w:rsidRDefault="003220E1" w:rsidP="00890D13">
            <w:pPr>
              <w:pStyle w:val="13"/>
            </w:pPr>
            <w:r w:rsidRPr="00890D13">
              <w:t>А</w:t>
            </w:r>
          </w:p>
        </w:tc>
        <w:tc>
          <w:tcPr>
            <w:tcW w:w="1559" w:type="dxa"/>
          </w:tcPr>
          <w:p w:rsidR="003220E1" w:rsidRPr="00890D13" w:rsidRDefault="003220E1" w:rsidP="00890D13">
            <w:pPr>
              <w:pStyle w:val="13"/>
            </w:pPr>
            <w:r w:rsidRPr="00890D13">
              <w:t>Б</w:t>
            </w:r>
          </w:p>
        </w:tc>
        <w:tc>
          <w:tcPr>
            <w:tcW w:w="1418" w:type="dxa"/>
          </w:tcPr>
          <w:p w:rsidR="003220E1" w:rsidRPr="00890D13" w:rsidRDefault="003220E1" w:rsidP="00890D13">
            <w:pPr>
              <w:pStyle w:val="13"/>
            </w:pPr>
            <w:r w:rsidRPr="00890D13">
              <w:t>А</w:t>
            </w:r>
          </w:p>
        </w:tc>
        <w:tc>
          <w:tcPr>
            <w:tcW w:w="1417" w:type="dxa"/>
          </w:tcPr>
          <w:p w:rsidR="003220E1" w:rsidRPr="00890D13" w:rsidRDefault="003220E1" w:rsidP="00890D13">
            <w:pPr>
              <w:pStyle w:val="13"/>
            </w:pPr>
            <w:r w:rsidRPr="00890D13">
              <w:t>А</w:t>
            </w:r>
          </w:p>
        </w:tc>
        <w:tc>
          <w:tcPr>
            <w:tcW w:w="1452" w:type="dxa"/>
          </w:tcPr>
          <w:p w:rsidR="003220E1" w:rsidRPr="00890D13" w:rsidRDefault="003220E1" w:rsidP="00890D13">
            <w:pPr>
              <w:pStyle w:val="13"/>
            </w:pPr>
            <w:r w:rsidRPr="00890D13">
              <w:t>Г</w:t>
            </w:r>
          </w:p>
        </w:tc>
        <w:tc>
          <w:tcPr>
            <w:tcW w:w="1560" w:type="dxa"/>
            <w:gridSpan w:val="2"/>
          </w:tcPr>
          <w:p w:rsidR="003220E1" w:rsidRPr="00890D13" w:rsidRDefault="003220E1" w:rsidP="00890D13">
            <w:pPr>
              <w:pStyle w:val="13"/>
            </w:pPr>
            <w:r w:rsidRPr="00890D13">
              <w:t>В</w:t>
            </w:r>
          </w:p>
        </w:tc>
      </w:tr>
      <w:tr w:rsidR="003220E1" w:rsidRPr="00890D13" w:rsidTr="003220E1">
        <w:tc>
          <w:tcPr>
            <w:tcW w:w="534" w:type="dxa"/>
          </w:tcPr>
          <w:p w:rsidR="003220E1" w:rsidRPr="00890D13" w:rsidRDefault="003220E1" w:rsidP="00890D13">
            <w:pPr>
              <w:pStyle w:val="13"/>
              <w:ind w:left="-45" w:firstLine="30"/>
            </w:pPr>
            <w:r w:rsidRPr="00890D13">
              <w:t>3</w:t>
            </w:r>
          </w:p>
        </w:tc>
        <w:tc>
          <w:tcPr>
            <w:tcW w:w="1417" w:type="dxa"/>
          </w:tcPr>
          <w:p w:rsidR="003220E1" w:rsidRPr="00890D13" w:rsidRDefault="003220E1" w:rsidP="00890D13">
            <w:pPr>
              <w:pStyle w:val="13"/>
            </w:pPr>
            <w:r w:rsidRPr="00890D13">
              <w:t>Б</w:t>
            </w:r>
          </w:p>
        </w:tc>
        <w:tc>
          <w:tcPr>
            <w:tcW w:w="1559" w:type="dxa"/>
          </w:tcPr>
          <w:p w:rsidR="003220E1" w:rsidRPr="00890D13" w:rsidRDefault="003220E1" w:rsidP="00890D13">
            <w:pPr>
              <w:pStyle w:val="13"/>
            </w:pPr>
            <w:r w:rsidRPr="00890D13">
              <w:t>В</w:t>
            </w:r>
          </w:p>
        </w:tc>
        <w:tc>
          <w:tcPr>
            <w:tcW w:w="1418" w:type="dxa"/>
          </w:tcPr>
          <w:p w:rsidR="003220E1" w:rsidRPr="00890D13" w:rsidRDefault="003220E1" w:rsidP="00890D13">
            <w:pPr>
              <w:pStyle w:val="13"/>
            </w:pPr>
            <w:r w:rsidRPr="00890D13">
              <w:t>Г</w:t>
            </w:r>
          </w:p>
        </w:tc>
        <w:tc>
          <w:tcPr>
            <w:tcW w:w="1417" w:type="dxa"/>
          </w:tcPr>
          <w:p w:rsidR="003220E1" w:rsidRPr="00890D13" w:rsidRDefault="003220E1" w:rsidP="00890D13">
            <w:pPr>
              <w:pStyle w:val="13"/>
            </w:pPr>
            <w:r w:rsidRPr="00890D13">
              <w:t>Б</w:t>
            </w:r>
          </w:p>
        </w:tc>
        <w:tc>
          <w:tcPr>
            <w:tcW w:w="1452" w:type="dxa"/>
          </w:tcPr>
          <w:p w:rsidR="003220E1" w:rsidRPr="00890D13" w:rsidRDefault="003220E1" w:rsidP="00890D13">
            <w:pPr>
              <w:pStyle w:val="13"/>
            </w:pPr>
            <w:r w:rsidRPr="00890D13">
              <w:t>В</w:t>
            </w:r>
          </w:p>
        </w:tc>
        <w:tc>
          <w:tcPr>
            <w:tcW w:w="1560" w:type="dxa"/>
            <w:gridSpan w:val="2"/>
          </w:tcPr>
          <w:p w:rsidR="003220E1" w:rsidRPr="00890D13" w:rsidRDefault="003220E1" w:rsidP="00890D13">
            <w:pPr>
              <w:pStyle w:val="13"/>
            </w:pPr>
            <w:r w:rsidRPr="00890D13">
              <w:t>Б</w:t>
            </w:r>
          </w:p>
        </w:tc>
      </w:tr>
      <w:tr w:rsidR="003220E1" w:rsidRPr="00890D13" w:rsidTr="003220E1">
        <w:tc>
          <w:tcPr>
            <w:tcW w:w="534" w:type="dxa"/>
          </w:tcPr>
          <w:p w:rsidR="003220E1" w:rsidRPr="00890D13" w:rsidRDefault="003220E1" w:rsidP="00890D13">
            <w:pPr>
              <w:pStyle w:val="13"/>
              <w:ind w:left="-45" w:firstLine="30"/>
            </w:pPr>
            <w:r w:rsidRPr="00890D13">
              <w:t>4</w:t>
            </w:r>
          </w:p>
        </w:tc>
        <w:tc>
          <w:tcPr>
            <w:tcW w:w="1417" w:type="dxa"/>
          </w:tcPr>
          <w:p w:rsidR="003220E1" w:rsidRPr="00890D13" w:rsidRDefault="003220E1" w:rsidP="00890D13">
            <w:pPr>
              <w:pStyle w:val="13"/>
            </w:pPr>
            <w:r w:rsidRPr="00890D13">
              <w:t>Б</w:t>
            </w:r>
          </w:p>
        </w:tc>
        <w:tc>
          <w:tcPr>
            <w:tcW w:w="1559" w:type="dxa"/>
          </w:tcPr>
          <w:p w:rsidR="003220E1" w:rsidRPr="00890D13" w:rsidRDefault="003220E1" w:rsidP="00890D13">
            <w:pPr>
              <w:pStyle w:val="13"/>
            </w:pPr>
            <w:r w:rsidRPr="00890D13">
              <w:t>Б</w:t>
            </w:r>
          </w:p>
        </w:tc>
        <w:tc>
          <w:tcPr>
            <w:tcW w:w="1418" w:type="dxa"/>
          </w:tcPr>
          <w:p w:rsidR="003220E1" w:rsidRPr="00890D13" w:rsidRDefault="003220E1" w:rsidP="00890D13">
            <w:pPr>
              <w:pStyle w:val="13"/>
            </w:pPr>
            <w:r w:rsidRPr="00890D13">
              <w:t>Б</w:t>
            </w:r>
          </w:p>
        </w:tc>
        <w:tc>
          <w:tcPr>
            <w:tcW w:w="1417" w:type="dxa"/>
          </w:tcPr>
          <w:p w:rsidR="003220E1" w:rsidRPr="00890D13" w:rsidRDefault="003220E1" w:rsidP="00890D13">
            <w:pPr>
              <w:pStyle w:val="13"/>
            </w:pPr>
            <w:r w:rsidRPr="00890D13">
              <w:t>Б</w:t>
            </w:r>
          </w:p>
        </w:tc>
        <w:tc>
          <w:tcPr>
            <w:tcW w:w="1452" w:type="dxa"/>
          </w:tcPr>
          <w:p w:rsidR="003220E1" w:rsidRPr="00890D13" w:rsidRDefault="003220E1" w:rsidP="00890D13">
            <w:pPr>
              <w:pStyle w:val="13"/>
            </w:pPr>
            <w:r w:rsidRPr="00890D13">
              <w:t>В</w:t>
            </w:r>
          </w:p>
        </w:tc>
        <w:tc>
          <w:tcPr>
            <w:tcW w:w="1560" w:type="dxa"/>
            <w:gridSpan w:val="2"/>
          </w:tcPr>
          <w:p w:rsidR="003220E1" w:rsidRPr="00890D13" w:rsidRDefault="003220E1" w:rsidP="00890D13">
            <w:pPr>
              <w:pStyle w:val="13"/>
            </w:pPr>
            <w:r w:rsidRPr="00890D13">
              <w:t>Г</w:t>
            </w:r>
          </w:p>
        </w:tc>
      </w:tr>
      <w:tr w:rsidR="003220E1" w:rsidRPr="00890D13" w:rsidTr="003220E1">
        <w:tc>
          <w:tcPr>
            <w:tcW w:w="534" w:type="dxa"/>
          </w:tcPr>
          <w:p w:rsidR="003220E1" w:rsidRPr="00890D13" w:rsidRDefault="003220E1" w:rsidP="00890D13">
            <w:pPr>
              <w:pStyle w:val="13"/>
              <w:ind w:left="-45" w:firstLine="30"/>
            </w:pPr>
            <w:r w:rsidRPr="00890D13">
              <w:t>5</w:t>
            </w:r>
          </w:p>
        </w:tc>
        <w:tc>
          <w:tcPr>
            <w:tcW w:w="1417" w:type="dxa"/>
          </w:tcPr>
          <w:p w:rsidR="003220E1" w:rsidRPr="00890D13" w:rsidRDefault="003220E1" w:rsidP="00890D13">
            <w:pPr>
              <w:pStyle w:val="13"/>
            </w:pPr>
            <w:r w:rsidRPr="00890D13">
              <w:t>В</w:t>
            </w:r>
          </w:p>
        </w:tc>
        <w:tc>
          <w:tcPr>
            <w:tcW w:w="1559" w:type="dxa"/>
          </w:tcPr>
          <w:p w:rsidR="003220E1" w:rsidRPr="00890D13" w:rsidRDefault="003220E1" w:rsidP="00890D13">
            <w:pPr>
              <w:pStyle w:val="13"/>
            </w:pPr>
            <w:r w:rsidRPr="00890D13">
              <w:t>Г</w:t>
            </w:r>
          </w:p>
        </w:tc>
        <w:tc>
          <w:tcPr>
            <w:tcW w:w="1418" w:type="dxa"/>
          </w:tcPr>
          <w:p w:rsidR="003220E1" w:rsidRPr="00890D13" w:rsidRDefault="003220E1" w:rsidP="00890D13">
            <w:pPr>
              <w:pStyle w:val="13"/>
            </w:pPr>
            <w:r w:rsidRPr="00890D13">
              <w:t>А</w:t>
            </w:r>
          </w:p>
        </w:tc>
        <w:tc>
          <w:tcPr>
            <w:tcW w:w="1417" w:type="dxa"/>
          </w:tcPr>
          <w:p w:rsidR="003220E1" w:rsidRPr="00890D13" w:rsidRDefault="003220E1" w:rsidP="00890D13">
            <w:pPr>
              <w:pStyle w:val="13"/>
            </w:pPr>
            <w:r w:rsidRPr="00890D13">
              <w:t>Г</w:t>
            </w:r>
          </w:p>
        </w:tc>
        <w:tc>
          <w:tcPr>
            <w:tcW w:w="1452" w:type="dxa"/>
          </w:tcPr>
          <w:p w:rsidR="003220E1" w:rsidRPr="00890D13" w:rsidRDefault="003220E1" w:rsidP="00890D13">
            <w:pPr>
              <w:pStyle w:val="13"/>
            </w:pPr>
            <w:r w:rsidRPr="00890D13">
              <w:t>Г</w:t>
            </w:r>
          </w:p>
        </w:tc>
        <w:tc>
          <w:tcPr>
            <w:tcW w:w="1560" w:type="dxa"/>
            <w:gridSpan w:val="2"/>
          </w:tcPr>
          <w:p w:rsidR="003220E1" w:rsidRPr="00890D13" w:rsidRDefault="003220E1" w:rsidP="00890D13">
            <w:pPr>
              <w:pStyle w:val="13"/>
            </w:pPr>
            <w:r w:rsidRPr="00890D13">
              <w:t>А</w:t>
            </w:r>
          </w:p>
        </w:tc>
      </w:tr>
      <w:tr w:rsidR="003220E1" w:rsidRPr="00890D13" w:rsidTr="003220E1">
        <w:tc>
          <w:tcPr>
            <w:tcW w:w="534" w:type="dxa"/>
          </w:tcPr>
          <w:p w:rsidR="003220E1" w:rsidRPr="00890D13" w:rsidRDefault="003220E1" w:rsidP="00890D13">
            <w:pPr>
              <w:pStyle w:val="13"/>
              <w:ind w:left="-45" w:firstLine="30"/>
            </w:pPr>
            <w:r w:rsidRPr="00890D13">
              <w:t>6</w:t>
            </w:r>
          </w:p>
        </w:tc>
        <w:tc>
          <w:tcPr>
            <w:tcW w:w="1417" w:type="dxa"/>
          </w:tcPr>
          <w:p w:rsidR="003220E1" w:rsidRPr="00890D13" w:rsidRDefault="003220E1" w:rsidP="00890D13">
            <w:pPr>
              <w:pStyle w:val="13"/>
            </w:pPr>
            <w:r w:rsidRPr="00890D13">
              <w:t>А</w:t>
            </w:r>
          </w:p>
        </w:tc>
        <w:tc>
          <w:tcPr>
            <w:tcW w:w="1559" w:type="dxa"/>
          </w:tcPr>
          <w:p w:rsidR="003220E1" w:rsidRPr="00890D13" w:rsidRDefault="003220E1" w:rsidP="00890D13">
            <w:pPr>
              <w:pStyle w:val="13"/>
            </w:pPr>
            <w:r w:rsidRPr="00890D13">
              <w:t>Б</w:t>
            </w:r>
          </w:p>
        </w:tc>
        <w:tc>
          <w:tcPr>
            <w:tcW w:w="1418" w:type="dxa"/>
          </w:tcPr>
          <w:p w:rsidR="003220E1" w:rsidRPr="00890D13" w:rsidRDefault="003220E1" w:rsidP="00890D13">
            <w:pPr>
              <w:pStyle w:val="13"/>
            </w:pPr>
            <w:r w:rsidRPr="00890D13">
              <w:t>Б</w:t>
            </w:r>
          </w:p>
        </w:tc>
        <w:tc>
          <w:tcPr>
            <w:tcW w:w="1417" w:type="dxa"/>
          </w:tcPr>
          <w:p w:rsidR="003220E1" w:rsidRPr="00890D13" w:rsidRDefault="003220E1" w:rsidP="00890D13">
            <w:pPr>
              <w:pStyle w:val="13"/>
            </w:pPr>
            <w:r w:rsidRPr="00890D13">
              <w:t>В</w:t>
            </w:r>
          </w:p>
        </w:tc>
        <w:tc>
          <w:tcPr>
            <w:tcW w:w="1452" w:type="dxa"/>
          </w:tcPr>
          <w:p w:rsidR="003220E1" w:rsidRPr="00890D13" w:rsidRDefault="003220E1" w:rsidP="00890D13">
            <w:pPr>
              <w:pStyle w:val="13"/>
            </w:pPr>
            <w:r w:rsidRPr="00890D13">
              <w:t>А</w:t>
            </w:r>
          </w:p>
        </w:tc>
        <w:tc>
          <w:tcPr>
            <w:tcW w:w="1560" w:type="dxa"/>
            <w:gridSpan w:val="2"/>
          </w:tcPr>
          <w:p w:rsidR="003220E1" w:rsidRPr="00890D13" w:rsidRDefault="003220E1" w:rsidP="00890D13">
            <w:pPr>
              <w:pStyle w:val="13"/>
            </w:pPr>
            <w:r w:rsidRPr="00890D13">
              <w:t>Г</w:t>
            </w:r>
          </w:p>
        </w:tc>
      </w:tr>
      <w:tr w:rsidR="003220E1" w:rsidRPr="00890D13" w:rsidTr="003220E1">
        <w:tc>
          <w:tcPr>
            <w:tcW w:w="534" w:type="dxa"/>
          </w:tcPr>
          <w:p w:rsidR="003220E1" w:rsidRPr="00890D13" w:rsidRDefault="003220E1" w:rsidP="00890D13">
            <w:pPr>
              <w:pStyle w:val="13"/>
              <w:ind w:left="-45" w:firstLine="30"/>
            </w:pPr>
            <w:r w:rsidRPr="00890D13">
              <w:t>7</w:t>
            </w:r>
          </w:p>
        </w:tc>
        <w:tc>
          <w:tcPr>
            <w:tcW w:w="1417" w:type="dxa"/>
          </w:tcPr>
          <w:p w:rsidR="003220E1" w:rsidRPr="00890D13" w:rsidRDefault="003220E1" w:rsidP="00890D13">
            <w:pPr>
              <w:pStyle w:val="13"/>
            </w:pPr>
            <w:r w:rsidRPr="00890D13">
              <w:t>В</w:t>
            </w:r>
          </w:p>
        </w:tc>
        <w:tc>
          <w:tcPr>
            <w:tcW w:w="1559" w:type="dxa"/>
          </w:tcPr>
          <w:p w:rsidR="003220E1" w:rsidRPr="00890D13" w:rsidRDefault="003220E1" w:rsidP="00890D13">
            <w:pPr>
              <w:pStyle w:val="13"/>
            </w:pPr>
            <w:r w:rsidRPr="00890D13">
              <w:t>В</w:t>
            </w:r>
          </w:p>
        </w:tc>
        <w:tc>
          <w:tcPr>
            <w:tcW w:w="1418" w:type="dxa"/>
          </w:tcPr>
          <w:p w:rsidR="003220E1" w:rsidRPr="00890D13" w:rsidRDefault="003220E1" w:rsidP="00890D13">
            <w:pPr>
              <w:pStyle w:val="13"/>
            </w:pPr>
            <w:r w:rsidRPr="00890D13">
              <w:t>В</w:t>
            </w:r>
          </w:p>
        </w:tc>
        <w:tc>
          <w:tcPr>
            <w:tcW w:w="1417" w:type="dxa"/>
          </w:tcPr>
          <w:p w:rsidR="003220E1" w:rsidRPr="00890D13" w:rsidRDefault="003220E1" w:rsidP="00890D13">
            <w:pPr>
              <w:pStyle w:val="13"/>
            </w:pPr>
            <w:r w:rsidRPr="00890D13">
              <w:t>Б</w:t>
            </w:r>
          </w:p>
        </w:tc>
        <w:tc>
          <w:tcPr>
            <w:tcW w:w="1452" w:type="dxa"/>
          </w:tcPr>
          <w:p w:rsidR="003220E1" w:rsidRPr="00890D13" w:rsidRDefault="003220E1" w:rsidP="00890D13">
            <w:pPr>
              <w:pStyle w:val="13"/>
            </w:pPr>
            <w:r w:rsidRPr="00890D13">
              <w:t>В</w:t>
            </w:r>
          </w:p>
        </w:tc>
        <w:tc>
          <w:tcPr>
            <w:tcW w:w="1560" w:type="dxa"/>
            <w:gridSpan w:val="2"/>
          </w:tcPr>
          <w:p w:rsidR="003220E1" w:rsidRPr="00890D13" w:rsidRDefault="003220E1" w:rsidP="00890D13">
            <w:pPr>
              <w:pStyle w:val="13"/>
            </w:pPr>
            <w:r w:rsidRPr="00890D13">
              <w:t>Б</w:t>
            </w:r>
          </w:p>
        </w:tc>
      </w:tr>
      <w:tr w:rsidR="003220E1" w:rsidRPr="00890D13" w:rsidTr="003220E1">
        <w:tc>
          <w:tcPr>
            <w:tcW w:w="534" w:type="dxa"/>
          </w:tcPr>
          <w:p w:rsidR="003220E1" w:rsidRPr="00890D13" w:rsidRDefault="003220E1" w:rsidP="00890D13">
            <w:pPr>
              <w:pStyle w:val="13"/>
              <w:ind w:left="-45" w:firstLine="30"/>
            </w:pPr>
            <w:r w:rsidRPr="00890D13">
              <w:t>8</w:t>
            </w:r>
          </w:p>
        </w:tc>
        <w:tc>
          <w:tcPr>
            <w:tcW w:w="1417" w:type="dxa"/>
          </w:tcPr>
          <w:p w:rsidR="003220E1" w:rsidRPr="00890D13" w:rsidRDefault="003220E1" w:rsidP="00890D13">
            <w:pPr>
              <w:pStyle w:val="13"/>
            </w:pPr>
            <w:r w:rsidRPr="00890D13">
              <w:t>В</w:t>
            </w:r>
          </w:p>
        </w:tc>
        <w:tc>
          <w:tcPr>
            <w:tcW w:w="1559" w:type="dxa"/>
          </w:tcPr>
          <w:p w:rsidR="003220E1" w:rsidRPr="00890D13" w:rsidRDefault="003220E1" w:rsidP="00890D13">
            <w:pPr>
              <w:pStyle w:val="13"/>
            </w:pPr>
            <w:r w:rsidRPr="00890D13">
              <w:t>Г</w:t>
            </w:r>
          </w:p>
        </w:tc>
        <w:tc>
          <w:tcPr>
            <w:tcW w:w="1418" w:type="dxa"/>
          </w:tcPr>
          <w:p w:rsidR="003220E1" w:rsidRPr="00890D13" w:rsidRDefault="003220E1" w:rsidP="00890D13">
            <w:pPr>
              <w:pStyle w:val="13"/>
            </w:pPr>
            <w:r w:rsidRPr="00890D13">
              <w:t>А</w:t>
            </w:r>
          </w:p>
        </w:tc>
        <w:tc>
          <w:tcPr>
            <w:tcW w:w="1417" w:type="dxa"/>
          </w:tcPr>
          <w:p w:rsidR="003220E1" w:rsidRPr="00890D13" w:rsidRDefault="003220E1" w:rsidP="00890D13">
            <w:pPr>
              <w:pStyle w:val="13"/>
            </w:pPr>
            <w:r w:rsidRPr="00890D13">
              <w:t>В</w:t>
            </w:r>
          </w:p>
        </w:tc>
        <w:tc>
          <w:tcPr>
            <w:tcW w:w="1452" w:type="dxa"/>
          </w:tcPr>
          <w:p w:rsidR="003220E1" w:rsidRPr="00890D13" w:rsidRDefault="003220E1" w:rsidP="00890D13">
            <w:pPr>
              <w:pStyle w:val="13"/>
            </w:pPr>
            <w:r w:rsidRPr="00890D13">
              <w:t>А</w:t>
            </w:r>
          </w:p>
        </w:tc>
        <w:tc>
          <w:tcPr>
            <w:tcW w:w="1560" w:type="dxa"/>
            <w:gridSpan w:val="2"/>
          </w:tcPr>
          <w:p w:rsidR="003220E1" w:rsidRPr="00890D13" w:rsidRDefault="003220E1" w:rsidP="00890D13">
            <w:pPr>
              <w:pStyle w:val="13"/>
            </w:pPr>
            <w:r w:rsidRPr="00890D13">
              <w:t>А</w:t>
            </w:r>
          </w:p>
        </w:tc>
      </w:tr>
      <w:tr w:rsidR="003220E1" w:rsidRPr="00890D13" w:rsidTr="003220E1">
        <w:tc>
          <w:tcPr>
            <w:tcW w:w="534" w:type="dxa"/>
          </w:tcPr>
          <w:p w:rsidR="003220E1" w:rsidRPr="00890D13" w:rsidRDefault="003220E1" w:rsidP="00890D13">
            <w:pPr>
              <w:pStyle w:val="13"/>
              <w:ind w:left="-45" w:firstLine="30"/>
            </w:pPr>
            <w:r w:rsidRPr="00890D13">
              <w:t>9</w:t>
            </w:r>
          </w:p>
        </w:tc>
        <w:tc>
          <w:tcPr>
            <w:tcW w:w="1417" w:type="dxa"/>
          </w:tcPr>
          <w:p w:rsidR="003220E1" w:rsidRPr="00890D13" w:rsidRDefault="003220E1" w:rsidP="00890D13">
            <w:pPr>
              <w:pStyle w:val="13"/>
            </w:pPr>
            <w:r w:rsidRPr="00890D13">
              <w:t>А</w:t>
            </w:r>
          </w:p>
        </w:tc>
        <w:tc>
          <w:tcPr>
            <w:tcW w:w="1559" w:type="dxa"/>
          </w:tcPr>
          <w:p w:rsidR="003220E1" w:rsidRPr="00890D13" w:rsidRDefault="003220E1" w:rsidP="00890D13">
            <w:pPr>
              <w:pStyle w:val="13"/>
            </w:pPr>
            <w:r w:rsidRPr="00890D13">
              <w:t>А</w:t>
            </w:r>
          </w:p>
        </w:tc>
        <w:tc>
          <w:tcPr>
            <w:tcW w:w="1418" w:type="dxa"/>
          </w:tcPr>
          <w:p w:rsidR="003220E1" w:rsidRPr="00890D13" w:rsidRDefault="003220E1" w:rsidP="00890D13">
            <w:pPr>
              <w:pStyle w:val="13"/>
            </w:pPr>
            <w:r w:rsidRPr="00890D13">
              <w:t>Г</w:t>
            </w:r>
          </w:p>
        </w:tc>
        <w:tc>
          <w:tcPr>
            <w:tcW w:w="1417" w:type="dxa"/>
          </w:tcPr>
          <w:p w:rsidR="003220E1" w:rsidRPr="00890D13" w:rsidRDefault="003220E1" w:rsidP="00890D13">
            <w:pPr>
              <w:pStyle w:val="13"/>
            </w:pPr>
            <w:r w:rsidRPr="00890D13">
              <w:t>Г</w:t>
            </w:r>
          </w:p>
        </w:tc>
        <w:tc>
          <w:tcPr>
            <w:tcW w:w="1452" w:type="dxa"/>
          </w:tcPr>
          <w:p w:rsidR="003220E1" w:rsidRPr="00890D13" w:rsidRDefault="003220E1" w:rsidP="00890D13">
            <w:pPr>
              <w:pStyle w:val="13"/>
            </w:pPr>
            <w:r w:rsidRPr="00890D13">
              <w:t>Б</w:t>
            </w:r>
          </w:p>
        </w:tc>
        <w:tc>
          <w:tcPr>
            <w:tcW w:w="1560" w:type="dxa"/>
            <w:gridSpan w:val="2"/>
          </w:tcPr>
          <w:p w:rsidR="003220E1" w:rsidRPr="00890D13" w:rsidRDefault="003220E1" w:rsidP="00890D13">
            <w:pPr>
              <w:pStyle w:val="13"/>
            </w:pPr>
            <w:r w:rsidRPr="00890D13">
              <w:t>В</w:t>
            </w:r>
          </w:p>
        </w:tc>
      </w:tr>
      <w:tr w:rsidR="003220E1" w:rsidRPr="00890D13" w:rsidTr="003220E1">
        <w:tc>
          <w:tcPr>
            <w:tcW w:w="534" w:type="dxa"/>
          </w:tcPr>
          <w:p w:rsidR="003220E1" w:rsidRPr="00890D13" w:rsidRDefault="003220E1" w:rsidP="00890D13">
            <w:pPr>
              <w:pStyle w:val="13"/>
              <w:ind w:left="-45" w:firstLine="30"/>
            </w:pPr>
            <w:r w:rsidRPr="00890D13">
              <w:t>10</w:t>
            </w:r>
          </w:p>
        </w:tc>
        <w:tc>
          <w:tcPr>
            <w:tcW w:w="1417" w:type="dxa"/>
          </w:tcPr>
          <w:p w:rsidR="003220E1" w:rsidRPr="00890D13" w:rsidRDefault="003220E1" w:rsidP="00890D13">
            <w:pPr>
              <w:pStyle w:val="13"/>
            </w:pPr>
            <w:r w:rsidRPr="00890D13">
              <w:t>Г</w:t>
            </w:r>
          </w:p>
        </w:tc>
        <w:tc>
          <w:tcPr>
            <w:tcW w:w="1559" w:type="dxa"/>
          </w:tcPr>
          <w:p w:rsidR="003220E1" w:rsidRPr="00890D13" w:rsidRDefault="003220E1" w:rsidP="00890D13">
            <w:pPr>
              <w:pStyle w:val="13"/>
            </w:pPr>
            <w:r w:rsidRPr="00890D13">
              <w:t>В</w:t>
            </w:r>
          </w:p>
        </w:tc>
        <w:tc>
          <w:tcPr>
            <w:tcW w:w="1418" w:type="dxa"/>
          </w:tcPr>
          <w:p w:rsidR="003220E1" w:rsidRPr="00890D13" w:rsidRDefault="003220E1" w:rsidP="00890D13">
            <w:pPr>
              <w:pStyle w:val="13"/>
            </w:pPr>
            <w:r w:rsidRPr="00890D13">
              <w:t>Б</w:t>
            </w:r>
          </w:p>
        </w:tc>
        <w:tc>
          <w:tcPr>
            <w:tcW w:w="1417" w:type="dxa"/>
          </w:tcPr>
          <w:p w:rsidR="003220E1" w:rsidRPr="00890D13" w:rsidRDefault="003220E1" w:rsidP="00890D13">
            <w:pPr>
              <w:pStyle w:val="13"/>
            </w:pPr>
            <w:r w:rsidRPr="00890D13">
              <w:t>Б</w:t>
            </w:r>
          </w:p>
        </w:tc>
        <w:tc>
          <w:tcPr>
            <w:tcW w:w="1452" w:type="dxa"/>
          </w:tcPr>
          <w:p w:rsidR="003220E1" w:rsidRPr="00890D13" w:rsidRDefault="003220E1" w:rsidP="00890D13">
            <w:pPr>
              <w:pStyle w:val="13"/>
            </w:pPr>
            <w:r w:rsidRPr="00890D13">
              <w:t>Б</w:t>
            </w:r>
          </w:p>
        </w:tc>
        <w:tc>
          <w:tcPr>
            <w:tcW w:w="1560" w:type="dxa"/>
            <w:gridSpan w:val="2"/>
          </w:tcPr>
          <w:p w:rsidR="003220E1" w:rsidRPr="00890D13" w:rsidRDefault="003220E1" w:rsidP="00890D13">
            <w:pPr>
              <w:pStyle w:val="13"/>
            </w:pPr>
            <w:r w:rsidRPr="00890D13">
              <w:t>Б</w:t>
            </w:r>
          </w:p>
        </w:tc>
      </w:tr>
      <w:tr w:rsidR="003220E1" w:rsidRPr="00890D13" w:rsidTr="003220E1">
        <w:tc>
          <w:tcPr>
            <w:tcW w:w="534" w:type="dxa"/>
          </w:tcPr>
          <w:p w:rsidR="003220E1" w:rsidRPr="00890D13" w:rsidRDefault="003220E1" w:rsidP="00890D13">
            <w:pPr>
              <w:pStyle w:val="13"/>
              <w:ind w:left="-45" w:firstLine="30"/>
            </w:pPr>
            <w:r w:rsidRPr="00890D13">
              <w:t>11</w:t>
            </w:r>
          </w:p>
        </w:tc>
        <w:tc>
          <w:tcPr>
            <w:tcW w:w="1417" w:type="dxa"/>
          </w:tcPr>
          <w:p w:rsidR="003220E1" w:rsidRPr="00890D13" w:rsidRDefault="003220E1" w:rsidP="00890D13">
            <w:pPr>
              <w:pStyle w:val="13"/>
            </w:pPr>
            <w:r w:rsidRPr="00890D13">
              <w:t>Б</w:t>
            </w:r>
          </w:p>
        </w:tc>
        <w:tc>
          <w:tcPr>
            <w:tcW w:w="1559" w:type="dxa"/>
          </w:tcPr>
          <w:p w:rsidR="003220E1" w:rsidRPr="00890D13" w:rsidRDefault="003220E1" w:rsidP="00890D13">
            <w:pPr>
              <w:pStyle w:val="13"/>
            </w:pPr>
            <w:r w:rsidRPr="00890D13">
              <w:t>Б</w:t>
            </w:r>
          </w:p>
        </w:tc>
        <w:tc>
          <w:tcPr>
            <w:tcW w:w="1418" w:type="dxa"/>
          </w:tcPr>
          <w:p w:rsidR="003220E1" w:rsidRPr="00890D13" w:rsidRDefault="003220E1" w:rsidP="00890D13">
            <w:pPr>
              <w:pStyle w:val="13"/>
            </w:pPr>
            <w:r w:rsidRPr="00890D13">
              <w:t>Г</w:t>
            </w:r>
          </w:p>
        </w:tc>
        <w:tc>
          <w:tcPr>
            <w:tcW w:w="1417" w:type="dxa"/>
          </w:tcPr>
          <w:p w:rsidR="003220E1" w:rsidRPr="00890D13" w:rsidRDefault="003220E1" w:rsidP="00890D13">
            <w:pPr>
              <w:pStyle w:val="13"/>
            </w:pPr>
            <w:r w:rsidRPr="00890D13">
              <w:t>В</w:t>
            </w:r>
          </w:p>
        </w:tc>
        <w:tc>
          <w:tcPr>
            <w:tcW w:w="1452" w:type="dxa"/>
          </w:tcPr>
          <w:p w:rsidR="003220E1" w:rsidRPr="00890D13" w:rsidRDefault="003220E1" w:rsidP="00890D13">
            <w:pPr>
              <w:pStyle w:val="13"/>
            </w:pPr>
            <w:r w:rsidRPr="00890D13">
              <w:t>А</w:t>
            </w:r>
          </w:p>
        </w:tc>
        <w:tc>
          <w:tcPr>
            <w:tcW w:w="1560" w:type="dxa"/>
            <w:gridSpan w:val="2"/>
          </w:tcPr>
          <w:p w:rsidR="003220E1" w:rsidRPr="00890D13" w:rsidRDefault="003220E1" w:rsidP="00890D13">
            <w:pPr>
              <w:pStyle w:val="13"/>
            </w:pPr>
            <w:r w:rsidRPr="00890D13">
              <w:t>А</w:t>
            </w:r>
          </w:p>
        </w:tc>
      </w:tr>
      <w:tr w:rsidR="003220E1" w:rsidRPr="00890D13" w:rsidTr="003220E1">
        <w:tc>
          <w:tcPr>
            <w:tcW w:w="534" w:type="dxa"/>
          </w:tcPr>
          <w:p w:rsidR="003220E1" w:rsidRPr="00890D13" w:rsidRDefault="003220E1" w:rsidP="00890D13">
            <w:pPr>
              <w:pStyle w:val="13"/>
              <w:ind w:left="-45" w:firstLine="30"/>
            </w:pPr>
            <w:r w:rsidRPr="00890D13">
              <w:t>12</w:t>
            </w:r>
          </w:p>
        </w:tc>
        <w:tc>
          <w:tcPr>
            <w:tcW w:w="1417" w:type="dxa"/>
          </w:tcPr>
          <w:p w:rsidR="003220E1" w:rsidRPr="00890D13" w:rsidRDefault="003220E1" w:rsidP="00890D13">
            <w:pPr>
              <w:pStyle w:val="13"/>
            </w:pPr>
            <w:r w:rsidRPr="00890D13">
              <w:t>А</w:t>
            </w:r>
          </w:p>
        </w:tc>
        <w:tc>
          <w:tcPr>
            <w:tcW w:w="1559" w:type="dxa"/>
          </w:tcPr>
          <w:p w:rsidR="003220E1" w:rsidRPr="00890D13" w:rsidRDefault="003220E1" w:rsidP="00890D13">
            <w:pPr>
              <w:pStyle w:val="13"/>
            </w:pPr>
            <w:r w:rsidRPr="00890D13">
              <w:t>Г</w:t>
            </w:r>
          </w:p>
        </w:tc>
        <w:tc>
          <w:tcPr>
            <w:tcW w:w="1418" w:type="dxa"/>
          </w:tcPr>
          <w:p w:rsidR="003220E1" w:rsidRPr="00890D13" w:rsidRDefault="003220E1" w:rsidP="00890D13">
            <w:pPr>
              <w:pStyle w:val="13"/>
            </w:pPr>
            <w:r w:rsidRPr="00890D13">
              <w:t>Б</w:t>
            </w:r>
          </w:p>
        </w:tc>
        <w:tc>
          <w:tcPr>
            <w:tcW w:w="1417" w:type="dxa"/>
          </w:tcPr>
          <w:p w:rsidR="003220E1" w:rsidRPr="00890D13" w:rsidRDefault="003220E1" w:rsidP="00890D13">
            <w:pPr>
              <w:pStyle w:val="13"/>
            </w:pPr>
            <w:r w:rsidRPr="00890D13">
              <w:t>А</w:t>
            </w:r>
          </w:p>
        </w:tc>
        <w:tc>
          <w:tcPr>
            <w:tcW w:w="1452" w:type="dxa"/>
          </w:tcPr>
          <w:p w:rsidR="003220E1" w:rsidRPr="00890D13" w:rsidRDefault="003220E1" w:rsidP="00890D13">
            <w:pPr>
              <w:pStyle w:val="13"/>
            </w:pPr>
            <w:r w:rsidRPr="00890D13">
              <w:t>В</w:t>
            </w:r>
          </w:p>
        </w:tc>
        <w:tc>
          <w:tcPr>
            <w:tcW w:w="1560" w:type="dxa"/>
            <w:gridSpan w:val="2"/>
          </w:tcPr>
          <w:p w:rsidR="003220E1" w:rsidRPr="00890D13" w:rsidRDefault="003220E1" w:rsidP="00890D13">
            <w:pPr>
              <w:pStyle w:val="13"/>
            </w:pPr>
            <w:r w:rsidRPr="00890D13">
              <w:t>Г</w:t>
            </w:r>
          </w:p>
        </w:tc>
      </w:tr>
      <w:tr w:rsidR="003220E1" w:rsidRPr="00890D13" w:rsidTr="003220E1">
        <w:tc>
          <w:tcPr>
            <w:tcW w:w="534" w:type="dxa"/>
          </w:tcPr>
          <w:p w:rsidR="003220E1" w:rsidRPr="00890D13" w:rsidRDefault="003220E1" w:rsidP="00890D13">
            <w:pPr>
              <w:pStyle w:val="13"/>
              <w:ind w:left="-45" w:firstLine="30"/>
            </w:pPr>
            <w:r w:rsidRPr="00890D13">
              <w:t>13</w:t>
            </w:r>
          </w:p>
        </w:tc>
        <w:tc>
          <w:tcPr>
            <w:tcW w:w="1417" w:type="dxa"/>
          </w:tcPr>
          <w:p w:rsidR="003220E1" w:rsidRPr="00890D13" w:rsidRDefault="003220E1" w:rsidP="00890D13">
            <w:pPr>
              <w:pStyle w:val="13"/>
            </w:pPr>
            <w:r w:rsidRPr="00890D13">
              <w:t>В</w:t>
            </w:r>
          </w:p>
        </w:tc>
        <w:tc>
          <w:tcPr>
            <w:tcW w:w="1559" w:type="dxa"/>
          </w:tcPr>
          <w:p w:rsidR="003220E1" w:rsidRPr="00890D13" w:rsidRDefault="003220E1" w:rsidP="00890D13">
            <w:pPr>
              <w:pStyle w:val="13"/>
            </w:pPr>
            <w:r w:rsidRPr="00890D13">
              <w:t>А</w:t>
            </w:r>
          </w:p>
        </w:tc>
        <w:tc>
          <w:tcPr>
            <w:tcW w:w="1418" w:type="dxa"/>
          </w:tcPr>
          <w:p w:rsidR="003220E1" w:rsidRPr="00890D13" w:rsidRDefault="003220E1" w:rsidP="00890D13">
            <w:pPr>
              <w:pStyle w:val="13"/>
            </w:pPr>
            <w:r w:rsidRPr="00890D13">
              <w:t>Г</w:t>
            </w:r>
          </w:p>
        </w:tc>
        <w:tc>
          <w:tcPr>
            <w:tcW w:w="1417" w:type="dxa"/>
          </w:tcPr>
          <w:p w:rsidR="003220E1" w:rsidRPr="00890D13" w:rsidRDefault="003220E1" w:rsidP="00890D13">
            <w:pPr>
              <w:pStyle w:val="13"/>
            </w:pPr>
            <w:r w:rsidRPr="00890D13">
              <w:t>В</w:t>
            </w:r>
          </w:p>
        </w:tc>
        <w:tc>
          <w:tcPr>
            <w:tcW w:w="1452" w:type="dxa"/>
          </w:tcPr>
          <w:p w:rsidR="003220E1" w:rsidRPr="00890D13" w:rsidRDefault="003220E1" w:rsidP="00890D13">
            <w:pPr>
              <w:pStyle w:val="13"/>
            </w:pPr>
            <w:r w:rsidRPr="00890D13">
              <w:t>Б</w:t>
            </w:r>
          </w:p>
        </w:tc>
        <w:tc>
          <w:tcPr>
            <w:tcW w:w="1560" w:type="dxa"/>
            <w:gridSpan w:val="2"/>
          </w:tcPr>
          <w:p w:rsidR="003220E1" w:rsidRPr="00890D13" w:rsidRDefault="003220E1" w:rsidP="00890D13">
            <w:pPr>
              <w:pStyle w:val="13"/>
            </w:pPr>
            <w:r w:rsidRPr="00890D13">
              <w:t>В</w:t>
            </w:r>
          </w:p>
        </w:tc>
      </w:tr>
      <w:tr w:rsidR="003220E1" w:rsidRPr="00890D13" w:rsidTr="003220E1">
        <w:tc>
          <w:tcPr>
            <w:tcW w:w="534" w:type="dxa"/>
          </w:tcPr>
          <w:p w:rsidR="003220E1" w:rsidRPr="00890D13" w:rsidRDefault="003220E1" w:rsidP="00890D13">
            <w:pPr>
              <w:pStyle w:val="13"/>
              <w:ind w:left="-45" w:firstLine="30"/>
            </w:pPr>
            <w:r w:rsidRPr="00890D13">
              <w:t>14</w:t>
            </w:r>
          </w:p>
        </w:tc>
        <w:tc>
          <w:tcPr>
            <w:tcW w:w="1417" w:type="dxa"/>
          </w:tcPr>
          <w:p w:rsidR="003220E1" w:rsidRPr="00890D13" w:rsidRDefault="003220E1" w:rsidP="00890D13">
            <w:pPr>
              <w:pStyle w:val="13"/>
            </w:pPr>
            <w:r w:rsidRPr="00890D13">
              <w:t>Г</w:t>
            </w:r>
          </w:p>
        </w:tc>
        <w:tc>
          <w:tcPr>
            <w:tcW w:w="1559" w:type="dxa"/>
          </w:tcPr>
          <w:p w:rsidR="003220E1" w:rsidRPr="00890D13" w:rsidRDefault="003220E1" w:rsidP="00890D13">
            <w:pPr>
              <w:pStyle w:val="13"/>
            </w:pPr>
            <w:r w:rsidRPr="00890D13">
              <w:t>Б</w:t>
            </w:r>
          </w:p>
        </w:tc>
        <w:tc>
          <w:tcPr>
            <w:tcW w:w="1418" w:type="dxa"/>
          </w:tcPr>
          <w:p w:rsidR="003220E1" w:rsidRPr="00890D13" w:rsidRDefault="003220E1" w:rsidP="00890D13">
            <w:pPr>
              <w:pStyle w:val="13"/>
            </w:pPr>
            <w:r w:rsidRPr="00890D13">
              <w:t>Б</w:t>
            </w:r>
          </w:p>
        </w:tc>
        <w:tc>
          <w:tcPr>
            <w:tcW w:w="1417" w:type="dxa"/>
          </w:tcPr>
          <w:p w:rsidR="003220E1" w:rsidRPr="00890D13" w:rsidRDefault="003220E1" w:rsidP="00890D13">
            <w:pPr>
              <w:pStyle w:val="13"/>
            </w:pPr>
            <w:r w:rsidRPr="00890D13">
              <w:t>Г</w:t>
            </w:r>
          </w:p>
        </w:tc>
        <w:tc>
          <w:tcPr>
            <w:tcW w:w="1452" w:type="dxa"/>
          </w:tcPr>
          <w:p w:rsidR="003220E1" w:rsidRPr="00890D13" w:rsidRDefault="003220E1" w:rsidP="00890D13">
            <w:pPr>
              <w:pStyle w:val="13"/>
            </w:pPr>
            <w:r w:rsidRPr="00890D13">
              <w:t>Г</w:t>
            </w:r>
          </w:p>
        </w:tc>
        <w:tc>
          <w:tcPr>
            <w:tcW w:w="1560" w:type="dxa"/>
            <w:gridSpan w:val="2"/>
          </w:tcPr>
          <w:p w:rsidR="003220E1" w:rsidRPr="00890D13" w:rsidRDefault="003220E1" w:rsidP="00890D13">
            <w:pPr>
              <w:pStyle w:val="13"/>
            </w:pPr>
            <w:r w:rsidRPr="00890D13">
              <w:t>А</w:t>
            </w:r>
          </w:p>
        </w:tc>
      </w:tr>
      <w:tr w:rsidR="003220E1" w:rsidRPr="00890D13" w:rsidTr="003220E1">
        <w:tc>
          <w:tcPr>
            <w:tcW w:w="534" w:type="dxa"/>
          </w:tcPr>
          <w:p w:rsidR="003220E1" w:rsidRPr="00890D13" w:rsidRDefault="003220E1" w:rsidP="00890D13">
            <w:pPr>
              <w:pStyle w:val="13"/>
              <w:ind w:left="-45" w:firstLine="30"/>
            </w:pPr>
            <w:r w:rsidRPr="00890D13">
              <w:t>15</w:t>
            </w:r>
          </w:p>
        </w:tc>
        <w:tc>
          <w:tcPr>
            <w:tcW w:w="1417" w:type="dxa"/>
          </w:tcPr>
          <w:p w:rsidR="003220E1" w:rsidRPr="00890D13" w:rsidRDefault="003220E1" w:rsidP="00890D13">
            <w:pPr>
              <w:pStyle w:val="13"/>
            </w:pPr>
            <w:r w:rsidRPr="00890D13">
              <w:t>Б</w:t>
            </w:r>
          </w:p>
        </w:tc>
        <w:tc>
          <w:tcPr>
            <w:tcW w:w="1559" w:type="dxa"/>
          </w:tcPr>
          <w:p w:rsidR="003220E1" w:rsidRPr="00890D13" w:rsidRDefault="003220E1" w:rsidP="00890D13">
            <w:pPr>
              <w:pStyle w:val="13"/>
            </w:pPr>
            <w:r w:rsidRPr="00890D13">
              <w:t>Г</w:t>
            </w:r>
          </w:p>
        </w:tc>
        <w:tc>
          <w:tcPr>
            <w:tcW w:w="1418" w:type="dxa"/>
          </w:tcPr>
          <w:p w:rsidR="003220E1" w:rsidRPr="00890D13" w:rsidRDefault="003220E1" w:rsidP="00890D13">
            <w:pPr>
              <w:pStyle w:val="13"/>
            </w:pPr>
            <w:r w:rsidRPr="00890D13">
              <w:t>В</w:t>
            </w:r>
          </w:p>
        </w:tc>
        <w:tc>
          <w:tcPr>
            <w:tcW w:w="1417" w:type="dxa"/>
          </w:tcPr>
          <w:p w:rsidR="003220E1" w:rsidRPr="00890D13" w:rsidRDefault="003220E1" w:rsidP="00890D13">
            <w:pPr>
              <w:pStyle w:val="13"/>
            </w:pPr>
            <w:r w:rsidRPr="00890D13">
              <w:t>В</w:t>
            </w:r>
          </w:p>
        </w:tc>
        <w:tc>
          <w:tcPr>
            <w:tcW w:w="1452" w:type="dxa"/>
          </w:tcPr>
          <w:p w:rsidR="003220E1" w:rsidRPr="00890D13" w:rsidRDefault="003220E1" w:rsidP="00890D13">
            <w:pPr>
              <w:pStyle w:val="13"/>
            </w:pPr>
            <w:r w:rsidRPr="00890D13">
              <w:t>В</w:t>
            </w:r>
          </w:p>
        </w:tc>
        <w:tc>
          <w:tcPr>
            <w:tcW w:w="1560" w:type="dxa"/>
            <w:gridSpan w:val="2"/>
          </w:tcPr>
          <w:p w:rsidR="003220E1" w:rsidRPr="00890D13" w:rsidRDefault="003220E1" w:rsidP="00890D13">
            <w:pPr>
              <w:pStyle w:val="13"/>
            </w:pPr>
            <w:r w:rsidRPr="00890D13">
              <w:t>Б</w:t>
            </w:r>
          </w:p>
        </w:tc>
      </w:tr>
      <w:tr w:rsidR="003220E1" w:rsidRPr="00890D13" w:rsidTr="003220E1">
        <w:tc>
          <w:tcPr>
            <w:tcW w:w="534" w:type="dxa"/>
          </w:tcPr>
          <w:p w:rsidR="003220E1" w:rsidRPr="00890D13" w:rsidRDefault="003220E1" w:rsidP="00890D13">
            <w:pPr>
              <w:pStyle w:val="13"/>
              <w:ind w:left="-45" w:firstLine="30"/>
            </w:pPr>
            <w:r w:rsidRPr="00890D13">
              <w:t>16</w:t>
            </w:r>
          </w:p>
        </w:tc>
        <w:tc>
          <w:tcPr>
            <w:tcW w:w="1417" w:type="dxa"/>
          </w:tcPr>
          <w:p w:rsidR="003220E1" w:rsidRPr="00890D13" w:rsidRDefault="003220E1" w:rsidP="00890D13">
            <w:pPr>
              <w:pStyle w:val="13"/>
            </w:pPr>
            <w:r w:rsidRPr="00890D13">
              <w:t>А</w:t>
            </w:r>
          </w:p>
        </w:tc>
        <w:tc>
          <w:tcPr>
            <w:tcW w:w="1559" w:type="dxa"/>
          </w:tcPr>
          <w:p w:rsidR="003220E1" w:rsidRPr="00890D13" w:rsidRDefault="003220E1" w:rsidP="00890D13">
            <w:pPr>
              <w:pStyle w:val="13"/>
            </w:pPr>
            <w:r w:rsidRPr="00890D13">
              <w:t>В</w:t>
            </w:r>
          </w:p>
        </w:tc>
        <w:tc>
          <w:tcPr>
            <w:tcW w:w="1418" w:type="dxa"/>
          </w:tcPr>
          <w:p w:rsidR="003220E1" w:rsidRPr="00890D13" w:rsidRDefault="003220E1" w:rsidP="00890D13">
            <w:pPr>
              <w:pStyle w:val="13"/>
            </w:pPr>
            <w:r w:rsidRPr="00890D13">
              <w:t>А</w:t>
            </w:r>
          </w:p>
        </w:tc>
        <w:tc>
          <w:tcPr>
            <w:tcW w:w="1417" w:type="dxa"/>
          </w:tcPr>
          <w:p w:rsidR="003220E1" w:rsidRPr="00890D13" w:rsidRDefault="003220E1" w:rsidP="00890D13">
            <w:pPr>
              <w:pStyle w:val="13"/>
            </w:pPr>
            <w:r w:rsidRPr="00890D13">
              <w:t>А</w:t>
            </w:r>
          </w:p>
        </w:tc>
        <w:tc>
          <w:tcPr>
            <w:tcW w:w="1452" w:type="dxa"/>
          </w:tcPr>
          <w:p w:rsidR="003220E1" w:rsidRPr="00890D13" w:rsidRDefault="003220E1" w:rsidP="00890D13">
            <w:pPr>
              <w:pStyle w:val="13"/>
            </w:pPr>
            <w:r w:rsidRPr="00890D13">
              <w:t>В</w:t>
            </w:r>
          </w:p>
        </w:tc>
        <w:tc>
          <w:tcPr>
            <w:tcW w:w="1560" w:type="dxa"/>
            <w:gridSpan w:val="2"/>
          </w:tcPr>
          <w:p w:rsidR="003220E1" w:rsidRPr="00890D13" w:rsidRDefault="003220E1" w:rsidP="00890D13">
            <w:pPr>
              <w:pStyle w:val="13"/>
            </w:pPr>
            <w:r w:rsidRPr="00890D13">
              <w:t>Б</w:t>
            </w:r>
          </w:p>
        </w:tc>
      </w:tr>
      <w:tr w:rsidR="003220E1" w:rsidRPr="00890D13" w:rsidTr="003220E1">
        <w:tc>
          <w:tcPr>
            <w:tcW w:w="534" w:type="dxa"/>
          </w:tcPr>
          <w:p w:rsidR="003220E1" w:rsidRPr="00890D13" w:rsidRDefault="003220E1" w:rsidP="00890D13">
            <w:pPr>
              <w:pStyle w:val="13"/>
              <w:ind w:left="-45" w:firstLine="30"/>
            </w:pPr>
            <w:r w:rsidRPr="00890D13">
              <w:t>17</w:t>
            </w:r>
          </w:p>
        </w:tc>
        <w:tc>
          <w:tcPr>
            <w:tcW w:w="1417" w:type="dxa"/>
          </w:tcPr>
          <w:p w:rsidR="003220E1" w:rsidRPr="00890D13" w:rsidRDefault="003220E1" w:rsidP="00890D13">
            <w:pPr>
              <w:pStyle w:val="13"/>
            </w:pPr>
            <w:r w:rsidRPr="00890D13">
              <w:t>Г</w:t>
            </w:r>
          </w:p>
        </w:tc>
        <w:tc>
          <w:tcPr>
            <w:tcW w:w="1559" w:type="dxa"/>
          </w:tcPr>
          <w:p w:rsidR="003220E1" w:rsidRPr="00890D13" w:rsidRDefault="003220E1" w:rsidP="00890D13">
            <w:pPr>
              <w:pStyle w:val="13"/>
            </w:pPr>
            <w:r w:rsidRPr="00890D13">
              <w:t>А</w:t>
            </w:r>
          </w:p>
        </w:tc>
        <w:tc>
          <w:tcPr>
            <w:tcW w:w="1418" w:type="dxa"/>
          </w:tcPr>
          <w:p w:rsidR="003220E1" w:rsidRPr="00890D13" w:rsidRDefault="003220E1" w:rsidP="00890D13">
            <w:pPr>
              <w:pStyle w:val="13"/>
            </w:pPr>
            <w:r w:rsidRPr="00890D13">
              <w:t>Г</w:t>
            </w:r>
          </w:p>
        </w:tc>
        <w:tc>
          <w:tcPr>
            <w:tcW w:w="1417" w:type="dxa"/>
          </w:tcPr>
          <w:p w:rsidR="003220E1" w:rsidRPr="00890D13" w:rsidRDefault="003220E1" w:rsidP="00890D13">
            <w:pPr>
              <w:pStyle w:val="13"/>
            </w:pPr>
            <w:r w:rsidRPr="00890D13">
              <w:t>Б</w:t>
            </w:r>
          </w:p>
        </w:tc>
        <w:tc>
          <w:tcPr>
            <w:tcW w:w="1452" w:type="dxa"/>
          </w:tcPr>
          <w:p w:rsidR="003220E1" w:rsidRPr="00890D13" w:rsidRDefault="003220E1" w:rsidP="00890D13">
            <w:pPr>
              <w:pStyle w:val="13"/>
            </w:pPr>
            <w:r w:rsidRPr="00890D13">
              <w:t>Г</w:t>
            </w:r>
          </w:p>
        </w:tc>
        <w:tc>
          <w:tcPr>
            <w:tcW w:w="1560" w:type="dxa"/>
            <w:gridSpan w:val="2"/>
          </w:tcPr>
          <w:p w:rsidR="003220E1" w:rsidRPr="00890D13" w:rsidRDefault="003220E1" w:rsidP="00890D13">
            <w:pPr>
              <w:pStyle w:val="13"/>
            </w:pPr>
            <w:r w:rsidRPr="00890D13">
              <w:t>В</w:t>
            </w:r>
          </w:p>
        </w:tc>
      </w:tr>
      <w:tr w:rsidR="003220E1" w:rsidRPr="00890D13" w:rsidTr="003220E1">
        <w:tc>
          <w:tcPr>
            <w:tcW w:w="534" w:type="dxa"/>
          </w:tcPr>
          <w:p w:rsidR="003220E1" w:rsidRPr="00890D13" w:rsidRDefault="003220E1" w:rsidP="00890D13">
            <w:pPr>
              <w:pStyle w:val="13"/>
              <w:ind w:left="-45" w:firstLine="30"/>
            </w:pPr>
            <w:r w:rsidRPr="00890D13">
              <w:t>18</w:t>
            </w:r>
          </w:p>
        </w:tc>
        <w:tc>
          <w:tcPr>
            <w:tcW w:w="1417" w:type="dxa"/>
          </w:tcPr>
          <w:p w:rsidR="003220E1" w:rsidRPr="00890D13" w:rsidRDefault="003220E1" w:rsidP="00890D13">
            <w:pPr>
              <w:pStyle w:val="13"/>
            </w:pPr>
            <w:r w:rsidRPr="00890D13">
              <w:t>Г</w:t>
            </w:r>
          </w:p>
        </w:tc>
        <w:tc>
          <w:tcPr>
            <w:tcW w:w="1559" w:type="dxa"/>
          </w:tcPr>
          <w:p w:rsidR="003220E1" w:rsidRPr="00890D13" w:rsidRDefault="003220E1" w:rsidP="00890D13">
            <w:pPr>
              <w:pStyle w:val="13"/>
            </w:pPr>
            <w:r w:rsidRPr="00890D13">
              <w:t>В</w:t>
            </w:r>
          </w:p>
        </w:tc>
        <w:tc>
          <w:tcPr>
            <w:tcW w:w="1418" w:type="dxa"/>
          </w:tcPr>
          <w:p w:rsidR="003220E1" w:rsidRPr="00890D13" w:rsidRDefault="003220E1" w:rsidP="00890D13">
            <w:pPr>
              <w:pStyle w:val="13"/>
            </w:pPr>
            <w:r w:rsidRPr="00890D13">
              <w:t>В</w:t>
            </w:r>
          </w:p>
        </w:tc>
        <w:tc>
          <w:tcPr>
            <w:tcW w:w="1417" w:type="dxa"/>
          </w:tcPr>
          <w:p w:rsidR="003220E1" w:rsidRPr="00890D13" w:rsidRDefault="003220E1" w:rsidP="00890D13">
            <w:pPr>
              <w:pStyle w:val="13"/>
            </w:pPr>
            <w:r w:rsidRPr="00890D13">
              <w:t>А</w:t>
            </w:r>
          </w:p>
        </w:tc>
        <w:tc>
          <w:tcPr>
            <w:tcW w:w="1452" w:type="dxa"/>
          </w:tcPr>
          <w:p w:rsidR="003220E1" w:rsidRPr="00890D13" w:rsidRDefault="003220E1" w:rsidP="00890D13">
            <w:pPr>
              <w:pStyle w:val="13"/>
            </w:pPr>
            <w:r w:rsidRPr="00890D13">
              <w:t>Б</w:t>
            </w:r>
          </w:p>
        </w:tc>
        <w:tc>
          <w:tcPr>
            <w:tcW w:w="1560" w:type="dxa"/>
            <w:gridSpan w:val="2"/>
          </w:tcPr>
          <w:p w:rsidR="003220E1" w:rsidRPr="00890D13" w:rsidRDefault="003220E1" w:rsidP="00890D13">
            <w:pPr>
              <w:pStyle w:val="13"/>
            </w:pPr>
            <w:r w:rsidRPr="00890D13">
              <w:t>Г</w:t>
            </w:r>
          </w:p>
        </w:tc>
      </w:tr>
      <w:tr w:rsidR="003220E1" w:rsidRPr="00890D13" w:rsidTr="003220E1">
        <w:tc>
          <w:tcPr>
            <w:tcW w:w="534" w:type="dxa"/>
          </w:tcPr>
          <w:p w:rsidR="003220E1" w:rsidRPr="00890D13" w:rsidRDefault="003220E1" w:rsidP="00890D13">
            <w:pPr>
              <w:pStyle w:val="13"/>
              <w:ind w:left="-45" w:firstLine="30"/>
            </w:pPr>
            <w:r w:rsidRPr="00890D13">
              <w:t>19</w:t>
            </w:r>
          </w:p>
        </w:tc>
        <w:tc>
          <w:tcPr>
            <w:tcW w:w="1417" w:type="dxa"/>
          </w:tcPr>
          <w:p w:rsidR="003220E1" w:rsidRPr="00890D13" w:rsidRDefault="003220E1" w:rsidP="00890D13">
            <w:pPr>
              <w:pStyle w:val="13"/>
            </w:pPr>
            <w:r w:rsidRPr="00890D13">
              <w:t>Б</w:t>
            </w:r>
          </w:p>
        </w:tc>
        <w:tc>
          <w:tcPr>
            <w:tcW w:w="1559" w:type="dxa"/>
          </w:tcPr>
          <w:p w:rsidR="003220E1" w:rsidRPr="00890D13" w:rsidRDefault="003220E1" w:rsidP="00890D13">
            <w:pPr>
              <w:pStyle w:val="13"/>
            </w:pPr>
            <w:r w:rsidRPr="00890D13">
              <w:t>Г</w:t>
            </w:r>
          </w:p>
        </w:tc>
        <w:tc>
          <w:tcPr>
            <w:tcW w:w="1418" w:type="dxa"/>
          </w:tcPr>
          <w:p w:rsidR="003220E1" w:rsidRPr="00890D13" w:rsidRDefault="003220E1" w:rsidP="00890D13">
            <w:pPr>
              <w:pStyle w:val="13"/>
            </w:pPr>
            <w:r w:rsidRPr="00890D13">
              <w:t>Б</w:t>
            </w:r>
          </w:p>
        </w:tc>
        <w:tc>
          <w:tcPr>
            <w:tcW w:w="1417" w:type="dxa"/>
          </w:tcPr>
          <w:p w:rsidR="003220E1" w:rsidRPr="00890D13" w:rsidRDefault="003220E1" w:rsidP="00890D13">
            <w:pPr>
              <w:pStyle w:val="13"/>
            </w:pPr>
            <w:r w:rsidRPr="00890D13">
              <w:t>Г</w:t>
            </w:r>
          </w:p>
        </w:tc>
        <w:tc>
          <w:tcPr>
            <w:tcW w:w="1452" w:type="dxa"/>
          </w:tcPr>
          <w:p w:rsidR="003220E1" w:rsidRPr="00890D13" w:rsidRDefault="003220E1" w:rsidP="00890D13">
            <w:pPr>
              <w:pStyle w:val="13"/>
            </w:pPr>
            <w:r w:rsidRPr="00890D13">
              <w:t>А</w:t>
            </w:r>
          </w:p>
        </w:tc>
        <w:tc>
          <w:tcPr>
            <w:tcW w:w="1560" w:type="dxa"/>
            <w:gridSpan w:val="2"/>
          </w:tcPr>
          <w:p w:rsidR="003220E1" w:rsidRPr="00890D13" w:rsidRDefault="003220E1" w:rsidP="00890D13">
            <w:pPr>
              <w:pStyle w:val="13"/>
            </w:pPr>
            <w:r w:rsidRPr="00890D13">
              <w:t>Б</w:t>
            </w:r>
          </w:p>
        </w:tc>
      </w:tr>
      <w:tr w:rsidR="003220E1" w:rsidRPr="00890D13" w:rsidTr="003220E1">
        <w:tc>
          <w:tcPr>
            <w:tcW w:w="534" w:type="dxa"/>
          </w:tcPr>
          <w:p w:rsidR="003220E1" w:rsidRPr="00890D13" w:rsidRDefault="003220E1" w:rsidP="00890D13">
            <w:pPr>
              <w:pStyle w:val="13"/>
              <w:ind w:left="-45" w:firstLine="30"/>
            </w:pPr>
            <w:r w:rsidRPr="00890D13">
              <w:t>20</w:t>
            </w:r>
          </w:p>
        </w:tc>
        <w:tc>
          <w:tcPr>
            <w:tcW w:w="1417" w:type="dxa"/>
          </w:tcPr>
          <w:p w:rsidR="003220E1" w:rsidRPr="00890D13" w:rsidRDefault="003220E1" w:rsidP="00890D13">
            <w:pPr>
              <w:pStyle w:val="13"/>
            </w:pPr>
            <w:r w:rsidRPr="00890D13">
              <w:t>Г</w:t>
            </w:r>
          </w:p>
        </w:tc>
        <w:tc>
          <w:tcPr>
            <w:tcW w:w="1559" w:type="dxa"/>
          </w:tcPr>
          <w:p w:rsidR="003220E1" w:rsidRPr="00890D13" w:rsidRDefault="003220E1" w:rsidP="00890D13">
            <w:pPr>
              <w:pStyle w:val="13"/>
            </w:pPr>
            <w:r w:rsidRPr="00890D13">
              <w:t>А</w:t>
            </w:r>
          </w:p>
        </w:tc>
        <w:tc>
          <w:tcPr>
            <w:tcW w:w="1418" w:type="dxa"/>
          </w:tcPr>
          <w:p w:rsidR="003220E1" w:rsidRPr="00890D13" w:rsidRDefault="003220E1" w:rsidP="00890D13">
            <w:pPr>
              <w:pStyle w:val="13"/>
            </w:pPr>
            <w:r w:rsidRPr="00890D13">
              <w:t>Г</w:t>
            </w:r>
          </w:p>
        </w:tc>
        <w:tc>
          <w:tcPr>
            <w:tcW w:w="1417" w:type="dxa"/>
          </w:tcPr>
          <w:p w:rsidR="003220E1" w:rsidRPr="00890D13" w:rsidRDefault="003220E1" w:rsidP="00890D13">
            <w:pPr>
              <w:pStyle w:val="13"/>
            </w:pPr>
            <w:r w:rsidRPr="00890D13">
              <w:t>Б</w:t>
            </w:r>
          </w:p>
        </w:tc>
        <w:tc>
          <w:tcPr>
            <w:tcW w:w="1452" w:type="dxa"/>
          </w:tcPr>
          <w:p w:rsidR="003220E1" w:rsidRPr="00890D13" w:rsidRDefault="003220E1" w:rsidP="00890D13">
            <w:pPr>
              <w:pStyle w:val="13"/>
            </w:pPr>
            <w:r w:rsidRPr="00890D13">
              <w:t>Г</w:t>
            </w:r>
          </w:p>
        </w:tc>
        <w:tc>
          <w:tcPr>
            <w:tcW w:w="1560" w:type="dxa"/>
            <w:gridSpan w:val="2"/>
          </w:tcPr>
          <w:p w:rsidR="003220E1" w:rsidRPr="00890D13" w:rsidRDefault="003220E1" w:rsidP="00890D13">
            <w:pPr>
              <w:pStyle w:val="13"/>
            </w:pPr>
            <w:r w:rsidRPr="00890D13">
              <w:t>А</w:t>
            </w:r>
          </w:p>
        </w:tc>
      </w:tr>
      <w:tr w:rsidR="003220E1" w:rsidRPr="00890D13" w:rsidTr="003220E1">
        <w:tc>
          <w:tcPr>
            <w:tcW w:w="534" w:type="dxa"/>
          </w:tcPr>
          <w:p w:rsidR="003220E1" w:rsidRPr="00890D13" w:rsidRDefault="003220E1" w:rsidP="00890D13">
            <w:pPr>
              <w:pStyle w:val="13"/>
              <w:ind w:left="-45" w:firstLine="30"/>
            </w:pPr>
            <w:r w:rsidRPr="00890D13">
              <w:t>21</w:t>
            </w:r>
          </w:p>
        </w:tc>
        <w:tc>
          <w:tcPr>
            <w:tcW w:w="1417" w:type="dxa"/>
          </w:tcPr>
          <w:p w:rsidR="003220E1" w:rsidRPr="00890D13" w:rsidRDefault="003220E1" w:rsidP="00890D13">
            <w:pPr>
              <w:pStyle w:val="13"/>
            </w:pPr>
            <w:r w:rsidRPr="00890D13">
              <w:t>Б</w:t>
            </w:r>
          </w:p>
        </w:tc>
        <w:tc>
          <w:tcPr>
            <w:tcW w:w="1559" w:type="dxa"/>
          </w:tcPr>
          <w:p w:rsidR="003220E1" w:rsidRPr="00890D13" w:rsidRDefault="003220E1" w:rsidP="00890D13">
            <w:pPr>
              <w:pStyle w:val="13"/>
            </w:pPr>
            <w:r w:rsidRPr="00890D13">
              <w:t>Б</w:t>
            </w:r>
          </w:p>
        </w:tc>
        <w:tc>
          <w:tcPr>
            <w:tcW w:w="1418" w:type="dxa"/>
          </w:tcPr>
          <w:p w:rsidR="003220E1" w:rsidRPr="00890D13" w:rsidRDefault="003220E1" w:rsidP="00890D13">
            <w:pPr>
              <w:pStyle w:val="13"/>
            </w:pPr>
            <w:r w:rsidRPr="00890D13">
              <w:t>А</w:t>
            </w:r>
          </w:p>
        </w:tc>
        <w:tc>
          <w:tcPr>
            <w:tcW w:w="1417" w:type="dxa"/>
          </w:tcPr>
          <w:p w:rsidR="003220E1" w:rsidRPr="00890D13" w:rsidRDefault="003220E1" w:rsidP="00890D13">
            <w:pPr>
              <w:pStyle w:val="13"/>
            </w:pPr>
            <w:r w:rsidRPr="00890D13">
              <w:t>В</w:t>
            </w:r>
          </w:p>
        </w:tc>
        <w:tc>
          <w:tcPr>
            <w:tcW w:w="1452" w:type="dxa"/>
          </w:tcPr>
          <w:p w:rsidR="003220E1" w:rsidRPr="00890D13" w:rsidRDefault="003220E1" w:rsidP="00890D13">
            <w:pPr>
              <w:pStyle w:val="13"/>
            </w:pPr>
            <w:r w:rsidRPr="00890D13">
              <w:t>В</w:t>
            </w:r>
          </w:p>
        </w:tc>
        <w:tc>
          <w:tcPr>
            <w:tcW w:w="1560" w:type="dxa"/>
            <w:gridSpan w:val="2"/>
          </w:tcPr>
          <w:p w:rsidR="003220E1" w:rsidRPr="00890D13" w:rsidRDefault="003220E1" w:rsidP="00890D13">
            <w:pPr>
              <w:pStyle w:val="13"/>
            </w:pPr>
            <w:r w:rsidRPr="00890D13">
              <w:t>Г</w:t>
            </w:r>
          </w:p>
        </w:tc>
      </w:tr>
      <w:tr w:rsidR="003220E1" w:rsidRPr="00890D13" w:rsidTr="003220E1">
        <w:tc>
          <w:tcPr>
            <w:tcW w:w="534" w:type="dxa"/>
          </w:tcPr>
          <w:p w:rsidR="003220E1" w:rsidRPr="00890D13" w:rsidRDefault="003220E1" w:rsidP="00890D13">
            <w:pPr>
              <w:pStyle w:val="13"/>
              <w:ind w:left="-45" w:firstLine="30"/>
            </w:pPr>
            <w:r w:rsidRPr="00890D13">
              <w:t>22</w:t>
            </w:r>
          </w:p>
        </w:tc>
        <w:tc>
          <w:tcPr>
            <w:tcW w:w="1417" w:type="dxa"/>
          </w:tcPr>
          <w:p w:rsidR="003220E1" w:rsidRPr="00890D13" w:rsidRDefault="003220E1" w:rsidP="00890D13">
            <w:pPr>
              <w:pStyle w:val="13"/>
            </w:pPr>
            <w:r w:rsidRPr="00890D13">
              <w:t>В</w:t>
            </w:r>
          </w:p>
        </w:tc>
        <w:tc>
          <w:tcPr>
            <w:tcW w:w="1559" w:type="dxa"/>
          </w:tcPr>
          <w:p w:rsidR="003220E1" w:rsidRPr="00890D13" w:rsidRDefault="003220E1" w:rsidP="00890D13">
            <w:pPr>
              <w:pStyle w:val="13"/>
            </w:pPr>
            <w:r w:rsidRPr="00890D13">
              <w:t>А</w:t>
            </w:r>
          </w:p>
        </w:tc>
        <w:tc>
          <w:tcPr>
            <w:tcW w:w="1418" w:type="dxa"/>
          </w:tcPr>
          <w:p w:rsidR="003220E1" w:rsidRPr="00890D13" w:rsidRDefault="003220E1" w:rsidP="00890D13">
            <w:pPr>
              <w:pStyle w:val="13"/>
            </w:pPr>
            <w:r w:rsidRPr="00890D13">
              <w:t>Г</w:t>
            </w:r>
          </w:p>
        </w:tc>
        <w:tc>
          <w:tcPr>
            <w:tcW w:w="1417" w:type="dxa"/>
          </w:tcPr>
          <w:p w:rsidR="003220E1" w:rsidRPr="00890D13" w:rsidRDefault="003220E1" w:rsidP="00890D13">
            <w:pPr>
              <w:pStyle w:val="13"/>
            </w:pPr>
            <w:r w:rsidRPr="00890D13">
              <w:t>В</w:t>
            </w:r>
          </w:p>
        </w:tc>
        <w:tc>
          <w:tcPr>
            <w:tcW w:w="1452" w:type="dxa"/>
          </w:tcPr>
          <w:p w:rsidR="003220E1" w:rsidRPr="00890D13" w:rsidRDefault="003220E1" w:rsidP="00890D13">
            <w:pPr>
              <w:pStyle w:val="13"/>
            </w:pPr>
            <w:r w:rsidRPr="00890D13">
              <w:t>Б</w:t>
            </w:r>
          </w:p>
        </w:tc>
        <w:tc>
          <w:tcPr>
            <w:tcW w:w="1560" w:type="dxa"/>
            <w:gridSpan w:val="2"/>
          </w:tcPr>
          <w:p w:rsidR="003220E1" w:rsidRPr="00890D13" w:rsidRDefault="003220E1" w:rsidP="00890D13">
            <w:pPr>
              <w:pStyle w:val="13"/>
            </w:pPr>
            <w:r w:rsidRPr="00890D13">
              <w:t>В</w:t>
            </w:r>
          </w:p>
        </w:tc>
      </w:tr>
      <w:tr w:rsidR="003220E1" w:rsidRPr="00890D13" w:rsidTr="003220E1">
        <w:tc>
          <w:tcPr>
            <w:tcW w:w="534" w:type="dxa"/>
          </w:tcPr>
          <w:p w:rsidR="003220E1" w:rsidRPr="00890D13" w:rsidRDefault="003220E1" w:rsidP="00890D13">
            <w:pPr>
              <w:pStyle w:val="13"/>
              <w:ind w:left="-45" w:firstLine="30"/>
            </w:pPr>
            <w:r w:rsidRPr="00890D13">
              <w:t>23</w:t>
            </w:r>
          </w:p>
        </w:tc>
        <w:tc>
          <w:tcPr>
            <w:tcW w:w="1417" w:type="dxa"/>
          </w:tcPr>
          <w:p w:rsidR="003220E1" w:rsidRPr="00890D13" w:rsidRDefault="003220E1" w:rsidP="00890D13">
            <w:pPr>
              <w:pStyle w:val="13"/>
            </w:pPr>
            <w:r w:rsidRPr="00890D13">
              <w:t>Г</w:t>
            </w:r>
          </w:p>
        </w:tc>
        <w:tc>
          <w:tcPr>
            <w:tcW w:w="1559" w:type="dxa"/>
          </w:tcPr>
          <w:p w:rsidR="003220E1" w:rsidRPr="00890D13" w:rsidRDefault="003220E1" w:rsidP="00890D13">
            <w:pPr>
              <w:pStyle w:val="13"/>
            </w:pPr>
            <w:r w:rsidRPr="00890D13">
              <w:t>В</w:t>
            </w:r>
          </w:p>
        </w:tc>
        <w:tc>
          <w:tcPr>
            <w:tcW w:w="1418" w:type="dxa"/>
          </w:tcPr>
          <w:p w:rsidR="003220E1" w:rsidRPr="00890D13" w:rsidRDefault="003220E1" w:rsidP="00890D13">
            <w:pPr>
              <w:pStyle w:val="13"/>
            </w:pPr>
            <w:r w:rsidRPr="00890D13">
              <w:t>Б</w:t>
            </w:r>
          </w:p>
        </w:tc>
        <w:tc>
          <w:tcPr>
            <w:tcW w:w="1417" w:type="dxa"/>
          </w:tcPr>
          <w:p w:rsidR="003220E1" w:rsidRPr="00890D13" w:rsidRDefault="003220E1" w:rsidP="00890D13">
            <w:pPr>
              <w:pStyle w:val="13"/>
            </w:pPr>
            <w:r w:rsidRPr="00890D13">
              <w:t>Г</w:t>
            </w:r>
          </w:p>
        </w:tc>
        <w:tc>
          <w:tcPr>
            <w:tcW w:w="1452" w:type="dxa"/>
          </w:tcPr>
          <w:p w:rsidR="003220E1" w:rsidRPr="00890D13" w:rsidRDefault="003220E1" w:rsidP="00890D13">
            <w:pPr>
              <w:pStyle w:val="13"/>
            </w:pPr>
            <w:r w:rsidRPr="00890D13">
              <w:t>Б</w:t>
            </w:r>
          </w:p>
        </w:tc>
        <w:tc>
          <w:tcPr>
            <w:tcW w:w="1560" w:type="dxa"/>
            <w:gridSpan w:val="2"/>
          </w:tcPr>
          <w:p w:rsidR="003220E1" w:rsidRPr="00890D13" w:rsidRDefault="003220E1" w:rsidP="00890D13">
            <w:pPr>
              <w:pStyle w:val="13"/>
            </w:pPr>
            <w:r w:rsidRPr="00890D13">
              <w:t>Г</w:t>
            </w:r>
          </w:p>
        </w:tc>
      </w:tr>
      <w:tr w:rsidR="003220E1" w:rsidRPr="00890D13" w:rsidTr="003220E1">
        <w:tc>
          <w:tcPr>
            <w:tcW w:w="534" w:type="dxa"/>
          </w:tcPr>
          <w:p w:rsidR="003220E1" w:rsidRPr="00890D13" w:rsidRDefault="003220E1" w:rsidP="00890D13">
            <w:pPr>
              <w:pStyle w:val="13"/>
              <w:ind w:left="-45" w:firstLine="30"/>
            </w:pPr>
            <w:r w:rsidRPr="00890D13">
              <w:t>24</w:t>
            </w:r>
          </w:p>
        </w:tc>
        <w:tc>
          <w:tcPr>
            <w:tcW w:w="1417" w:type="dxa"/>
          </w:tcPr>
          <w:p w:rsidR="003220E1" w:rsidRPr="00890D13" w:rsidRDefault="003220E1" w:rsidP="00890D13">
            <w:pPr>
              <w:pStyle w:val="13"/>
            </w:pPr>
            <w:r w:rsidRPr="00890D13">
              <w:t>В</w:t>
            </w:r>
          </w:p>
        </w:tc>
        <w:tc>
          <w:tcPr>
            <w:tcW w:w="1559" w:type="dxa"/>
          </w:tcPr>
          <w:p w:rsidR="003220E1" w:rsidRPr="00890D13" w:rsidRDefault="003220E1" w:rsidP="00890D13">
            <w:pPr>
              <w:pStyle w:val="13"/>
            </w:pPr>
            <w:r w:rsidRPr="00890D13">
              <w:t>Б</w:t>
            </w:r>
          </w:p>
        </w:tc>
        <w:tc>
          <w:tcPr>
            <w:tcW w:w="1418" w:type="dxa"/>
          </w:tcPr>
          <w:p w:rsidR="003220E1" w:rsidRPr="00890D13" w:rsidRDefault="003220E1" w:rsidP="00890D13">
            <w:pPr>
              <w:pStyle w:val="13"/>
            </w:pPr>
            <w:r w:rsidRPr="00890D13">
              <w:t>В</w:t>
            </w:r>
          </w:p>
        </w:tc>
        <w:tc>
          <w:tcPr>
            <w:tcW w:w="1417" w:type="dxa"/>
          </w:tcPr>
          <w:p w:rsidR="003220E1" w:rsidRPr="00890D13" w:rsidRDefault="003220E1" w:rsidP="00890D13">
            <w:pPr>
              <w:pStyle w:val="13"/>
            </w:pPr>
            <w:r w:rsidRPr="00890D13">
              <w:t>А</w:t>
            </w:r>
          </w:p>
        </w:tc>
        <w:tc>
          <w:tcPr>
            <w:tcW w:w="1452" w:type="dxa"/>
          </w:tcPr>
          <w:p w:rsidR="003220E1" w:rsidRPr="00890D13" w:rsidRDefault="003220E1" w:rsidP="00890D13">
            <w:pPr>
              <w:pStyle w:val="13"/>
            </w:pPr>
            <w:r w:rsidRPr="00890D13">
              <w:t>А</w:t>
            </w:r>
          </w:p>
        </w:tc>
        <w:tc>
          <w:tcPr>
            <w:tcW w:w="1560" w:type="dxa"/>
            <w:gridSpan w:val="2"/>
          </w:tcPr>
          <w:p w:rsidR="003220E1" w:rsidRPr="00890D13" w:rsidRDefault="003220E1" w:rsidP="00890D13">
            <w:pPr>
              <w:pStyle w:val="13"/>
            </w:pPr>
            <w:r w:rsidRPr="00890D13">
              <w:t>Б</w:t>
            </w:r>
          </w:p>
        </w:tc>
      </w:tr>
      <w:tr w:rsidR="003220E1" w:rsidRPr="00890D13" w:rsidTr="003220E1">
        <w:tc>
          <w:tcPr>
            <w:tcW w:w="534" w:type="dxa"/>
          </w:tcPr>
          <w:p w:rsidR="003220E1" w:rsidRPr="00890D13" w:rsidRDefault="003220E1" w:rsidP="00890D13">
            <w:pPr>
              <w:pStyle w:val="13"/>
              <w:ind w:left="-45" w:firstLine="30"/>
            </w:pPr>
            <w:r w:rsidRPr="00890D13">
              <w:t>25</w:t>
            </w:r>
          </w:p>
        </w:tc>
        <w:tc>
          <w:tcPr>
            <w:tcW w:w="1417" w:type="dxa"/>
          </w:tcPr>
          <w:p w:rsidR="003220E1" w:rsidRPr="00890D13" w:rsidRDefault="003220E1" w:rsidP="00890D13">
            <w:pPr>
              <w:pStyle w:val="13"/>
            </w:pPr>
            <w:r w:rsidRPr="00890D13">
              <w:t>А</w:t>
            </w:r>
          </w:p>
        </w:tc>
        <w:tc>
          <w:tcPr>
            <w:tcW w:w="1559" w:type="dxa"/>
          </w:tcPr>
          <w:p w:rsidR="003220E1" w:rsidRPr="00890D13" w:rsidRDefault="003220E1" w:rsidP="00890D13">
            <w:pPr>
              <w:pStyle w:val="13"/>
            </w:pPr>
            <w:r w:rsidRPr="00890D13">
              <w:t>Г</w:t>
            </w:r>
          </w:p>
        </w:tc>
        <w:tc>
          <w:tcPr>
            <w:tcW w:w="1418" w:type="dxa"/>
          </w:tcPr>
          <w:p w:rsidR="003220E1" w:rsidRPr="00890D13" w:rsidRDefault="003220E1" w:rsidP="00890D13">
            <w:pPr>
              <w:pStyle w:val="13"/>
            </w:pPr>
            <w:r w:rsidRPr="00890D13">
              <w:t>А</w:t>
            </w:r>
          </w:p>
        </w:tc>
        <w:tc>
          <w:tcPr>
            <w:tcW w:w="1417" w:type="dxa"/>
          </w:tcPr>
          <w:p w:rsidR="003220E1" w:rsidRPr="00890D13" w:rsidRDefault="003220E1" w:rsidP="00890D13">
            <w:pPr>
              <w:pStyle w:val="13"/>
            </w:pPr>
            <w:r w:rsidRPr="00890D13">
              <w:t>В</w:t>
            </w:r>
          </w:p>
        </w:tc>
        <w:tc>
          <w:tcPr>
            <w:tcW w:w="1452" w:type="dxa"/>
          </w:tcPr>
          <w:p w:rsidR="003220E1" w:rsidRPr="00890D13" w:rsidRDefault="003220E1" w:rsidP="00890D13">
            <w:pPr>
              <w:pStyle w:val="13"/>
            </w:pPr>
            <w:r w:rsidRPr="00890D13">
              <w:t>В</w:t>
            </w:r>
          </w:p>
        </w:tc>
        <w:tc>
          <w:tcPr>
            <w:tcW w:w="1560" w:type="dxa"/>
            <w:gridSpan w:val="2"/>
          </w:tcPr>
          <w:p w:rsidR="003220E1" w:rsidRPr="00890D13" w:rsidRDefault="003220E1" w:rsidP="00890D13">
            <w:pPr>
              <w:pStyle w:val="13"/>
            </w:pPr>
            <w:r w:rsidRPr="00890D13">
              <w:t>А</w:t>
            </w:r>
          </w:p>
        </w:tc>
      </w:tr>
      <w:tr w:rsidR="003220E1" w:rsidRPr="00890D13" w:rsidTr="003220E1">
        <w:tc>
          <w:tcPr>
            <w:tcW w:w="534" w:type="dxa"/>
          </w:tcPr>
          <w:p w:rsidR="003220E1" w:rsidRPr="00890D13" w:rsidRDefault="003220E1" w:rsidP="00890D13">
            <w:pPr>
              <w:pStyle w:val="13"/>
              <w:ind w:left="-45" w:firstLine="30"/>
            </w:pPr>
            <w:r w:rsidRPr="00890D13">
              <w:t>26</w:t>
            </w:r>
          </w:p>
        </w:tc>
        <w:tc>
          <w:tcPr>
            <w:tcW w:w="1417" w:type="dxa"/>
          </w:tcPr>
          <w:p w:rsidR="003220E1" w:rsidRPr="00890D13" w:rsidRDefault="003220E1" w:rsidP="00890D13">
            <w:pPr>
              <w:pStyle w:val="13"/>
            </w:pPr>
            <w:r w:rsidRPr="00890D13">
              <w:t>Г</w:t>
            </w:r>
          </w:p>
        </w:tc>
        <w:tc>
          <w:tcPr>
            <w:tcW w:w="1559" w:type="dxa"/>
          </w:tcPr>
          <w:p w:rsidR="003220E1" w:rsidRPr="00890D13" w:rsidRDefault="003220E1" w:rsidP="00890D13">
            <w:pPr>
              <w:pStyle w:val="13"/>
            </w:pPr>
            <w:r w:rsidRPr="00890D13">
              <w:t>В</w:t>
            </w:r>
          </w:p>
        </w:tc>
        <w:tc>
          <w:tcPr>
            <w:tcW w:w="1418" w:type="dxa"/>
          </w:tcPr>
          <w:p w:rsidR="003220E1" w:rsidRPr="00890D13" w:rsidRDefault="003220E1" w:rsidP="00890D13">
            <w:pPr>
              <w:pStyle w:val="13"/>
            </w:pPr>
            <w:r w:rsidRPr="00890D13">
              <w:t>А</w:t>
            </w:r>
          </w:p>
        </w:tc>
        <w:tc>
          <w:tcPr>
            <w:tcW w:w="1417" w:type="dxa"/>
          </w:tcPr>
          <w:p w:rsidR="003220E1" w:rsidRPr="00890D13" w:rsidRDefault="003220E1" w:rsidP="00890D13">
            <w:pPr>
              <w:pStyle w:val="13"/>
            </w:pPr>
            <w:r w:rsidRPr="00890D13">
              <w:t>А</w:t>
            </w:r>
          </w:p>
        </w:tc>
        <w:tc>
          <w:tcPr>
            <w:tcW w:w="1452" w:type="dxa"/>
          </w:tcPr>
          <w:p w:rsidR="003220E1" w:rsidRPr="00890D13" w:rsidRDefault="003220E1" w:rsidP="00890D13">
            <w:pPr>
              <w:pStyle w:val="13"/>
            </w:pPr>
            <w:r w:rsidRPr="00890D13">
              <w:t>Б</w:t>
            </w:r>
          </w:p>
        </w:tc>
        <w:tc>
          <w:tcPr>
            <w:tcW w:w="1560" w:type="dxa"/>
            <w:gridSpan w:val="2"/>
          </w:tcPr>
          <w:p w:rsidR="003220E1" w:rsidRPr="00890D13" w:rsidRDefault="003220E1" w:rsidP="00890D13">
            <w:pPr>
              <w:pStyle w:val="13"/>
            </w:pPr>
            <w:r w:rsidRPr="00890D13">
              <w:t>Б</w:t>
            </w:r>
          </w:p>
        </w:tc>
      </w:tr>
      <w:tr w:rsidR="003220E1" w:rsidRPr="00890D13" w:rsidTr="003220E1">
        <w:tc>
          <w:tcPr>
            <w:tcW w:w="534" w:type="dxa"/>
          </w:tcPr>
          <w:p w:rsidR="003220E1" w:rsidRPr="00890D13" w:rsidRDefault="003220E1" w:rsidP="00890D13">
            <w:pPr>
              <w:pStyle w:val="13"/>
              <w:ind w:left="-45" w:firstLine="30"/>
            </w:pPr>
            <w:r w:rsidRPr="00890D13">
              <w:t>27</w:t>
            </w:r>
          </w:p>
        </w:tc>
        <w:tc>
          <w:tcPr>
            <w:tcW w:w="1417" w:type="dxa"/>
          </w:tcPr>
          <w:p w:rsidR="003220E1" w:rsidRPr="00890D13" w:rsidRDefault="003220E1" w:rsidP="00890D13">
            <w:pPr>
              <w:pStyle w:val="13"/>
            </w:pPr>
            <w:r w:rsidRPr="00890D13">
              <w:t>В</w:t>
            </w:r>
          </w:p>
        </w:tc>
        <w:tc>
          <w:tcPr>
            <w:tcW w:w="1559" w:type="dxa"/>
          </w:tcPr>
          <w:p w:rsidR="003220E1" w:rsidRPr="00890D13" w:rsidRDefault="003220E1" w:rsidP="00890D13">
            <w:pPr>
              <w:pStyle w:val="13"/>
            </w:pPr>
            <w:r w:rsidRPr="00890D13">
              <w:t>Г</w:t>
            </w:r>
          </w:p>
        </w:tc>
        <w:tc>
          <w:tcPr>
            <w:tcW w:w="1418" w:type="dxa"/>
          </w:tcPr>
          <w:p w:rsidR="003220E1" w:rsidRPr="00890D13" w:rsidRDefault="003220E1" w:rsidP="00890D13">
            <w:pPr>
              <w:pStyle w:val="13"/>
            </w:pPr>
            <w:r w:rsidRPr="00890D13">
              <w:t>Б</w:t>
            </w:r>
          </w:p>
        </w:tc>
        <w:tc>
          <w:tcPr>
            <w:tcW w:w="1417" w:type="dxa"/>
          </w:tcPr>
          <w:p w:rsidR="003220E1" w:rsidRPr="00890D13" w:rsidRDefault="003220E1" w:rsidP="00890D13">
            <w:pPr>
              <w:pStyle w:val="13"/>
            </w:pPr>
            <w:r w:rsidRPr="00890D13">
              <w:t>Г</w:t>
            </w:r>
          </w:p>
        </w:tc>
        <w:tc>
          <w:tcPr>
            <w:tcW w:w="1452" w:type="dxa"/>
          </w:tcPr>
          <w:p w:rsidR="003220E1" w:rsidRPr="00890D13" w:rsidRDefault="003220E1" w:rsidP="00890D13">
            <w:pPr>
              <w:pStyle w:val="13"/>
            </w:pPr>
            <w:r w:rsidRPr="00890D13">
              <w:t>Г</w:t>
            </w:r>
          </w:p>
        </w:tc>
        <w:tc>
          <w:tcPr>
            <w:tcW w:w="1560" w:type="dxa"/>
            <w:gridSpan w:val="2"/>
          </w:tcPr>
          <w:p w:rsidR="003220E1" w:rsidRPr="00890D13" w:rsidRDefault="003220E1" w:rsidP="00890D13">
            <w:pPr>
              <w:pStyle w:val="13"/>
            </w:pPr>
            <w:r w:rsidRPr="00890D13">
              <w:t>Г</w:t>
            </w:r>
          </w:p>
        </w:tc>
      </w:tr>
      <w:tr w:rsidR="003220E1" w:rsidRPr="00890D13" w:rsidTr="003220E1">
        <w:tc>
          <w:tcPr>
            <w:tcW w:w="534" w:type="dxa"/>
          </w:tcPr>
          <w:p w:rsidR="003220E1" w:rsidRPr="00890D13" w:rsidRDefault="003220E1" w:rsidP="00890D13">
            <w:pPr>
              <w:pStyle w:val="13"/>
              <w:ind w:left="-45" w:firstLine="30"/>
            </w:pPr>
            <w:r w:rsidRPr="00890D13">
              <w:t>28</w:t>
            </w:r>
          </w:p>
        </w:tc>
        <w:tc>
          <w:tcPr>
            <w:tcW w:w="1417" w:type="dxa"/>
          </w:tcPr>
          <w:p w:rsidR="003220E1" w:rsidRPr="00890D13" w:rsidRDefault="003220E1" w:rsidP="00890D13">
            <w:pPr>
              <w:pStyle w:val="13"/>
            </w:pPr>
            <w:r w:rsidRPr="00890D13">
              <w:t>А</w:t>
            </w:r>
          </w:p>
        </w:tc>
        <w:tc>
          <w:tcPr>
            <w:tcW w:w="1559" w:type="dxa"/>
          </w:tcPr>
          <w:p w:rsidR="003220E1" w:rsidRPr="00890D13" w:rsidRDefault="003220E1" w:rsidP="00890D13">
            <w:pPr>
              <w:pStyle w:val="13"/>
            </w:pPr>
            <w:r w:rsidRPr="00890D13">
              <w:t>Г</w:t>
            </w:r>
          </w:p>
        </w:tc>
        <w:tc>
          <w:tcPr>
            <w:tcW w:w="1418" w:type="dxa"/>
          </w:tcPr>
          <w:p w:rsidR="003220E1" w:rsidRPr="00890D13" w:rsidRDefault="003220E1" w:rsidP="00890D13">
            <w:pPr>
              <w:pStyle w:val="13"/>
            </w:pPr>
            <w:r w:rsidRPr="00890D13">
              <w:t>Б</w:t>
            </w:r>
          </w:p>
        </w:tc>
        <w:tc>
          <w:tcPr>
            <w:tcW w:w="1417" w:type="dxa"/>
          </w:tcPr>
          <w:p w:rsidR="003220E1" w:rsidRPr="00890D13" w:rsidRDefault="003220E1" w:rsidP="00890D13">
            <w:pPr>
              <w:pStyle w:val="13"/>
            </w:pPr>
            <w:r w:rsidRPr="00890D13">
              <w:t>Б</w:t>
            </w:r>
          </w:p>
        </w:tc>
        <w:tc>
          <w:tcPr>
            <w:tcW w:w="1452" w:type="dxa"/>
          </w:tcPr>
          <w:p w:rsidR="003220E1" w:rsidRPr="00890D13" w:rsidRDefault="003220E1" w:rsidP="00890D13">
            <w:pPr>
              <w:pStyle w:val="13"/>
            </w:pPr>
            <w:r w:rsidRPr="00890D13">
              <w:t>В</w:t>
            </w:r>
          </w:p>
        </w:tc>
        <w:tc>
          <w:tcPr>
            <w:tcW w:w="1560" w:type="dxa"/>
            <w:gridSpan w:val="2"/>
          </w:tcPr>
          <w:p w:rsidR="003220E1" w:rsidRPr="00890D13" w:rsidRDefault="003220E1" w:rsidP="00890D13">
            <w:pPr>
              <w:pStyle w:val="13"/>
            </w:pPr>
            <w:r w:rsidRPr="00890D13">
              <w:t>Б</w:t>
            </w:r>
          </w:p>
        </w:tc>
      </w:tr>
      <w:tr w:rsidR="003220E1" w:rsidRPr="00890D13" w:rsidTr="003220E1">
        <w:tc>
          <w:tcPr>
            <w:tcW w:w="534" w:type="dxa"/>
          </w:tcPr>
          <w:p w:rsidR="003220E1" w:rsidRPr="00890D13" w:rsidRDefault="003220E1" w:rsidP="00890D13">
            <w:pPr>
              <w:pStyle w:val="13"/>
              <w:ind w:left="-45" w:firstLine="30"/>
            </w:pPr>
            <w:r w:rsidRPr="00890D13">
              <w:t>29</w:t>
            </w:r>
          </w:p>
        </w:tc>
        <w:tc>
          <w:tcPr>
            <w:tcW w:w="1417" w:type="dxa"/>
          </w:tcPr>
          <w:p w:rsidR="003220E1" w:rsidRPr="00890D13" w:rsidRDefault="003220E1" w:rsidP="00890D13">
            <w:pPr>
              <w:pStyle w:val="13"/>
            </w:pPr>
            <w:r w:rsidRPr="00890D13">
              <w:t>Б</w:t>
            </w:r>
          </w:p>
        </w:tc>
        <w:tc>
          <w:tcPr>
            <w:tcW w:w="1559" w:type="dxa"/>
          </w:tcPr>
          <w:p w:rsidR="003220E1" w:rsidRPr="00890D13" w:rsidRDefault="003220E1" w:rsidP="00890D13">
            <w:pPr>
              <w:pStyle w:val="13"/>
            </w:pPr>
            <w:r w:rsidRPr="00890D13">
              <w:t>Б</w:t>
            </w:r>
          </w:p>
        </w:tc>
        <w:tc>
          <w:tcPr>
            <w:tcW w:w="1418" w:type="dxa"/>
          </w:tcPr>
          <w:p w:rsidR="003220E1" w:rsidRPr="00890D13" w:rsidRDefault="003220E1" w:rsidP="00890D13">
            <w:pPr>
              <w:pStyle w:val="13"/>
            </w:pPr>
            <w:r w:rsidRPr="00890D13">
              <w:t>Г</w:t>
            </w:r>
          </w:p>
        </w:tc>
        <w:tc>
          <w:tcPr>
            <w:tcW w:w="1417" w:type="dxa"/>
          </w:tcPr>
          <w:p w:rsidR="003220E1" w:rsidRPr="00890D13" w:rsidRDefault="003220E1" w:rsidP="00890D13">
            <w:pPr>
              <w:pStyle w:val="13"/>
            </w:pPr>
            <w:r w:rsidRPr="00890D13">
              <w:t>В</w:t>
            </w:r>
          </w:p>
        </w:tc>
        <w:tc>
          <w:tcPr>
            <w:tcW w:w="1452" w:type="dxa"/>
          </w:tcPr>
          <w:p w:rsidR="003220E1" w:rsidRPr="00890D13" w:rsidRDefault="003220E1" w:rsidP="00890D13">
            <w:pPr>
              <w:pStyle w:val="13"/>
            </w:pPr>
            <w:r w:rsidRPr="00890D13">
              <w:t>А</w:t>
            </w:r>
          </w:p>
        </w:tc>
        <w:tc>
          <w:tcPr>
            <w:tcW w:w="1560" w:type="dxa"/>
            <w:gridSpan w:val="2"/>
          </w:tcPr>
          <w:p w:rsidR="003220E1" w:rsidRPr="00890D13" w:rsidRDefault="003220E1" w:rsidP="00890D13">
            <w:pPr>
              <w:pStyle w:val="13"/>
            </w:pPr>
            <w:r w:rsidRPr="00890D13">
              <w:t>А</w:t>
            </w:r>
          </w:p>
        </w:tc>
      </w:tr>
      <w:tr w:rsidR="003220E1" w:rsidRPr="00890D13" w:rsidTr="003220E1">
        <w:tc>
          <w:tcPr>
            <w:tcW w:w="534" w:type="dxa"/>
          </w:tcPr>
          <w:p w:rsidR="003220E1" w:rsidRPr="00890D13" w:rsidRDefault="003220E1" w:rsidP="00890D13">
            <w:pPr>
              <w:pStyle w:val="13"/>
              <w:ind w:left="-45" w:firstLine="30"/>
            </w:pPr>
            <w:r w:rsidRPr="00890D13">
              <w:t>30</w:t>
            </w:r>
          </w:p>
        </w:tc>
        <w:tc>
          <w:tcPr>
            <w:tcW w:w="1417" w:type="dxa"/>
          </w:tcPr>
          <w:p w:rsidR="003220E1" w:rsidRPr="00890D13" w:rsidRDefault="003220E1" w:rsidP="00890D13">
            <w:pPr>
              <w:pStyle w:val="13"/>
            </w:pPr>
            <w:r w:rsidRPr="00890D13">
              <w:t>Г</w:t>
            </w:r>
          </w:p>
        </w:tc>
        <w:tc>
          <w:tcPr>
            <w:tcW w:w="1559" w:type="dxa"/>
          </w:tcPr>
          <w:p w:rsidR="003220E1" w:rsidRPr="00890D13" w:rsidRDefault="003220E1" w:rsidP="00890D13">
            <w:pPr>
              <w:pStyle w:val="13"/>
            </w:pPr>
            <w:r w:rsidRPr="00890D13">
              <w:t>А</w:t>
            </w:r>
          </w:p>
        </w:tc>
        <w:tc>
          <w:tcPr>
            <w:tcW w:w="1418" w:type="dxa"/>
          </w:tcPr>
          <w:p w:rsidR="003220E1" w:rsidRPr="00890D13" w:rsidRDefault="003220E1" w:rsidP="00890D13">
            <w:pPr>
              <w:pStyle w:val="13"/>
            </w:pPr>
            <w:r w:rsidRPr="00890D13">
              <w:t>В</w:t>
            </w:r>
          </w:p>
        </w:tc>
        <w:tc>
          <w:tcPr>
            <w:tcW w:w="1417" w:type="dxa"/>
          </w:tcPr>
          <w:p w:rsidR="003220E1" w:rsidRPr="00890D13" w:rsidRDefault="003220E1" w:rsidP="00890D13">
            <w:pPr>
              <w:pStyle w:val="13"/>
            </w:pPr>
            <w:r w:rsidRPr="00890D13">
              <w:t>Г</w:t>
            </w:r>
          </w:p>
        </w:tc>
        <w:tc>
          <w:tcPr>
            <w:tcW w:w="1452" w:type="dxa"/>
          </w:tcPr>
          <w:p w:rsidR="003220E1" w:rsidRPr="00890D13" w:rsidRDefault="003220E1" w:rsidP="00890D13">
            <w:pPr>
              <w:pStyle w:val="13"/>
            </w:pPr>
            <w:r w:rsidRPr="00890D13">
              <w:t>Б</w:t>
            </w:r>
          </w:p>
        </w:tc>
        <w:tc>
          <w:tcPr>
            <w:tcW w:w="1560" w:type="dxa"/>
            <w:gridSpan w:val="2"/>
          </w:tcPr>
          <w:p w:rsidR="003220E1" w:rsidRPr="00890D13" w:rsidRDefault="003220E1" w:rsidP="00890D13">
            <w:pPr>
              <w:pStyle w:val="13"/>
            </w:pPr>
            <w:r w:rsidRPr="00890D13">
              <w:t>В</w:t>
            </w:r>
          </w:p>
        </w:tc>
      </w:tr>
      <w:tr w:rsidR="003220E1" w:rsidRPr="00890D13" w:rsidTr="003220E1">
        <w:tc>
          <w:tcPr>
            <w:tcW w:w="534" w:type="dxa"/>
          </w:tcPr>
          <w:p w:rsidR="003220E1" w:rsidRPr="00890D13" w:rsidRDefault="003220E1" w:rsidP="00890D13">
            <w:pPr>
              <w:pStyle w:val="13"/>
              <w:ind w:left="-45" w:firstLine="30"/>
            </w:pPr>
            <w:r w:rsidRPr="00890D13">
              <w:t>31</w:t>
            </w:r>
          </w:p>
        </w:tc>
        <w:tc>
          <w:tcPr>
            <w:tcW w:w="1417" w:type="dxa"/>
          </w:tcPr>
          <w:p w:rsidR="003220E1" w:rsidRPr="00890D13" w:rsidRDefault="003220E1" w:rsidP="00890D13">
            <w:pPr>
              <w:pStyle w:val="13"/>
            </w:pPr>
            <w:r w:rsidRPr="00890D13">
              <w:t>В</w:t>
            </w:r>
          </w:p>
        </w:tc>
        <w:tc>
          <w:tcPr>
            <w:tcW w:w="1559" w:type="dxa"/>
          </w:tcPr>
          <w:p w:rsidR="003220E1" w:rsidRPr="00890D13" w:rsidRDefault="003220E1" w:rsidP="00890D13">
            <w:pPr>
              <w:pStyle w:val="13"/>
            </w:pPr>
            <w:r w:rsidRPr="00890D13">
              <w:t>В</w:t>
            </w:r>
          </w:p>
        </w:tc>
        <w:tc>
          <w:tcPr>
            <w:tcW w:w="1418" w:type="dxa"/>
          </w:tcPr>
          <w:p w:rsidR="003220E1" w:rsidRPr="00890D13" w:rsidRDefault="003220E1" w:rsidP="00890D13">
            <w:pPr>
              <w:pStyle w:val="13"/>
            </w:pPr>
            <w:r w:rsidRPr="00890D13">
              <w:t>Б</w:t>
            </w:r>
          </w:p>
        </w:tc>
        <w:tc>
          <w:tcPr>
            <w:tcW w:w="1417" w:type="dxa"/>
          </w:tcPr>
          <w:p w:rsidR="003220E1" w:rsidRPr="00890D13" w:rsidRDefault="003220E1" w:rsidP="00890D13">
            <w:pPr>
              <w:pStyle w:val="13"/>
            </w:pPr>
            <w:r w:rsidRPr="00890D13">
              <w:t>В</w:t>
            </w:r>
          </w:p>
        </w:tc>
        <w:tc>
          <w:tcPr>
            <w:tcW w:w="1452" w:type="dxa"/>
          </w:tcPr>
          <w:p w:rsidR="003220E1" w:rsidRPr="00890D13" w:rsidRDefault="003220E1" w:rsidP="00890D13">
            <w:pPr>
              <w:pStyle w:val="13"/>
            </w:pPr>
            <w:r w:rsidRPr="00890D13">
              <w:t>В</w:t>
            </w:r>
          </w:p>
        </w:tc>
        <w:tc>
          <w:tcPr>
            <w:tcW w:w="1560" w:type="dxa"/>
            <w:gridSpan w:val="2"/>
          </w:tcPr>
          <w:p w:rsidR="003220E1" w:rsidRPr="00890D13" w:rsidRDefault="003220E1" w:rsidP="00890D13">
            <w:pPr>
              <w:pStyle w:val="13"/>
            </w:pPr>
            <w:r w:rsidRPr="00890D13">
              <w:t>Г</w:t>
            </w:r>
          </w:p>
        </w:tc>
      </w:tr>
      <w:tr w:rsidR="003220E1" w:rsidRPr="00890D13" w:rsidTr="003220E1">
        <w:tc>
          <w:tcPr>
            <w:tcW w:w="534" w:type="dxa"/>
          </w:tcPr>
          <w:p w:rsidR="003220E1" w:rsidRPr="00890D13" w:rsidRDefault="003220E1" w:rsidP="00890D13">
            <w:pPr>
              <w:pStyle w:val="13"/>
              <w:ind w:left="-45" w:firstLine="30"/>
            </w:pPr>
            <w:r w:rsidRPr="00890D13">
              <w:t>32</w:t>
            </w:r>
          </w:p>
        </w:tc>
        <w:tc>
          <w:tcPr>
            <w:tcW w:w="1417" w:type="dxa"/>
          </w:tcPr>
          <w:p w:rsidR="003220E1" w:rsidRPr="00890D13" w:rsidRDefault="003220E1" w:rsidP="00890D13">
            <w:pPr>
              <w:pStyle w:val="13"/>
            </w:pPr>
            <w:r w:rsidRPr="00890D13">
              <w:t>А</w:t>
            </w:r>
          </w:p>
        </w:tc>
        <w:tc>
          <w:tcPr>
            <w:tcW w:w="1559" w:type="dxa"/>
          </w:tcPr>
          <w:p w:rsidR="003220E1" w:rsidRPr="00890D13" w:rsidRDefault="003220E1" w:rsidP="00890D13">
            <w:pPr>
              <w:pStyle w:val="13"/>
            </w:pPr>
            <w:r w:rsidRPr="00890D13">
              <w:t>Б</w:t>
            </w:r>
          </w:p>
        </w:tc>
        <w:tc>
          <w:tcPr>
            <w:tcW w:w="1418" w:type="dxa"/>
          </w:tcPr>
          <w:p w:rsidR="003220E1" w:rsidRPr="00890D13" w:rsidRDefault="003220E1" w:rsidP="00890D13">
            <w:pPr>
              <w:pStyle w:val="13"/>
            </w:pPr>
            <w:r w:rsidRPr="00890D13">
              <w:t>А</w:t>
            </w:r>
          </w:p>
        </w:tc>
        <w:tc>
          <w:tcPr>
            <w:tcW w:w="1417" w:type="dxa"/>
          </w:tcPr>
          <w:p w:rsidR="003220E1" w:rsidRPr="00890D13" w:rsidRDefault="003220E1" w:rsidP="00890D13">
            <w:pPr>
              <w:pStyle w:val="13"/>
            </w:pPr>
            <w:r w:rsidRPr="00890D13">
              <w:t>Б</w:t>
            </w:r>
          </w:p>
        </w:tc>
        <w:tc>
          <w:tcPr>
            <w:tcW w:w="1452" w:type="dxa"/>
          </w:tcPr>
          <w:p w:rsidR="003220E1" w:rsidRPr="00890D13" w:rsidRDefault="003220E1" w:rsidP="00890D13">
            <w:pPr>
              <w:pStyle w:val="13"/>
            </w:pPr>
            <w:r w:rsidRPr="00890D13">
              <w:t>Б</w:t>
            </w:r>
          </w:p>
        </w:tc>
        <w:tc>
          <w:tcPr>
            <w:tcW w:w="1560" w:type="dxa"/>
            <w:gridSpan w:val="2"/>
          </w:tcPr>
          <w:p w:rsidR="003220E1" w:rsidRPr="00890D13" w:rsidRDefault="003220E1" w:rsidP="00890D13">
            <w:pPr>
              <w:pStyle w:val="13"/>
            </w:pPr>
            <w:r w:rsidRPr="00890D13">
              <w:t>В</w:t>
            </w:r>
          </w:p>
        </w:tc>
      </w:tr>
      <w:tr w:rsidR="003220E1" w:rsidRPr="00890D13" w:rsidTr="003220E1">
        <w:tc>
          <w:tcPr>
            <w:tcW w:w="534" w:type="dxa"/>
          </w:tcPr>
          <w:p w:rsidR="003220E1" w:rsidRPr="00890D13" w:rsidRDefault="003220E1" w:rsidP="00890D13">
            <w:pPr>
              <w:pStyle w:val="13"/>
              <w:ind w:left="-45" w:firstLine="30"/>
            </w:pPr>
            <w:r w:rsidRPr="00890D13">
              <w:t>33</w:t>
            </w:r>
          </w:p>
        </w:tc>
        <w:tc>
          <w:tcPr>
            <w:tcW w:w="1417" w:type="dxa"/>
          </w:tcPr>
          <w:p w:rsidR="003220E1" w:rsidRPr="00890D13" w:rsidRDefault="003220E1" w:rsidP="00890D13">
            <w:pPr>
              <w:pStyle w:val="13"/>
            </w:pPr>
            <w:r w:rsidRPr="00890D13">
              <w:t>В</w:t>
            </w:r>
          </w:p>
        </w:tc>
        <w:tc>
          <w:tcPr>
            <w:tcW w:w="1559" w:type="dxa"/>
          </w:tcPr>
          <w:p w:rsidR="003220E1" w:rsidRPr="00890D13" w:rsidRDefault="003220E1" w:rsidP="00890D13">
            <w:pPr>
              <w:pStyle w:val="13"/>
            </w:pPr>
            <w:r w:rsidRPr="00890D13">
              <w:t>А</w:t>
            </w:r>
          </w:p>
          <w:p w:rsidR="003220E1" w:rsidRPr="00890D13" w:rsidRDefault="003220E1" w:rsidP="00890D13">
            <w:pPr>
              <w:pStyle w:val="13"/>
            </w:pPr>
          </w:p>
        </w:tc>
        <w:tc>
          <w:tcPr>
            <w:tcW w:w="1418" w:type="dxa"/>
          </w:tcPr>
          <w:p w:rsidR="003220E1" w:rsidRPr="00890D13" w:rsidRDefault="003220E1" w:rsidP="00890D13">
            <w:pPr>
              <w:pStyle w:val="13"/>
            </w:pPr>
            <w:r w:rsidRPr="00890D13">
              <w:t>Б</w:t>
            </w:r>
          </w:p>
        </w:tc>
        <w:tc>
          <w:tcPr>
            <w:tcW w:w="1417" w:type="dxa"/>
          </w:tcPr>
          <w:p w:rsidR="003220E1" w:rsidRPr="00890D13" w:rsidRDefault="003220E1" w:rsidP="00890D13">
            <w:pPr>
              <w:pStyle w:val="13"/>
            </w:pPr>
            <w:r w:rsidRPr="00890D13">
              <w:t>В</w:t>
            </w:r>
          </w:p>
        </w:tc>
        <w:tc>
          <w:tcPr>
            <w:tcW w:w="1452" w:type="dxa"/>
          </w:tcPr>
          <w:p w:rsidR="003220E1" w:rsidRPr="00890D13" w:rsidRDefault="003220E1" w:rsidP="00890D13">
            <w:pPr>
              <w:pStyle w:val="13"/>
            </w:pPr>
            <w:r w:rsidRPr="00890D13">
              <w:t>Г</w:t>
            </w:r>
          </w:p>
        </w:tc>
        <w:tc>
          <w:tcPr>
            <w:tcW w:w="1560" w:type="dxa"/>
            <w:gridSpan w:val="2"/>
          </w:tcPr>
          <w:p w:rsidR="003220E1" w:rsidRPr="00890D13" w:rsidRDefault="003220E1" w:rsidP="00890D13">
            <w:pPr>
              <w:pStyle w:val="13"/>
            </w:pPr>
            <w:r w:rsidRPr="00890D13">
              <w:t>А</w:t>
            </w:r>
          </w:p>
        </w:tc>
      </w:tr>
      <w:tr w:rsidR="003220E1" w:rsidRPr="00890D13" w:rsidTr="003220E1">
        <w:tc>
          <w:tcPr>
            <w:tcW w:w="534" w:type="dxa"/>
          </w:tcPr>
          <w:p w:rsidR="003220E1" w:rsidRPr="00890D13" w:rsidRDefault="003220E1" w:rsidP="00890D13">
            <w:pPr>
              <w:pStyle w:val="13"/>
              <w:ind w:left="-45" w:firstLine="30"/>
            </w:pPr>
            <w:r w:rsidRPr="00890D13">
              <w:t>34</w:t>
            </w:r>
          </w:p>
        </w:tc>
        <w:tc>
          <w:tcPr>
            <w:tcW w:w="1417" w:type="dxa"/>
          </w:tcPr>
          <w:p w:rsidR="003220E1" w:rsidRPr="00890D13" w:rsidRDefault="003220E1" w:rsidP="00890D13">
            <w:pPr>
              <w:pStyle w:val="13"/>
            </w:pPr>
            <w:r w:rsidRPr="00890D13">
              <w:t>Г</w:t>
            </w:r>
          </w:p>
        </w:tc>
        <w:tc>
          <w:tcPr>
            <w:tcW w:w="1559" w:type="dxa"/>
          </w:tcPr>
          <w:p w:rsidR="003220E1" w:rsidRPr="00890D13" w:rsidRDefault="003220E1" w:rsidP="00890D13">
            <w:pPr>
              <w:pStyle w:val="13"/>
            </w:pPr>
            <w:r w:rsidRPr="00890D13">
              <w:t>В</w:t>
            </w:r>
          </w:p>
        </w:tc>
        <w:tc>
          <w:tcPr>
            <w:tcW w:w="1418" w:type="dxa"/>
          </w:tcPr>
          <w:p w:rsidR="003220E1" w:rsidRPr="00890D13" w:rsidRDefault="003220E1" w:rsidP="00890D13">
            <w:pPr>
              <w:pStyle w:val="13"/>
            </w:pPr>
            <w:r w:rsidRPr="00890D13">
              <w:t>В</w:t>
            </w:r>
          </w:p>
        </w:tc>
        <w:tc>
          <w:tcPr>
            <w:tcW w:w="1417" w:type="dxa"/>
          </w:tcPr>
          <w:p w:rsidR="003220E1" w:rsidRPr="00890D13" w:rsidRDefault="003220E1" w:rsidP="00890D13">
            <w:pPr>
              <w:pStyle w:val="13"/>
            </w:pPr>
            <w:r w:rsidRPr="00890D13">
              <w:t>Б</w:t>
            </w:r>
          </w:p>
        </w:tc>
        <w:tc>
          <w:tcPr>
            <w:tcW w:w="1452" w:type="dxa"/>
          </w:tcPr>
          <w:p w:rsidR="003220E1" w:rsidRPr="00890D13" w:rsidRDefault="003220E1" w:rsidP="00890D13">
            <w:pPr>
              <w:pStyle w:val="13"/>
            </w:pPr>
            <w:r w:rsidRPr="00890D13">
              <w:t>Г</w:t>
            </w:r>
          </w:p>
        </w:tc>
        <w:tc>
          <w:tcPr>
            <w:tcW w:w="1560" w:type="dxa"/>
            <w:gridSpan w:val="2"/>
          </w:tcPr>
          <w:p w:rsidR="003220E1" w:rsidRPr="00890D13" w:rsidRDefault="003220E1" w:rsidP="00890D13">
            <w:pPr>
              <w:pStyle w:val="13"/>
            </w:pPr>
            <w:r w:rsidRPr="00890D13">
              <w:t>Б</w:t>
            </w:r>
          </w:p>
        </w:tc>
      </w:tr>
      <w:tr w:rsidR="003220E1" w:rsidRPr="00890D13" w:rsidTr="003220E1">
        <w:tc>
          <w:tcPr>
            <w:tcW w:w="534" w:type="dxa"/>
          </w:tcPr>
          <w:p w:rsidR="003220E1" w:rsidRPr="00890D13" w:rsidRDefault="003220E1" w:rsidP="00890D13">
            <w:pPr>
              <w:pStyle w:val="13"/>
              <w:ind w:left="-45" w:firstLine="30"/>
            </w:pPr>
            <w:r w:rsidRPr="00890D13">
              <w:t>35</w:t>
            </w:r>
          </w:p>
        </w:tc>
        <w:tc>
          <w:tcPr>
            <w:tcW w:w="1417" w:type="dxa"/>
          </w:tcPr>
          <w:p w:rsidR="003220E1" w:rsidRPr="00890D13" w:rsidRDefault="003220E1" w:rsidP="00890D13">
            <w:pPr>
              <w:pStyle w:val="13"/>
            </w:pPr>
            <w:r w:rsidRPr="00890D13">
              <w:t>А</w:t>
            </w:r>
          </w:p>
        </w:tc>
        <w:tc>
          <w:tcPr>
            <w:tcW w:w="1559" w:type="dxa"/>
          </w:tcPr>
          <w:p w:rsidR="003220E1" w:rsidRPr="00890D13" w:rsidRDefault="003220E1" w:rsidP="00890D13">
            <w:pPr>
              <w:pStyle w:val="13"/>
            </w:pPr>
            <w:r w:rsidRPr="00890D13">
              <w:t>Г</w:t>
            </w:r>
          </w:p>
        </w:tc>
        <w:tc>
          <w:tcPr>
            <w:tcW w:w="1418" w:type="dxa"/>
          </w:tcPr>
          <w:p w:rsidR="003220E1" w:rsidRPr="00890D13" w:rsidRDefault="003220E1" w:rsidP="00890D13">
            <w:pPr>
              <w:pStyle w:val="13"/>
            </w:pPr>
            <w:r w:rsidRPr="00890D13">
              <w:t>Г</w:t>
            </w:r>
          </w:p>
        </w:tc>
        <w:tc>
          <w:tcPr>
            <w:tcW w:w="1417" w:type="dxa"/>
          </w:tcPr>
          <w:p w:rsidR="003220E1" w:rsidRPr="00890D13" w:rsidRDefault="003220E1" w:rsidP="00890D13">
            <w:pPr>
              <w:pStyle w:val="13"/>
            </w:pPr>
            <w:r w:rsidRPr="00890D13">
              <w:t>А</w:t>
            </w:r>
          </w:p>
        </w:tc>
        <w:tc>
          <w:tcPr>
            <w:tcW w:w="1452" w:type="dxa"/>
          </w:tcPr>
          <w:p w:rsidR="003220E1" w:rsidRPr="00890D13" w:rsidRDefault="003220E1" w:rsidP="00890D13">
            <w:pPr>
              <w:pStyle w:val="13"/>
            </w:pPr>
            <w:r w:rsidRPr="00890D13">
              <w:t>А</w:t>
            </w:r>
          </w:p>
        </w:tc>
        <w:tc>
          <w:tcPr>
            <w:tcW w:w="1560" w:type="dxa"/>
            <w:gridSpan w:val="2"/>
          </w:tcPr>
          <w:p w:rsidR="003220E1" w:rsidRPr="00890D13" w:rsidRDefault="003220E1" w:rsidP="00890D13">
            <w:pPr>
              <w:pStyle w:val="13"/>
            </w:pPr>
            <w:r w:rsidRPr="00890D13">
              <w:t>Г</w:t>
            </w:r>
          </w:p>
        </w:tc>
      </w:tr>
      <w:tr w:rsidR="003220E1" w:rsidRPr="00890D13" w:rsidTr="003220E1">
        <w:tc>
          <w:tcPr>
            <w:tcW w:w="534" w:type="dxa"/>
          </w:tcPr>
          <w:p w:rsidR="003220E1" w:rsidRPr="00890D13" w:rsidRDefault="003220E1" w:rsidP="00890D13">
            <w:pPr>
              <w:pStyle w:val="13"/>
              <w:ind w:left="-45" w:firstLine="30"/>
            </w:pPr>
            <w:r w:rsidRPr="00890D13">
              <w:t>36</w:t>
            </w:r>
          </w:p>
        </w:tc>
        <w:tc>
          <w:tcPr>
            <w:tcW w:w="1417" w:type="dxa"/>
          </w:tcPr>
          <w:p w:rsidR="003220E1" w:rsidRPr="00890D13" w:rsidRDefault="003220E1" w:rsidP="00890D13">
            <w:pPr>
              <w:pStyle w:val="13"/>
            </w:pPr>
            <w:r w:rsidRPr="00890D13">
              <w:t>Б</w:t>
            </w:r>
          </w:p>
        </w:tc>
        <w:tc>
          <w:tcPr>
            <w:tcW w:w="1559" w:type="dxa"/>
          </w:tcPr>
          <w:p w:rsidR="003220E1" w:rsidRPr="00890D13" w:rsidRDefault="003220E1" w:rsidP="00890D13">
            <w:pPr>
              <w:pStyle w:val="13"/>
            </w:pPr>
            <w:r w:rsidRPr="00890D13">
              <w:t>Г</w:t>
            </w:r>
          </w:p>
        </w:tc>
        <w:tc>
          <w:tcPr>
            <w:tcW w:w="1418" w:type="dxa"/>
          </w:tcPr>
          <w:p w:rsidR="003220E1" w:rsidRPr="00890D13" w:rsidRDefault="003220E1" w:rsidP="00890D13">
            <w:pPr>
              <w:pStyle w:val="13"/>
            </w:pPr>
            <w:r w:rsidRPr="00890D13">
              <w:t>В</w:t>
            </w:r>
          </w:p>
        </w:tc>
        <w:tc>
          <w:tcPr>
            <w:tcW w:w="1417" w:type="dxa"/>
          </w:tcPr>
          <w:p w:rsidR="003220E1" w:rsidRPr="00890D13" w:rsidRDefault="003220E1" w:rsidP="00890D13">
            <w:pPr>
              <w:pStyle w:val="13"/>
            </w:pPr>
            <w:r w:rsidRPr="00890D13">
              <w:t>Г</w:t>
            </w:r>
          </w:p>
        </w:tc>
        <w:tc>
          <w:tcPr>
            <w:tcW w:w="1452" w:type="dxa"/>
          </w:tcPr>
          <w:p w:rsidR="003220E1" w:rsidRPr="00890D13" w:rsidRDefault="003220E1" w:rsidP="00890D13">
            <w:pPr>
              <w:pStyle w:val="13"/>
            </w:pPr>
            <w:r w:rsidRPr="00890D13">
              <w:t>В</w:t>
            </w:r>
          </w:p>
        </w:tc>
        <w:tc>
          <w:tcPr>
            <w:tcW w:w="1560" w:type="dxa"/>
            <w:gridSpan w:val="2"/>
          </w:tcPr>
          <w:p w:rsidR="003220E1" w:rsidRPr="00890D13" w:rsidRDefault="003220E1" w:rsidP="00890D13">
            <w:pPr>
              <w:pStyle w:val="13"/>
            </w:pPr>
            <w:r w:rsidRPr="00890D13">
              <w:t>Б</w:t>
            </w:r>
          </w:p>
        </w:tc>
      </w:tr>
      <w:tr w:rsidR="003220E1" w:rsidRPr="00890D13" w:rsidTr="003220E1">
        <w:tc>
          <w:tcPr>
            <w:tcW w:w="534" w:type="dxa"/>
          </w:tcPr>
          <w:p w:rsidR="003220E1" w:rsidRPr="00890D13" w:rsidRDefault="003220E1" w:rsidP="00890D13">
            <w:pPr>
              <w:pStyle w:val="13"/>
              <w:ind w:left="-45" w:firstLine="30"/>
            </w:pPr>
            <w:r w:rsidRPr="00890D13">
              <w:t>37</w:t>
            </w:r>
          </w:p>
        </w:tc>
        <w:tc>
          <w:tcPr>
            <w:tcW w:w="1417" w:type="dxa"/>
          </w:tcPr>
          <w:p w:rsidR="003220E1" w:rsidRPr="00890D13" w:rsidRDefault="003220E1" w:rsidP="00890D13">
            <w:pPr>
              <w:pStyle w:val="13"/>
            </w:pPr>
            <w:r w:rsidRPr="00890D13">
              <w:t>В</w:t>
            </w:r>
          </w:p>
        </w:tc>
        <w:tc>
          <w:tcPr>
            <w:tcW w:w="1559" w:type="dxa"/>
          </w:tcPr>
          <w:p w:rsidR="003220E1" w:rsidRPr="00890D13" w:rsidRDefault="003220E1" w:rsidP="00890D13">
            <w:pPr>
              <w:pStyle w:val="13"/>
            </w:pPr>
            <w:r w:rsidRPr="00890D13">
              <w:t>А</w:t>
            </w:r>
          </w:p>
        </w:tc>
        <w:tc>
          <w:tcPr>
            <w:tcW w:w="1418" w:type="dxa"/>
          </w:tcPr>
          <w:p w:rsidR="003220E1" w:rsidRPr="00890D13" w:rsidRDefault="003220E1" w:rsidP="00890D13">
            <w:pPr>
              <w:pStyle w:val="13"/>
            </w:pPr>
            <w:r w:rsidRPr="00890D13">
              <w:t>А</w:t>
            </w:r>
          </w:p>
        </w:tc>
        <w:tc>
          <w:tcPr>
            <w:tcW w:w="1417" w:type="dxa"/>
          </w:tcPr>
          <w:p w:rsidR="003220E1" w:rsidRPr="00890D13" w:rsidRDefault="003220E1" w:rsidP="00890D13">
            <w:pPr>
              <w:pStyle w:val="13"/>
            </w:pPr>
            <w:r w:rsidRPr="00890D13">
              <w:t>В</w:t>
            </w:r>
          </w:p>
        </w:tc>
        <w:tc>
          <w:tcPr>
            <w:tcW w:w="1452" w:type="dxa"/>
          </w:tcPr>
          <w:p w:rsidR="003220E1" w:rsidRPr="00890D13" w:rsidRDefault="003220E1" w:rsidP="00890D13">
            <w:pPr>
              <w:pStyle w:val="13"/>
            </w:pPr>
            <w:r w:rsidRPr="00890D13">
              <w:t>Г</w:t>
            </w:r>
          </w:p>
        </w:tc>
        <w:tc>
          <w:tcPr>
            <w:tcW w:w="1560" w:type="dxa"/>
            <w:gridSpan w:val="2"/>
          </w:tcPr>
          <w:p w:rsidR="003220E1" w:rsidRPr="00890D13" w:rsidRDefault="003220E1" w:rsidP="00890D13">
            <w:pPr>
              <w:pStyle w:val="13"/>
            </w:pPr>
            <w:r w:rsidRPr="00890D13">
              <w:t>А</w:t>
            </w:r>
          </w:p>
        </w:tc>
      </w:tr>
      <w:tr w:rsidR="003220E1" w:rsidRPr="00890D13" w:rsidTr="003220E1">
        <w:tc>
          <w:tcPr>
            <w:tcW w:w="534" w:type="dxa"/>
          </w:tcPr>
          <w:p w:rsidR="003220E1" w:rsidRPr="00890D13" w:rsidRDefault="003220E1" w:rsidP="00890D13">
            <w:pPr>
              <w:pStyle w:val="13"/>
              <w:ind w:left="-45" w:firstLine="30"/>
            </w:pPr>
            <w:r w:rsidRPr="00890D13">
              <w:t>38</w:t>
            </w:r>
          </w:p>
        </w:tc>
        <w:tc>
          <w:tcPr>
            <w:tcW w:w="1417" w:type="dxa"/>
          </w:tcPr>
          <w:p w:rsidR="003220E1" w:rsidRPr="00890D13" w:rsidRDefault="003220E1" w:rsidP="00890D13">
            <w:pPr>
              <w:pStyle w:val="13"/>
            </w:pPr>
            <w:r w:rsidRPr="00890D13">
              <w:t>В</w:t>
            </w:r>
          </w:p>
        </w:tc>
        <w:tc>
          <w:tcPr>
            <w:tcW w:w="1559" w:type="dxa"/>
          </w:tcPr>
          <w:p w:rsidR="003220E1" w:rsidRPr="00890D13" w:rsidRDefault="003220E1" w:rsidP="00890D13">
            <w:pPr>
              <w:pStyle w:val="13"/>
            </w:pPr>
            <w:r w:rsidRPr="00890D13">
              <w:t>Б</w:t>
            </w:r>
          </w:p>
        </w:tc>
        <w:tc>
          <w:tcPr>
            <w:tcW w:w="1418" w:type="dxa"/>
          </w:tcPr>
          <w:p w:rsidR="003220E1" w:rsidRPr="00890D13" w:rsidRDefault="003220E1" w:rsidP="00890D13">
            <w:pPr>
              <w:pStyle w:val="13"/>
            </w:pPr>
            <w:r w:rsidRPr="00890D13">
              <w:t>В</w:t>
            </w:r>
          </w:p>
        </w:tc>
        <w:tc>
          <w:tcPr>
            <w:tcW w:w="1417" w:type="dxa"/>
          </w:tcPr>
          <w:p w:rsidR="003220E1" w:rsidRPr="00890D13" w:rsidRDefault="003220E1" w:rsidP="00890D13">
            <w:pPr>
              <w:pStyle w:val="13"/>
            </w:pPr>
            <w:r w:rsidRPr="00890D13">
              <w:t>Б</w:t>
            </w:r>
          </w:p>
        </w:tc>
        <w:tc>
          <w:tcPr>
            <w:tcW w:w="1452" w:type="dxa"/>
          </w:tcPr>
          <w:p w:rsidR="003220E1" w:rsidRPr="00890D13" w:rsidRDefault="003220E1" w:rsidP="00890D13">
            <w:pPr>
              <w:pStyle w:val="13"/>
            </w:pPr>
            <w:r w:rsidRPr="00890D13">
              <w:t>А</w:t>
            </w:r>
          </w:p>
        </w:tc>
        <w:tc>
          <w:tcPr>
            <w:tcW w:w="1560" w:type="dxa"/>
            <w:gridSpan w:val="2"/>
          </w:tcPr>
          <w:p w:rsidR="003220E1" w:rsidRPr="00890D13" w:rsidRDefault="003220E1" w:rsidP="00890D13">
            <w:pPr>
              <w:pStyle w:val="13"/>
            </w:pPr>
            <w:r w:rsidRPr="00890D13">
              <w:t>Г</w:t>
            </w:r>
          </w:p>
        </w:tc>
      </w:tr>
      <w:tr w:rsidR="003220E1" w:rsidRPr="00890D13" w:rsidTr="003220E1">
        <w:tc>
          <w:tcPr>
            <w:tcW w:w="534" w:type="dxa"/>
          </w:tcPr>
          <w:p w:rsidR="003220E1" w:rsidRPr="00890D13" w:rsidRDefault="003220E1" w:rsidP="00890D13">
            <w:pPr>
              <w:pStyle w:val="13"/>
              <w:ind w:left="-45" w:firstLine="30"/>
            </w:pPr>
            <w:r w:rsidRPr="00890D13">
              <w:t>39</w:t>
            </w:r>
          </w:p>
        </w:tc>
        <w:tc>
          <w:tcPr>
            <w:tcW w:w="1417" w:type="dxa"/>
          </w:tcPr>
          <w:p w:rsidR="003220E1" w:rsidRPr="00890D13" w:rsidRDefault="003220E1" w:rsidP="00890D13">
            <w:pPr>
              <w:pStyle w:val="13"/>
            </w:pPr>
            <w:r w:rsidRPr="00890D13">
              <w:t>Г</w:t>
            </w:r>
          </w:p>
        </w:tc>
        <w:tc>
          <w:tcPr>
            <w:tcW w:w="1559" w:type="dxa"/>
          </w:tcPr>
          <w:p w:rsidR="003220E1" w:rsidRPr="00890D13" w:rsidRDefault="003220E1" w:rsidP="00890D13">
            <w:pPr>
              <w:pStyle w:val="13"/>
            </w:pPr>
            <w:r w:rsidRPr="00890D13">
              <w:t>Б</w:t>
            </w:r>
          </w:p>
        </w:tc>
        <w:tc>
          <w:tcPr>
            <w:tcW w:w="1418" w:type="dxa"/>
          </w:tcPr>
          <w:p w:rsidR="003220E1" w:rsidRPr="00890D13" w:rsidRDefault="003220E1" w:rsidP="00890D13">
            <w:pPr>
              <w:pStyle w:val="13"/>
            </w:pPr>
            <w:r w:rsidRPr="00890D13">
              <w:t>Б</w:t>
            </w:r>
          </w:p>
        </w:tc>
        <w:tc>
          <w:tcPr>
            <w:tcW w:w="1417" w:type="dxa"/>
          </w:tcPr>
          <w:p w:rsidR="003220E1" w:rsidRPr="00890D13" w:rsidRDefault="003220E1" w:rsidP="00890D13">
            <w:pPr>
              <w:pStyle w:val="13"/>
            </w:pPr>
            <w:r w:rsidRPr="00890D13">
              <w:t>А</w:t>
            </w:r>
          </w:p>
        </w:tc>
        <w:tc>
          <w:tcPr>
            <w:tcW w:w="1452" w:type="dxa"/>
          </w:tcPr>
          <w:p w:rsidR="003220E1" w:rsidRPr="00890D13" w:rsidRDefault="003220E1" w:rsidP="00890D13">
            <w:pPr>
              <w:pStyle w:val="13"/>
            </w:pPr>
            <w:r w:rsidRPr="00890D13">
              <w:t>Б</w:t>
            </w:r>
          </w:p>
        </w:tc>
        <w:tc>
          <w:tcPr>
            <w:tcW w:w="1560" w:type="dxa"/>
            <w:gridSpan w:val="2"/>
          </w:tcPr>
          <w:p w:rsidR="003220E1" w:rsidRPr="00890D13" w:rsidRDefault="003220E1" w:rsidP="00890D13">
            <w:pPr>
              <w:pStyle w:val="13"/>
            </w:pPr>
            <w:r w:rsidRPr="00890D13">
              <w:t>Б</w:t>
            </w:r>
          </w:p>
        </w:tc>
      </w:tr>
      <w:tr w:rsidR="003220E1" w:rsidRPr="00890D13" w:rsidTr="003220E1">
        <w:tc>
          <w:tcPr>
            <w:tcW w:w="534" w:type="dxa"/>
          </w:tcPr>
          <w:p w:rsidR="003220E1" w:rsidRPr="00890D13" w:rsidRDefault="003220E1" w:rsidP="00890D13">
            <w:pPr>
              <w:pStyle w:val="13"/>
              <w:ind w:left="-45" w:firstLine="30"/>
            </w:pPr>
            <w:r w:rsidRPr="00890D13">
              <w:t>40</w:t>
            </w:r>
          </w:p>
        </w:tc>
        <w:tc>
          <w:tcPr>
            <w:tcW w:w="1417" w:type="dxa"/>
          </w:tcPr>
          <w:p w:rsidR="003220E1" w:rsidRPr="00890D13" w:rsidRDefault="003220E1" w:rsidP="00890D13">
            <w:pPr>
              <w:pStyle w:val="13"/>
            </w:pPr>
            <w:r w:rsidRPr="00890D13">
              <w:t>Б</w:t>
            </w:r>
          </w:p>
        </w:tc>
        <w:tc>
          <w:tcPr>
            <w:tcW w:w="1559" w:type="dxa"/>
          </w:tcPr>
          <w:p w:rsidR="003220E1" w:rsidRPr="00890D13" w:rsidRDefault="003220E1" w:rsidP="00890D13">
            <w:pPr>
              <w:pStyle w:val="13"/>
            </w:pPr>
            <w:r w:rsidRPr="00890D13">
              <w:t>В</w:t>
            </w:r>
          </w:p>
        </w:tc>
        <w:tc>
          <w:tcPr>
            <w:tcW w:w="1418" w:type="dxa"/>
          </w:tcPr>
          <w:p w:rsidR="003220E1" w:rsidRPr="00890D13" w:rsidRDefault="003220E1" w:rsidP="00890D13">
            <w:pPr>
              <w:pStyle w:val="13"/>
            </w:pPr>
            <w:r w:rsidRPr="00890D13">
              <w:t>А</w:t>
            </w:r>
          </w:p>
        </w:tc>
        <w:tc>
          <w:tcPr>
            <w:tcW w:w="1417" w:type="dxa"/>
          </w:tcPr>
          <w:p w:rsidR="003220E1" w:rsidRPr="00890D13" w:rsidRDefault="003220E1" w:rsidP="00890D13">
            <w:pPr>
              <w:pStyle w:val="13"/>
            </w:pPr>
            <w:r w:rsidRPr="00890D13">
              <w:t>Б</w:t>
            </w:r>
          </w:p>
        </w:tc>
        <w:tc>
          <w:tcPr>
            <w:tcW w:w="1452" w:type="dxa"/>
          </w:tcPr>
          <w:p w:rsidR="003220E1" w:rsidRPr="00890D13" w:rsidRDefault="003220E1" w:rsidP="00890D13">
            <w:pPr>
              <w:pStyle w:val="13"/>
            </w:pPr>
            <w:r w:rsidRPr="00890D13">
              <w:t>В</w:t>
            </w:r>
          </w:p>
        </w:tc>
        <w:tc>
          <w:tcPr>
            <w:tcW w:w="1560" w:type="dxa"/>
            <w:gridSpan w:val="2"/>
          </w:tcPr>
          <w:p w:rsidR="003220E1" w:rsidRPr="00890D13" w:rsidRDefault="003220E1" w:rsidP="00890D13">
            <w:pPr>
              <w:pStyle w:val="13"/>
            </w:pPr>
            <w:r w:rsidRPr="00890D13">
              <w:t>Г</w:t>
            </w:r>
          </w:p>
        </w:tc>
      </w:tr>
      <w:tr w:rsidR="003220E1" w:rsidRPr="00890D13" w:rsidTr="003220E1">
        <w:tc>
          <w:tcPr>
            <w:tcW w:w="534" w:type="dxa"/>
          </w:tcPr>
          <w:p w:rsidR="003220E1" w:rsidRPr="00890D13" w:rsidRDefault="003220E1" w:rsidP="00890D13">
            <w:pPr>
              <w:pStyle w:val="13"/>
              <w:ind w:left="-45" w:firstLine="30"/>
            </w:pPr>
            <w:r w:rsidRPr="00890D13">
              <w:t>41</w:t>
            </w:r>
          </w:p>
        </w:tc>
        <w:tc>
          <w:tcPr>
            <w:tcW w:w="1417" w:type="dxa"/>
          </w:tcPr>
          <w:p w:rsidR="003220E1" w:rsidRPr="00890D13" w:rsidRDefault="003220E1" w:rsidP="00890D13">
            <w:pPr>
              <w:pStyle w:val="13"/>
            </w:pPr>
            <w:r w:rsidRPr="00890D13">
              <w:t>А</w:t>
            </w:r>
          </w:p>
        </w:tc>
        <w:tc>
          <w:tcPr>
            <w:tcW w:w="1559" w:type="dxa"/>
          </w:tcPr>
          <w:p w:rsidR="003220E1" w:rsidRPr="00890D13" w:rsidRDefault="003220E1" w:rsidP="00890D13">
            <w:pPr>
              <w:pStyle w:val="13"/>
            </w:pPr>
            <w:r w:rsidRPr="00890D13">
              <w:t>Б</w:t>
            </w:r>
          </w:p>
        </w:tc>
        <w:tc>
          <w:tcPr>
            <w:tcW w:w="1418" w:type="dxa"/>
          </w:tcPr>
          <w:p w:rsidR="003220E1" w:rsidRPr="00890D13" w:rsidRDefault="003220E1" w:rsidP="00890D13">
            <w:pPr>
              <w:pStyle w:val="13"/>
            </w:pPr>
            <w:r w:rsidRPr="00890D13">
              <w:t>Г</w:t>
            </w:r>
          </w:p>
        </w:tc>
        <w:tc>
          <w:tcPr>
            <w:tcW w:w="1417" w:type="dxa"/>
          </w:tcPr>
          <w:p w:rsidR="003220E1" w:rsidRPr="00890D13" w:rsidRDefault="003220E1" w:rsidP="00890D13">
            <w:pPr>
              <w:pStyle w:val="13"/>
            </w:pPr>
            <w:r w:rsidRPr="00890D13">
              <w:t>Б</w:t>
            </w:r>
          </w:p>
        </w:tc>
        <w:tc>
          <w:tcPr>
            <w:tcW w:w="1452" w:type="dxa"/>
          </w:tcPr>
          <w:p w:rsidR="003220E1" w:rsidRPr="00890D13" w:rsidRDefault="003220E1" w:rsidP="00890D13">
            <w:pPr>
              <w:pStyle w:val="13"/>
            </w:pPr>
            <w:r w:rsidRPr="00890D13">
              <w:t>А</w:t>
            </w:r>
          </w:p>
        </w:tc>
        <w:tc>
          <w:tcPr>
            <w:tcW w:w="1560" w:type="dxa"/>
            <w:gridSpan w:val="2"/>
          </w:tcPr>
          <w:p w:rsidR="003220E1" w:rsidRPr="00890D13" w:rsidRDefault="003220E1" w:rsidP="00890D13">
            <w:pPr>
              <w:pStyle w:val="13"/>
            </w:pPr>
            <w:r w:rsidRPr="00890D13">
              <w:t>В</w:t>
            </w:r>
          </w:p>
        </w:tc>
      </w:tr>
      <w:tr w:rsidR="003220E1" w:rsidRPr="00890D13" w:rsidTr="003220E1">
        <w:tc>
          <w:tcPr>
            <w:tcW w:w="534" w:type="dxa"/>
          </w:tcPr>
          <w:p w:rsidR="003220E1" w:rsidRPr="00890D13" w:rsidRDefault="003220E1" w:rsidP="00890D13">
            <w:pPr>
              <w:pStyle w:val="13"/>
              <w:ind w:left="-45" w:firstLine="30"/>
            </w:pPr>
            <w:r w:rsidRPr="00890D13">
              <w:t>42</w:t>
            </w:r>
          </w:p>
        </w:tc>
        <w:tc>
          <w:tcPr>
            <w:tcW w:w="1417" w:type="dxa"/>
          </w:tcPr>
          <w:p w:rsidR="003220E1" w:rsidRPr="00890D13" w:rsidRDefault="003220E1" w:rsidP="00890D13">
            <w:pPr>
              <w:pStyle w:val="13"/>
            </w:pPr>
            <w:r w:rsidRPr="00890D13">
              <w:t>А</w:t>
            </w:r>
          </w:p>
        </w:tc>
        <w:tc>
          <w:tcPr>
            <w:tcW w:w="1559" w:type="dxa"/>
          </w:tcPr>
          <w:p w:rsidR="003220E1" w:rsidRPr="00890D13" w:rsidRDefault="003220E1" w:rsidP="00890D13">
            <w:pPr>
              <w:pStyle w:val="13"/>
            </w:pPr>
            <w:r w:rsidRPr="00890D13">
              <w:t>Г</w:t>
            </w:r>
          </w:p>
        </w:tc>
        <w:tc>
          <w:tcPr>
            <w:tcW w:w="1418" w:type="dxa"/>
          </w:tcPr>
          <w:p w:rsidR="003220E1" w:rsidRPr="00890D13" w:rsidRDefault="003220E1" w:rsidP="00890D13">
            <w:pPr>
              <w:pStyle w:val="13"/>
            </w:pPr>
            <w:r w:rsidRPr="00890D13">
              <w:t>В</w:t>
            </w:r>
          </w:p>
        </w:tc>
        <w:tc>
          <w:tcPr>
            <w:tcW w:w="1417" w:type="dxa"/>
          </w:tcPr>
          <w:p w:rsidR="003220E1" w:rsidRPr="00890D13" w:rsidRDefault="003220E1" w:rsidP="00890D13">
            <w:pPr>
              <w:pStyle w:val="13"/>
            </w:pPr>
            <w:r w:rsidRPr="00890D13">
              <w:t>В</w:t>
            </w:r>
          </w:p>
        </w:tc>
        <w:tc>
          <w:tcPr>
            <w:tcW w:w="1452" w:type="dxa"/>
          </w:tcPr>
          <w:p w:rsidR="003220E1" w:rsidRPr="00890D13" w:rsidRDefault="003220E1" w:rsidP="00890D13">
            <w:pPr>
              <w:pStyle w:val="13"/>
            </w:pPr>
            <w:r w:rsidRPr="00890D13">
              <w:t>Б</w:t>
            </w:r>
          </w:p>
        </w:tc>
        <w:tc>
          <w:tcPr>
            <w:tcW w:w="1560" w:type="dxa"/>
            <w:gridSpan w:val="2"/>
          </w:tcPr>
          <w:p w:rsidR="003220E1" w:rsidRPr="00890D13" w:rsidRDefault="003220E1" w:rsidP="00890D13">
            <w:pPr>
              <w:pStyle w:val="13"/>
            </w:pPr>
            <w:r w:rsidRPr="00890D13">
              <w:t>Б</w:t>
            </w:r>
          </w:p>
        </w:tc>
      </w:tr>
      <w:tr w:rsidR="003220E1" w:rsidRPr="00890D13" w:rsidTr="003220E1">
        <w:tc>
          <w:tcPr>
            <w:tcW w:w="534" w:type="dxa"/>
          </w:tcPr>
          <w:p w:rsidR="003220E1" w:rsidRPr="00890D13" w:rsidRDefault="003220E1" w:rsidP="00890D13">
            <w:pPr>
              <w:pStyle w:val="13"/>
              <w:ind w:left="-45" w:firstLine="30"/>
            </w:pPr>
            <w:r w:rsidRPr="00890D13">
              <w:t>43</w:t>
            </w:r>
          </w:p>
        </w:tc>
        <w:tc>
          <w:tcPr>
            <w:tcW w:w="1417" w:type="dxa"/>
          </w:tcPr>
          <w:p w:rsidR="003220E1" w:rsidRPr="00890D13" w:rsidRDefault="003220E1" w:rsidP="00890D13">
            <w:pPr>
              <w:pStyle w:val="13"/>
            </w:pPr>
            <w:r w:rsidRPr="00890D13">
              <w:t>Г</w:t>
            </w:r>
          </w:p>
        </w:tc>
        <w:tc>
          <w:tcPr>
            <w:tcW w:w="1559" w:type="dxa"/>
          </w:tcPr>
          <w:p w:rsidR="003220E1" w:rsidRPr="00890D13" w:rsidRDefault="003220E1" w:rsidP="00890D13">
            <w:pPr>
              <w:pStyle w:val="13"/>
            </w:pPr>
            <w:r w:rsidRPr="00890D13">
              <w:t>А</w:t>
            </w:r>
          </w:p>
        </w:tc>
        <w:tc>
          <w:tcPr>
            <w:tcW w:w="1418" w:type="dxa"/>
          </w:tcPr>
          <w:p w:rsidR="003220E1" w:rsidRPr="00890D13" w:rsidRDefault="003220E1" w:rsidP="00890D13">
            <w:pPr>
              <w:pStyle w:val="13"/>
            </w:pPr>
            <w:r w:rsidRPr="00890D13">
              <w:t>Б</w:t>
            </w:r>
          </w:p>
        </w:tc>
        <w:tc>
          <w:tcPr>
            <w:tcW w:w="1417" w:type="dxa"/>
          </w:tcPr>
          <w:p w:rsidR="003220E1" w:rsidRPr="00890D13" w:rsidRDefault="003220E1" w:rsidP="00890D13">
            <w:pPr>
              <w:pStyle w:val="13"/>
            </w:pPr>
            <w:r w:rsidRPr="00890D13">
              <w:t>Г</w:t>
            </w:r>
          </w:p>
        </w:tc>
        <w:tc>
          <w:tcPr>
            <w:tcW w:w="1452" w:type="dxa"/>
          </w:tcPr>
          <w:p w:rsidR="003220E1" w:rsidRPr="00890D13" w:rsidRDefault="003220E1" w:rsidP="00890D13">
            <w:pPr>
              <w:pStyle w:val="13"/>
            </w:pPr>
            <w:r w:rsidRPr="00890D13">
              <w:t>А</w:t>
            </w:r>
          </w:p>
        </w:tc>
        <w:tc>
          <w:tcPr>
            <w:tcW w:w="1560" w:type="dxa"/>
            <w:gridSpan w:val="2"/>
          </w:tcPr>
          <w:p w:rsidR="003220E1" w:rsidRPr="00890D13" w:rsidRDefault="003220E1" w:rsidP="00890D13">
            <w:pPr>
              <w:pStyle w:val="13"/>
            </w:pPr>
            <w:r w:rsidRPr="00890D13">
              <w:t>А</w:t>
            </w:r>
          </w:p>
        </w:tc>
      </w:tr>
      <w:tr w:rsidR="003220E1" w:rsidRPr="00890D13" w:rsidTr="003220E1">
        <w:tc>
          <w:tcPr>
            <w:tcW w:w="534" w:type="dxa"/>
          </w:tcPr>
          <w:p w:rsidR="003220E1" w:rsidRPr="00890D13" w:rsidRDefault="003220E1" w:rsidP="00890D13">
            <w:pPr>
              <w:pStyle w:val="13"/>
              <w:ind w:left="-45" w:firstLine="30"/>
            </w:pPr>
            <w:r w:rsidRPr="00890D13">
              <w:t>44</w:t>
            </w:r>
          </w:p>
        </w:tc>
        <w:tc>
          <w:tcPr>
            <w:tcW w:w="1417" w:type="dxa"/>
          </w:tcPr>
          <w:p w:rsidR="003220E1" w:rsidRPr="00890D13" w:rsidRDefault="003220E1" w:rsidP="00890D13">
            <w:pPr>
              <w:pStyle w:val="13"/>
            </w:pPr>
            <w:r w:rsidRPr="00890D13">
              <w:t>Б</w:t>
            </w:r>
          </w:p>
        </w:tc>
        <w:tc>
          <w:tcPr>
            <w:tcW w:w="1559" w:type="dxa"/>
          </w:tcPr>
          <w:p w:rsidR="003220E1" w:rsidRPr="00890D13" w:rsidRDefault="003220E1" w:rsidP="00890D13">
            <w:pPr>
              <w:pStyle w:val="13"/>
            </w:pPr>
            <w:r w:rsidRPr="00890D13">
              <w:t>В</w:t>
            </w:r>
          </w:p>
        </w:tc>
        <w:tc>
          <w:tcPr>
            <w:tcW w:w="1418" w:type="dxa"/>
          </w:tcPr>
          <w:p w:rsidR="003220E1" w:rsidRPr="00890D13" w:rsidRDefault="003220E1" w:rsidP="00890D13">
            <w:pPr>
              <w:pStyle w:val="13"/>
            </w:pPr>
            <w:r w:rsidRPr="00890D13">
              <w:t>Г</w:t>
            </w:r>
          </w:p>
        </w:tc>
        <w:tc>
          <w:tcPr>
            <w:tcW w:w="1417" w:type="dxa"/>
          </w:tcPr>
          <w:p w:rsidR="003220E1" w:rsidRPr="00890D13" w:rsidRDefault="003220E1" w:rsidP="00890D13">
            <w:pPr>
              <w:pStyle w:val="13"/>
            </w:pPr>
            <w:r w:rsidRPr="00890D13">
              <w:t>В</w:t>
            </w:r>
          </w:p>
        </w:tc>
        <w:tc>
          <w:tcPr>
            <w:tcW w:w="1452" w:type="dxa"/>
          </w:tcPr>
          <w:p w:rsidR="003220E1" w:rsidRPr="00890D13" w:rsidRDefault="003220E1" w:rsidP="00890D13">
            <w:pPr>
              <w:pStyle w:val="13"/>
            </w:pPr>
            <w:r w:rsidRPr="00890D13">
              <w:t>Б</w:t>
            </w:r>
          </w:p>
        </w:tc>
        <w:tc>
          <w:tcPr>
            <w:tcW w:w="1560" w:type="dxa"/>
            <w:gridSpan w:val="2"/>
          </w:tcPr>
          <w:p w:rsidR="003220E1" w:rsidRPr="00890D13" w:rsidRDefault="003220E1" w:rsidP="00890D13">
            <w:pPr>
              <w:pStyle w:val="13"/>
            </w:pPr>
            <w:r w:rsidRPr="00890D13">
              <w:t>Б</w:t>
            </w:r>
          </w:p>
        </w:tc>
      </w:tr>
      <w:tr w:rsidR="003220E1" w:rsidRPr="00890D13" w:rsidTr="003220E1">
        <w:tc>
          <w:tcPr>
            <w:tcW w:w="534" w:type="dxa"/>
          </w:tcPr>
          <w:p w:rsidR="003220E1" w:rsidRPr="00890D13" w:rsidRDefault="003220E1" w:rsidP="00890D13">
            <w:pPr>
              <w:pStyle w:val="13"/>
              <w:ind w:left="-45" w:firstLine="30"/>
            </w:pPr>
            <w:r w:rsidRPr="00890D13">
              <w:t>45</w:t>
            </w:r>
          </w:p>
        </w:tc>
        <w:tc>
          <w:tcPr>
            <w:tcW w:w="1417" w:type="dxa"/>
          </w:tcPr>
          <w:p w:rsidR="003220E1" w:rsidRPr="00890D13" w:rsidRDefault="003220E1" w:rsidP="00890D13">
            <w:pPr>
              <w:pStyle w:val="13"/>
            </w:pPr>
            <w:r w:rsidRPr="00890D13">
              <w:t>А</w:t>
            </w:r>
          </w:p>
        </w:tc>
        <w:tc>
          <w:tcPr>
            <w:tcW w:w="1559" w:type="dxa"/>
          </w:tcPr>
          <w:p w:rsidR="003220E1" w:rsidRPr="00890D13" w:rsidRDefault="003220E1" w:rsidP="00890D13">
            <w:pPr>
              <w:pStyle w:val="13"/>
            </w:pPr>
            <w:r w:rsidRPr="00890D13">
              <w:t>Г</w:t>
            </w:r>
          </w:p>
        </w:tc>
        <w:tc>
          <w:tcPr>
            <w:tcW w:w="1418" w:type="dxa"/>
          </w:tcPr>
          <w:p w:rsidR="003220E1" w:rsidRPr="00890D13" w:rsidRDefault="003220E1" w:rsidP="00890D13">
            <w:pPr>
              <w:pStyle w:val="13"/>
            </w:pPr>
            <w:r w:rsidRPr="00890D13">
              <w:t>В</w:t>
            </w:r>
          </w:p>
        </w:tc>
        <w:tc>
          <w:tcPr>
            <w:tcW w:w="1417" w:type="dxa"/>
          </w:tcPr>
          <w:p w:rsidR="003220E1" w:rsidRPr="00890D13" w:rsidRDefault="003220E1" w:rsidP="00890D13">
            <w:pPr>
              <w:pStyle w:val="13"/>
            </w:pPr>
            <w:r w:rsidRPr="00890D13">
              <w:t>А</w:t>
            </w:r>
          </w:p>
        </w:tc>
        <w:tc>
          <w:tcPr>
            <w:tcW w:w="1452" w:type="dxa"/>
          </w:tcPr>
          <w:p w:rsidR="003220E1" w:rsidRPr="00890D13" w:rsidRDefault="003220E1" w:rsidP="00890D13">
            <w:pPr>
              <w:pStyle w:val="13"/>
            </w:pPr>
            <w:r w:rsidRPr="00890D13">
              <w:t>Г</w:t>
            </w:r>
          </w:p>
        </w:tc>
        <w:tc>
          <w:tcPr>
            <w:tcW w:w="1560" w:type="dxa"/>
            <w:gridSpan w:val="2"/>
          </w:tcPr>
          <w:p w:rsidR="003220E1" w:rsidRPr="00890D13" w:rsidRDefault="003220E1" w:rsidP="00890D13">
            <w:pPr>
              <w:pStyle w:val="13"/>
            </w:pPr>
            <w:r w:rsidRPr="00890D13">
              <w:t>Г</w:t>
            </w:r>
          </w:p>
        </w:tc>
      </w:tr>
      <w:tr w:rsidR="003220E1" w:rsidRPr="00890D13" w:rsidTr="003220E1">
        <w:trPr>
          <w:trHeight w:val="829"/>
        </w:trPr>
        <w:tc>
          <w:tcPr>
            <w:tcW w:w="534" w:type="dxa"/>
          </w:tcPr>
          <w:p w:rsidR="003220E1" w:rsidRPr="00890D13" w:rsidRDefault="003220E1" w:rsidP="00890D13">
            <w:pPr>
              <w:pStyle w:val="13"/>
              <w:ind w:left="-45" w:firstLine="30"/>
            </w:pPr>
            <w:r w:rsidRPr="00890D13">
              <w:t>46</w:t>
            </w:r>
          </w:p>
        </w:tc>
        <w:tc>
          <w:tcPr>
            <w:tcW w:w="1417" w:type="dxa"/>
          </w:tcPr>
          <w:p w:rsidR="003220E1" w:rsidRPr="00890D13" w:rsidRDefault="003220E1" w:rsidP="00890D13">
            <w:pPr>
              <w:pStyle w:val="13"/>
            </w:pPr>
            <w:r w:rsidRPr="00890D13">
              <w:t>Раздробленность</w:t>
            </w:r>
          </w:p>
          <w:p w:rsidR="003220E1" w:rsidRPr="00890D13" w:rsidRDefault="003220E1" w:rsidP="00890D13">
            <w:pPr>
              <w:pStyle w:val="13"/>
            </w:pPr>
          </w:p>
        </w:tc>
        <w:tc>
          <w:tcPr>
            <w:tcW w:w="1559" w:type="dxa"/>
          </w:tcPr>
          <w:p w:rsidR="003220E1" w:rsidRPr="00890D13" w:rsidRDefault="003220E1" w:rsidP="00890D13">
            <w:pPr>
              <w:pStyle w:val="13"/>
            </w:pPr>
            <w:r w:rsidRPr="00890D13">
              <w:t>Колонизация</w:t>
            </w:r>
          </w:p>
        </w:tc>
        <w:tc>
          <w:tcPr>
            <w:tcW w:w="1418" w:type="dxa"/>
          </w:tcPr>
          <w:p w:rsidR="003220E1" w:rsidRPr="00890D13" w:rsidRDefault="003220E1" w:rsidP="00890D13">
            <w:pPr>
              <w:pStyle w:val="13"/>
            </w:pPr>
            <w:r w:rsidRPr="00890D13">
              <w:t>Князь Даниил</w:t>
            </w:r>
          </w:p>
        </w:tc>
        <w:tc>
          <w:tcPr>
            <w:tcW w:w="1417" w:type="dxa"/>
          </w:tcPr>
          <w:p w:rsidR="003220E1" w:rsidRPr="00890D13" w:rsidRDefault="003220E1" w:rsidP="00890D13">
            <w:pPr>
              <w:pStyle w:val="13"/>
              <w:rPr>
                <w:lang w:val="en-US"/>
              </w:rPr>
            </w:pPr>
            <w:r w:rsidRPr="00890D13">
              <w:t xml:space="preserve">Петр </w:t>
            </w:r>
            <w:r w:rsidRPr="00890D13">
              <w:rPr>
                <w:lang w:val="en-US"/>
              </w:rPr>
              <w:t>I</w:t>
            </w:r>
          </w:p>
        </w:tc>
        <w:tc>
          <w:tcPr>
            <w:tcW w:w="1452" w:type="dxa"/>
          </w:tcPr>
          <w:p w:rsidR="003220E1" w:rsidRPr="00890D13" w:rsidRDefault="003220E1" w:rsidP="00890D13">
            <w:pPr>
              <w:pStyle w:val="13"/>
            </w:pPr>
            <w:r w:rsidRPr="00890D13">
              <w:t>Табель о рангах</w:t>
            </w:r>
          </w:p>
        </w:tc>
        <w:tc>
          <w:tcPr>
            <w:tcW w:w="1560" w:type="dxa"/>
            <w:gridSpan w:val="2"/>
          </w:tcPr>
          <w:p w:rsidR="003220E1" w:rsidRPr="00890D13" w:rsidRDefault="003220E1" w:rsidP="00890D13">
            <w:pPr>
              <w:pStyle w:val="13"/>
            </w:pPr>
            <w:r w:rsidRPr="00890D13">
              <w:t>Кириллица</w:t>
            </w:r>
          </w:p>
        </w:tc>
      </w:tr>
      <w:tr w:rsidR="003220E1" w:rsidRPr="00890D13" w:rsidTr="003220E1">
        <w:trPr>
          <w:trHeight w:val="699"/>
        </w:trPr>
        <w:tc>
          <w:tcPr>
            <w:tcW w:w="534" w:type="dxa"/>
          </w:tcPr>
          <w:p w:rsidR="003220E1" w:rsidRPr="00890D13" w:rsidRDefault="003220E1" w:rsidP="00890D13">
            <w:pPr>
              <w:pStyle w:val="13"/>
              <w:ind w:left="-45" w:firstLine="30"/>
            </w:pPr>
            <w:r w:rsidRPr="00890D13">
              <w:t>47</w:t>
            </w:r>
          </w:p>
        </w:tc>
        <w:tc>
          <w:tcPr>
            <w:tcW w:w="1417" w:type="dxa"/>
          </w:tcPr>
          <w:p w:rsidR="003220E1" w:rsidRPr="00890D13" w:rsidRDefault="003220E1" w:rsidP="00890D13">
            <w:pPr>
              <w:pStyle w:val="13"/>
            </w:pPr>
            <w:r w:rsidRPr="00890D13">
              <w:t>либеральные</w:t>
            </w:r>
          </w:p>
        </w:tc>
        <w:tc>
          <w:tcPr>
            <w:tcW w:w="1559" w:type="dxa"/>
          </w:tcPr>
          <w:p w:rsidR="003220E1" w:rsidRPr="00890D13" w:rsidRDefault="003220E1" w:rsidP="00890D13">
            <w:pPr>
              <w:pStyle w:val="13"/>
            </w:pPr>
            <w:r w:rsidRPr="00890D13">
              <w:t>СЭВ</w:t>
            </w:r>
          </w:p>
        </w:tc>
        <w:tc>
          <w:tcPr>
            <w:tcW w:w="1418" w:type="dxa"/>
          </w:tcPr>
          <w:p w:rsidR="003220E1" w:rsidRPr="00890D13" w:rsidRDefault="003220E1" w:rsidP="00890D13">
            <w:pPr>
              <w:pStyle w:val="13"/>
            </w:pPr>
            <w:r w:rsidRPr="00890D13">
              <w:t>Военный коммунизм</w:t>
            </w:r>
          </w:p>
        </w:tc>
        <w:tc>
          <w:tcPr>
            <w:tcW w:w="1417" w:type="dxa"/>
          </w:tcPr>
          <w:p w:rsidR="003220E1" w:rsidRPr="00890D13" w:rsidRDefault="003220E1" w:rsidP="00890D13">
            <w:pPr>
              <w:pStyle w:val="13"/>
            </w:pPr>
            <w:r w:rsidRPr="00890D13">
              <w:t>застой</w:t>
            </w:r>
          </w:p>
        </w:tc>
        <w:tc>
          <w:tcPr>
            <w:tcW w:w="1452" w:type="dxa"/>
          </w:tcPr>
          <w:p w:rsidR="003220E1" w:rsidRPr="00890D13" w:rsidRDefault="003220E1" w:rsidP="00890D13">
            <w:pPr>
              <w:pStyle w:val="13"/>
            </w:pPr>
            <w:r w:rsidRPr="00890D13">
              <w:t>Буржуазно-демократическая</w:t>
            </w:r>
          </w:p>
        </w:tc>
        <w:tc>
          <w:tcPr>
            <w:tcW w:w="1560" w:type="dxa"/>
            <w:gridSpan w:val="2"/>
          </w:tcPr>
          <w:p w:rsidR="003220E1" w:rsidRPr="00890D13" w:rsidRDefault="003220E1" w:rsidP="00890D13">
            <w:pPr>
              <w:pStyle w:val="13"/>
              <w:rPr>
                <w:lang w:val="en-US"/>
              </w:rPr>
            </w:pPr>
            <w:r w:rsidRPr="00890D13">
              <w:rPr>
                <w:lang w:val="en-US"/>
              </w:rPr>
              <w:t>XXVIII</w:t>
            </w:r>
          </w:p>
        </w:tc>
      </w:tr>
      <w:tr w:rsidR="003220E1" w:rsidRPr="00890D13" w:rsidTr="003220E1">
        <w:trPr>
          <w:trHeight w:val="695"/>
        </w:trPr>
        <w:tc>
          <w:tcPr>
            <w:tcW w:w="534" w:type="dxa"/>
          </w:tcPr>
          <w:p w:rsidR="003220E1" w:rsidRPr="00890D13" w:rsidRDefault="003220E1" w:rsidP="00890D13">
            <w:pPr>
              <w:pStyle w:val="13"/>
              <w:ind w:left="-45" w:firstLine="30"/>
            </w:pPr>
            <w:r w:rsidRPr="00890D13">
              <w:t>48</w:t>
            </w:r>
          </w:p>
        </w:tc>
        <w:tc>
          <w:tcPr>
            <w:tcW w:w="1417" w:type="dxa"/>
          </w:tcPr>
          <w:p w:rsidR="003220E1" w:rsidRPr="00890D13" w:rsidRDefault="003220E1" w:rsidP="00890D13">
            <w:pPr>
              <w:pStyle w:val="13"/>
            </w:pPr>
            <w:r w:rsidRPr="00890D13">
              <w:t>Ответ-рассуждение</w:t>
            </w:r>
          </w:p>
        </w:tc>
        <w:tc>
          <w:tcPr>
            <w:tcW w:w="1559" w:type="dxa"/>
          </w:tcPr>
          <w:p w:rsidR="003220E1" w:rsidRPr="00890D13" w:rsidRDefault="003220E1" w:rsidP="00890D13">
            <w:pPr>
              <w:pStyle w:val="13"/>
            </w:pPr>
            <w:r w:rsidRPr="00890D13">
              <w:t>Ответ-рассуждение</w:t>
            </w:r>
          </w:p>
        </w:tc>
        <w:tc>
          <w:tcPr>
            <w:tcW w:w="1418" w:type="dxa"/>
          </w:tcPr>
          <w:p w:rsidR="003220E1" w:rsidRPr="00890D13" w:rsidRDefault="003220E1" w:rsidP="00890D13">
            <w:pPr>
              <w:pStyle w:val="13"/>
            </w:pPr>
            <w:r w:rsidRPr="00890D13">
              <w:t>Ответ-рассуждение</w:t>
            </w:r>
          </w:p>
        </w:tc>
        <w:tc>
          <w:tcPr>
            <w:tcW w:w="1417" w:type="dxa"/>
          </w:tcPr>
          <w:p w:rsidR="003220E1" w:rsidRPr="00890D13" w:rsidRDefault="003220E1" w:rsidP="00890D13">
            <w:pPr>
              <w:pStyle w:val="13"/>
            </w:pPr>
            <w:r w:rsidRPr="00890D13">
              <w:t>Ответ-рассуждение</w:t>
            </w:r>
          </w:p>
        </w:tc>
        <w:tc>
          <w:tcPr>
            <w:tcW w:w="1452" w:type="dxa"/>
          </w:tcPr>
          <w:p w:rsidR="003220E1" w:rsidRPr="00890D13" w:rsidRDefault="003220E1" w:rsidP="00890D13">
            <w:pPr>
              <w:pStyle w:val="13"/>
            </w:pPr>
            <w:r w:rsidRPr="00890D13">
              <w:t>Ответ-рассуждение</w:t>
            </w:r>
          </w:p>
        </w:tc>
        <w:tc>
          <w:tcPr>
            <w:tcW w:w="1560" w:type="dxa"/>
            <w:gridSpan w:val="2"/>
          </w:tcPr>
          <w:p w:rsidR="003220E1" w:rsidRPr="00890D13" w:rsidRDefault="003220E1" w:rsidP="00890D13">
            <w:pPr>
              <w:pStyle w:val="13"/>
            </w:pPr>
            <w:r w:rsidRPr="00890D13">
              <w:t>Ответ-рассуждение</w:t>
            </w:r>
          </w:p>
        </w:tc>
      </w:tr>
      <w:tr w:rsidR="003220E1" w:rsidRPr="00890D13" w:rsidTr="003220E1">
        <w:trPr>
          <w:trHeight w:val="704"/>
        </w:trPr>
        <w:tc>
          <w:tcPr>
            <w:tcW w:w="534" w:type="dxa"/>
          </w:tcPr>
          <w:p w:rsidR="003220E1" w:rsidRPr="00890D13" w:rsidRDefault="003220E1" w:rsidP="00890D13">
            <w:pPr>
              <w:pStyle w:val="13"/>
              <w:ind w:left="-45" w:firstLine="30"/>
            </w:pPr>
            <w:r w:rsidRPr="00890D13">
              <w:t>49</w:t>
            </w:r>
          </w:p>
        </w:tc>
        <w:tc>
          <w:tcPr>
            <w:tcW w:w="1417" w:type="dxa"/>
          </w:tcPr>
          <w:p w:rsidR="003220E1" w:rsidRPr="00890D13" w:rsidRDefault="003220E1" w:rsidP="00890D13">
            <w:pPr>
              <w:pStyle w:val="13"/>
            </w:pPr>
            <w:r w:rsidRPr="00890D13">
              <w:t>Ответ-рассуждение</w:t>
            </w:r>
          </w:p>
        </w:tc>
        <w:tc>
          <w:tcPr>
            <w:tcW w:w="1559" w:type="dxa"/>
          </w:tcPr>
          <w:p w:rsidR="003220E1" w:rsidRPr="00890D13" w:rsidRDefault="003220E1" w:rsidP="00890D13">
            <w:pPr>
              <w:pStyle w:val="13"/>
            </w:pPr>
            <w:r w:rsidRPr="00890D13">
              <w:t>Ответ-рассуждение</w:t>
            </w:r>
          </w:p>
        </w:tc>
        <w:tc>
          <w:tcPr>
            <w:tcW w:w="1418" w:type="dxa"/>
          </w:tcPr>
          <w:p w:rsidR="003220E1" w:rsidRPr="00890D13" w:rsidRDefault="003220E1" w:rsidP="00890D13">
            <w:pPr>
              <w:pStyle w:val="13"/>
            </w:pPr>
            <w:r w:rsidRPr="00890D13">
              <w:t>Ответ-рассуждение</w:t>
            </w:r>
          </w:p>
        </w:tc>
        <w:tc>
          <w:tcPr>
            <w:tcW w:w="1417" w:type="dxa"/>
          </w:tcPr>
          <w:p w:rsidR="003220E1" w:rsidRPr="00890D13" w:rsidRDefault="003220E1" w:rsidP="00890D13">
            <w:pPr>
              <w:pStyle w:val="13"/>
            </w:pPr>
            <w:r w:rsidRPr="00890D13">
              <w:t>Ответ-рассуждение</w:t>
            </w:r>
          </w:p>
        </w:tc>
        <w:tc>
          <w:tcPr>
            <w:tcW w:w="1452" w:type="dxa"/>
          </w:tcPr>
          <w:p w:rsidR="003220E1" w:rsidRPr="00890D13" w:rsidRDefault="003220E1" w:rsidP="00890D13">
            <w:pPr>
              <w:pStyle w:val="13"/>
            </w:pPr>
            <w:r w:rsidRPr="00890D13">
              <w:t>Ответ-рассуждение</w:t>
            </w:r>
          </w:p>
        </w:tc>
        <w:tc>
          <w:tcPr>
            <w:tcW w:w="1560" w:type="dxa"/>
            <w:gridSpan w:val="2"/>
          </w:tcPr>
          <w:p w:rsidR="003220E1" w:rsidRPr="00890D13" w:rsidRDefault="003220E1" w:rsidP="00890D13">
            <w:pPr>
              <w:pStyle w:val="13"/>
            </w:pPr>
            <w:r w:rsidRPr="00890D13">
              <w:t>Ответ-рассуждение</w:t>
            </w:r>
          </w:p>
        </w:tc>
      </w:tr>
      <w:tr w:rsidR="003220E1" w:rsidRPr="00890D13" w:rsidTr="003220E1">
        <w:trPr>
          <w:trHeight w:val="780"/>
        </w:trPr>
        <w:tc>
          <w:tcPr>
            <w:tcW w:w="534" w:type="dxa"/>
          </w:tcPr>
          <w:p w:rsidR="003220E1" w:rsidRPr="00890D13" w:rsidRDefault="003220E1" w:rsidP="00890D13">
            <w:pPr>
              <w:pStyle w:val="13"/>
              <w:ind w:left="-45" w:firstLine="30"/>
            </w:pPr>
            <w:r w:rsidRPr="00890D13">
              <w:t>50</w:t>
            </w:r>
          </w:p>
        </w:tc>
        <w:tc>
          <w:tcPr>
            <w:tcW w:w="1417" w:type="dxa"/>
          </w:tcPr>
          <w:p w:rsidR="003220E1" w:rsidRPr="00890D13" w:rsidRDefault="003220E1" w:rsidP="00890D13">
            <w:pPr>
              <w:pStyle w:val="13"/>
            </w:pPr>
            <w:r w:rsidRPr="00890D13">
              <w:t>Ответ-рассуждение</w:t>
            </w:r>
          </w:p>
        </w:tc>
        <w:tc>
          <w:tcPr>
            <w:tcW w:w="1559" w:type="dxa"/>
          </w:tcPr>
          <w:p w:rsidR="003220E1" w:rsidRPr="00890D13" w:rsidRDefault="003220E1" w:rsidP="00890D13">
            <w:pPr>
              <w:pStyle w:val="13"/>
            </w:pPr>
            <w:r w:rsidRPr="00890D13">
              <w:t>Ответ-рассуждение</w:t>
            </w:r>
          </w:p>
        </w:tc>
        <w:tc>
          <w:tcPr>
            <w:tcW w:w="1418" w:type="dxa"/>
          </w:tcPr>
          <w:p w:rsidR="003220E1" w:rsidRPr="00890D13" w:rsidRDefault="003220E1" w:rsidP="00890D13">
            <w:pPr>
              <w:pStyle w:val="13"/>
            </w:pPr>
            <w:r w:rsidRPr="00890D13">
              <w:t>Ответ-рассуждение</w:t>
            </w:r>
          </w:p>
        </w:tc>
        <w:tc>
          <w:tcPr>
            <w:tcW w:w="1417" w:type="dxa"/>
          </w:tcPr>
          <w:p w:rsidR="003220E1" w:rsidRPr="00890D13" w:rsidRDefault="003220E1" w:rsidP="00890D13">
            <w:pPr>
              <w:pStyle w:val="13"/>
            </w:pPr>
            <w:r w:rsidRPr="00890D13">
              <w:t>Ответ-рассуждение</w:t>
            </w:r>
          </w:p>
        </w:tc>
        <w:tc>
          <w:tcPr>
            <w:tcW w:w="1452" w:type="dxa"/>
          </w:tcPr>
          <w:p w:rsidR="003220E1" w:rsidRPr="00890D13" w:rsidRDefault="003220E1" w:rsidP="00890D13">
            <w:pPr>
              <w:pStyle w:val="13"/>
            </w:pPr>
            <w:r w:rsidRPr="00890D13">
              <w:t>Ответ-рассуждение</w:t>
            </w:r>
          </w:p>
        </w:tc>
        <w:tc>
          <w:tcPr>
            <w:tcW w:w="1560" w:type="dxa"/>
            <w:gridSpan w:val="2"/>
          </w:tcPr>
          <w:p w:rsidR="003220E1" w:rsidRPr="00890D13" w:rsidRDefault="003220E1" w:rsidP="00890D13">
            <w:pPr>
              <w:pStyle w:val="13"/>
            </w:pPr>
            <w:r w:rsidRPr="00890D13">
              <w:t>Ответ-рассуждение</w:t>
            </w:r>
          </w:p>
        </w:tc>
      </w:tr>
    </w:tbl>
    <w:p w:rsidR="003220E1" w:rsidRPr="00890D13" w:rsidRDefault="003220E1" w:rsidP="00890D13">
      <w:pPr>
        <w:pStyle w:val="13"/>
      </w:pPr>
    </w:p>
    <w:p w:rsidR="00B46007" w:rsidRPr="00890D13" w:rsidRDefault="00B46007" w:rsidP="00890D13">
      <w:pPr>
        <w:pStyle w:val="13"/>
        <w:rPr>
          <w:sz w:val="28"/>
          <w:szCs w:val="28"/>
        </w:rPr>
      </w:pPr>
    </w:p>
    <w:p w:rsidR="00B46007" w:rsidRPr="00890D13" w:rsidRDefault="00B46007" w:rsidP="00890D13">
      <w:pPr>
        <w:pStyle w:val="13"/>
        <w:rPr>
          <w:sz w:val="28"/>
          <w:szCs w:val="28"/>
        </w:rPr>
      </w:pPr>
    </w:p>
    <w:p w:rsidR="00B46007" w:rsidRPr="00890D13" w:rsidRDefault="00B46007" w:rsidP="00890D13">
      <w:pPr>
        <w:pStyle w:val="13"/>
        <w:rPr>
          <w:sz w:val="28"/>
          <w:szCs w:val="28"/>
        </w:rPr>
      </w:pPr>
      <w:r w:rsidRPr="00890D13">
        <w:rPr>
          <w:sz w:val="28"/>
          <w:szCs w:val="28"/>
        </w:rPr>
        <w:t>Критерии оценки:</w:t>
      </w:r>
    </w:p>
    <w:p w:rsidR="00B46007" w:rsidRPr="00890D13" w:rsidRDefault="00B46007" w:rsidP="00890D13">
      <w:pPr>
        <w:pStyle w:val="13"/>
        <w:rPr>
          <w:sz w:val="28"/>
          <w:szCs w:val="28"/>
        </w:rPr>
      </w:pPr>
      <w:r w:rsidRPr="00890D13">
        <w:rPr>
          <w:sz w:val="28"/>
          <w:szCs w:val="28"/>
        </w:rPr>
        <w:t>Максимальное количество правильных ответов – 50.</w:t>
      </w:r>
    </w:p>
    <w:p w:rsidR="00BA719D" w:rsidRPr="00890D13" w:rsidRDefault="00BA719D" w:rsidP="00890D13">
      <w:pPr>
        <w:pStyle w:val="13"/>
        <w:rPr>
          <w:sz w:val="28"/>
          <w:szCs w:val="28"/>
          <w:u w:val="single"/>
        </w:rPr>
      </w:pPr>
      <w:r w:rsidRPr="00890D13">
        <w:rPr>
          <w:sz w:val="28"/>
          <w:szCs w:val="28"/>
          <w:u w:val="single"/>
        </w:rPr>
        <w:t>По 12-балльной шкале оценивания</w:t>
      </w:r>
    </w:p>
    <w:p w:rsidR="005D2104" w:rsidRPr="00890D13" w:rsidRDefault="005D2104" w:rsidP="00890D13">
      <w:pPr>
        <w:pStyle w:val="13"/>
        <w:rPr>
          <w:sz w:val="28"/>
          <w:szCs w:val="28"/>
        </w:rPr>
      </w:pPr>
      <w:r w:rsidRPr="00890D13">
        <w:rPr>
          <w:sz w:val="28"/>
          <w:szCs w:val="28"/>
        </w:rPr>
        <w:t>Оценки «1» выставляется, если количество правильных ответов -1-9</w:t>
      </w:r>
    </w:p>
    <w:p w:rsidR="005D2104" w:rsidRPr="00890D13" w:rsidRDefault="005D2104" w:rsidP="00890D13">
      <w:pPr>
        <w:pStyle w:val="13"/>
        <w:rPr>
          <w:sz w:val="28"/>
          <w:szCs w:val="28"/>
        </w:rPr>
      </w:pPr>
      <w:r w:rsidRPr="00890D13">
        <w:rPr>
          <w:sz w:val="28"/>
          <w:szCs w:val="28"/>
        </w:rPr>
        <w:t>Оценки «2» выставляется, если количество правильных ответов -9-18</w:t>
      </w:r>
    </w:p>
    <w:p w:rsidR="005D2104" w:rsidRPr="00890D13" w:rsidRDefault="005D2104" w:rsidP="00890D13">
      <w:pPr>
        <w:pStyle w:val="13"/>
        <w:rPr>
          <w:b/>
          <w:sz w:val="28"/>
          <w:szCs w:val="28"/>
        </w:rPr>
      </w:pPr>
      <w:r w:rsidRPr="00890D13">
        <w:rPr>
          <w:sz w:val="28"/>
          <w:szCs w:val="28"/>
        </w:rPr>
        <w:t>Оценки «3» выставляется, если количество правильных ответов -19-29</w:t>
      </w:r>
    </w:p>
    <w:p w:rsidR="005D2104" w:rsidRPr="00890D13" w:rsidRDefault="005D2104" w:rsidP="00890D13">
      <w:pPr>
        <w:pStyle w:val="13"/>
        <w:rPr>
          <w:sz w:val="28"/>
          <w:szCs w:val="28"/>
        </w:rPr>
      </w:pPr>
      <w:r w:rsidRPr="00890D13">
        <w:rPr>
          <w:sz w:val="28"/>
          <w:szCs w:val="28"/>
        </w:rPr>
        <w:t>Оценки «4» выставляется, если количество правильных ответов -30-32</w:t>
      </w:r>
    </w:p>
    <w:p w:rsidR="005D2104" w:rsidRPr="00890D13" w:rsidRDefault="005D2104" w:rsidP="00890D13">
      <w:pPr>
        <w:pStyle w:val="13"/>
        <w:rPr>
          <w:sz w:val="28"/>
          <w:szCs w:val="28"/>
        </w:rPr>
      </w:pPr>
      <w:r w:rsidRPr="00890D13">
        <w:rPr>
          <w:sz w:val="28"/>
          <w:szCs w:val="28"/>
        </w:rPr>
        <w:t>Оценки «5» выставляется, если количество правильных ответов – 33-35</w:t>
      </w:r>
    </w:p>
    <w:p w:rsidR="005D2104" w:rsidRPr="00890D13" w:rsidRDefault="005D2104" w:rsidP="00890D13">
      <w:pPr>
        <w:pStyle w:val="13"/>
        <w:rPr>
          <w:sz w:val="28"/>
          <w:szCs w:val="28"/>
        </w:rPr>
      </w:pPr>
      <w:r w:rsidRPr="00890D13">
        <w:rPr>
          <w:sz w:val="28"/>
          <w:szCs w:val="28"/>
        </w:rPr>
        <w:t>Оценки «6» выставляется, если количество правильных ответов – 36-37</w:t>
      </w:r>
    </w:p>
    <w:p w:rsidR="005D2104" w:rsidRPr="00890D13" w:rsidRDefault="005D2104" w:rsidP="00890D13">
      <w:pPr>
        <w:pStyle w:val="13"/>
        <w:rPr>
          <w:sz w:val="28"/>
          <w:szCs w:val="28"/>
        </w:rPr>
      </w:pPr>
      <w:r w:rsidRPr="00890D13">
        <w:rPr>
          <w:sz w:val="28"/>
          <w:szCs w:val="28"/>
        </w:rPr>
        <w:t>Оценки «7» выставляется, если количество правильных ответов -37-38</w:t>
      </w:r>
    </w:p>
    <w:p w:rsidR="005D2104" w:rsidRPr="00890D13" w:rsidRDefault="005D2104" w:rsidP="00890D13">
      <w:pPr>
        <w:pStyle w:val="13"/>
        <w:rPr>
          <w:sz w:val="28"/>
          <w:szCs w:val="28"/>
        </w:rPr>
      </w:pPr>
      <w:r w:rsidRPr="00890D13">
        <w:rPr>
          <w:sz w:val="28"/>
          <w:szCs w:val="28"/>
        </w:rPr>
        <w:t>Оценки «8» выставляется, если количество правильных ответов –38-40</w:t>
      </w:r>
    </w:p>
    <w:p w:rsidR="005D2104" w:rsidRPr="00890D13" w:rsidRDefault="005D2104" w:rsidP="00890D13">
      <w:pPr>
        <w:pStyle w:val="13"/>
        <w:rPr>
          <w:sz w:val="28"/>
          <w:szCs w:val="28"/>
        </w:rPr>
      </w:pPr>
      <w:r w:rsidRPr="00890D13">
        <w:rPr>
          <w:sz w:val="28"/>
          <w:szCs w:val="28"/>
        </w:rPr>
        <w:t>Оценки «9» выставляется, если количество правильных ответов -40-42</w:t>
      </w:r>
    </w:p>
    <w:p w:rsidR="00BA719D" w:rsidRPr="00890D13" w:rsidRDefault="00BA719D" w:rsidP="00890D13">
      <w:pPr>
        <w:pStyle w:val="13"/>
        <w:rPr>
          <w:sz w:val="28"/>
          <w:szCs w:val="28"/>
        </w:rPr>
      </w:pPr>
      <w:r w:rsidRPr="00890D13">
        <w:rPr>
          <w:sz w:val="28"/>
          <w:szCs w:val="28"/>
        </w:rPr>
        <w:t>Оценки «10» выставляется, если количество правильных ответов –43-45</w:t>
      </w:r>
    </w:p>
    <w:p w:rsidR="00BA719D" w:rsidRPr="00890D13" w:rsidRDefault="00BA719D" w:rsidP="00890D13">
      <w:pPr>
        <w:pStyle w:val="13"/>
        <w:rPr>
          <w:sz w:val="28"/>
          <w:szCs w:val="28"/>
        </w:rPr>
      </w:pPr>
      <w:r w:rsidRPr="00890D13">
        <w:rPr>
          <w:sz w:val="28"/>
          <w:szCs w:val="28"/>
        </w:rPr>
        <w:t>Оценки «11» выставляется, если количество правильных ответов –46-48</w:t>
      </w:r>
    </w:p>
    <w:p w:rsidR="00BA719D" w:rsidRPr="00890D13" w:rsidRDefault="00BA719D" w:rsidP="00890D13">
      <w:pPr>
        <w:pStyle w:val="13"/>
        <w:rPr>
          <w:sz w:val="28"/>
          <w:szCs w:val="28"/>
        </w:rPr>
      </w:pPr>
      <w:r w:rsidRPr="00890D13">
        <w:rPr>
          <w:sz w:val="28"/>
          <w:szCs w:val="28"/>
        </w:rPr>
        <w:t>Оценки «12» выставляется, если количество правильных ответов -49-50</w:t>
      </w:r>
    </w:p>
    <w:p w:rsidR="00BA719D" w:rsidRPr="00890D13" w:rsidRDefault="00BA719D" w:rsidP="00890D13">
      <w:pPr>
        <w:pStyle w:val="13"/>
        <w:rPr>
          <w:sz w:val="28"/>
          <w:szCs w:val="28"/>
        </w:rPr>
      </w:pPr>
    </w:p>
    <w:p w:rsidR="00BA719D" w:rsidRPr="00890D13" w:rsidRDefault="00BA719D" w:rsidP="00890D13">
      <w:pPr>
        <w:pStyle w:val="13"/>
        <w:rPr>
          <w:sz w:val="28"/>
          <w:szCs w:val="28"/>
          <w:u w:val="single"/>
        </w:rPr>
      </w:pPr>
      <w:r w:rsidRPr="00890D13">
        <w:rPr>
          <w:sz w:val="28"/>
          <w:szCs w:val="28"/>
          <w:u w:val="single"/>
        </w:rPr>
        <w:t>По 5-бальной шкале оценивания</w:t>
      </w:r>
    </w:p>
    <w:p w:rsidR="00B46007" w:rsidRPr="00890D13" w:rsidRDefault="00B46007" w:rsidP="00890D13">
      <w:pPr>
        <w:pStyle w:val="13"/>
        <w:rPr>
          <w:sz w:val="28"/>
          <w:szCs w:val="28"/>
        </w:rPr>
      </w:pPr>
      <w:r w:rsidRPr="00890D13">
        <w:rPr>
          <w:sz w:val="28"/>
          <w:szCs w:val="28"/>
        </w:rPr>
        <w:t>Оценка «удовлетворительно» выставляется, если количество правильных ответов 30-37 (60% - 75%)</w:t>
      </w:r>
    </w:p>
    <w:p w:rsidR="00B46007" w:rsidRPr="00890D13" w:rsidRDefault="00B46007" w:rsidP="00890D13">
      <w:pPr>
        <w:pStyle w:val="13"/>
        <w:rPr>
          <w:sz w:val="28"/>
          <w:szCs w:val="28"/>
        </w:rPr>
      </w:pPr>
      <w:r w:rsidRPr="00890D13">
        <w:rPr>
          <w:sz w:val="28"/>
          <w:szCs w:val="28"/>
        </w:rPr>
        <w:t>Оценка «хорошо» выставляется, если количество правильных ответов 38-42(76%-85%)</w:t>
      </w:r>
    </w:p>
    <w:p w:rsidR="00B46007" w:rsidRPr="00890D13" w:rsidRDefault="00B46007" w:rsidP="00890D13">
      <w:pPr>
        <w:pStyle w:val="13"/>
        <w:rPr>
          <w:sz w:val="28"/>
          <w:szCs w:val="28"/>
        </w:rPr>
      </w:pPr>
      <w:r w:rsidRPr="00890D13">
        <w:rPr>
          <w:sz w:val="28"/>
          <w:szCs w:val="28"/>
        </w:rPr>
        <w:t>Оценка «отлично» выставляется, если количество правильных ответов 43-50 (86%-100%)</w:t>
      </w:r>
    </w:p>
    <w:p w:rsidR="005B7B40" w:rsidRPr="00890D13" w:rsidRDefault="005B7B40" w:rsidP="00890D13">
      <w:pPr>
        <w:pStyle w:val="13"/>
        <w:rPr>
          <w:sz w:val="28"/>
          <w:szCs w:val="28"/>
        </w:rPr>
      </w:pPr>
    </w:p>
    <w:p w:rsidR="005B7B40" w:rsidRPr="00890D13" w:rsidRDefault="005B7B40" w:rsidP="00890D13">
      <w:pPr>
        <w:pStyle w:val="13"/>
        <w:rPr>
          <w:sz w:val="28"/>
          <w:szCs w:val="28"/>
        </w:rPr>
      </w:pPr>
    </w:p>
    <w:p w:rsidR="005B7B40" w:rsidRPr="00890D13" w:rsidRDefault="005B7B40" w:rsidP="00890D13">
      <w:pPr>
        <w:jc w:val="center"/>
        <w:rPr>
          <w:b/>
          <w:sz w:val="28"/>
          <w:szCs w:val="28"/>
        </w:rPr>
      </w:pPr>
      <w:r w:rsidRPr="00890D13">
        <w:rPr>
          <w:b/>
          <w:sz w:val="28"/>
          <w:szCs w:val="28"/>
        </w:rPr>
        <w:t>2 ВАРИАНТ. Примерный список вопросов для зачетного урока</w:t>
      </w:r>
    </w:p>
    <w:p w:rsidR="005B7B40" w:rsidRPr="00890D13" w:rsidRDefault="005B7B40" w:rsidP="00890D13">
      <w:pPr>
        <w:jc w:val="both"/>
        <w:rPr>
          <w:sz w:val="28"/>
          <w:szCs w:val="28"/>
        </w:rPr>
      </w:pPr>
      <w:r w:rsidRPr="00890D13">
        <w:rPr>
          <w:sz w:val="28"/>
          <w:szCs w:val="28"/>
        </w:rPr>
        <w:t>Письменный</w:t>
      </w:r>
      <w:r w:rsidR="008B25BC" w:rsidRPr="00890D13">
        <w:rPr>
          <w:sz w:val="28"/>
          <w:szCs w:val="28"/>
        </w:rPr>
        <w:t xml:space="preserve"> или усный</w:t>
      </w:r>
      <w:r w:rsidRPr="00890D13">
        <w:rPr>
          <w:sz w:val="28"/>
          <w:szCs w:val="28"/>
        </w:rPr>
        <w:t xml:space="preserve"> опрос проводится по вопросам. На подготовку к ответу отводится 15-20 мин.</w:t>
      </w:r>
    </w:p>
    <w:p w:rsidR="005B7B40" w:rsidRPr="00890D13" w:rsidRDefault="005B7B40" w:rsidP="00890D13">
      <w:pPr>
        <w:pStyle w:val="ListParagraph"/>
        <w:numPr>
          <w:ilvl w:val="0"/>
          <w:numId w:val="13"/>
        </w:numPr>
        <w:spacing w:after="0" w:line="240" w:lineRule="auto"/>
        <w:jc w:val="both"/>
        <w:rPr>
          <w:rFonts w:ascii="Times New Roman" w:hAnsi="Times New Roman"/>
          <w:sz w:val="28"/>
          <w:szCs w:val="28"/>
        </w:rPr>
      </w:pPr>
      <w:r w:rsidRPr="00890D13">
        <w:rPr>
          <w:rFonts w:ascii="Times New Roman" w:hAnsi="Times New Roman"/>
          <w:sz w:val="28"/>
          <w:szCs w:val="28"/>
        </w:rPr>
        <w:t>Крещение Руси и его значение.</w:t>
      </w:r>
    </w:p>
    <w:p w:rsidR="005B7B40" w:rsidRPr="00890D13" w:rsidRDefault="005B7B40" w:rsidP="00890D13">
      <w:pPr>
        <w:pStyle w:val="ListParagraph"/>
        <w:numPr>
          <w:ilvl w:val="0"/>
          <w:numId w:val="13"/>
        </w:numPr>
        <w:spacing w:after="0" w:line="240" w:lineRule="auto"/>
        <w:jc w:val="both"/>
        <w:rPr>
          <w:rFonts w:ascii="Times New Roman" w:hAnsi="Times New Roman"/>
          <w:sz w:val="28"/>
          <w:szCs w:val="28"/>
        </w:rPr>
      </w:pPr>
      <w:r w:rsidRPr="00890D13">
        <w:rPr>
          <w:rFonts w:ascii="Times New Roman" w:hAnsi="Times New Roman"/>
          <w:sz w:val="28"/>
          <w:szCs w:val="28"/>
        </w:rPr>
        <w:t>Культура и быт Древней Руси (устное народное творчество, писменность, литература, художественное ремесло, зодчество).</w:t>
      </w:r>
    </w:p>
    <w:p w:rsidR="005B7B40" w:rsidRPr="00890D13" w:rsidRDefault="005B7B40" w:rsidP="00890D13">
      <w:pPr>
        <w:pStyle w:val="ListParagraph"/>
        <w:numPr>
          <w:ilvl w:val="0"/>
          <w:numId w:val="13"/>
        </w:numPr>
        <w:spacing w:after="0" w:line="240" w:lineRule="auto"/>
        <w:jc w:val="both"/>
        <w:rPr>
          <w:rFonts w:ascii="Times New Roman" w:hAnsi="Times New Roman"/>
          <w:sz w:val="28"/>
          <w:szCs w:val="28"/>
        </w:rPr>
      </w:pPr>
      <w:r w:rsidRPr="00890D13">
        <w:rPr>
          <w:rFonts w:ascii="Times New Roman" w:hAnsi="Times New Roman"/>
          <w:sz w:val="28"/>
          <w:szCs w:val="28"/>
        </w:rPr>
        <w:t xml:space="preserve">Политическая раздробленность Руси в </w:t>
      </w:r>
      <w:r w:rsidRPr="00890D13">
        <w:rPr>
          <w:rFonts w:ascii="Times New Roman" w:hAnsi="Times New Roman"/>
          <w:sz w:val="28"/>
          <w:szCs w:val="28"/>
          <w:lang w:val="en-US"/>
        </w:rPr>
        <w:t>XII</w:t>
      </w:r>
      <w:r w:rsidRPr="00890D13">
        <w:rPr>
          <w:rFonts w:ascii="Times New Roman" w:hAnsi="Times New Roman"/>
          <w:sz w:val="28"/>
          <w:szCs w:val="28"/>
        </w:rPr>
        <w:t xml:space="preserve"> – </w:t>
      </w:r>
      <w:r w:rsidRPr="00890D13">
        <w:rPr>
          <w:rFonts w:ascii="Times New Roman" w:hAnsi="Times New Roman"/>
          <w:sz w:val="28"/>
          <w:szCs w:val="28"/>
          <w:lang w:val="en-US"/>
        </w:rPr>
        <w:t>XIII</w:t>
      </w:r>
      <w:r w:rsidRPr="00890D13">
        <w:rPr>
          <w:rFonts w:ascii="Times New Roman" w:hAnsi="Times New Roman"/>
          <w:sz w:val="28"/>
          <w:szCs w:val="28"/>
        </w:rPr>
        <w:t xml:space="preserve"> веках (причины и последствия раздробленности, крупнейшие княжества и земли).</w:t>
      </w:r>
    </w:p>
    <w:p w:rsidR="005B7B40" w:rsidRPr="00890D13" w:rsidRDefault="005B7B40" w:rsidP="00890D13">
      <w:pPr>
        <w:pStyle w:val="ListParagraph"/>
        <w:numPr>
          <w:ilvl w:val="0"/>
          <w:numId w:val="13"/>
        </w:numPr>
        <w:spacing w:after="0" w:line="240" w:lineRule="auto"/>
        <w:jc w:val="both"/>
        <w:rPr>
          <w:rFonts w:ascii="Times New Roman" w:hAnsi="Times New Roman"/>
          <w:sz w:val="28"/>
          <w:szCs w:val="28"/>
        </w:rPr>
      </w:pPr>
      <w:r w:rsidRPr="00890D13">
        <w:rPr>
          <w:rFonts w:ascii="Times New Roman" w:hAnsi="Times New Roman"/>
          <w:sz w:val="28"/>
          <w:szCs w:val="28"/>
        </w:rPr>
        <w:t xml:space="preserve">Борьба Руси против иноземных захватчиков в </w:t>
      </w:r>
      <w:r w:rsidRPr="00890D13">
        <w:rPr>
          <w:rFonts w:ascii="Times New Roman" w:hAnsi="Times New Roman"/>
          <w:sz w:val="28"/>
          <w:szCs w:val="28"/>
          <w:lang w:val="en-US"/>
        </w:rPr>
        <w:t>XIII</w:t>
      </w:r>
      <w:r w:rsidRPr="00890D13">
        <w:rPr>
          <w:rFonts w:ascii="Times New Roman" w:hAnsi="Times New Roman"/>
          <w:sz w:val="28"/>
          <w:szCs w:val="28"/>
        </w:rPr>
        <w:t xml:space="preserve"> веке.</w:t>
      </w:r>
    </w:p>
    <w:p w:rsidR="005B7B40" w:rsidRPr="00890D13" w:rsidRDefault="005B7B40" w:rsidP="00890D13">
      <w:pPr>
        <w:pStyle w:val="ListParagraph"/>
        <w:numPr>
          <w:ilvl w:val="0"/>
          <w:numId w:val="13"/>
        </w:numPr>
        <w:spacing w:after="0" w:line="240" w:lineRule="auto"/>
        <w:jc w:val="both"/>
        <w:rPr>
          <w:rFonts w:ascii="Times New Roman" w:hAnsi="Times New Roman"/>
          <w:sz w:val="28"/>
          <w:szCs w:val="28"/>
        </w:rPr>
      </w:pPr>
      <w:r w:rsidRPr="00890D13">
        <w:rPr>
          <w:rFonts w:ascii="Times New Roman" w:hAnsi="Times New Roman"/>
          <w:sz w:val="28"/>
          <w:szCs w:val="28"/>
        </w:rPr>
        <w:t>Куликовская битва и ее историческое значение.</w:t>
      </w:r>
    </w:p>
    <w:p w:rsidR="005B7B40" w:rsidRPr="00890D13" w:rsidRDefault="005B7B40" w:rsidP="00890D13">
      <w:pPr>
        <w:pStyle w:val="ListParagraph"/>
        <w:numPr>
          <w:ilvl w:val="0"/>
          <w:numId w:val="13"/>
        </w:numPr>
        <w:spacing w:after="0" w:line="240" w:lineRule="auto"/>
        <w:jc w:val="both"/>
        <w:rPr>
          <w:rFonts w:ascii="Times New Roman" w:hAnsi="Times New Roman"/>
          <w:sz w:val="28"/>
          <w:szCs w:val="28"/>
        </w:rPr>
      </w:pPr>
      <w:r w:rsidRPr="00890D13">
        <w:rPr>
          <w:rFonts w:ascii="Times New Roman" w:hAnsi="Times New Roman"/>
          <w:sz w:val="28"/>
          <w:szCs w:val="28"/>
        </w:rPr>
        <w:t xml:space="preserve">Культура и быт населения Руси в </w:t>
      </w:r>
      <w:r w:rsidRPr="00890D13">
        <w:rPr>
          <w:rFonts w:ascii="Times New Roman" w:hAnsi="Times New Roman"/>
          <w:sz w:val="28"/>
          <w:szCs w:val="28"/>
          <w:lang w:val="en-US"/>
        </w:rPr>
        <w:t>XIV</w:t>
      </w:r>
      <w:r w:rsidRPr="00890D13">
        <w:rPr>
          <w:rFonts w:ascii="Times New Roman" w:hAnsi="Times New Roman"/>
          <w:sz w:val="28"/>
          <w:szCs w:val="28"/>
        </w:rPr>
        <w:t xml:space="preserve"> - </w:t>
      </w:r>
      <w:r w:rsidRPr="00890D13">
        <w:rPr>
          <w:rFonts w:ascii="Times New Roman" w:hAnsi="Times New Roman"/>
          <w:sz w:val="28"/>
          <w:szCs w:val="28"/>
          <w:lang w:val="en-US"/>
        </w:rPr>
        <w:t>XVI</w:t>
      </w:r>
      <w:r w:rsidRPr="00890D13">
        <w:rPr>
          <w:rFonts w:ascii="Times New Roman" w:hAnsi="Times New Roman"/>
          <w:sz w:val="28"/>
          <w:szCs w:val="28"/>
        </w:rPr>
        <w:t xml:space="preserve"> веках. Памятники </w:t>
      </w:r>
      <w:r w:rsidR="002334F0">
        <w:rPr>
          <w:rFonts w:ascii="Times New Roman" w:hAnsi="Times New Roman"/>
          <w:sz w:val="28"/>
          <w:szCs w:val="28"/>
        </w:rPr>
        <w:t>л</w:t>
      </w:r>
      <w:r w:rsidRPr="00890D13">
        <w:rPr>
          <w:rFonts w:ascii="Times New Roman" w:hAnsi="Times New Roman"/>
          <w:sz w:val="28"/>
          <w:szCs w:val="28"/>
        </w:rPr>
        <w:t>итературы, зотчества, живописи.</w:t>
      </w:r>
    </w:p>
    <w:p w:rsidR="005B7B40" w:rsidRPr="00890D13" w:rsidRDefault="005B7B40" w:rsidP="00890D13">
      <w:pPr>
        <w:pStyle w:val="ListParagraph"/>
        <w:numPr>
          <w:ilvl w:val="0"/>
          <w:numId w:val="13"/>
        </w:numPr>
        <w:spacing w:after="0" w:line="240" w:lineRule="auto"/>
        <w:jc w:val="both"/>
        <w:rPr>
          <w:rFonts w:ascii="Times New Roman" w:hAnsi="Times New Roman"/>
          <w:sz w:val="28"/>
          <w:szCs w:val="28"/>
        </w:rPr>
      </w:pPr>
      <w:r w:rsidRPr="00890D13">
        <w:rPr>
          <w:rFonts w:ascii="Times New Roman" w:hAnsi="Times New Roman"/>
          <w:sz w:val="28"/>
          <w:szCs w:val="28"/>
        </w:rPr>
        <w:t xml:space="preserve">Российское государство при Иване </w:t>
      </w:r>
      <w:r w:rsidRPr="00890D13">
        <w:rPr>
          <w:rFonts w:ascii="Times New Roman" w:hAnsi="Times New Roman"/>
          <w:sz w:val="28"/>
          <w:szCs w:val="28"/>
          <w:lang w:val="en-US"/>
        </w:rPr>
        <w:t>IV</w:t>
      </w:r>
      <w:r w:rsidRPr="00890D13">
        <w:rPr>
          <w:rFonts w:ascii="Times New Roman" w:hAnsi="Times New Roman"/>
          <w:sz w:val="28"/>
          <w:szCs w:val="28"/>
        </w:rPr>
        <w:t xml:space="preserve"> Грозном.</w:t>
      </w:r>
    </w:p>
    <w:p w:rsidR="005B7B40" w:rsidRPr="00890D13" w:rsidRDefault="005B7B40" w:rsidP="00890D13">
      <w:pPr>
        <w:pStyle w:val="ListParagraph"/>
        <w:numPr>
          <w:ilvl w:val="0"/>
          <w:numId w:val="13"/>
        </w:numPr>
        <w:spacing w:after="0" w:line="240" w:lineRule="auto"/>
        <w:jc w:val="both"/>
        <w:rPr>
          <w:rFonts w:ascii="Times New Roman" w:hAnsi="Times New Roman"/>
          <w:sz w:val="28"/>
          <w:szCs w:val="28"/>
        </w:rPr>
      </w:pPr>
      <w:r w:rsidRPr="00890D13">
        <w:rPr>
          <w:rFonts w:ascii="Times New Roman" w:hAnsi="Times New Roman"/>
          <w:sz w:val="28"/>
          <w:szCs w:val="28"/>
        </w:rPr>
        <w:t xml:space="preserve">Россия на рубеже </w:t>
      </w:r>
      <w:r w:rsidRPr="00890D13">
        <w:rPr>
          <w:rFonts w:ascii="Times New Roman" w:hAnsi="Times New Roman"/>
          <w:sz w:val="28"/>
          <w:szCs w:val="28"/>
          <w:lang w:val="en-US"/>
        </w:rPr>
        <w:t>XIV</w:t>
      </w:r>
      <w:r w:rsidRPr="00890D13">
        <w:rPr>
          <w:rFonts w:ascii="Times New Roman" w:hAnsi="Times New Roman"/>
          <w:sz w:val="28"/>
          <w:szCs w:val="28"/>
        </w:rPr>
        <w:t xml:space="preserve"> – </w:t>
      </w:r>
      <w:r w:rsidRPr="00890D13">
        <w:rPr>
          <w:rFonts w:ascii="Times New Roman" w:hAnsi="Times New Roman"/>
          <w:sz w:val="28"/>
          <w:szCs w:val="28"/>
          <w:lang w:val="en-US"/>
        </w:rPr>
        <w:t>XVII</w:t>
      </w:r>
      <w:r w:rsidRPr="00890D13">
        <w:rPr>
          <w:rFonts w:ascii="Times New Roman" w:hAnsi="Times New Roman"/>
          <w:sz w:val="28"/>
          <w:szCs w:val="28"/>
        </w:rPr>
        <w:t xml:space="preserve"> веков. Смута.</w:t>
      </w:r>
    </w:p>
    <w:p w:rsidR="005B7B40" w:rsidRPr="00890D13" w:rsidRDefault="005B7B40" w:rsidP="00890D13">
      <w:pPr>
        <w:pStyle w:val="ListParagraph"/>
        <w:numPr>
          <w:ilvl w:val="0"/>
          <w:numId w:val="13"/>
        </w:numPr>
        <w:spacing w:after="0" w:line="240" w:lineRule="auto"/>
        <w:jc w:val="both"/>
        <w:rPr>
          <w:rFonts w:ascii="Times New Roman" w:hAnsi="Times New Roman"/>
          <w:sz w:val="28"/>
          <w:szCs w:val="28"/>
        </w:rPr>
      </w:pPr>
      <w:r w:rsidRPr="00890D13">
        <w:rPr>
          <w:rFonts w:ascii="Times New Roman" w:hAnsi="Times New Roman"/>
          <w:sz w:val="28"/>
          <w:szCs w:val="28"/>
        </w:rPr>
        <w:t xml:space="preserve">Петр </w:t>
      </w:r>
      <w:r w:rsidRPr="00890D13">
        <w:rPr>
          <w:rFonts w:ascii="Times New Roman" w:hAnsi="Times New Roman"/>
          <w:sz w:val="28"/>
          <w:szCs w:val="28"/>
          <w:lang w:val="en-US"/>
        </w:rPr>
        <w:t>I</w:t>
      </w:r>
      <w:r w:rsidRPr="00890D13">
        <w:rPr>
          <w:rFonts w:ascii="Times New Roman" w:hAnsi="Times New Roman"/>
          <w:sz w:val="28"/>
          <w:szCs w:val="28"/>
        </w:rPr>
        <w:t xml:space="preserve"> и его преобразования в первой четверти </w:t>
      </w:r>
      <w:r w:rsidRPr="00890D13">
        <w:rPr>
          <w:rFonts w:ascii="Times New Roman" w:hAnsi="Times New Roman"/>
          <w:sz w:val="28"/>
          <w:szCs w:val="28"/>
          <w:lang w:val="en-US"/>
        </w:rPr>
        <w:t>XVIII</w:t>
      </w:r>
      <w:r w:rsidRPr="00890D13">
        <w:rPr>
          <w:rFonts w:ascii="Times New Roman" w:hAnsi="Times New Roman"/>
          <w:sz w:val="28"/>
          <w:szCs w:val="28"/>
        </w:rPr>
        <w:t xml:space="preserve"> века.</w:t>
      </w:r>
    </w:p>
    <w:p w:rsidR="005B7B40" w:rsidRPr="00890D13" w:rsidRDefault="005B7B40" w:rsidP="00890D13">
      <w:pPr>
        <w:pStyle w:val="ListParagraph"/>
        <w:numPr>
          <w:ilvl w:val="0"/>
          <w:numId w:val="13"/>
        </w:numPr>
        <w:spacing w:after="0" w:line="240" w:lineRule="auto"/>
        <w:jc w:val="both"/>
        <w:rPr>
          <w:rFonts w:ascii="Times New Roman" w:hAnsi="Times New Roman"/>
          <w:sz w:val="28"/>
          <w:szCs w:val="28"/>
        </w:rPr>
      </w:pPr>
      <w:r w:rsidRPr="00890D13">
        <w:rPr>
          <w:rFonts w:ascii="Times New Roman" w:hAnsi="Times New Roman"/>
          <w:sz w:val="28"/>
          <w:szCs w:val="28"/>
        </w:rPr>
        <w:t xml:space="preserve">Народные движения в России в </w:t>
      </w:r>
      <w:r w:rsidRPr="00890D13">
        <w:rPr>
          <w:rFonts w:ascii="Times New Roman" w:hAnsi="Times New Roman"/>
          <w:sz w:val="28"/>
          <w:szCs w:val="28"/>
          <w:lang w:val="en-US"/>
        </w:rPr>
        <w:t>XVII</w:t>
      </w:r>
      <w:r w:rsidRPr="00890D13">
        <w:rPr>
          <w:rFonts w:ascii="Times New Roman" w:hAnsi="Times New Roman"/>
          <w:sz w:val="28"/>
          <w:szCs w:val="28"/>
        </w:rPr>
        <w:t xml:space="preserve">- </w:t>
      </w:r>
      <w:r w:rsidRPr="00890D13">
        <w:rPr>
          <w:rFonts w:ascii="Times New Roman" w:hAnsi="Times New Roman"/>
          <w:sz w:val="28"/>
          <w:szCs w:val="28"/>
          <w:lang w:val="en-US"/>
        </w:rPr>
        <w:t>XVIII</w:t>
      </w:r>
      <w:r w:rsidRPr="00890D13">
        <w:rPr>
          <w:rFonts w:ascii="Times New Roman" w:hAnsi="Times New Roman"/>
          <w:sz w:val="28"/>
          <w:szCs w:val="28"/>
        </w:rPr>
        <w:t xml:space="preserve"> веках.</w:t>
      </w:r>
    </w:p>
    <w:p w:rsidR="005B7B40" w:rsidRPr="00890D13" w:rsidRDefault="005B7B40" w:rsidP="00890D13">
      <w:pPr>
        <w:pStyle w:val="ListParagraph"/>
        <w:numPr>
          <w:ilvl w:val="0"/>
          <w:numId w:val="13"/>
        </w:numPr>
        <w:spacing w:after="0" w:line="240" w:lineRule="auto"/>
        <w:jc w:val="both"/>
        <w:rPr>
          <w:rFonts w:ascii="Times New Roman" w:hAnsi="Times New Roman"/>
          <w:sz w:val="28"/>
          <w:szCs w:val="28"/>
        </w:rPr>
      </w:pPr>
      <w:r w:rsidRPr="00890D13">
        <w:rPr>
          <w:rFonts w:ascii="Times New Roman" w:hAnsi="Times New Roman"/>
          <w:sz w:val="28"/>
          <w:szCs w:val="28"/>
        </w:rPr>
        <w:t xml:space="preserve">Культура и быт народов России в </w:t>
      </w:r>
      <w:r w:rsidRPr="00890D13">
        <w:rPr>
          <w:rFonts w:ascii="Times New Roman" w:hAnsi="Times New Roman"/>
          <w:sz w:val="28"/>
          <w:szCs w:val="28"/>
          <w:lang w:val="en-US"/>
        </w:rPr>
        <w:t>XVIII</w:t>
      </w:r>
      <w:r w:rsidRPr="00890D13">
        <w:rPr>
          <w:rFonts w:ascii="Times New Roman" w:hAnsi="Times New Roman"/>
          <w:sz w:val="28"/>
          <w:szCs w:val="28"/>
        </w:rPr>
        <w:t>веке (просвещение и наука, архитектура, скульптура, живопись, театр)</w:t>
      </w:r>
    </w:p>
    <w:p w:rsidR="005B7B40" w:rsidRPr="00890D13" w:rsidRDefault="005B7B40" w:rsidP="00890D13">
      <w:pPr>
        <w:pStyle w:val="ListParagraph"/>
        <w:numPr>
          <w:ilvl w:val="0"/>
          <w:numId w:val="13"/>
        </w:numPr>
        <w:spacing w:after="0" w:line="240" w:lineRule="auto"/>
        <w:jc w:val="both"/>
        <w:rPr>
          <w:rFonts w:ascii="Times New Roman" w:hAnsi="Times New Roman"/>
          <w:sz w:val="28"/>
          <w:szCs w:val="28"/>
        </w:rPr>
      </w:pPr>
      <w:r w:rsidRPr="00890D13">
        <w:rPr>
          <w:rFonts w:ascii="Times New Roman" w:hAnsi="Times New Roman"/>
          <w:sz w:val="28"/>
          <w:szCs w:val="28"/>
        </w:rPr>
        <w:t xml:space="preserve">Внешняя политика России в </w:t>
      </w:r>
      <w:r w:rsidRPr="00890D13">
        <w:rPr>
          <w:rFonts w:ascii="Times New Roman" w:hAnsi="Times New Roman"/>
          <w:sz w:val="28"/>
          <w:szCs w:val="28"/>
          <w:lang w:val="en-US"/>
        </w:rPr>
        <w:t>XVIII</w:t>
      </w:r>
      <w:r w:rsidRPr="00890D13">
        <w:rPr>
          <w:rFonts w:ascii="Times New Roman" w:hAnsi="Times New Roman"/>
          <w:sz w:val="28"/>
          <w:szCs w:val="28"/>
        </w:rPr>
        <w:t xml:space="preserve"> веке (направления, результаты). Руское военное искусство.</w:t>
      </w:r>
    </w:p>
    <w:p w:rsidR="005B7B40" w:rsidRPr="00890D13" w:rsidRDefault="005B7B40" w:rsidP="00890D13">
      <w:pPr>
        <w:pStyle w:val="ListParagraph"/>
        <w:numPr>
          <w:ilvl w:val="0"/>
          <w:numId w:val="13"/>
        </w:numPr>
        <w:spacing w:after="0" w:line="240" w:lineRule="auto"/>
        <w:jc w:val="both"/>
        <w:rPr>
          <w:rFonts w:ascii="Times New Roman" w:hAnsi="Times New Roman"/>
          <w:sz w:val="28"/>
          <w:szCs w:val="28"/>
        </w:rPr>
      </w:pPr>
      <w:r w:rsidRPr="00890D13">
        <w:rPr>
          <w:rFonts w:ascii="Times New Roman" w:hAnsi="Times New Roman"/>
          <w:sz w:val="28"/>
          <w:szCs w:val="28"/>
        </w:rPr>
        <w:t>Отечественная война 1812 года.</w:t>
      </w:r>
    </w:p>
    <w:p w:rsidR="005B7B40" w:rsidRPr="00890D13" w:rsidRDefault="005B7B40" w:rsidP="00890D13">
      <w:pPr>
        <w:pStyle w:val="ListParagraph"/>
        <w:numPr>
          <w:ilvl w:val="0"/>
          <w:numId w:val="13"/>
        </w:numPr>
        <w:spacing w:after="0" w:line="240" w:lineRule="auto"/>
        <w:jc w:val="both"/>
        <w:rPr>
          <w:rFonts w:ascii="Times New Roman" w:hAnsi="Times New Roman"/>
          <w:sz w:val="28"/>
          <w:szCs w:val="28"/>
        </w:rPr>
      </w:pPr>
      <w:r w:rsidRPr="00890D13">
        <w:rPr>
          <w:rFonts w:ascii="Times New Roman" w:hAnsi="Times New Roman"/>
          <w:sz w:val="28"/>
          <w:szCs w:val="28"/>
        </w:rPr>
        <w:t>Движение декабристов. 14 декабря 1825 года.</w:t>
      </w:r>
    </w:p>
    <w:p w:rsidR="005B7B40" w:rsidRPr="00890D13" w:rsidRDefault="005B7B40" w:rsidP="00890D13">
      <w:pPr>
        <w:pStyle w:val="ListParagraph"/>
        <w:numPr>
          <w:ilvl w:val="0"/>
          <w:numId w:val="13"/>
        </w:numPr>
        <w:spacing w:after="0" w:line="240" w:lineRule="auto"/>
        <w:jc w:val="both"/>
        <w:rPr>
          <w:rFonts w:ascii="Times New Roman" w:hAnsi="Times New Roman"/>
          <w:sz w:val="28"/>
          <w:szCs w:val="28"/>
        </w:rPr>
      </w:pPr>
      <w:r w:rsidRPr="00890D13">
        <w:rPr>
          <w:rFonts w:ascii="Times New Roman" w:hAnsi="Times New Roman"/>
          <w:sz w:val="28"/>
          <w:szCs w:val="28"/>
        </w:rPr>
        <w:t xml:space="preserve">Общественная мысль в России во второй четверти </w:t>
      </w:r>
      <w:r w:rsidRPr="00890D13">
        <w:rPr>
          <w:rFonts w:ascii="Times New Roman" w:hAnsi="Times New Roman"/>
          <w:sz w:val="28"/>
          <w:szCs w:val="28"/>
          <w:lang w:val="en-US"/>
        </w:rPr>
        <w:t>XIX</w:t>
      </w:r>
      <w:r w:rsidRPr="00890D13">
        <w:rPr>
          <w:rFonts w:ascii="Times New Roman" w:hAnsi="Times New Roman"/>
          <w:sz w:val="28"/>
          <w:szCs w:val="28"/>
        </w:rPr>
        <w:t xml:space="preserve"> века. Западники и славянофилы.</w:t>
      </w:r>
    </w:p>
    <w:p w:rsidR="005B7B40" w:rsidRPr="00890D13" w:rsidRDefault="005B7B40" w:rsidP="00890D13">
      <w:pPr>
        <w:pStyle w:val="ListParagraph"/>
        <w:numPr>
          <w:ilvl w:val="0"/>
          <w:numId w:val="13"/>
        </w:numPr>
        <w:spacing w:after="0" w:line="240" w:lineRule="auto"/>
        <w:jc w:val="both"/>
        <w:rPr>
          <w:rFonts w:ascii="Times New Roman" w:hAnsi="Times New Roman"/>
          <w:sz w:val="28"/>
          <w:szCs w:val="28"/>
        </w:rPr>
      </w:pPr>
      <w:r w:rsidRPr="00890D13">
        <w:rPr>
          <w:rFonts w:ascii="Times New Roman" w:hAnsi="Times New Roman"/>
          <w:sz w:val="28"/>
          <w:szCs w:val="28"/>
        </w:rPr>
        <w:t xml:space="preserve">Развитие промышленности и сельского хозяйства в России в первой половине </w:t>
      </w:r>
      <w:r w:rsidRPr="00890D13">
        <w:rPr>
          <w:rFonts w:ascii="Times New Roman" w:hAnsi="Times New Roman"/>
          <w:sz w:val="28"/>
          <w:szCs w:val="28"/>
          <w:lang w:val="en-US"/>
        </w:rPr>
        <w:t>XIX</w:t>
      </w:r>
      <w:r w:rsidRPr="00890D13">
        <w:rPr>
          <w:rFonts w:ascii="Times New Roman" w:hAnsi="Times New Roman"/>
          <w:sz w:val="28"/>
          <w:szCs w:val="28"/>
        </w:rPr>
        <w:t xml:space="preserve"> в.</w:t>
      </w:r>
    </w:p>
    <w:p w:rsidR="005B7B40" w:rsidRPr="00890D13" w:rsidRDefault="005B7B40" w:rsidP="00890D13">
      <w:pPr>
        <w:pStyle w:val="ListParagraph"/>
        <w:numPr>
          <w:ilvl w:val="0"/>
          <w:numId w:val="13"/>
        </w:numPr>
        <w:spacing w:after="0" w:line="240" w:lineRule="auto"/>
        <w:jc w:val="both"/>
        <w:rPr>
          <w:rFonts w:ascii="Times New Roman" w:hAnsi="Times New Roman"/>
          <w:sz w:val="28"/>
          <w:szCs w:val="28"/>
        </w:rPr>
      </w:pPr>
      <w:r w:rsidRPr="00890D13">
        <w:rPr>
          <w:rFonts w:ascii="Times New Roman" w:hAnsi="Times New Roman"/>
          <w:sz w:val="28"/>
          <w:szCs w:val="28"/>
        </w:rPr>
        <w:t xml:space="preserve">Положение сословий в Российской империи в первой половине </w:t>
      </w:r>
      <w:r w:rsidRPr="00890D13">
        <w:rPr>
          <w:rFonts w:ascii="Times New Roman" w:hAnsi="Times New Roman"/>
          <w:sz w:val="28"/>
          <w:szCs w:val="28"/>
          <w:lang w:val="en-US"/>
        </w:rPr>
        <w:t>XIX</w:t>
      </w:r>
      <w:r w:rsidRPr="00890D13">
        <w:rPr>
          <w:rFonts w:ascii="Times New Roman" w:hAnsi="Times New Roman"/>
          <w:sz w:val="28"/>
          <w:szCs w:val="28"/>
        </w:rPr>
        <w:t xml:space="preserve"> в.</w:t>
      </w:r>
    </w:p>
    <w:p w:rsidR="005B7B40" w:rsidRPr="00890D13" w:rsidRDefault="005B7B40" w:rsidP="00890D13">
      <w:pPr>
        <w:pStyle w:val="ListParagraph"/>
        <w:numPr>
          <w:ilvl w:val="0"/>
          <w:numId w:val="13"/>
        </w:numPr>
        <w:spacing w:after="0" w:line="240" w:lineRule="auto"/>
        <w:jc w:val="both"/>
        <w:rPr>
          <w:rFonts w:ascii="Times New Roman" w:hAnsi="Times New Roman"/>
          <w:sz w:val="28"/>
          <w:szCs w:val="28"/>
        </w:rPr>
      </w:pPr>
      <w:r w:rsidRPr="00890D13">
        <w:rPr>
          <w:rFonts w:ascii="Times New Roman" w:hAnsi="Times New Roman"/>
          <w:sz w:val="28"/>
          <w:szCs w:val="28"/>
        </w:rPr>
        <w:t xml:space="preserve">Развитие культуры, науки и техники в России в первой половине </w:t>
      </w:r>
    </w:p>
    <w:p w:rsidR="005B7B40" w:rsidRPr="00890D13" w:rsidRDefault="005B7B40" w:rsidP="00890D13">
      <w:pPr>
        <w:ind w:left="360"/>
        <w:jc w:val="both"/>
        <w:rPr>
          <w:sz w:val="28"/>
          <w:szCs w:val="28"/>
        </w:rPr>
      </w:pPr>
      <w:r w:rsidRPr="00890D13">
        <w:rPr>
          <w:sz w:val="28"/>
          <w:szCs w:val="28"/>
          <w:lang w:val="en-US"/>
        </w:rPr>
        <w:t>XIX</w:t>
      </w:r>
      <w:r w:rsidRPr="00890D13">
        <w:rPr>
          <w:sz w:val="28"/>
          <w:szCs w:val="28"/>
        </w:rPr>
        <w:t xml:space="preserve"> в.</w:t>
      </w:r>
    </w:p>
    <w:p w:rsidR="005B7B40" w:rsidRPr="00890D13" w:rsidRDefault="005B7B40" w:rsidP="00890D13">
      <w:pPr>
        <w:pStyle w:val="ListParagraph"/>
        <w:numPr>
          <w:ilvl w:val="0"/>
          <w:numId w:val="13"/>
        </w:numPr>
        <w:spacing w:after="0" w:line="240" w:lineRule="auto"/>
        <w:jc w:val="both"/>
        <w:rPr>
          <w:rFonts w:ascii="Times New Roman" w:hAnsi="Times New Roman"/>
          <w:sz w:val="28"/>
          <w:szCs w:val="28"/>
        </w:rPr>
      </w:pPr>
      <w:r w:rsidRPr="00890D13">
        <w:rPr>
          <w:rFonts w:ascii="Times New Roman" w:hAnsi="Times New Roman"/>
          <w:sz w:val="28"/>
          <w:szCs w:val="28"/>
        </w:rPr>
        <w:t xml:space="preserve">Отмена крепостного права в России. Реформы 60-70-х годов </w:t>
      </w:r>
      <w:r w:rsidRPr="00890D13">
        <w:rPr>
          <w:rFonts w:ascii="Times New Roman" w:hAnsi="Times New Roman"/>
          <w:sz w:val="28"/>
          <w:szCs w:val="28"/>
          <w:lang w:val="en-US"/>
        </w:rPr>
        <w:t>XIX</w:t>
      </w:r>
      <w:r w:rsidRPr="00890D13">
        <w:rPr>
          <w:rFonts w:ascii="Times New Roman" w:hAnsi="Times New Roman"/>
          <w:sz w:val="28"/>
          <w:szCs w:val="28"/>
        </w:rPr>
        <w:t xml:space="preserve"> в., их значение.</w:t>
      </w:r>
    </w:p>
    <w:p w:rsidR="005B7B40" w:rsidRPr="00890D13" w:rsidRDefault="005B7B40" w:rsidP="00890D13">
      <w:pPr>
        <w:pStyle w:val="ListParagraph"/>
        <w:numPr>
          <w:ilvl w:val="0"/>
          <w:numId w:val="13"/>
        </w:numPr>
        <w:spacing w:after="0" w:line="240" w:lineRule="auto"/>
        <w:jc w:val="both"/>
        <w:rPr>
          <w:rFonts w:ascii="Times New Roman" w:hAnsi="Times New Roman"/>
          <w:sz w:val="28"/>
          <w:szCs w:val="28"/>
        </w:rPr>
      </w:pPr>
      <w:r w:rsidRPr="00890D13">
        <w:rPr>
          <w:rFonts w:ascii="Times New Roman" w:hAnsi="Times New Roman"/>
          <w:sz w:val="28"/>
          <w:szCs w:val="28"/>
        </w:rPr>
        <w:t xml:space="preserve">Изменение положения сословий, социальных групп в России во второй половине </w:t>
      </w:r>
      <w:r w:rsidRPr="00890D13">
        <w:rPr>
          <w:rFonts w:ascii="Times New Roman" w:hAnsi="Times New Roman"/>
          <w:sz w:val="28"/>
          <w:szCs w:val="28"/>
          <w:lang w:val="en-US"/>
        </w:rPr>
        <w:t>XIX</w:t>
      </w:r>
      <w:r w:rsidRPr="00890D13">
        <w:rPr>
          <w:rFonts w:ascii="Times New Roman" w:hAnsi="Times New Roman"/>
          <w:sz w:val="28"/>
          <w:szCs w:val="28"/>
        </w:rPr>
        <w:t xml:space="preserve"> в.</w:t>
      </w:r>
    </w:p>
    <w:p w:rsidR="005B7B40" w:rsidRPr="00890D13" w:rsidRDefault="005B7B40" w:rsidP="00890D13">
      <w:pPr>
        <w:pStyle w:val="ListParagraph"/>
        <w:numPr>
          <w:ilvl w:val="0"/>
          <w:numId w:val="13"/>
        </w:numPr>
        <w:spacing w:after="0" w:line="240" w:lineRule="auto"/>
        <w:jc w:val="both"/>
        <w:rPr>
          <w:rFonts w:ascii="Times New Roman" w:hAnsi="Times New Roman"/>
          <w:sz w:val="28"/>
          <w:szCs w:val="28"/>
        </w:rPr>
      </w:pPr>
      <w:r w:rsidRPr="00890D13">
        <w:rPr>
          <w:rFonts w:ascii="Times New Roman" w:hAnsi="Times New Roman"/>
          <w:sz w:val="28"/>
          <w:szCs w:val="28"/>
        </w:rPr>
        <w:t xml:space="preserve">Народничество: от «хождения в народ» к террору «Народной воли». </w:t>
      </w:r>
    </w:p>
    <w:p w:rsidR="005B7B40" w:rsidRPr="00890D13" w:rsidRDefault="005B7B40" w:rsidP="00890D13">
      <w:pPr>
        <w:pStyle w:val="ListParagraph"/>
        <w:numPr>
          <w:ilvl w:val="0"/>
          <w:numId w:val="13"/>
        </w:numPr>
        <w:spacing w:after="0" w:line="240" w:lineRule="auto"/>
        <w:jc w:val="both"/>
        <w:rPr>
          <w:rFonts w:ascii="Times New Roman" w:hAnsi="Times New Roman"/>
          <w:sz w:val="28"/>
          <w:szCs w:val="28"/>
        </w:rPr>
      </w:pPr>
      <w:r w:rsidRPr="00890D13">
        <w:rPr>
          <w:rFonts w:ascii="Times New Roman" w:hAnsi="Times New Roman"/>
          <w:sz w:val="28"/>
          <w:szCs w:val="28"/>
        </w:rPr>
        <w:t xml:space="preserve">Внешняя политика России во второй половине </w:t>
      </w:r>
      <w:r w:rsidRPr="00890D13">
        <w:rPr>
          <w:rFonts w:ascii="Times New Roman" w:hAnsi="Times New Roman"/>
          <w:sz w:val="28"/>
          <w:szCs w:val="28"/>
          <w:lang w:val="en-US"/>
        </w:rPr>
        <w:t>XIX</w:t>
      </w:r>
      <w:r w:rsidRPr="00890D13">
        <w:rPr>
          <w:rFonts w:ascii="Times New Roman" w:hAnsi="Times New Roman"/>
          <w:sz w:val="28"/>
          <w:szCs w:val="28"/>
        </w:rPr>
        <w:t xml:space="preserve"> в. Русско-турецкая война 1877-1878 гг. </w:t>
      </w:r>
    </w:p>
    <w:p w:rsidR="005B7B40" w:rsidRPr="00890D13" w:rsidRDefault="005B7B40" w:rsidP="00890D13">
      <w:pPr>
        <w:pStyle w:val="ListParagraph"/>
        <w:numPr>
          <w:ilvl w:val="0"/>
          <w:numId w:val="13"/>
        </w:numPr>
        <w:spacing w:after="0" w:line="240" w:lineRule="auto"/>
        <w:jc w:val="both"/>
        <w:rPr>
          <w:rFonts w:ascii="Times New Roman" w:hAnsi="Times New Roman"/>
          <w:sz w:val="28"/>
          <w:szCs w:val="28"/>
        </w:rPr>
      </w:pPr>
      <w:r w:rsidRPr="00890D13">
        <w:rPr>
          <w:rFonts w:ascii="Times New Roman" w:hAnsi="Times New Roman"/>
          <w:sz w:val="28"/>
          <w:szCs w:val="28"/>
        </w:rPr>
        <w:t xml:space="preserve">Расширение территории Российской империи во второй половине </w:t>
      </w:r>
    </w:p>
    <w:p w:rsidR="005B7B40" w:rsidRPr="00890D13" w:rsidRDefault="005B7B40" w:rsidP="00890D13">
      <w:pPr>
        <w:ind w:left="360"/>
        <w:jc w:val="both"/>
        <w:rPr>
          <w:sz w:val="28"/>
          <w:szCs w:val="28"/>
        </w:rPr>
      </w:pPr>
      <w:r w:rsidRPr="00890D13">
        <w:rPr>
          <w:sz w:val="28"/>
          <w:szCs w:val="28"/>
          <w:lang w:val="en-US"/>
        </w:rPr>
        <w:t>XIX</w:t>
      </w:r>
      <w:r w:rsidRPr="00890D13">
        <w:rPr>
          <w:sz w:val="28"/>
          <w:szCs w:val="28"/>
        </w:rPr>
        <w:t xml:space="preserve"> в. Положение народов империи.</w:t>
      </w:r>
    </w:p>
    <w:p w:rsidR="005B7B40" w:rsidRPr="00890D13" w:rsidRDefault="005B7B40" w:rsidP="00890D13">
      <w:pPr>
        <w:pStyle w:val="ListParagraph"/>
        <w:numPr>
          <w:ilvl w:val="0"/>
          <w:numId w:val="13"/>
        </w:numPr>
        <w:spacing w:after="0" w:line="240" w:lineRule="auto"/>
        <w:jc w:val="both"/>
        <w:rPr>
          <w:rFonts w:ascii="Times New Roman" w:hAnsi="Times New Roman"/>
          <w:sz w:val="28"/>
          <w:szCs w:val="28"/>
        </w:rPr>
      </w:pPr>
      <w:r w:rsidRPr="00890D13">
        <w:rPr>
          <w:rFonts w:ascii="Times New Roman" w:hAnsi="Times New Roman"/>
          <w:sz w:val="28"/>
          <w:szCs w:val="28"/>
        </w:rPr>
        <w:t xml:space="preserve">Достижения культуры, науки и техники в России во второй половине </w:t>
      </w:r>
      <w:r w:rsidRPr="00890D13">
        <w:rPr>
          <w:rFonts w:ascii="Times New Roman" w:hAnsi="Times New Roman"/>
          <w:sz w:val="28"/>
          <w:szCs w:val="28"/>
          <w:lang w:val="en-US"/>
        </w:rPr>
        <w:t>XIX</w:t>
      </w:r>
      <w:r w:rsidRPr="00890D13">
        <w:rPr>
          <w:rFonts w:ascii="Times New Roman" w:hAnsi="Times New Roman"/>
          <w:sz w:val="28"/>
          <w:szCs w:val="28"/>
        </w:rPr>
        <w:t xml:space="preserve"> в. </w:t>
      </w:r>
    </w:p>
    <w:p w:rsidR="005B7B40" w:rsidRPr="00890D13" w:rsidRDefault="005B7B40" w:rsidP="00890D13">
      <w:pPr>
        <w:jc w:val="both"/>
        <w:rPr>
          <w:sz w:val="24"/>
          <w:szCs w:val="24"/>
        </w:rPr>
      </w:pPr>
    </w:p>
    <w:p w:rsidR="005B7B40" w:rsidRPr="00890D13" w:rsidRDefault="005B7B40" w:rsidP="00890D13">
      <w:pPr>
        <w:pStyle w:val="13"/>
        <w:rPr>
          <w:sz w:val="28"/>
          <w:szCs w:val="28"/>
        </w:rPr>
        <w:sectPr w:rsidR="005B7B40" w:rsidRPr="00890D13" w:rsidSect="00B46007">
          <w:pgSz w:w="11906" w:h="16838"/>
          <w:pgMar w:top="1134" w:right="851" w:bottom="1134" w:left="1701" w:header="709" w:footer="709" w:gutter="0"/>
          <w:cols w:space="708"/>
          <w:docGrid w:linePitch="360"/>
        </w:sectPr>
      </w:pPr>
    </w:p>
    <w:p w:rsidR="00B46007" w:rsidRPr="00890D13" w:rsidRDefault="00B46007" w:rsidP="00890D13">
      <w:pPr>
        <w:jc w:val="both"/>
        <w:rPr>
          <w:i/>
          <w:iCs/>
        </w:rPr>
      </w:pPr>
    </w:p>
    <w:tbl>
      <w:tblPr>
        <w:tblW w:w="4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59"/>
        <w:gridCol w:w="3032"/>
        <w:gridCol w:w="3079"/>
      </w:tblGrid>
      <w:tr w:rsidR="00B46007" w:rsidRPr="00890D13" w:rsidTr="00B46007">
        <w:trPr>
          <w:trHeight w:val="269"/>
          <w:jc w:val="center"/>
        </w:trPr>
        <w:tc>
          <w:tcPr>
            <w:tcW w:w="5000" w:type="pct"/>
            <w:gridSpan w:val="3"/>
          </w:tcPr>
          <w:p w:rsidR="00B46007" w:rsidRPr="00890D13" w:rsidRDefault="00B46007" w:rsidP="00890D13">
            <w:pPr>
              <w:jc w:val="center"/>
              <w:rPr>
                <w:b/>
                <w:bCs/>
              </w:rPr>
            </w:pPr>
            <w:r w:rsidRPr="00890D13">
              <w:rPr>
                <w:b/>
                <w:iCs/>
              </w:rPr>
              <w:t>ПАКЕТ ЭКЗАМЕНАТОРА</w:t>
            </w:r>
          </w:p>
        </w:tc>
      </w:tr>
      <w:tr w:rsidR="00B46007" w:rsidRPr="00890D13" w:rsidTr="00B46007">
        <w:trPr>
          <w:trHeight w:val="1040"/>
          <w:jc w:val="center"/>
        </w:trPr>
        <w:tc>
          <w:tcPr>
            <w:tcW w:w="5000" w:type="pct"/>
            <w:gridSpan w:val="3"/>
          </w:tcPr>
          <w:p w:rsidR="00B46007" w:rsidRPr="00890D13" w:rsidRDefault="00B46007" w:rsidP="00890D13">
            <w:pPr>
              <w:jc w:val="both"/>
              <w:rPr>
                <w:b/>
              </w:rPr>
            </w:pPr>
            <w:r w:rsidRPr="00890D13">
              <w:rPr>
                <w:b/>
                <w:sz w:val="22"/>
                <w:szCs w:val="22"/>
              </w:rPr>
              <w:t>Задание _________________________________________________________________________________________________________________</w:t>
            </w:r>
          </w:p>
          <w:p w:rsidR="00B46007" w:rsidRPr="00890D13" w:rsidRDefault="00B46007" w:rsidP="00890D13">
            <w:pPr>
              <w:jc w:val="center"/>
            </w:pPr>
            <w:r w:rsidRPr="00890D13">
              <w:rPr>
                <w:i/>
                <w:sz w:val="22"/>
                <w:szCs w:val="22"/>
              </w:rPr>
              <w:t xml:space="preserve">указывается номер задания и его краткое содержание </w:t>
            </w:r>
          </w:p>
          <w:p w:rsidR="00B46007" w:rsidRPr="00890D13" w:rsidRDefault="00B46007" w:rsidP="00890D13">
            <w:pPr>
              <w:jc w:val="both"/>
              <w:rPr>
                <w:iCs/>
              </w:rPr>
            </w:pPr>
          </w:p>
        </w:tc>
      </w:tr>
      <w:tr w:rsidR="00B46007" w:rsidRPr="00890D13" w:rsidTr="00B46007">
        <w:trPr>
          <w:trHeight w:val="1566"/>
          <w:jc w:val="center"/>
        </w:trPr>
        <w:tc>
          <w:tcPr>
            <w:tcW w:w="1810" w:type="pct"/>
          </w:tcPr>
          <w:p w:rsidR="00B46007" w:rsidRPr="00890D13" w:rsidRDefault="00B46007" w:rsidP="00890D13">
            <w:pPr>
              <w:jc w:val="center"/>
            </w:pPr>
            <w:r w:rsidRPr="00890D13">
              <w:rPr>
                <w:b/>
                <w:bCs/>
                <w:sz w:val="22"/>
                <w:szCs w:val="22"/>
              </w:rPr>
              <w:t>Объекты оценки</w:t>
            </w:r>
          </w:p>
        </w:tc>
        <w:tc>
          <w:tcPr>
            <w:tcW w:w="1582" w:type="pct"/>
          </w:tcPr>
          <w:p w:rsidR="00B46007" w:rsidRPr="00890D13" w:rsidRDefault="00B46007" w:rsidP="00890D13">
            <w:pPr>
              <w:jc w:val="center"/>
              <w:rPr>
                <w:b/>
                <w:bCs/>
              </w:rPr>
            </w:pPr>
            <w:r w:rsidRPr="00890D13">
              <w:rPr>
                <w:b/>
                <w:bCs/>
                <w:sz w:val="22"/>
                <w:szCs w:val="22"/>
              </w:rPr>
              <w:t>Критерии оценки результата (в соответствии с разделом 1 «Паспорт</w:t>
            </w:r>
            <w:r w:rsidRPr="00890D13">
              <w:t xml:space="preserve"> </w:t>
            </w:r>
            <w:r w:rsidRPr="00890D13">
              <w:rPr>
                <w:b/>
                <w:bCs/>
                <w:sz w:val="22"/>
                <w:szCs w:val="22"/>
              </w:rPr>
              <w:t>комплекта контрольно-оценочных средств)</w:t>
            </w:r>
          </w:p>
          <w:p w:rsidR="00B46007" w:rsidRPr="00890D13" w:rsidRDefault="00B46007" w:rsidP="00890D13">
            <w:pPr>
              <w:jc w:val="center"/>
              <w:rPr>
                <w:i/>
                <w:iCs/>
              </w:rPr>
            </w:pPr>
          </w:p>
          <w:p w:rsidR="00B46007" w:rsidRPr="00890D13" w:rsidRDefault="00B46007" w:rsidP="00890D13">
            <w:pPr>
              <w:jc w:val="center"/>
              <w:rPr>
                <w:i/>
                <w:iCs/>
              </w:rPr>
            </w:pPr>
          </w:p>
        </w:tc>
        <w:tc>
          <w:tcPr>
            <w:tcW w:w="1608" w:type="pct"/>
          </w:tcPr>
          <w:p w:rsidR="00B46007" w:rsidRPr="00890D13" w:rsidRDefault="00B46007" w:rsidP="00890D13">
            <w:pPr>
              <w:jc w:val="center"/>
              <w:rPr>
                <w:b/>
                <w:bCs/>
              </w:rPr>
            </w:pPr>
            <w:r w:rsidRPr="00890D13">
              <w:rPr>
                <w:b/>
                <w:bCs/>
                <w:sz w:val="22"/>
                <w:szCs w:val="22"/>
              </w:rPr>
              <w:t xml:space="preserve">Отметка о выполнении </w:t>
            </w:r>
          </w:p>
        </w:tc>
      </w:tr>
      <w:tr w:rsidR="00B46007" w:rsidRPr="00890D13" w:rsidTr="00B46007">
        <w:trPr>
          <w:trHeight w:val="318"/>
          <w:jc w:val="center"/>
        </w:trPr>
        <w:tc>
          <w:tcPr>
            <w:tcW w:w="1810" w:type="pct"/>
          </w:tcPr>
          <w:p w:rsidR="00B46007" w:rsidRPr="00890D13" w:rsidRDefault="00B46007" w:rsidP="00890D13">
            <w:pPr>
              <w:jc w:val="both"/>
              <w:rPr>
                <w:sz w:val="28"/>
                <w:szCs w:val="28"/>
              </w:rPr>
            </w:pPr>
          </w:p>
        </w:tc>
        <w:tc>
          <w:tcPr>
            <w:tcW w:w="1582" w:type="pct"/>
          </w:tcPr>
          <w:p w:rsidR="00B46007" w:rsidRPr="00890D13" w:rsidRDefault="00B46007" w:rsidP="00890D13">
            <w:pPr>
              <w:jc w:val="both"/>
              <w:rPr>
                <w:sz w:val="28"/>
                <w:szCs w:val="28"/>
              </w:rPr>
            </w:pPr>
          </w:p>
        </w:tc>
        <w:tc>
          <w:tcPr>
            <w:tcW w:w="1608" w:type="pct"/>
          </w:tcPr>
          <w:p w:rsidR="00B46007" w:rsidRPr="00890D13" w:rsidRDefault="00B46007" w:rsidP="00890D13">
            <w:pPr>
              <w:jc w:val="both"/>
              <w:rPr>
                <w:sz w:val="28"/>
                <w:szCs w:val="28"/>
              </w:rPr>
            </w:pPr>
          </w:p>
        </w:tc>
      </w:tr>
      <w:tr w:rsidR="00B46007" w:rsidRPr="00890D13" w:rsidTr="00B46007">
        <w:trPr>
          <w:trHeight w:val="318"/>
          <w:jc w:val="center"/>
        </w:trPr>
        <w:tc>
          <w:tcPr>
            <w:tcW w:w="1810" w:type="pct"/>
          </w:tcPr>
          <w:p w:rsidR="00B46007" w:rsidRPr="00890D13" w:rsidRDefault="00B46007" w:rsidP="00890D13">
            <w:pPr>
              <w:jc w:val="both"/>
              <w:rPr>
                <w:sz w:val="28"/>
                <w:szCs w:val="28"/>
              </w:rPr>
            </w:pPr>
          </w:p>
        </w:tc>
        <w:tc>
          <w:tcPr>
            <w:tcW w:w="1582" w:type="pct"/>
          </w:tcPr>
          <w:p w:rsidR="00B46007" w:rsidRPr="00890D13" w:rsidRDefault="00B46007" w:rsidP="00890D13">
            <w:pPr>
              <w:jc w:val="both"/>
              <w:rPr>
                <w:sz w:val="28"/>
                <w:szCs w:val="28"/>
              </w:rPr>
            </w:pPr>
          </w:p>
        </w:tc>
        <w:tc>
          <w:tcPr>
            <w:tcW w:w="1608" w:type="pct"/>
          </w:tcPr>
          <w:p w:rsidR="00B46007" w:rsidRPr="00890D13" w:rsidRDefault="00B46007" w:rsidP="00890D13">
            <w:pPr>
              <w:jc w:val="both"/>
              <w:rPr>
                <w:sz w:val="28"/>
                <w:szCs w:val="28"/>
              </w:rPr>
            </w:pPr>
          </w:p>
        </w:tc>
      </w:tr>
      <w:tr w:rsidR="00B46007" w:rsidRPr="00890D13" w:rsidTr="00B46007">
        <w:trPr>
          <w:trHeight w:val="318"/>
          <w:jc w:val="center"/>
        </w:trPr>
        <w:tc>
          <w:tcPr>
            <w:tcW w:w="1810" w:type="pct"/>
          </w:tcPr>
          <w:p w:rsidR="00B46007" w:rsidRPr="00890D13" w:rsidRDefault="00B46007" w:rsidP="00890D13">
            <w:pPr>
              <w:jc w:val="both"/>
              <w:rPr>
                <w:sz w:val="28"/>
                <w:szCs w:val="28"/>
              </w:rPr>
            </w:pPr>
          </w:p>
        </w:tc>
        <w:tc>
          <w:tcPr>
            <w:tcW w:w="1582" w:type="pct"/>
          </w:tcPr>
          <w:p w:rsidR="00B46007" w:rsidRPr="00890D13" w:rsidRDefault="00B46007" w:rsidP="00890D13">
            <w:pPr>
              <w:jc w:val="both"/>
              <w:rPr>
                <w:sz w:val="28"/>
                <w:szCs w:val="28"/>
              </w:rPr>
            </w:pPr>
          </w:p>
        </w:tc>
        <w:tc>
          <w:tcPr>
            <w:tcW w:w="1608" w:type="pct"/>
          </w:tcPr>
          <w:p w:rsidR="00B46007" w:rsidRPr="00890D13" w:rsidRDefault="00B46007" w:rsidP="00890D13">
            <w:pPr>
              <w:jc w:val="both"/>
              <w:rPr>
                <w:sz w:val="28"/>
                <w:szCs w:val="28"/>
              </w:rPr>
            </w:pPr>
          </w:p>
        </w:tc>
      </w:tr>
      <w:tr w:rsidR="00B46007" w:rsidRPr="00890D13" w:rsidTr="00B46007">
        <w:trPr>
          <w:trHeight w:val="2410"/>
          <w:jc w:val="center"/>
        </w:trPr>
        <w:tc>
          <w:tcPr>
            <w:tcW w:w="5000" w:type="pct"/>
            <w:gridSpan w:val="3"/>
          </w:tcPr>
          <w:p w:rsidR="00B46007" w:rsidRPr="00890D13" w:rsidRDefault="00B46007" w:rsidP="00890D13">
            <w:pPr>
              <w:pStyle w:val="1"/>
              <w:spacing w:before="0" w:after="0"/>
              <w:jc w:val="center"/>
              <w:rPr>
                <w:rFonts w:ascii="Times New Roman" w:hAnsi="Times New Roman" w:cs="Times New Roman"/>
                <w:sz w:val="28"/>
                <w:szCs w:val="28"/>
              </w:rPr>
            </w:pPr>
            <w:r w:rsidRPr="00890D13">
              <w:rPr>
                <w:rFonts w:ascii="Times New Roman" w:hAnsi="Times New Roman" w:cs="Times New Roman"/>
                <w:sz w:val="28"/>
                <w:szCs w:val="28"/>
              </w:rPr>
              <w:t xml:space="preserve">Условия выполнения заданий </w:t>
            </w:r>
            <w:r w:rsidRPr="00890D13">
              <w:rPr>
                <w:rFonts w:ascii="Times New Roman" w:hAnsi="Times New Roman" w:cs="Times New Roman"/>
                <w:b w:val="0"/>
                <w:sz w:val="28"/>
                <w:szCs w:val="28"/>
              </w:rPr>
              <w:t>(если предусмотрено)</w:t>
            </w:r>
          </w:p>
          <w:p w:rsidR="00B46007" w:rsidRPr="00890D13" w:rsidRDefault="00B46007" w:rsidP="00890D13">
            <w:pPr>
              <w:jc w:val="both"/>
              <w:rPr>
                <w:sz w:val="22"/>
                <w:szCs w:val="22"/>
              </w:rPr>
            </w:pPr>
          </w:p>
          <w:p w:rsidR="00B46007" w:rsidRPr="00890D13" w:rsidRDefault="00B46007" w:rsidP="00890D13">
            <w:pPr>
              <w:jc w:val="both"/>
              <w:rPr>
                <w:sz w:val="22"/>
                <w:szCs w:val="22"/>
              </w:rPr>
            </w:pPr>
            <w:r w:rsidRPr="00890D13">
              <w:rPr>
                <w:bCs/>
                <w:sz w:val="22"/>
                <w:szCs w:val="22"/>
              </w:rPr>
              <w:t>Время выполнения</w:t>
            </w:r>
            <w:r w:rsidRPr="00890D13">
              <w:rPr>
                <w:sz w:val="22"/>
                <w:szCs w:val="22"/>
              </w:rPr>
              <w:t xml:space="preserve"> задания мин./час.</w:t>
            </w:r>
            <w:r w:rsidRPr="00890D13">
              <w:rPr>
                <w:i/>
                <w:iCs/>
                <w:sz w:val="22"/>
                <w:szCs w:val="22"/>
              </w:rPr>
              <w:t xml:space="preserve"> (если оно нормируется)_________________________</w:t>
            </w:r>
          </w:p>
          <w:p w:rsidR="00B46007" w:rsidRPr="00890D13" w:rsidRDefault="00B46007" w:rsidP="00890D13">
            <w:pPr>
              <w:jc w:val="both"/>
            </w:pPr>
            <w:r w:rsidRPr="00890D13">
              <w:rPr>
                <w:sz w:val="22"/>
                <w:szCs w:val="22"/>
              </w:rPr>
              <w:t>Требования охраны труда: _____________________</w:t>
            </w:r>
          </w:p>
          <w:p w:rsidR="00B46007" w:rsidRPr="00890D13" w:rsidRDefault="00B46007" w:rsidP="00890D13">
            <w:pPr>
              <w:jc w:val="both"/>
              <w:rPr>
                <w:i/>
              </w:rPr>
            </w:pPr>
            <w:r w:rsidRPr="00890D13">
              <w:rPr>
                <w:i/>
              </w:rPr>
              <w:t>инструктаж по технике безопасности, спецодежда, наличие инструктора и др.</w:t>
            </w:r>
          </w:p>
          <w:p w:rsidR="00B46007" w:rsidRPr="00890D13" w:rsidRDefault="00B46007" w:rsidP="00890D13">
            <w:pPr>
              <w:jc w:val="both"/>
            </w:pPr>
            <w:r w:rsidRPr="00890D13">
              <w:rPr>
                <w:sz w:val="22"/>
                <w:szCs w:val="22"/>
              </w:rPr>
              <w:t>Оборудование: _____________________________________________</w:t>
            </w:r>
          </w:p>
          <w:p w:rsidR="00B46007" w:rsidRPr="00890D13" w:rsidRDefault="00B46007" w:rsidP="00890D13">
            <w:pPr>
              <w:jc w:val="both"/>
            </w:pPr>
            <w:r w:rsidRPr="00890D13">
              <w:rPr>
                <w:sz w:val="22"/>
                <w:szCs w:val="22"/>
              </w:rPr>
              <w:t>Литература для экзаменующихся (справочная, методическая и др.) ____________________________________________________</w:t>
            </w:r>
          </w:p>
          <w:p w:rsidR="00B46007" w:rsidRPr="00890D13" w:rsidRDefault="00B46007" w:rsidP="00890D13">
            <w:pPr>
              <w:jc w:val="both"/>
              <w:rPr>
                <w:lang/>
              </w:rPr>
            </w:pPr>
            <w:r w:rsidRPr="00890D13">
              <w:rPr>
                <w:sz w:val="22"/>
                <w:szCs w:val="22"/>
              </w:rPr>
              <w:t>Дополнительная литература для экзаменатора (учебная, нормативная и т.п.)_____________________________________</w:t>
            </w:r>
          </w:p>
          <w:p w:rsidR="00B46007" w:rsidRPr="00890D13" w:rsidRDefault="00B46007" w:rsidP="00890D13">
            <w:pPr>
              <w:jc w:val="both"/>
              <w:rPr>
                <w:sz w:val="28"/>
                <w:szCs w:val="28"/>
              </w:rPr>
            </w:pPr>
          </w:p>
        </w:tc>
      </w:tr>
    </w:tbl>
    <w:p w:rsidR="00B46007" w:rsidRPr="00890D13" w:rsidRDefault="00B46007" w:rsidP="00890D13">
      <w:pPr>
        <w:pStyle w:val="1"/>
        <w:spacing w:before="0" w:after="0"/>
        <w:jc w:val="center"/>
        <w:rPr>
          <w:rFonts w:ascii="Times New Roman" w:hAnsi="Times New Roman" w:cs="Times New Roman"/>
          <w:sz w:val="28"/>
          <w:szCs w:val="28"/>
        </w:rPr>
      </w:pPr>
    </w:p>
    <w:p w:rsidR="00B46007" w:rsidRPr="00890D13" w:rsidRDefault="00B46007" w:rsidP="00890D13">
      <w:pPr>
        <w:rPr>
          <w:lang/>
        </w:rPr>
      </w:pPr>
    </w:p>
    <w:p w:rsidR="00B46007" w:rsidRPr="00890D13" w:rsidRDefault="00B46007" w:rsidP="00890D13">
      <w:pPr>
        <w:ind w:firstLine="709"/>
        <w:jc w:val="both"/>
        <w:rPr>
          <w:i/>
          <w:sz w:val="28"/>
          <w:szCs w:val="28"/>
        </w:rPr>
      </w:pPr>
    </w:p>
    <w:p w:rsidR="00B46007" w:rsidRPr="00890D13" w:rsidRDefault="00B46007" w:rsidP="00890D13">
      <w:pPr>
        <w:ind w:firstLine="709"/>
        <w:jc w:val="both"/>
        <w:rPr>
          <w:i/>
          <w:sz w:val="28"/>
          <w:szCs w:val="28"/>
        </w:rPr>
      </w:pPr>
    </w:p>
    <w:p w:rsidR="00B46007" w:rsidRPr="00890D13" w:rsidRDefault="00B46007" w:rsidP="00890D13">
      <w:pPr>
        <w:jc w:val="both"/>
        <w:rPr>
          <w:i/>
          <w:sz w:val="28"/>
          <w:szCs w:val="28"/>
        </w:rPr>
        <w:sectPr w:rsidR="00B46007" w:rsidRPr="00890D13" w:rsidSect="00B46007">
          <w:pgSz w:w="11906" w:h="16838"/>
          <w:pgMar w:top="1134" w:right="1701" w:bottom="1134" w:left="851" w:header="709" w:footer="709" w:gutter="0"/>
          <w:cols w:space="708"/>
          <w:docGrid w:linePitch="360"/>
        </w:sectPr>
      </w:pPr>
    </w:p>
    <w:p w:rsidR="00EB79F0" w:rsidRPr="00890D13" w:rsidRDefault="005A5044" w:rsidP="00890D13">
      <w:pPr>
        <w:jc w:val="center"/>
        <w:rPr>
          <w:b/>
          <w:sz w:val="28"/>
          <w:szCs w:val="28"/>
          <w:u w:val="single"/>
          <w:lang w:val="uk-UA"/>
        </w:rPr>
      </w:pPr>
      <w:r w:rsidRPr="00890D13">
        <w:rPr>
          <w:b/>
          <w:sz w:val="28"/>
          <w:u w:val="single"/>
        </w:rPr>
        <w:t>К</w:t>
      </w:r>
      <w:r w:rsidR="00EB79F0" w:rsidRPr="00890D13">
        <w:rPr>
          <w:b/>
          <w:sz w:val="28"/>
          <w:u w:val="single"/>
        </w:rPr>
        <w:t>ритерии оценивания знаний  учащийся</w:t>
      </w:r>
    </w:p>
    <w:p w:rsidR="00EB79F0" w:rsidRPr="00890D13" w:rsidRDefault="00EB79F0" w:rsidP="00890D13"/>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983"/>
        <w:gridCol w:w="1545"/>
        <w:gridCol w:w="1229"/>
        <w:gridCol w:w="4628"/>
      </w:tblGrid>
      <w:tr w:rsidR="00EB79F0" w:rsidRPr="00890D13" w:rsidTr="00EB79F0">
        <w:trPr>
          <w:trHeight w:val="330"/>
          <w:tblCellSpacing w:w="0" w:type="dxa"/>
        </w:trPr>
        <w:tc>
          <w:tcPr>
            <w:tcW w:w="1892" w:type="pct"/>
            <w:gridSpan w:val="2"/>
            <w:tcBorders>
              <w:top w:val="outset" w:sz="6" w:space="0" w:color="auto"/>
              <w:left w:val="outset" w:sz="6" w:space="0" w:color="auto"/>
              <w:bottom w:val="outset" w:sz="6" w:space="0" w:color="auto"/>
              <w:right w:val="outset" w:sz="6" w:space="0" w:color="auto"/>
            </w:tcBorders>
          </w:tcPr>
          <w:p w:rsidR="00EB79F0" w:rsidRPr="00890D13" w:rsidRDefault="00EB79F0" w:rsidP="00890D13">
            <w:pPr>
              <w:pStyle w:val="ab"/>
              <w:jc w:val="center"/>
              <w:rPr>
                <w:rFonts w:ascii="Times New Roman" w:hAnsi="Times New Roman" w:cs="Times New Roman"/>
                <w:spacing w:val="-20"/>
                <w:sz w:val="24"/>
                <w:szCs w:val="24"/>
              </w:rPr>
            </w:pPr>
            <w:r w:rsidRPr="00890D13">
              <w:rPr>
                <w:rFonts w:ascii="Times New Roman" w:hAnsi="Times New Roman" w:cs="Times New Roman"/>
                <w:spacing w:val="-20"/>
                <w:sz w:val="24"/>
                <w:szCs w:val="24"/>
              </w:rPr>
              <w:t>Оценка по 5 бальной шкале оценивания</w:t>
            </w:r>
          </w:p>
        </w:tc>
        <w:tc>
          <w:tcPr>
            <w:tcW w:w="517" w:type="pct"/>
            <w:vMerge w:val="restart"/>
            <w:tcBorders>
              <w:top w:val="outset" w:sz="6" w:space="0" w:color="auto"/>
              <w:left w:val="outset" w:sz="6" w:space="0" w:color="auto"/>
              <w:right w:val="outset" w:sz="6" w:space="0" w:color="auto"/>
            </w:tcBorders>
          </w:tcPr>
          <w:p w:rsidR="00EB79F0" w:rsidRPr="00890D13" w:rsidRDefault="00EB79F0" w:rsidP="00890D13">
            <w:pPr>
              <w:pStyle w:val="ab"/>
              <w:jc w:val="center"/>
              <w:rPr>
                <w:rFonts w:ascii="Times New Roman" w:hAnsi="Times New Roman" w:cs="Times New Roman"/>
                <w:sz w:val="24"/>
                <w:szCs w:val="24"/>
              </w:rPr>
            </w:pPr>
            <w:r w:rsidRPr="00890D13">
              <w:rPr>
                <w:rFonts w:ascii="Times New Roman" w:hAnsi="Times New Roman" w:cs="Times New Roman"/>
                <w:sz w:val="24"/>
                <w:szCs w:val="24"/>
              </w:rPr>
              <w:t>12 бальная шкала оценивания</w:t>
            </w:r>
          </w:p>
        </w:tc>
        <w:tc>
          <w:tcPr>
            <w:tcW w:w="2591" w:type="pct"/>
            <w:vMerge w:val="restart"/>
            <w:tcBorders>
              <w:top w:val="outset" w:sz="6" w:space="0" w:color="auto"/>
              <w:left w:val="outset" w:sz="6" w:space="0" w:color="auto"/>
              <w:right w:val="outset" w:sz="6" w:space="0" w:color="auto"/>
            </w:tcBorders>
          </w:tcPr>
          <w:p w:rsidR="00EB79F0" w:rsidRPr="00890D13" w:rsidRDefault="00EB79F0" w:rsidP="00890D13">
            <w:pPr>
              <w:pStyle w:val="ab"/>
              <w:jc w:val="center"/>
              <w:rPr>
                <w:rFonts w:ascii="Times New Roman" w:hAnsi="Times New Roman" w:cs="Times New Roman"/>
                <w:sz w:val="24"/>
                <w:szCs w:val="24"/>
              </w:rPr>
            </w:pPr>
            <w:r w:rsidRPr="00890D13">
              <w:rPr>
                <w:rFonts w:ascii="Times New Roman" w:hAnsi="Times New Roman" w:cs="Times New Roman"/>
                <w:sz w:val="24"/>
                <w:szCs w:val="24"/>
              </w:rPr>
              <w:t>Критерии оценивания учебных достижений учащихся</w:t>
            </w:r>
          </w:p>
        </w:tc>
      </w:tr>
      <w:tr w:rsidR="00EB79F0" w:rsidRPr="00890D13" w:rsidTr="00EB79F0">
        <w:trPr>
          <w:trHeight w:val="336"/>
          <w:tblCellSpacing w:w="0" w:type="dxa"/>
        </w:trPr>
        <w:tc>
          <w:tcPr>
            <w:tcW w:w="943"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pStyle w:val="aa"/>
              <w:spacing w:before="0" w:beforeAutospacing="0" w:after="0" w:afterAutospacing="0"/>
            </w:pPr>
            <w:r w:rsidRPr="00890D13">
              <w:rPr>
                <w:spacing w:val="-20"/>
              </w:rPr>
              <w:t>Экзамен(зачет)</w:t>
            </w:r>
          </w:p>
        </w:tc>
        <w:tc>
          <w:tcPr>
            <w:tcW w:w="949"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pStyle w:val="aa"/>
              <w:spacing w:before="0" w:beforeAutospacing="0" w:after="0" w:afterAutospacing="0"/>
              <w:jc w:val="center"/>
            </w:pPr>
            <w:r w:rsidRPr="00890D13">
              <w:rPr>
                <w:spacing w:val="-20"/>
              </w:rPr>
              <w:t>зачет</w:t>
            </w:r>
          </w:p>
        </w:tc>
        <w:tc>
          <w:tcPr>
            <w:tcW w:w="517" w:type="pct"/>
            <w:vMerge/>
            <w:tcBorders>
              <w:left w:val="outset" w:sz="6" w:space="0" w:color="auto"/>
              <w:bottom w:val="outset" w:sz="6" w:space="0" w:color="auto"/>
              <w:right w:val="outset" w:sz="6" w:space="0" w:color="auto"/>
            </w:tcBorders>
          </w:tcPr>
          <w:p w:rsidR="00EB79F0" w:rsidRPr="00890D13" w:rsidRDefault="00EB79F0" w:rsidP="00890D13">
            <w:pPr>
              <w:pStyle w:val="aa"/>
              <w:spacing w:before="0" w:beforeAutospacing="0" w:after="0" w:afterAutospacing="0"/>
              <w:jc w:val="center"/>
            </w:pPr>
          </w:p>
        </w:tc>
        <w:tc>
          <w:tcPr>
            <w:tcW w:w="2591" w:type="pct"/>
            <w:vMerge/>
            <w:tcBorders>
              <w:left w:val="outset" w:sz="6" w:space="0" w:color="auto"/>
              <w:bottom w:val="outset" w:sz="6" w:space="0" w:color="auto"/>
              <w:right w:val="outset" w:sz="6" w:space="0" w:color="auto"/>
            </w:tcBorders>
          </w:tcPr>
          <w:p w:rsidR="00EB79F0" w:rsidRPr="00890D13" w:rsidRDefault="00EB79F0" w:rsidP="00890D13">
            <w:pPr>
              <w:pStyle w:val="aa"/>
              <w:spacing w:before="0" w:beforeAutospacing="0" w:after="0" w:afterAutospacing="0"/>
            </w:pPr>
          </w:p>
        </w:tc>
      </w:tr>
      <w:tr w:rsidR="00EB79F0" w:rsidRPr="00890D13" w:rsidTr="00EB79F0">
        <w:trPr>
          <w:tblCellSpacing w:w="0" w:type="dxa"/>
        </w:trPr>
        <w:tc>
          <w:tcPr>
            <w:tcW w:w="943" w:type="pct"/>
            <w:vMerge w:val="restar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center"/>
              <w:rPr>
                <w:spacing w:val="-20"/>
              </w:rPr>
            </w:pPr>
            <w:r w:rsidRPr="00890D13">
              <w:rPr>
                <w:spacing w:val="-20"/>
              </w:rPr>
              <w:t>2</w:t>
            </w:r>
          </w:p>
          <w:p w:rsidR="00EB79F0" w:rsidRPr="00890D13" w:rsidRDefault="00EB79F0" w:rsidP="00890D13">
            <w:pPr>
              <w:pStyle w:val="aa"/>
              <w:spacing w:before="0" w:beforeAutospacing="0" w:after="0" w:afterAutospacing="0"/>
            </w:pPr>
            <w:r w:rsidRPr="00890D13">
              <w:rPr>
                <w:spacing w:val="-20"/>
              </w:rPr>
              <w:t>(неудовлетворительно)</w:t>
            </w:r>
          </w:p>
        </w:tc>
        <w:tc>
          <w:tcPr>
            <w:tcW w:w="949" w:type="pct"/>
            <w:vMerge w:val="restart"/>
            <w:tcBorders>
              <w:top w:val="outset" w:sz="6" w:space="0" w:color="auto"/>
              <w:left w:val="outset" w:sz="6" w:space="0" w:color="auto"/>
              <w:right w:val="outset" w:sz="6" w:space="0" w:color="auto"/>
            </w:tcBorders>
          </w:tcPr>
          <w:p w:rsidR="00EB79F0" w:rsidRPr="00890D13" w:rsidRDefault="00EB79F0" w:rsidP="00890D13">
            <w:pPr>
              <w:ind w:right="-28" w:hanging="17"/>
              <w:jc w:val="center"/>
              <w:rPr>
                <w:spacing w:val="-20"/>
              </w:rPr>
            </w:pPr>
            <w:r w:rsidRPr="00890D13">
              <w:rPr>
                <w:spacing w:val="-20"/>
              </w:rPr>
              <w:t>не</w:t>
            </w:r>
          </w:p>
          <w:p w:rsidR="00EB79F0" w:rsidRPr="00890D13" w:rsidRDefault="00EB79F0" w:rsidP="00890D13">
            <w:pPr>
              <w:jc w:val="center"/>
            </w:pPr>
            <w:r w:rsidRPr="00890D13">
              <w:rPr>
                <w:spacing w:val="-20"/>
              </w:rPr>
              <w:t>зачтено</w:t>
            </w:r>
          </w:p>
        </w:tc>
        <w:tc>
          <w:tcPr>
            <w:tcW w:w="517"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center"/>
              <w:rPr>
                <w:lang w:val="uk-UA"/>
              </w:rPr>
            </w:pPr>
            <w:r w:rsidRPr="00890D13">
              <w:rPr>
                <w:lang w:val="uk-UA"/>
              </w:rPr>
              <w:t>1</w:t>
            </w:r>
          </w:p>
        </w:tc>
        <w:tc>
          <w:tcPr>
            <w:tcW w:w="2591"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both"/>
              <w:rPr>
                <w:lang w:val="uk-UA"/>
              </w:rPr>
            </w:pPr>
            <w:r w:rsidRPr="00890D13">
              <w:t>Учащийся может различать объект изучения и воссоздать некоторые его элементы; мало осознает цель учебно-познавательной деятельности; выполняет не больше как 20 % от общего количества тестов.</w:t>
            </w:r>
          </w:p>
        </w:tc>
      </w:tr>
      <w:tr w:rsidR="00EB79F0" w:rsidRPr="00890D13" w:rsidTr="00EB79F0">
        <w:trPr>
          <w:tblCellSpacing w:w="0" w:type="dxa"/>
        </w:trPr>
        <w:tc>
          <w:tcPr>
            <w:tcW w:w="943" w:type="pct"/>
            <w:vMerge/>
            <w:tcBorders>
              <w:top w:val="outset" w:sz="6" w:space="0" w:color="auto"/>
              <w:left w:val="outset" w:sz="6" w:space="0" w:color="auto"/>
              <w:bottom w:val="outset" w:sz="6" w:space="0" w:color="auto"/>
              <w:right w:val="outset" w:sz="6" w:space="0" w:color="auto"/>
            </w:tcBorders>
            <w:vAlign w:val="center"/>
          </w:tcPr>
          <w:p w:rsidR="00EB79F0" w:rsidRPr="00890D13" w:rsidRDefault="00EB79F0" w:rsidP="00890D13">
            <w:pPr>
              <w:rPr>
                <w:lang w:val="uk-UA"/>
              </w:rPr>
            </w:pPr>
          </w:p>
        </w:tc>
        <w:tc>
          <w:tcPr>
            <w:tcW w:w="949" w:type="pct"/>
            <w:vMerge/>
            <w:tcBorders>
              <w:left w:val="outset" w:sz="6" w:space="0" w:color="auto"/>
              <w:right w:val="outset" w:sz="6" w:space="0" w:color="auto"/>
            </w:tcBorders>
          </w:tcPr>
          <w:p w:rsidR="00EB79F0" w:rsidRPr="00890D13" w:rsidRDefault="00EB79F0" w:rsidP="00890D13">
            <w:pPr>
              <w:jc w:val="center"/>
              <w:rPr>
                <w:lang w:val="uk-UA"/>
              </w:rPr>
            </w:pPr>
          </w:p>
        </w:tc>
        <w:tc>
          <w:tcPr>
            <w:tcW w:w="517"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center"/>
              <w:rPr>
                <w:lang w:val="uk-UA"/>
              </w:rPr>
            </w:pPr>
            <w:r w:rsidRPr="00890D13">
              <w:rPr>
                <w:lang w:val="uk-UA"/>
              </w:rPr>
              <w:t>2</w:t>
            </w:r>
          </w:p>
        </w:tc>
        <w:tc>
          <w:tcPr>
            <w:tcW w:w="2591"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both"/>
              <w:rPr>
                <w:lang w:val="uk-UA"/>
              </w:rPr>
            </w:pPr>
            <w:r w:rsidRPr="00890D13">
              <w:t>Учащийся фрагментарно воссоздает незначительную часть учебного материала; имеет нечеткие представления об объекте изучения; обнаруживает способность элементарно изложить мысль; может устно воссоздать несколько сроков, явлений без связи между ними; может избрать правильный вариант ответа(на уровне так «ни»); может самостоятельно найти ответ в тексте учебника; выполняет 20 % от общего количества тестов.</w:t>
            </w:r>
          </w:p>
        </w:tc>
      </w:tr>
      <w:tr w:rsidR="00EB79F0" w:rsidRPr="00890D13" w:rsidTr="00EB79F0">
        <w:trPr>
          <w:tblCellSpacing w:w="0" w:type="dxa"/>
        </w:trPr>
        <w:tc>
          <w:tcPr>
            <w:tcW w:w="943" w:type="pct"/>
            <w:vMerge/>
            <w:tcBorders>
              <w:top w:val="outset" w:sz="6" w:space="0" w:color="auto"/>
              <w:left w:val="outset" w:sz="6" w:space="0" w:color="auto"/>
              <w:bottom w:val="outset" w:sz="6" w:space="0" w:color="auto"/>
              <w:right w:val="outset" w:sz="6" w:space="0" w:color="auto"/>
            </w:tcBorders>
            <w:vAlign w:val="center"/>
          </w:tcPr>
          <w:p w:rsidR="00EB79F0" w:rsidRPr="00890D13" w:rsidRDefault="00EB79F0" w:rsidP="00890D13">
            <w:pPr>
              <w:rPr>
                <w:lang w:val="uk-UA"/>
              </w:rPr>
            </w:pPr>
          </w:p>
        </w:tc>
        <w:tc>
          <w:tcPr>
            <w:tcW w:w="949" w:type="pct"/>
            <w:vMerge/>
            <w:tcBorders>
              <w:left w:val="outset" w:sz="6" w:space="0" w:color="auto"/>
              <w:bottom w:val="outset" w:sz="6" w:space="0" w:color="auto"/>
              <w:right w:val="outset" w:sz="6" w:space="0" w:color="auto"/>
            </w:tcBorders>
          </w:tcPr>
          <w:p w:rsidR="00EB79F0" w:rsidRPr="00890D13" w:rsidRDefault="00EB79F0" w:rsidP="00890D13">
            <w:pPr>
              <w:jc w:val="center"/>
              <w:rPr>
                <w:lang w:val="uk-UA"/>
              </w:rPr>
            </w:pPr>
          </w:p>
        </w:tc>
        <w:tc>
          <w:tcPr>
            <w:tcW w:w="517"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center"/>
              <w:rPr>
                <w:lang w:val="uk-UA"/>
              </w:rPr>
            </w:pPr>
            <w:r w:rsidRPr="00890D13">
              <w:rPr>
                <w:lang w:val="uk-UA"/>
              </w:rPr>
              <w:t>3</w:t>
            </w:r>
          </w:p>
        </w:tc>
        <w:tc>
          <w:tcPr>
            <w:tcW w:w="2591"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both"/>
              <w:rPr>
                <w:lang w:val="uk-UA"/>
              </w:rPr>
            </w:pPr>
            <w:r w:rsidRPr="00890D13">
              <w:t>Учащийся воссоздает менее как половину учебного материала; с помощью преподавателя выполняет элементарные задания; может дать ответ из нескольких простых предложений; способен устно воссоздать отдельные части темы; имеет фрагментарные представления о работе с источниками, не имеет сформированных умений и навыков;  выполняет 30 % от общего количества тестов.</w:t>
            </w:r>
          </w:p>
        </w:tc>
      </w:tr>
      <w:tr w:rsidR="00EB79F0" w:rsidRPr="00890D13" w:rsidTr="00EB79F0">
        <w:trPr>
          <w:tblCellSpacing w:w="0" w:type="dxa"/>
        </w:trPr>
        <w:tc>
          <w:tcPr>
            <w:tcW w:w="943" w:type="pct"/>
            <w:vMerge w:val="restar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center"/>
              <w:rPr>
                <w:spacing w:val="-20"/>
              </w:rPr>
            </w:pPr>
            <w:r w:rsidRPr="00890D13">
              <w:rPr>
                <w:spacing w:val="-20"/>
              </w:rPr>
              <w:t>3</w:t>
            </w:r>
          </w:p>
          <w:p w:rsidR="00EB79F0" w:rsidRPr="00890D13" w:rsidRDefault="00EB79F0" w:rsidP="00890D13">
            <w:pPr>
              <w:pStyle w:val="aa"/>
              <w:spacing w:before="0" w:beforeAutospacing="0" w:after="0" w:afterAutospacing="0"/>
            </w:pPr>
            <w:r w:rsidRPr="00890D13">
              <w:rPr>
                <w:spacing w:val="-20"/>
              </w:rPr>
              <w:t>(удовлетворительно)</w:t>
            </w:r>
          </w:p>
        </w:tc>
        <w:tc>
          <w:tcPr>
            <w:tcW w:w="949"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center"/>
            </w:pPr>
            <w:r w:rsidRPr="00890D13">
              <w:rPr>
                <w:spacing w:val="-20"/>
              </w:rPr>
              <w:t>зачтено</w:t>
            </w:r>
          </w:p>
        </w:tc>
        <w:tc>
          <w:tcPr>
            <w:tcW w:w="517"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center"/>
              <w:rPr>
                <w:lang w:val="uk-UA"/>
              </w:rPr>
            </w:pPr>
            <w:r w:rsidRPr="00890D13">
              <w:rPr>
                <w:lang w:val="uk-UA"/>
              </w:rPr>
              <w:t>4</w:t>
            </w:r>
          </w:p>
        </w:tc>
        <w:tc>
          <w:tcPr>
            <w:tcW w:w="2591"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both"/>
              <w:rPr>
                <w:lang w:val="uk-UA"/>
              </w:rPr>
            </w:pPr>
            <w:r w:rsidRPr="00890D13">
              <w:t>Учащийся имеет начальный уровень знаний; знает около половины учебного материала,  способный воссоздать его в соответствии с текстом учебника или объяснений преподавателя, повторить по образцу определенную операцию, действую; описывает явления, процессы без объяснений причин, с помощью преподавателя способен воссоздать их последовательность, слабо ориентируется в понятиях; имеет фрагментарные навыки в работе с учебником; самостоятельная проработка учебного материала вызывает значительные трудности; способен давать ответы на простые, стандартные вопросы, проявляет интерес к учебному материалу; выполняет 45 % от общего количества тестов.</w:t>
            </w:r>
          </w:p>
        </w:tc>
      </w:tr>
      <w:tr w:rsidR="00EB79F0" w:rsidRPr="00890D13" w:rsidTr="00EB79F0">
        <w:trPr>
          <w:tblCellSpacing w:w="0" w:type="dxa"/>
        </w:trPr>
        <w:tc>
          <w:tcPr>
            <w:tcW w:w="943" w:type="pct"/>
            <w:vMerge/>
            <w:tcBorders>
              <w:top w:val="outset" w:sz="6" w:space="0" w:color="auto"/>
              <w:left w:val="outset" w:sz="6" w:space="0" w:color="auto"/>
              <w:bottom w:val="outset" w:sz="6" w:space="0" w:color="auto"/>
              <w:right w:val="outset" w:sz="6" w:space="0" w:color="auto"/>
            </w:tcBorders>
            <w:vAlign w:val="center"/>
          </w:tcPr>
          <w:p w:rsidR="00EB79F0" w:rsidRPr="00890D13" w:rsidRDefault="00EB79F0" w:rsidP="00890D13">
            <w:pPr>
              <w:rPr>
                <w:lang w:val="uk-UA"/>
              </w:rPr>
            </w:pPr>
          </w:p>
        </w:tc>
        <w:tc>
          <w:tcPr>
            <w:tcW w:w="949"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center"/>
              <w:rPr>
                <w:lang w:val="uk-UA"/>
              </w:rPr>
            </w:pPr>
          </w:p>
        </w:tc>
        <w:tc>
          <w:tcPr>
            <w:tcW w:w="517"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center"/>
              <w:rPr>
                <w:lang w:val="uk-UA"/>
              </w:rPr>
            </w:pPr>
            <w:r w:rsidRPr="00890D13">
              <w:rPr>
                <w:lang w:val="uk-UA"/>
              </w:rPr>
              <w:t>5</w:t>
            </w:r>
          </w:p>
        </w:tc>
        <w:tc>
          <w:tcPr>
            <w:tcW w:w="2591"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both"/>
              <w:rPr>
                <w:lang w:val="uk-UA"/>
              </w:rPr>
            </w:pPr>
            <w:r w:rsidRPr="00890D13">
              <w:t>Учащийся знает более чем половину учебного материала, понимает основной учебный материал; способен с ошибками и неточностями даты определения понятий, сформулировать правило, воссоздать его с ошибками и неточностями; имеет стойкие навыки работы с текстом учебника; может самостоятельно завладеть большей частью заданного материала, формулирует понятие, приводит примеры, знает основные законы и правила; подтверждает изложенное суждение одним-двома аргументами; способен использовать во время ответа вспомогательные наглядные материалы; ответы непоследовательные и нелогичные; выполняет 55 % от общего количества тестов.</w:t>
            </w:r>
          </w:p>
        </w:tc>
      </w:tr>
      <w:tr w:rsidR="00EB79F0" w:rsidRPr="00890D13" w:rsidTr="00EB79F0">
        <w:trPr>
          <w:tblCellSpacing w:w="0" w:type="dxa"/>
        </w:trPr>
        <w:tc>
          <w:tcPr>
            <w:tcW w:w="943" w:type="pct"/>
            <w:vMerge/>
            <w:tcBorders>
              <w:top w:val="outset" w:sz="6" w:space="0" w:color="auto"/>
              <w:left w:val="outset" w:sz="6" w:space="0" w:color="auto"/>
              <w:bottom w:val="outset" w:sz="6" w:space="0" w:color="auto"/>
              <w:right w:val="outset" w:sz="6" w:space="0" w:color="auto"/>
            </w:tcBorders>
            <w:vAlign w:val="center"/>
          </w:tcPr>
          <w:p w:rsidR="00EB79F0" w:rsidRPr="00890D13" w:rsidRDefault="00EB79F0" w:rsidP="00890D13">
            <w:pPr>
              <w:rPr>
                <w:lang w:val="uk-UA"/>
              </w:rPr>
            </w:pPr>
          </w:p>
        </w:tc>
        <w:tc>
          <w:tcPr>
            <w:tcW w:w="949"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center"/>
              <w:rPr>
                <w:lang w:val="uk-UA"/>
              </w:rPr>
            </w:pPr>
          </w:p>
        </w:tc>
        <w:tc>
          <w:tcPr>
            <w:tcW w:w="517"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center"/>
              <w:rPr>
                <w:lang w:val="uk-UA"/>
              </w:rPr>
            </w:pPr>
            <w:r w:rsidRPr="00890D13">
              <w:rPr>
                <w:lang w:val="uk-UA"/>
              </w:rPr>
              <w:t>6</w:t>
            </w:r>
          </w:p>
        </w:tc>
        <w:tc>
          <w:tcPr>
            <w:tcW w:w="2591"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rPr>
                <w:lang w:val="uk-UA"/>
              </w:rPr>
            </w:pPr>
            <w:r w:rsidRPr="00890D13">
              <w:t>Учащийся обнаруживает знание и понимание основных положений учебного материала,  может поверхностно анализировать события, процессы, явления и делать определенные выводы; ответ его правилен, но недостаточно осмысленна; самостоятельно воссоздает большую часть учебного материала; отвечает по плану, выражает собственное мнение относительно темы, с помощью преподавателя устанавливает причинно-следственные связки; пользуется дополнительными источниками; выполняет 65 % от общего количества тестов.</w:t>
            </w:r>
          </w:p>
        </w:tc>
      </w:tr>
      <w:tr w:rsidR="00EB79F0" w:rsidRPr="00890D13" w:rsidTr="00EB79F0">
        <w:trPr>
          <w:tblCellSpacing w:w="0" w:type="dxa"/>
        </w:trPr>
        <w:tc>
          <w:tcPr>
            <w:tcW w:w="943" w:type="pct"/>
            <w:vMerge w:val="restar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center"/>
              <w:rPr>
                <w:spacing w:val="-20"/>
              </w:rPr>
            </w:pPr>
            <w:r w:rsidRPr="00890D13">
              <w:rPr>
                <w:spacing w:val="-20"/>
              </w:rPr>
              <w:t>4</w:t>
            </w:r>
          </w:p>
          <w:p w:rsidR="00EB79F0" w:rsidRPr="00890D13" w:rsidRDefault="00EB79F0" w:rsidP="00890D13">
            <w:pPr>
              <w:pStyle w:val="aa"/>
              <w:spacing w:before="0" w:beforeAutospacing="0" w:after="0" w:afterAutospacing="0"/>
            </w:pPr>
            <w:r w:rsidRPr="00890D13">
              <w:rPr>
                <w:spacing w:val="-20"/>
              </w:rPr>
              <w:t>(хорошо)</w:t>
            </w:r>
          </w:p>
        </w:tc>
        <w:tc>
          <w:tcPr>
            <w:tcW w:w="949"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center"/>
            </w:pPr>
            <w:r w:rsidRPr="00890D13">
              <w:rPr>
                <w:spacing w:val="-20"/>
              </w:rPr>
              <w:t>зачтено</w:t>
            </w:r>
          </w:p>
        </w:tc>
        <w:tc>
          <w:tcPr>
            <w:tcW w:w="517"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center"/>
              <w:rPr>
                <w:lang w:val="uk-UA"/>
              </w:rPr>
            </w:pPr>
            <w:r w:rsidRPr="00890D13">
              <w:rPr>
                <w:lang w:val="uk-UA"/>
              </w:rPr>
              <w:t>7</w:t>
            </w:r>
          </w:p>
        </w:tc>
        <w:tc>
          <w:tcPr>
            <w:tcW w:w="2591"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both"/>
              <w:rPr>
                <w:lang w:val="uk-UA"/>
              </w:rPr>
            </w:pPr>
            <w:r w:rsidRPr="00890D13">
              <w:t>Учащийся правильно и логично воссоздает учебный материал; понимает основополагающие теории и факты, устанавливает причинно-следственные 8зв 'язки между ними, умеет приводить отдельные собственные примеры в подтверждение определенных мыслей, применять изученный материал в стандартных ситуациях; способен с помощью преподавателя сложить план реферата, выполнить его и правильно оформить; самостоятельно пользуется дополнительными источниками информации; частично контролирует собственные учебные действия; правильно использует терминологию; складывает простые таблицы и схемы; выполняет 75 % от общего количества тестов.</w:t>
            </w:r>
          </w:p>
        </w:tc>
      </w:tr>
      <w:tr w:rsidR="00EB79F0" w:rsidRPr="00890D13" w:rsidTr="00EB79F0">
        <w:trPr>
          <w:tblCellSpacing w:w="0" w:type="dxa"/>
        </w:trPr>
        <w:tc>
          <w:tcPr>
            <w:tcW w:w="943" w:type="pct"/>
            <w:vMerge/>
            <w:tcBorders>
              <w:top w:val="outset" w:sz="6" w:space="0" w:color="auto"/>
              <w:left w:val="outset" w:sz="6" w:space="0" w:color="auto"/>
              <w:bottom w:val="outset" w:sz="6" w:space="0" w:color="auto"/>
              <w:right w:val="outset" w:sz="6" w:space="0" w:color="auto"/>
            </w:tcBorders>
            <w:vAlign w:val="center"/>
          </w:tcPr>
          <w:p w:rsidR="00EB79F0" w:rsidRPr="00890D13" w:rsidRDefault="00EB79F0" w:rsidP="00890D13">
            <w:pPr>
              <w:rPr>
                <w:lang w:val="uk-UA"/>
              </w:rPr>
            </w:pPr>
          </w:p>
        </w:tc>
        <w:tc>
          <w:tcPr>
            <w:tcW w:w="949"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center"/>
              <w:rPr>
                <w:lang w:val="uk-UA"/>
              </w:rPr>
            </w:pPr>
          </w:p>
        </w:tc>
        <w:tc>
          <w:tcPr>
            <w:tcW w:w="517"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center"/>
              <w:rPr>
                <w:lang w:val="uk-UA"/>
              </w:rPr>
            </w:pPr>
            <w:r w:rsidRPr="00890D13">
              <w:rPr>
                <w:lang w:val="uk-UA"/>
              </w:rPr>
              <w:t>8</w:t>
            </w:r>
          </w:p>
        </w:tc>
        <w:tc>
          <w:tcPr>
            <w:tcW w:w="2591"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both"/>
              <w:rPr>
                <w:lang w:val="uk-UA"/>
              </w:rPr>
            </w:pPr>
            <w:r w:rsidRPr="00890D13">
              <w:t>Знания Учащийсяа являются достаточно полными, он свободно применяет изученный материал  в стандартных ситуациях; логично освещает события с точки зрения смысловой взаимосвязи; умеет анализировать, устанавливать самые существенные связки и зависимости между явлениями, фактами, делать выводы, в целом контролирует собственную деятельность; ответ его полон, логический, обоснованный, но с некоторыми неточностями;  способен рецензировать ответы другого Учащийсяа; может прорабатывать материал самостоятельно, умеет подготовить реферат и защищать его важнейшие положения; выполняет 80 % от общего количества тестов.</w:t>
            </w:r>
          </w:p>
        </w:tc>
      </w:tr>
      <w:tr w:rsidR="00EB79F0" w:rsidRPr="00890D13" w:rsidTr="00EB79F0">
        <w:trPr>
          <w:tblCellSpacing w:w="0" w:type="dxa"/>
        </w:trPr>
        <w:tc>
          <w:tcPr>
            <w:tcW w:w="943" w:type="pct"/>
            <w:vMerge/>
            <w:tcBorders>
              <w:top w:val="outset" w:sz="6" w:space="0" w:color="auto"/>
              <w:left w:val="outset" w:sz="6" w:space="0" w:color="auto"/>
              <w:bottom w:val="outset" w:sz="6" w:space="0" w:color="auto"/>
              <w:right w:val="outset" w:sz="6" w:space="0" w:color="auto"/>
            </w:tcBorders>
            <w:vAlign w:val="center"/>
          </w:tcPr>
          <w:p w:rsidR="00EB79F0" w:rsidRPr="00890D13" w:rsidRDefault="00EB79F0" w:rsidP="00890D13">
            <w:pPr>
              <w:rPr>
                <w:lang w:val="uk-UA"/>
              </w:rPr>
            </w:pPr>
          </w:p>
        </w:tc>
        <w:tc>
          <w:tcPr>
            <w:tcW w:w="949"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center"/>
              <w:rPr>
                <w:lang w:val="uk-UA"/>
              </w:rPr>
            </w:pPr>
          </w:p>
        </w:tc>
        <w:tc>
          <w:tcPr>
            <w:tcW w:w="517"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center"/>
              <w:rPr>
                <w:lang w:val="uk-UA"/>
              </w:rPr>
            </w:pPr>
            <w:r w:rsidRPr="00890D13">
              <w:rPr>
                <w:lang w:val="uk-UA"/>
              </w:rPr>
              <w:t>9</w:t>
            </w:r>
          </w:p>
        </w:tc>
        <w:tc>
          <w:tcPr>
            <w:tcW w:w="2591"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both"/>
              <w:rPr>
                <w:lang w:val="uk-UA"/>
              </w:rPr>
            </w:pPr>
            <w:r w:rsidRPr="00890D13">
              <w:t>Учащийся свободно оперирует изученным материалом; применяет знание в измененных, нестандартных ситуациях; умеет анализировать и систематизировать информацию, использует общеизвестные доказательства в собственной аргументации; излагает стандартную аргументацию при оценке действий, процессов, явлений; четко толкует понятие; способен самостоятельно проработать учебный материал, но нуждается консультаций с преподавателем; выполняет простые творческие задания; выполняет 85 % от общего количества тестов.</w:t>
            </w:r>
          </w:p>
          <w:p w:rsidR="00EB79F0" w:rsidRPr="00890D13" w:rsidRDefault="00EB79F0" w:rsidP="00890D13">
            <w:pPr>
              <w:rPr>
                <w:lang w:val="uk-UA"/>
              </w:rPr>
            </w:pPr>
          </w:p>
        </w:tc>
      </w:tr>
      <w:tr w:rsidR="00EB79F0" w:rsidRPr="00890D13" w:rsidTr="00EB79F0">
        <w:trPr>
          <w:tblCellSpacing w:w="0" w:type="dxa"/>
        </w:trPr>
        <w:tc>
          <w:tcPr>
            <w:tcW w:w="943" w:type="pct"/>
            <w:vMerge w:val="restar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center"/>
              <w:rPr>
                <w:spacing w:val="-20"/>
              </w:rPr>
            </w:pPr>
            <w:r w:rsidRPr="00890D13">
              <w:rPr>
                <w:spacing w:val="-20"/>
              </w:rPr>
              <w:t>5</w:t>
            </w:r>
          </w:p>
          <w:p w:rsidR="00EB79F0" w:rsidRPr="00890D13" w:rsidRDefault="00EB79F0" w:rsidP="00890D13">
            <w:pPr>
              <w:pStyle w:val="aa"/>
              <w:spacing w:before="0" w:beforeAutospacing="0" w:after="0" w:afterAutospacing="0"/>
            </w:pPr>
            <w:r w:rsidRPr="00890D13">
              <w:rPr>
                <w:spacing w:val="-20"/>
              </w:rPr>
              <w:t>(отлично)</w:t>
            </w:r>
          </w:p>
        </w:tc>
        <w:tc>
          <w:tcPr>
            <w:tcW w:w="949"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center"/>
            </w:pPr>
            <w:r w:rsidRPr="00890D13">
              <w:rPr>
                <w:spacing w:val="-20"/>
              </w:rPr>
              <w:t>зачтено</w:t>
            </w:r>
          </w:p>
        </w:tc>
        <w:tc>
          <w:tcPr>
            <w:tcW w:w="517"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center"/>
              <w:rPr>
                <w:lang w:val="uk-UA"/>
              </w:rPr>
            </w:pPr>
            <w:r w:rsidRPr="00890D13">
              <w:rPr>
                <w:lang w:val="uk-UA"/>
              </w:rPr>
              <w:t>10</w:t>
            </w:r>
          </w:p>
        </w:tc>
        <w:tc>
          <w:tcPr>
            <w:tcW w:w="2591"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both"/>
              <w:rPr>
                <w:sz w:val="22"/>
                <w:szCs w:val="22"/>
                <w:lang w:val="uk-UA"/>
              </w:rPr>
            </w:pPr>
            <w:r w:rsidRPr="00890D13">
              <w:rPr>
                <w:sz w:val="22"/>
                <w:szCs w:val="22"/>
              </w:rPr>
              <w:t>Учащийся владеет глубокими и крепкими знаниями, способный использовать их в нестандартных ситуациях; может определять  тенденции и противоречия процессов; делает аргументированные выводы; критически оценивает отдельные новые факты, явления, идеи; использует дополнительные источники и материалы; самостоятельно определяет отдельные цели собственной учебной деятельности; выполняет творческие задания; отличает предвзятую информацию от объективной; способен воспринять другую позицию как альтернативную; выполняет 95 % от общего количества тестов.</w:t>
            </w:r>
          </w:p>
        </w:tc>
      </w:tr>
      <w:tr w:rsidR="00EB79F0" w:rsidRPr="00890D13" w:rsidTr="00EB79F0">
        <w:trPr>
          <w:tblCellSpacing w:w="0" w:type="dxa"/>
        </w:trPr>
        <w:tc>
          <w:tcPr>
            <w:tcW w:w="943" w:type="pct"/>
            <w:vMerge/>
            <w:tcBorders>
              <w:top w:val="outset" w:sz="6" w:space="0" w:color="auto"/>
              <w:left w:val="outset" w:sz="6" w:space="0" w:color="auto"/>
              <w:bottom w:val="outset" w:sz="6" w:space="0" w:color="auto"/>
              <w:right w:val="outset" w:sz="6" w:space="0" w:color="auto"/>
            </w:tcBorders>
            <w:vAlign w:val="center"/>
          </w:tcPr>
          <w:p w:rsidR="00EB79F0" w:rsidRPr="00890D13" w:rsidRDefault="00EB79F0" w:rsidP="00890D13">
            <w:pPr>
              <w:rPr>
                <w:lang w:val="uk-UA"/>
              </w:rPr>
            </w:pPr>
          </w:p>
        </w:tc>
        <w:tc>
          <w:tcPr>
            <w:tcW w:w="949"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center"/>
              <w:rPr>
                <w:lang w:val="uk-UA"/>
              </w:rPr>
            </w:pPr>
          </w:p>
        </w:tc>
        <w:tc>
          <w:tcPr>
            <w:tcW w:w="517"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center"/>
              <w:rPr>
                <w:lang w:val="uk-UA"/>
              </w:rPr>
            </w:pPr>
            <w:r w:rsidRPr="00890D13">
              <w:rPr>
                <w:lang w:val="uk-UA"/>
              </w:rPr>
              <w:t>11</w:t>
            </w:r>
          </w:p>
        </w:tc>
        <w:tc>
          <w:tcPr>
            <w:tcW w:w="2591"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both"/>
              <w:rPr>
                <w:sz w:val="22"/>
                <w:szCs w:val="22"/>
              </w:rPr>
            </w:pPr>
            <w:r w:rsidRPr="00890D13">
              <w:rPr>
                <w:sz w:val="22"/>
                <w:szCs w:val="22"/>
              </w:rPr>
              <w:t>Учащийся владеет обобщенными знаниями из предмета, аргументированно использует их в нестандартных ситуациях; способен самостоятельно изучать материал; устанавливает и обосновывает причинно-следственные связки; умеет применить изученный материал для собственных аргументированных суждений в практической деятельности(диспуты, дискуссии, круглые столы), состоятельный подготовить при поддержке преподавателя выступление на студенческую научную конференцию; самостоятельно находит информацию(научная литература, газетно-журнальные публикации, Интернет, мультимедийные программы и тому подобное); свободно оперирует терминологией; самостоятельно оценивает разнообразные жизненные явления и факты, обнаруживая личную позицию относительно них; самостоятельно выполняет 100 % от общего количества тестов.</w:t>
            </w:r>
          </w:p>
        </w:tc>
      </w:tr>
      <w:tr w:rsidR="00EB79F0" w:rsidRPr="00890D13" w:rsidTr="00EB79F0">
        <w:trPr>
          <w:tblCellSpacing w:w="0" w:type="dxa"/>
        </w:trPr>
        <w:tc>
          <w:tcPr>
            <w:tcW w:w="943" w:type="pct"/>
            <w:vMerge/>
            <w:tcBorders>
              <w:top w:val="outset" w:sz="6" w:space="0" w:color="auto"/>
              <w:left w:val="outset" w:sz="6" w:space="0" w:color="auto"/>
              <w:bottom w:val="outset" w:sz="6" w:space="0" w:color="auto"/>
              <w:right w:val="outset" w:sz="6" w:space="0" w:color="auto"/>
            </w:tcBorders>
            <w:vAlign w:val="center"/>
          </w:tcPr>
          <w:p w:rsidR="00EB79F0" w:rsidRPr="00890D13" w:rsidRDefault="00EB79F0" w:rsidP="00890D13"/>
        </w:tc>
        <w:tc>
          <w:tcPr>
            <w:tcW w:w="949"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center"/>
            </w:pPr>
          </w:p>
        </w:tc>
        <w:tc>
          <w:tcPr>
            <w:tcW w:w="517"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center"/>
              <w:rPr>
                <w:lang w:val="uk-UA"/>
              </w:rPr>
            </w:pPr>
            <w:r w:rsidRPr="00890D13">
              <w:rPr>
                <w:lang w:val="uk-UA"/>
              </w:rPr>
              <w:t>12</w:t>
            </w:r>
          </w:p>
        </w:tc>
        <w:tc>
          <w:tcPr>
            <w:tcW w:w="2591" w:type="pct"/>
            <w:tcBorders>
              <w:top w:val="outset" w:sz="6" w:space="0" w:color="auto"/>
              <w:left w:val="outset" w:sz="6" w:space="0" w:color="auto"/>
              <w:bottom w:val="outset" w:sz="6" w:space="0" w:color="auto"/>
              <w:right w:val="outset" w:sz="6" w:space="0" w:color="auto"/>
            </w:tcBorders>
          </w:tcPr>
          <w:p w:rsidR="00EB79F0" w:rsidRPr="00890D13" w:rsidRDefault="00EB79F0" w:rsidP="00890D13">
            <w:pPr>
              <w:jc w:val="both"/>
              <w:rPr>
                <w:sz w:val="22"/>
                <w:szCs w:val="22"/>
                <w:lang w:val="uk-UA"/>
              </w:rPr>
            </w:pPr>
            <w:r w:rsidRPr="00890D13">
              <w:rPr>
                <w:sz w:val="22"/>
                <w:szCs w:val="22"/>
              </w:rPr>
              <w:t>Учащийся имеет системные, действенные знания, обнаруживает неординарные творческие способности в учебной деятельности, пользуется широким арсеналом средств доказательств своего мнения, решает сложные проблемные задания, склонный к системно-научному анализу и прогнозу явлений и процессов; умеет ставить и решать проблемы, самостоятельно добывать и использовать информацию, обнаруживает собственное отношение к ней, пользуется широким арсеналом средств доказательств своего мнения, решает сложные проблемные задания, склонный к системно-научному анализу и прогнозу явлений, самостоятельно выполняет научно-исследовательскую работу; логично и творчески выкладывает материал в устной и письменной форме; легко справляется с творческими заданиями усиленной сложности; развивает свою одаренность и наклонности.</w:t>
            </w:r>
          </w:p>
        </w:tc>
      </w:tr>
    </w:tbl>
    <w:p w:rsidR="00EB79F0" w:rsidRPr="00890D13" w:rsidRDefault="00EB79F0" w:rsidP="00890D13">
      <w:pPr>
        <w:tabs>
          <w:tab w:val="left" w:pos="900"/>
          <w:tab w:val="left" w:pos="1080"/>
        </w:tabs>
        <w:jc w:val="both"/>
        <w:rPr>
          <w:sz w:val="24"/>
          <w:lang w:val="uk-UA"/>
        </w:rPr>
      </w:pPr>
    </w:p>
    <w:p w:rsidR="00CE7051" w:rsidRPr="00890D13" w:rsidRDefault="00CE7051" w:rsidP="00890D13">
      <w:pPr>
        <w:jc w:val="both"/>
        <w:rPr>
          <w:sz w:val="24"/>
          <w:szCs w:val="24"/>
        </w:rPr>
      </w:pPr>
    </w:p>
    <w:sectPr w:rsidR="00CE7051" w:rsidRPr="00890D13" w:rsidSect="0086491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7C24" w:rsidRDefault="00447C24">
      <w:r>
        <w:separator/>
      </w:r>
    </w:p>
  </w:endnote>
  <w:endnote w:type="continuationSeparator" w:id="1">
    <w:p w:rsidR="00447C24" w:rsidRDefault="00447C2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tarSymbol">
    <w:altName w:val="Arial Unicode MS"/>
    <w:charset w:val="02"/>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Consolas">
    <w:panose1 w:val="020B0609020204030204"/>
    <w:charset w:val="CC"/>
    <w:family w:val="modern"/>
    <w:pitch w:val="fixed"/>
    <w:sig w:usb0="E00002FF" w:usb1="0000FCFF" w:usb2="00000001" w:usb3="00000000" w:csb0="0000019F" w:csb1="00000000"/>
  </w:font>
  <w:font w:name="Gungsuh">
    <w:charset w:val="81"/>
    <w:family w:val="roman"/>
    <w:pitch w:val="variable"/>
    <w:sig w:usb0="B00002AF" w:usb1="69D77CFB" w:usb2="00000030" w:usb3="00000000" w:csb0="0008009F"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C46" w:rsidRDefault="00D72C46" w:rsidP="00307DB0">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D72C46" w:rsidRDefault="00D72C46" w:rsidP="00D819EC">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C46" w:rsidRDefault="00D72C46" w:rsidP="00307DB0">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D172F1">
      <w:rPr>
        <w:rStyle w:val="a9"/>
        <w:noProof/>
      </w:rPr>
      <w:t>14</w:t>
    </w:r>
    <w:r>
      <w:rPr>
        <w:rStyle w:val="a9"/>
      </w:rPr>
      <w:fldChar w:fldCharType="end"/>
    </w:r>
  </w:p>
  <w:p w:rsidR="00D72C46" w:rsidRDefault="00D72C46" w:rsidP="00D819EC">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7C24" w:rsidRDefault="00447C24">
      <w:r>
        <w:separator/>
      </w:r>
    </w:p>
  </w:footnote>
  <w:footnote w:type="continuationSeparator" w:id="1">
    <w:p w:rsidR="00447C24" w:rsidRDefault="00447C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C46" w:rsidRDefault="00D72C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0000007"/>
    <w:multiLevelType w:val="singleLevel"/>
    <w:tmpl w:val="00000007"/>
    <w:name w:val="WW8Num6"/>
    <w:lvl w:ilvl="0">
      <w:start w:val="1"/>
      <w:numFmt w:val="bullet"/>
      <w:lvlText w:val=""/>
      <w:lvlJc w:val="left"/>
      <w:pPr>
        <w:tabs>
          <w:tab w:val="num" w:pos="0"/>
        </w:tabs>
        <w:ind w:left="720" w:hanging="360"/>
      </w:pPr>
      <w:rPr>
        <w:rFonts w:ascii="Symbol" w:hAnsi="Symbol" w:cs="Symbol"/>
      </w:rPr>
    </w:lvl>
  </w:abstractNum>
  <w:abstractNum w:abstractNumId="2">
    <w:nsid w:val="00000009"/>
    <w:multiLevelType w:val="singleLevel"/>
    <w:tmpl w:val="00000009"/>
    <w:name w:val="WW8Num8"/>
    <w:lvl w:ilvl="0">
      <w:start w:val="1"/>
      <w:numFmt w:val="bullet"/>
      <w:lvlText w:val=""/>
      <w:lvlJc w:val="left"/>
      <w:pPr>
        <w:tabs>
          <w:tab w:val="num" w:pos="0"/>
        </w:tabs>
        <w:ind w:left="720" w:hanging="360"/>
      </w:pPr>
      <w:rPr>
        <w:rFonts w:ascii="Symbol" w:hAnsi="Symbol" w:cs="Symbol"/>
        <w:color w:val="auto"/>
      </w:rPr>
    </w:lvl>
  </w:abstractNum>
  <w:abstractNum w:abstractNumId="3">
    <w:nsid w:val="0000000A"/>
    <w:multiLevelType w:val="multilevel"/>
    <w:tmpl w:val="0000000A"/>
    <w:name w:val="WW8Num9"/>
    <w:lvl w:ilvl="0">
      <w:start w:val="1"/>
      <w:numFmt w:val="bullet"/>
      <w:lvlText w:val=""/>
      <w:lvlJc w:val="left"/>
      <w:pPr>
        <w:tabs>
          <w:tab w:val="num" w:pos="720"/>
        </w:tabs>
        <w:ind w:left="720" w:hanging="360"/>
      </w:pPr>
      <w:rPr>
        <w:rFonts w:ascii="Symbol" w:hAnsi="Symbol" w:cs="Symbol"/>
        <w:color w:val="auto"/>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Wingdings 2" w:hAnsi="Wingdings 2" w:cs="Courier New"/>
      </w:rPr>
    </w:lvl>
    <w:lvl w:ilvl="3">
      <w:start w:val="1"/>
      <w:numFmt w:val="bullet"/>
      <w:lvlText w:val=""/>
      <w:lvlJc w:val="left"/>
      <w:pPr>
        <w:tabs>
          <w:tab w:val="num" w:pos="1800"/>
        </w:tabs>
        <w:ind w:left="1800" w:hanging="360"/>
      </w:pPr>
      <w:rPr>
        <w:rFonts w:ascii="Wingdings 2" w:hAnsi="Wingdings 2" w:cs="Courier New"/>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Wingdings 2" w:hAnsi="Wingdings 2" w:cs="Courier New"/>
      </w:rPr>
    </w:lvl>
    <w:lvl w:ilvl="6">
      <w:start w:val="1"/>
      <w:numFmt w:val="bullet"/>
      <w:lvlText w:val=""/>
      <w:lvlJc w:val="left"/>
      <w:pPr>
        <w:tabs>
          <w:tab w:val="num" w:pos="2880"/>
        </w:tabs>
        <w:ind w:left="2880" w:hanging="360"/>
      </w:pPr>
      <w:rPr>
        <w:rFonts w:ascii="Wingdings 2" w:hAnsi="Wingdings 2" w:cs="Courier New"/>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Wingdings 2" w:hAnsi="Wingdings 2" w:cs="Courier New"/>
      </w:rPr>
    </w:lvl>
  </w:abstractNum>
  <w:abstractNum w:abstractNumId="4">
    <w:nsid w:val="0000000B"/>
    <w:multiLevelType w:val="singleLevel"/>
    <w:tmpl w:val="0000000B"/>
    <w:name w:val="WW8Num15"/>
    <w:lvl w:ilvl="0">
      <w:start w:val="1"/>
      <w:numFmt w:val="decimal"/>
      <w:lvlText w:val="%1."/>
      <w:lvlJc w:val="left"/>
      <w:pPr>
        <w:tabs>
          <w:tab w:val="num" w:pos="1020"/>
        </w:tabs>
        <w:ind w:left="1020" w:hanging="660"/>
      </w:pPr>
    </w:lvl>
  </w:abstractNum>
  <w:abstractNum w:abstractNumId="5">
    <w:nsid w:val="0000000D"/>
    <w:multiLevelType w:val="singleLevel"/>
    <w:tmpl w:val="0000000D"/>
    <w:name w:val="WW8Num12"/>
    <w:lvl w:ilvl="0">
      <w:start w:val="1"/>
      <w:numFmt w:val="bullet"/>
      <w:lvlText w:val=""/>
      <w:lvlJc w:val="left"/>
      <w:pPr>
        <w:tabs>
          <w:tab w:val="num" w:pos="0"/>
        </w:tabs>
        <w:ind w:left="720" w:hanging="360"/>
      </w:pPr>
      <w:rPr>
        <w:rFonts w:ascii="Symbol" w:hAnsi="Symbol" w:cs="Symbol"/>
        <w:color w:val="auto"/>
      </w:rPr>
    </w:lvl>
  </w:abstractNum>
  <w:abstractNum w:abstractNumId="6">
    <w:nsid w:val="0000000E"/>
    <w:multiLevelType w:val="multilevel"/>
    <w:tmpl w:val="0000000E"/>
    <w:name w:val="WW8Num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Wingdings 2" w:hAnsi="Wingdings 2" w:cs="Courier New"/>
      </w:rPr>
    </w:lvl>
    <w:lvl w:ilvl="3">
      <w:start w:val="1"/>
      <w:numFmt w:val="bullet"/>
      <w:lvlText w:val=""/>
      <w:lvlJc w:val="left"/>
      <w:pPr>
        <w:tabs>
          <w:tab w:val="num" w:pos="1800"/>
        </w:tabs>
        <w:ind w:left="1800" w:hanging="360"/>
      </w:pPr>
      <w:rPr>
        <w:rFonts w:ascii="Wingdings 2" w:hAnsi="Wingdings 2" w:cs="Courier New"/>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Wingdings 2" w:hAnsi="Wingdings 2" w:cs="Courier New"/>
      </w:rPr>
    </w:lvl>
    <w:lvl w:ilvl="6">
      <w:start w:val="1"/>
      <w:numFmt w:val="bullet"/>
      <w:lvlText w:val=""/>
      <w:lvlJc w:val="left"/>
      <w:pPr>
        <w:tabs>
          <w:tab w:val="num" w:pos="2880"/>
        </w:tabs>
        <w:ind w:left="2880" w:hanging="360"/>
      </w:pPr>
      <w:rPr>
        <w:rFonts w:ascii="Wingdings 2" w:hAnsi="Wingdings 2" w:cs="Courier New"/>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Wingdings 2" w:hAnsi="Wingdings 2" w:cs="Courier New"/>
      </w:rPr>
    </w:lvl>
  </w:abstractNum>
  <w:abstractNum w:abstractNumId="7">
    <w:nsid w:val="00000013"/>
    <w:multiLevelType w:val="singleLevel"/>
    <w:tmpl w:val="00000013"/>
    <w:name w:val="WW8Num18"/>
    <w:lvl w:ilvl="0">
      <w:start w:val="1"/>
      <w:numFmt w:val="bullet"/>
      <w:lvlText w:val=""/>
      <w:lvlJc w:val="left"/>
      <w:pPr>
        <w:tabs>
          <w:tab w:val="num" w:pos="0"/>
        </w:tabs>
        <w:ind w:left="720" w:hanging="360"/>
      </w:pPr>
      <w:rPr>
        <w:rFonts w:ascii="Symbol" w:hAnsi="Symbol" w:cs="OpenSymbol"/>
      </w:rPr>
    </w:lvl>
  </w:abstractNum>
  <w:abstractNum w:abstractNumId="8">
    <w:nsid w:val="00000016"/>
    <w:multiLevelType w:val="singleLevel"/>
    <w:tmpl w:val="00000016"/>
    <w:name w:val="WW8Num21"/>
    <w:lvl w:ilvl="0">
      <w:start w:val="1"/>
      <w:numFmt w:val="bullet"/>
      <w:lvlText w:val=""/>
      <w:lvlJc w:val="left"/>
      <w:pPr>
        <w:tabs>
          <w:tab w:val="num" w:pos="0"/>
        </w:tabs>
        <w:ind w:left="720" w:hanging="360"/>
      </w:pPr>
      <w:rPr>
        <w:rFonts w:ascii="Symbol" w:hAnsi="Symbol" w:cs="Symbol"/>
        <w:color w:val="auto"/>
      </w:rPr>
    </w:lvl>
  </w:abstractNum>
  <w:abstractNum w:abstractNumId="9">
    <w:nsid w:val="00000019"/>
    <w:multiLevelType w:val="singleLevel"/>
    <w:tmpl w:val="00000019"/>
    <w:name w:val="WW8Num24"/>
    <w:lvl w:ilvl="0">
      <w:start w:val="1"/>
      <w:numFmt w:val="bullet"/>
      <w:lvlText w:val=""/>
      <w:lvlJc w:val="left"/>
      <w:pPr>
        <w:tabs>
          <w:tab w:val="num" w:pos="0"/>
        </w:tabs>
        <w:ind w:left="720" w:hanging="360"/>
      </w:pPr>
      <w:rPr>
        <w:rFonts w:ascii="Symbol" w:hAnsi="Symbol" w:cs="Symbol"/>
        <w:color w:val="auto"/>
      </w:rPr>
    </w:lvl>
  </w:abstractNum>
  <w:abstractNum w:abstractNumId="10">
    <w:nsid w:val="0000001F"/>
    <w:multiLevelType w:val="singleLevel"/>
    <w:tmpl w:val="0000001F"/>
    <w:name w:val="WW8Num30"/>
    <w:lvl w:ilvl="0">
      <w:start w:val="1"/>
      <w:numFmt w:val="bullet"/>
      <w:lvlText w:val=""/>
      <w:lvlJc w:val="left"/>
      <w:pPr>
        <w:tabs>
          <w:tab w:val="num" w:pos="0"/>
        </w:tabs>
        <w:ind w:left="720" w:hanging="360"/>
      </w:pPr>
      <w:rPr>
        <w:rFonts w:ascii="Symbol" w:hAnsi="Symbol" w:cs="Symbol"/>
        <w:color w:val="auto"/>
      </w:rPr>
    </w:lvl>
  </w:abstractNum>
  <w:abstractNum w:abstractNumId="11">
    <w:nsid w:val="00000020"/>
    <w:multiLevelType w:val="multilevel"/>
    <w:tmpl w:val="00000020"/>
    <w:name w:val="WW8Num31"/>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Wingdings 2" w:hAnsi="Wingdings 2" w:cs="Courier New"/>
      </w:rPr>
    </w:lvl>
    <w:lvl w:ilvl="3">
      <w:start w:val="1"/>
      <w:numFmt w:val="bullet"/>
      <w:lvlText w:val=""/>
      <w:lvlJc w:val="left"/>
      <w:pPr>
        <w:tabs>
          <w:tab w:val="num" w:pos="1800"/>
        </w:tabs>
        <w:ind w:left="1800" w:hanging="360"/>
      </w:pPr>
      <w:rPr>
        <w:rFonts w:ascii="Wingdings 2" w:hAnsi="Wingdings 2" w:cs="Courier New"/>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Wingdings 2" w:hAnsi="Wingdings 2" w:cs="Courier New"/>
      </w:rPr>
    </w:lvl>
    <w:lvl w:ilvl="6">
      <w:start w:val="1"/>
      <w:numFmt w:val="bullet"/>
      <w:lvlText w:val=""/>
      <w:lvlJc w:val="left"/>
      <w:pPr>
        <w:tabs>
          <w:tab w:val="num" w:pos="2880"/>
        </w:tabs>
        <w:ind w:left="2880" w:hanging="360"/>
      </w:pPr>
      <w:rPr>
        <w:rFonts w:ascii="Wingdings 2" w:hAnsi="Wingdings 2" w:cs="Courier New"/>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Wingdings 2" w:hAnsi="Wingdings 2" w:cs="Courier New"/>
      </w:rPr>
    </w:lvl>
  </w:abstractNum>
  <w:abstractNum w:abstractNumId="12">
    <w:nsid w:val="00000022"/>
    <w:multiLevelType w:val="multilevel"/>
    <w:tmpl w:val="00000022"/>
    <w:name w:val="WW8Num33"/>
    <w:lvl w:ilvl="0">
      <w:start w:val="1"/>
      <w:numFmt w:val="bullet"/>
      <w:lvlText w:val=""/>
      <w:lvlJc w:val="left"/>
      <w:pPr>
        <w:tabs>
          <w:tab w:val="num" w:pos="720"/>
        </w:tabs>
        <w:ind w:left="720" w:hanging="360"/>
      </w:pPr>
      <w:rPr>
        <w:rFonts w:ascii="Symbol" w:hAnsi="Symbol" w:cs="Symbol"/>
        <w:color w:val="auto"/>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Wingdings 2" w:hAnsi="Wingdings 2" w:cs="Courier New"/>
      </w:rPr>
    </w:lvl>
    <w:lvl w:ilvl="3">
      <w:start w:val="1"/>
      <w:numFmt w:val="bullet"/>
      <w:lvlText w:val=""/>
      <w:lvlJc w:val="left"/>
      <w:pPr>
        <w:tabs>
          <w:tab w:val="num" w:pos="1800"/>
        </w:tabs>
        <w:ind w:left="1800" w:hanging="360"/>
      </w:pPr>
      <w:rPr>
        <w:rFonts w:ascii="Wingdings 2" w:hAnsi="Wingdings 2" w:cs="Courier New"/>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Wingdings 2" w:hAnsi="Wingdings 2" w:cs="Courier New"/>
      </w:rPr>
    </w:lvl>
    <w:lvl w:ilvl="6">
      <w:start w:val="1"/>
      <w:numFmt w:val="bullet"/>
      <w:lvlText w:val=""/>
      <w:lvlJc w:val="left"/>
      <w:pPr>
        <w:tabs>
          <w:tab w:val="num" w:pos="2880"/>
        </w:tabs>
        <w:ind w:left="2880" w:hanging="360"/>
      </w:pPr>
      <w:rPr>
        <w:rFonts w:ascii="Wingdings 2" w:hAnsi="Wingdings 2" w:cs="Courier New"/>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Wingdings 2" w:hAnsi="Wingdings 2" w:cs="Courier New"/>
      </w:rPr>
    </w:lvl>
  </w:abstractNum>
  <w:abstractNum w:abstractNumId="13">
    <w:nsid w:val="00000026"/>
    <w:multiLevelType w:val="singleLevel"/>
    <w:tmpl w:val="00000026"/>
    <w:name w:val="WW8Num37"/>
    <w:lvl w:ilvl="0">
      <w:start w:val="1"/>
      <w:numFmt w:val="bullet"/>
      <w:lvlText w:val=""/>
      <w:lvlJc w:val="left"/>
      <w:pPr>
        <w:tabs>
          <w:tab w:val="num" w:pos="0"/>
        </w:tabs>
        <w:ind w:left="720" w:hanging="360"/>
      </w:pPr>
      <w:rPr>
        <w:rFonts w:ascii="Symbol" w:hAnsi="Symbol"/>
        <w:i w:val="0"/>
      </w:rPr>
    </w:lvl>
  </w:abstractNum>
  <w:abstractNum w:abstractNumId="14">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5">
    <w:nsid w:val="188A1437"/>
    <w:multiLevelType w:val="hybridMultilevel"/>
    <w:tmpl w:val="F2E4C9E6"/>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20A91FD3"/>
    <w:multiLevelType w:val="multilevel"/>
    <w:tmpl w:val="63D682E6"/>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8">
    <w:nsid w:val="25F8581B"/>
    <w:multiLevelType w:val="hybridMultilevel"/>
    <w:tmpl w:val="170A2B66"/>
    <w:lvl w:ilvl="0" w:tplc="17E63E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37601D80"/>
    <w:multiLevelType w:val="hybridMultilevel"/>
    <w:tmpl w:val="EDA45B0C"/>
    <w:lvl w:ilvl="0" w:tplc="3BE2964C">
      <w:start w:val="39"/>
      <w:numFmt w:val="decimal"/>
      <w:lvlText w:val="%1."/>
      <w:lvlJc w:val="left"/>
      <w:pPr>
        <w:ind w:left="720" w:hanging="360"/>
      </w:pPr>
      <w:rPr>
        <w:rFonts w:hint="default"/>
        <w:b/>
        <w:w w:val="10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9E2662"/>
    <w:multiLevelType w:val="hybridMultilevel"/>
    <w:tmpl w:val="F1A2803C"/>
    <w:lvl w:ilvl="0" w:tplc="21DA13AE">
      <w:start w:val="7"/>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4FFF2DAC"/>
    <w:multiLevelType w:val="multilevel"/>
    <w:tmpl w:val="D4903A46"/>
    <w:lvl w:ilvl="0">
      <w:start w:val="1"/>
      <w:numFmt w:val="decimal"/>
      <w:lvlText w:val="%1."/>
      <w:lvlJc w:val="left"/>
      <w:pPr>
        <w:tabs>
          <w:tab w:val="num" w:pos="360"/>
        </w:tabs>
        <w:ind w:left="360" w:hanging="360"/>
      </w:pPr>
      <w:rPr>
        <w:rFonts w:hint="default"/>
        <w:b/>
      </w:r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5">
    <w:nsid w:val="5B081971"/>
    <w:multiLevelType w:val="multilevel"/>
    <w:tmpl w:val="6C80D4C6"/>
    <w:lvl w:ilvl="0">
      <w:start w:val="1"/>
      <w:numFmt w:val="decimal"/>
      <w:lvlText w:val="%1."/>
      <w:lvlJc w:val="left"/>
      <w:pPr>
        <w:ind w:left="380" w:hanging="360"/>
      </w:pPr>
      <w:rPr>
        <w:rFonts w:cs="Times New Roman" w:hint="default"/>
      </w:rPr>
    </w:lvl>
    <w:lvl w:ilvl="1">
      <w:start w:val="1"/>
      <w:numFmt w:val="decimal"/>
      <w:isLgl/>
      <w:lvlText w:val="%1.%2."/>
      <w:lvlJc w:val="left"/>
      <w:pPr>
        <w:ind w:left="740" w:hanging="720"/>
      </w:pPr>
      <w:rPr>
        <w:rFonts w:cs="Times New Roman" w:hint="default"/>
      </w:rPr>
    </w:lvl>
    <w:lvl w:ilvl="2">
      <w:start w:val="1"/>
      <w:numFmt w:val="decimal"/>
      <w:isLgl/>
      <w:lvlText w:val="%1.%2.%3."/>
      <w:lvlJc w:val="left"/>
      <w:pPr>
        <w:ind w:left="740" w:hanging="720"/>
      </w:pPr>
      <w:rPr>
        <w:rFonts w:cs="Times New Roman" w:hint="default"/>
      </w:rPr>
    </w:lvl>
    <w:lvl w:ilvl="3">
      <w:start w:val="1"/>
      <w:numFmt w:val="decimal"/>
      <w:isLgl/>
      <w:lvlText w:val="%1.%2.%3.%4."/>
      <w:lvlJc w:val="left"/>
      <w:pPr>
        <w:ind w:left="1100" w:hanging="1080"/>
      </w:pPr>
      <w:rPr>
        <w:rFonts w:cs="Times New Roman" w:hint="default"/>
      </w:rPr>
    </w:lvl>
    <w:lvl w:ilvl="4">
      <w:start w:val="1"/>
      <w:numFmt w:val="decimal"/>
      <w:isLgl/>
      <w:lvlText w:val="%1.%2.%3.%4.%5."/>
      <w:lvlJc w:val="left"/>
      <w:pPr>
        <w:ind w:left="1100" w:hanging="1080"/>
      </w:pPr>
      <w:rPr>
        <w:rFonts w:cs="Times New Roman" w:hint="default"/>
      </w:rPr>
    </w:lvl>
    <w:lvl w:ilvl="5">
      <w:start w:val="1"/>
      <w:numFmt w:val="decimal"/>
      <w:isLgl/>
      <w:lvlText w:val="%1.%2.%3.%4.%5.%6."/>
      <w:lvlJc w:val="left"/>
      <w:pPr>
        <w:ind w:left="1460" w:hanging="1440"/>
      </w:pPr>
      <w:rPr>
        <w:rFonts w:cs="Times New Roman" w:hint="default"/>
      </w:rPr>
    </w:lvl>
    <w:lvl w:ilvl="6">
      <w:start w:val="1"/>
      <w:numFmt w:val="decimal"/>
      <w:isLgl/>
      <w:lvlText w:val="%1.%2.%3.%4.%5.%6.%7."/>
      <w:lvlJc w:val="left"/>
      <w:pPr>
        <w:ind w:left="1820" w:hanging="1800"/>
      </w:pPr>
      <w:rPr>
        <w:rFonts w:cs="Times New Roman" w:hint="default"/>
      </w:rPr>
    </w:lvl>
    <w:lvl w:ilvl="7">
      <w:start w:val="1"/>
      <w:numFmt w:val="decimal"/>
      <w:isLgl/>
      <w:lvlText w:val="%1.%2.%3.%4.%5.%6.%7.%8."/>
      <w:lvlJc w:val="left"/>
      <w:pPr>
        <w:ind w:left="1820" w:hanging="1800"/>
      </w:pPr>
      <w:rPr>
        <w:rFonts w:cs="Times New Roman" w:hint="default"/>
      </w:rPr>
    </w:lvl>
    <w:lvl w:ilvl="8">
      <w:start w:val="1"/>
      <w:numFmt w:val="decimal"/>
      <w:isLgl/>
      <w:lvlText w:val="%1.%2.%3.%4.%5.%6.%7.%8.%9."/>
      <w:lvlJc w:val="left"/>
      <w:pPr>
        <w:ind w:left="2180" w:hanging="2160"/>
      </w:pPr>
      <w:rPr>
        <w:rFonts w:cs="Times New Roman" w:hint="default"/>
      </w:rPr>
    </w:lvl>
  </w:abstractNum>
  <w:abstractNum w:abstractNumId="26">
    <w:nsid w:val="62425860"/>
    <w:multiLevelType w:val="hybridMultilevel"/>
    <w:tmpl w:val="A8AA11E8"/>
    <w:lvl w:ilvl="0" w:tplc="43E06382">
      <w:start w:val="1"/>
      <w:numFmt w:val="decimal"/>
      <w:lvlText w:val="%1."/>
      <w:lvlJc w:val="left"/>
      <w:pPr>
        <w:ind w:left="580" w:hanging="360"/>
      </w:pPr>
      <w:rPr>
        <w:rFonts w:hint="default"/>
        <w:b/>
        <w:w w:val="100"/>
      </w:rPr>
    </w:lvl>
    <w:lvl w:ilvl="1" w:tplc="0419000F">
      <w:start w:val="1"/>
      <w:numFmt w:val="decimal"/>
      <w:lvlText w:val="%2."/>
      <w:lvlJc w:val="left"/>
      <w:pPr>
        <w:ind w:left="1300" w:hanging="360"/>
      </w:pPr>
    </w:lvl>
    <w:lvl w:ilvl="2" w:tplc="0419001B">
      <w:start w:val="1"/>
      <w:numFmt w:val="lowerRoman"/>
      <w:lvlText w:val="%3."/>
      <w:lvlJc w:val="right"/>
      <w:pPr>
        <w:ind w:left="2020" w:hanging="180"/>
      </w:pPr>
    </w:lvl>
    <w:lvl w:ilvl="3" w:tplc="0419000F">
      <w:start w:val="1"/>
      <w:numFmt w:val="decimal"/>
      <w:lvlText w:val="%4."/>
      <w:lvlJc w:val="left"/>
      <w:pPr>
        <w:ind w:left="2740" w:hanging="360"/>
      </w:pPr>
    </w:lvl>
    <w:lvl w:ilvl="4" w:tplc="04190019">
      <w:start w:val="1"/>
      <w:numFmt w:val="lowerLetter"/>
      <w:lvlText w:val="%5."/>
      <w:lvlJc w:val="left"/>
      <w:pPr>
        <w:ind w:left="3460" w:hanging="360"/>
      </w:pPr>
    </w:lvl>
    <w:lvl w:ilvl="5" w:tplc="0419001B">
      <w:start w:val="1"/>
      <w:numFmt w:val="lowerRoman"/>
      <w:lvlText w:val="%6."/>
      <w:lvlJc w:val="right"/>
      <w:pPr>
        <w:ind w:left="4180" w:hanging="180"/>
      </w:pPr>
    </w:lvl>
    <w:lvl w:ilvl="6" w:tplc="0419000F">
      <w:start w:val="1"/>
      <w:numFmt w:val="decimal"/>
      <w:lvlText w:val="%7."/>
      <w:lvlJc w:val="left"/>
      <w:pPr>
        <w:ind w:left="4900" w:hanging="360"/>
      </w:pPr>
    </w:lvl>
    <w:lvl w:ilvl="7" w:tplc="04190019">
      <w:start w:val="1"/>
      <w:numFmt w:val="lowerLetter"/>
      <w:lvlText w:val="%8."/>
      <w:lvlJc w:val="left"/>
      <w:pPr>
        <w:ind w:left="5620" w:hanging="360"/>
      </w:pPr>
    </w:lvl>
    <w:lvl w:ilvl="8" w:tplc="0419001B">
      <w:start w:val="1"/>
      <w:numFmt w:val="lowerRoman"/>
      <w:lvlText w:val="%9."/>
      <w:lvlJc w:val="right"/>
      <w:pPr>
        <w:ind w:left="6340" w:hanging="180"/>
      </w:pPr>
    </w:lvl>
  </w:abstractNum>
  <w:abstractNum w:abstractNumId="27">
    <w:nsid w:val="6C5833DC"/>
    <w:multiLevelType w:val="hybridMultilevel"/>
    <w:tmpl w:val="999C5B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F527B4E"/>
    <w:multiLevelType w:val="multilevel"/>
    <w:tmpl w:val="D2C09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1BF7E94"/>
    <w:multiLevelType w:val="hybridMultilevel"/>
    <w:tmpl w:val="8CFC1080"/>
    <w:lvl w:ilvl="0" w:tplc="646A922A">
      <w:start w:val="48"/>
      <w:numFmt w:val="decimal"/>
      <w:lvlText w:val="%1."/>
      <w:lvlJc w:val="left"/>
      <w:pPr>
        <w:ind w:left="720" w:hanging="360"/>
      </w:pPr>
      <w:rPr>
        <w:rFonts w:hint="default"/>
        <w:b/>
        <w:w w:val="1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44A01D0"/>
    <w:multiLevelType w:val="hybridMultilevel"/>
    <w:tmpl w:val="E06416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91560D3"/>
    <w:multiLevelType w:val="hybridMultilevel"/>
    <w:tmpl w:val="3FF655B2"/>
    <w:lvl w:ilvl="0" w:tplc="D15A15C4">
      <w:start w:val="48"/>
      <w:numFmt w:val="decimal"/>
      <w:lvlText w:val="%1."/>
      <w:lvlJc w:val="left"/>
      <w:pPr>
        <w:ind w:left="720" w:hanging="360"/>
      </w:pPr>
      <w:rPr>
        <w:rFonts w:hint="default"/>
        <w:b/>
        <w:w w:val="10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F4E47624">
      <w:start w:val="1"/>
      <w:numFmt w:val="decimal"/>
      <w:lvlText w:val="%4."/>
      <w:lvlJc w:val="left"/>
      <w:pPr>
        <w:ind w:left="2880" w:hanging="360"/>
      </w:pPr>
      <w:rPr>
        <w:rFonts w:ascii="Times New Roman" w:hAnsi="Times New Roman" w:cs="Times New Roman" w:hint="default"/>
        <w:b/>
        <w:sz w:val="24"/>
        <w:szCs w:val="24"/>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7D2370BF"/>
    <w:multiLevelType w:val="singleLevel"/>
    <w:tmpl w:val="0419000F"/>
    <w:lvl w:ilvl="0">
      <w:start w:val="1"/>
      <w:numFmt w:val="decimal"/>
      <w:lvlText w:val="%1."/>
      <w:lvlJc w:val="left"/>
      <w:pPr>
        <w:tabs>
          <w:tab w:val="num" w:pos="720"/>
        </w:tabs>
        <w:ind w:left="720" w:hanging="360"/>
      </w:pPr>
    </w:lvl>
  </w:abstractNum>
  <w:abstractNum w:abstractNumId="33">
    <w:nsid w:val="7D660CA4"/>
    <w:multiLevelType w:val="hybridMultilevel"/>
    <w:tmpl w:val="F6B40D8C"/>
    <w:lvl w:ilvl="0" w:tplc="2BA6FFEE">
      <w:start w:val="3"/>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7"/>
  </w:num>
  <w:num w:numId="3">
    <w:abstractNumId w:val="32"/>
  </w:num>
  <w:num w:numId="4">
    <w:abstractNumId w:val="14"/>
  </w:num>
  <w:num w:numId="5">
    <w:abstractNumId w:val="25"/>
  </w:num>
  <w:num w:numId="6">
    <w:abstractNumId w:val="17"/>
  </w:num>
  <w:num w:numId="7">
    <w:abstractNumId w:val="15"/>
  </w:num>
  <w:num w:numId="8">
    <w:abstractNumId w:val="24"/>
  </w:num>
  <w:num w:numId="9">
    <w:abstractNumId w:val="33"/>
  </w:num>
  <w:num w:numId="10">
    <w:abstractNumId w:val="21"/>
  </w:num>
  <w:num w:numId="11">
    <w:abstractNumId w:val="28"/>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8"/>
  </w:num>
  <w:num w:numId="15">
    <w:abstractNumId w:val="20"/>
  </w:num>
  <w:num w:numId="16">
    <w:abstractNumId w:val="29"/>
  </w:num>
  <w:num w:numId="17">
    <w:abstractNumId w:val="26"/>
  </w:num>
  <w:num w:numId="18">
    <w:abstractNumId w:val="31"/>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characterSpacingControl w:val="doNotCompress"/>
  <w:footnotePr>
    <w:footnote w:id="0"/>
    <w:footnote w:id="1"/>
  </w:footnotePr>
  <w:endnotePr>
    <w:endnote w:id="0"/>
    <w:endnote w:id="1"/>
  </w:endnotePr>
  <w:compat/>
  <w:rsids>
    <w:rsidRoot w:val="00074F75"/>
    <w:rsid w:val="00023D05"/>
    <w:rsid w:val="00031B26"/>
    <w:rsid w:val="00032DF2"/>
    <w:rsid w:val="0004003E"/>
    <w:rsid w:val="00043C53"/>
    <w:rsid w:val="0005268C"/>
    <w:rsid w:val="00054C4B"/>
    <w:rsid w:val="000553D0"/>
    <w:rsid w:val="000701AC"/>
    <w:rsid w:val="00074F75"/>
    <w:rsid w:val="00084D52"/>
    <w:rsid w:val="00094353"/>
    <w:rsid w:val="000A1E95"/>
    <w:rsid w:val="000C5085"/>
    <w:rsid w:val="000D585E"/>
    <w:rsid w:val="000E722D"/>
    <w:rsid w:val="001004BE"/>
    <w:rsid w:val="001030D4"/>
    <w:rsid w:val="00106E21"/>
    <w:rsid w:val="001138B5"/>
    <w:rsid w:val="001211C6"/>
    <w:rsid w:val="00161B75"/>
    <w:rsid w:val="00174EB5"/>
    <w:rsid w:val="00183C5D"/>
    <w:rsid w:val="00194834"/>
    <w:rsid w:val="001C384F"/>
    <w:rsid w:val="001C478A"/>
    <w:rsid w:val="001F1345"/>
    <w:rsid w:val="001F7953"/>
    <w:rsid w:val="00212240"/>
    <w:rsid w:val="002144AE"/>
    <w:rsid w:val="002334F0"/>
    <w:rsid w:val="002401A3"/>
    <w:rsid w:val="002A0625"/>
    <w:rsid w:val="002A2EB8"/>
    <w:rsid w:val="002A56AC"/>
    <w:rsid w:val="002B032F"/>
    <w:rsid w:val="002F40BE"/>
    <w:rsid w:val="002F65CA"/>
    <w:rsid w:val="002F6919"/>
    <w:rsid w:val="002F7A20"/>
    <w:rsid w:val="00307DB0"/>
    <w:rsid w:val="0031659E"/>
    <w:rsid w:val="003220E1"/>
    <w:rsid w:val="003341D0"/>
    <w:rsid w:val="00350AFF"/>
    <w:rsid w:val="00353853"/>
    <w:rsid w:val="00353E62"/>
    <w:rsid w:val="00363090"/>
    <w:rsid w:val="00376388"/>
    <w:rsid w:val="00377EDC"/>
    <w:rsid w:val="00380E05"/>
    <w:rsid w:val="00384E32"/>
    <w:rsid w:val="003A4138"/>
    <w:rsid w:val="003C61EC"/>
    <w:rsid w:val="003F232A"/>
    <w:rsid w:val="004055EE"/>
    <w:rsid w:val="00446DDB"/>
    <w:rsid w:val="00447C24"/>
    <w:rsid w:val="0046141A"/>
    <w:rsid w:val="0047402A"/>
    <w:rsid w:val="00497D45"/>
    <w:rsid w:val="004B047A"/>
    <w:rsid w:val="004C13C8"/>
    <w:rsid w:val="004E09C0"/>
    <w:rsid w:val="00506C82"/>
    <w:rsid w:val="00513572"/>
    <w:rsid w:val="005250B2"/>
    <w:rsid w:val="00593702"/>
    <w:rsid w:val="005A5044"/>
    <w:rsid w:val="005B7B40"/>
    <w:rsid w:val="005C5FC7"/>
    <w:rsid w:val="005D2104"/>
    <w:rsid w:val="005F23CC"/>
    <w:rsid w:val="005F4C95"/>
    <w:rsid w:val="005F7473"/>
    <w:rsid w:val="00600F45"/>
    <w:rsid w:val="006606D8"/>
    <w:rsid w:val="0068628C"/>
    <w:rsid w:val="006930F2"/>
    <w:rsid w:val="006C648A"/>
    <w:rsid w:val="006E3AA7"/>
    <w:rsid w:val="00723C5D"/>
    <w:rsid w:val="00735304"/>
    <w:rsid w:val="00742B98"/>
    <w:rsid w:val="00743F5E"/>
    <w:rsid w:val="00750C4D"/>
    <w:rsid w:val="00750EE3"/>
    <w:rsid w:val="00782767"/>
    <w:rsid w:val="007E26ED"/>
    <w:rsid w:val="007E54ED"/>
    <w:rsid w:val="007F220D"/>
    <w:rsid w:val="00830771"/>
    <w:rsid w:val="0086491A"/>
    <w:rsid w:val="00876D99"/>
    <w:rsid w:val="00881459"/>
    <w:rsid w:val="008869E3"/>
    <w:rsid w:val="008873CF"/>
    <w:rsid w:val="00890D13"/>
    <w:rsid w:val="008B25BC"/>
    <w:rsid w:val="008C46F5"/>
    <w:rsid w:val="008E4C61"/>
    <w:rsid w:val="00907728"/>
    <w:rsid w:val="0091059C"/>
    <w:rsid w:val="0092105A"/>
    <w:rsid w:val="00925274"/>
    <w:rsid w:val="00931BAA"/>
    <w:rsid w:val="00941E8B"/>
    <w:rsid w:val="009421EB"/>
    <w:rsid w:val="00942C4A"/>
    <w:rsid w:val="00944616"/>
    <w:rsid w:val="00953EF3"/>
    <w:rsid w:val="00965DB8"/>
    <w:rsid w:val="00970DDB"/>
    <w:rsid w:val="00980E87"/>
    <w:rsid w:val="00985BFA"/>
    <w:rsid w:val="009A30BD"/>
    <w:rsid w:val="009A4B7F"/>
    <w:rsid w:val="009A7AB5"/>
    <w:rsid w:val="009B05A2"/>
    <w:rsid w:val="009C44A7"/>
    <w:rsid w:val="009D55F6"/>
    <w:rsid w:val="009F4CF5"/>
    <w:rsid w:val="009F7890"/>
    <w:rsid w:val="00A12580"/>
    <w:rsid w:val="00A4126D"/>
    <w:rsid w:val="00A45EEC"/>
    <w:rsid w:val="00AA44C6"/>
    <w:rsid w:val="00AB70EA"/>
    <w:rsid w:val="00AE5CEC"/>
    <w:rsid w:val="00AF4251"/>
    <w:rsid w:val="00B26384"/>
    <w:rsid w:val="00B27BB9"/>
    <w:rsid w:val="00B42AED"/>
    <w:rsid w:val="00B46007"/>
    <w:rsid w:val="00B50A79"/>
    <w:rsid w:val="00B5552F"/>
    <w:rsid w:val="00B678DD"/>
    <w:rsid w:val="00B71AF6"/>
    <w:rsid w:val="00B85C4A"/>
    <w:rsid w:val="00B94874"/>
    <w:rsid w:val="00B9662C"/>
    <w:rsid w:val="00BA0388"/>
    <w:rsid w:val="00BA0579"/>
    <w:rsid w:val="00BA719D"/>
    <w:rsid w:val="00BD07F1"/>
    <w:rsid w:val="00BD22C4"/>
    <w:rsid w:val="00BE2A2D"/>
    <w:rsid w:val="00BE3D31"/>
    <w:rsid w:val="00BF4474"/>
    <w:rsid w:val="00C02C8D"/>
    <w:rsid w:val="00C03589"/>
    <w:rsid w:val="00C2790C"/>
    <w:rsid w:val="00C61019"/>
    <w:rsid w:val="00C6291B"/>
    <w:rsid w:val="00C758E4"/>
    <w:rsid w:val="00C82403"/>
    <w:rsid w:val="00C8362E"/>
    <w:rsid w:val="00C87449"/>
    <w:rsid w:val="00C94C75"/>
    <w:rsid w:val="00C959A6"/>
    <w:rsid w:val="00C96E27"/>
    <w:rsid w:val="00CA4F62"/>
    <w:rsid w:val="00CA615F"/>
    <w:rsid w:val="00CC6DD2"/>
    <w:rsid w:val="00CD55A0"/>
    <w:rsid w:val="00CE7051"/>
    <w:rsid w:val="00D071C0"/>
    <w:rsid w:val="00D172F1"/>
    <w:rsid w:val="00D30F8F"/>
    <w:rsid w:val="00D31B16"/>
    <w:rsid w:val="00D40B7E"/>
    <w:rsid w:val="00D649F4"/>
    <w:rsid w:val="00D668C6"/>
    <w:rsid w:val="00D72C46"/>
    <w:rsid w:val="00D819EC"/>
    <w:rsid w:val="00D97005"/>
    <w:rsid w:val="00DA0F31"/>
    <w:rsid w:val="00DA4BCF"/>
    <w:rsid w:val="00DC395C"/>
    <w:rsid w:val="00DD3AD4"/>
    <w:rsid w:val="00DD4A37"/>
    <w:rsid w:val="00DD4E36"/>
    <w:rsid w:val="00DF74B2"/>
    <w:rsid w:val="00E01208"/>
    <w:rsid w:val="00E03B9B"/>
    <w:rsid w:val="00E35137"/>
    <w:rsid w:val="00E44879"/>
    <w:rsid w:val="00E775A9"/>
    <w:rsid w:val="00E93529"/>
    <w:rsid w:val="00EB79F0"/>
    <w:rsid w:val="00EE479F"/>
    <w:rsid w:val="00EE4C95"/>
    <w:rsid w:val="00EF5601"/>
    <w:rsid w:val="00F11316"/>
    <w:rsid w:val="00F13EB3"/>
    <w:rsid w:val="00F15B63"/>
    <w:rsid w:val="00F36FFF"/>
    <w:rsid w:val="00F9188B"/>
    <w:rsid w:val="00FB2E23"/>
    <w:rsid w:val="00FD3B31"/>
    <w:rsid w:val="00FE0BCF"/>
    <w:rsid w:val="00FF2182"/>
    <w:rsid w:val="00FF23BE"/>
    <w:rsid w:val="00FF4A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74F75"/>
    <w:pPr>
      <w:widowControl w:val="0"/>
      <w:autoSpaceDE w:val="0"/>
      <w:autoSpaceDN w:val="0"/>
      <w:adjustRightInd w:val="0"/>
    </w:pPr>
  </w:style>
  <w:style w:type="paragraph" w:styleId="1">
    <w:name w:val="heading 1"/>
    <w:basedOn w:val="a0"/>
    <w:next w:val="a0"/>
    <w:link w:val="10"/>
    <w:qFormat/>
    <w:rsid w:val="00C96E27"/>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074F75"/>
    <w:pPr>
      <w:keepNext/>
      <w:widowControl/>
      <w:autoSpaceDE/>
      <w:autoSpaceDN/>
      <w:adjustRightInd/>
      <w:jc w:val="center"/>
      <w:outlineLvl w:val="1"/>
    </w:pPr>
    <w:rPr>
      <w:sz w:val="44"/>
      <w:szCs w:val="44"/>
    </w:rPr>
  </w:style>
  <w:style w:type="paragraph" w:styleId="3">
    <w:name w:val="heading 3"/>
    <w:basedOn w:val="a0"/>
    <w:next w:val="a0"/>
    <w:link w:val="30"/>
    <w:qFormat/>
    <w:rsid w:val="00C96E27"/>
    <w:pPr>
      <w:keepNext/>
      <w:spacing w:before="240" w:after="60"/>
      <w:outlineLvl w:val="2"/>
    </w:pPr>
    <w:rPr>
      <w:rFonts w:ascii="Arial" w:hAnsi="Arial" w:cs="Arial"/>
      <w:b/>
      <w:bCs/>
      <w:sz w:val="26"/>
      <w:szCs w:val="26"/>
    </w:rPr>
  </w:style>
  <w:style w:type="paragraph" w:styleId="6">
    <w:name w:val="heading 6"/>
    <w:basedOn w:val="a0"/>
    <w:next w:val="a0"/>
    <w:qFormat/>
    <w:rsid w:val="000C5085"/>
    <w:pPr>
      <w:widowControl/>
      <w:autoSpaceDE/>
      <w:autoSpaceDN/>
      <w:adjustRightInd/>
      <w:spacing w:before="240" w:after="60"/>
      <w:outlineLvl w:val="5"/>
    </w:pPr>
    <w:rPr>
      <w:b/>
      <w:bCs/>
      <w:sz w:val="22"/>
      <w:szCs w:val="22"/>
    </w:rPr>
  </w:style>
  <w:style w:type="paragraph" w:styleId="8">
    <w:name w:val="heading 8"/>
    <w:basedOn w:val="a0"/>
    <w:next w:val="a0"/>
    <w:qFormat/>
    <w:rsid w:val="00931BAA"/>
    <w:pPr>
      <w:spacing w:before="240" w:after="60"/>
      <w:outlineLvl w:val="7"/>
    </w:pPr>
    <w:rPr>
      <w:i/>
      <w:iCs/>
      <w:sz w:val="24"/>
      <w:szCs w:val="24"/>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customStyle="1" w:styleId="Default">
    <w:name w:val="Default"/>
    <w:rsid w:val="00074F75"/>
    <w:pPr>
      <w:autoSpaceDE w:val="0"/>
      <w:autoSpaceDN w:val="0"/>
      <w:adjustRightInd w:val="0"/>
    </w:pPr>
    <w:rPr>
      <w:color w:val="000000"/>
      <w:sz w:val="24"/>
      <w:szCs w:val="24"/>
    </w:rPr>
  </w:style>
  <w:style w:type="paragraph" w:styleId="a4">
    <w:name w:val="Body Text Indent"/>
    <w:basedOn w:val="a0"/>
    <w:rsid w:val="00074F75"/>
    <w:pPr>
      <w:widowControl/>
      <w:autoSpaceDE/>
      <w:autoSpaceDN/>
      <w:adjustRightInd/>
      <w:spacing w:after="120"/>
      <w:ind w:left="283"/>
    </w:pPr>
    <w:rPr>
      <w:sz w:val="24"/>
      <w:szCs w:val="24"/>
    </w:rPr>
  </w:style>
  <w:style w:type="paragraph" w:customStyle="1" w:styleId="21">
    <w:name w:val="Основной текст 21"/>
    <w:basedOn w:val="a0"/>
    <w:rsid w:val="00074F75"/>
    <w:pPr>
      <w:widowControl/>
      <w:suppressAutoHyphens/>
      <w:autoSpaceDE/>
      <w:autoSpaceDN/>
      <w:adjustRightInd/>
      <w:spacing w:after="120" w:line="480" w:lineRule="auto"/>
    </w:pPr>
    <w:rPr>
      <w:sz w:val="24"/>
      <w:szCs w:val="24"/>
      <w:lang w:eastAsia="ar-SA"/>
    </w:rPr>
  </w:style>
  <w:style w:type="paragraph" w:styleId="a5">
    <w:name w:val="List"/>
    <w:basedOn w:val="a0"/>
    <w:rsid w:val="00DD3AD4"/>
    <w:pPr>
      <w:widowControl/>
      <w:autoSpaceDE/>
      <w:autoSpaceDN/>
      <w:adjustRightInd/>
      <w:ind w:left="283" w:hanging="283"/>
    </w:pPr>
    <w:rPr>
      <w:rFonts w:ascii="Arial" w:hAnsi="Arial" w:cs="Wingdings"/>
      <w:sz w:val="24"/>
      <w:szCs w:val="28"/>
      <w:lang w:eastAsia="ar-SA"/>
    </w:rPr>
  </w:style>
  <w:style w:type="paragraph" w:styleId="a6">
    <w:name w:val="Body Text"/>
    <w:basedOn w:val="a0"/>
    <w:link w:val="11"/>
    <w:rsid w:val="00C96E27"/>
    <w:pPr>
      <w:spacing w:after="120"/>
    </w:pPr>
  </w:style>
  <w:style w:type="paragraph" w:styleId="22">
    <w:name w:val="Body Text Indent 2"/>
    <w:basedOn w:val="a0"/>
    <w:rsid w:val="00C96E27"/>
    <w:pPr>
      <w:spacing w:after="120" w:line="480" w:lineRule="auto"/>
      <w:ind w:left="283"/>
    </w:pPr>
  </w:style>
  <w:style w:type="paragraph" w:styleId="a7">
    <w:name w:val="footer"/>
    <w:basedOn w:val="a0"/>
    <w:link w:val="a8"/>
    <w:rsid w:val="00D819EC"/>
    <w:pPr>
      <w:tabs>
        <w:tab w:val="center" w:pos="4677"/>
        <w:tab w:val="right" w:pos="9355"/>
      </w:tabs>
    </w:pPr>
  </w:style>
  <w:style w:type="character" w:styleId="a9">
    <w:name w:val="page number"/>
    <w:basedOn w:val="a1"/>
    <w:rsid w:val="00D819EC"/>
  </w:style>
  <w:style w:type="paragraph" w:customStyle="1" w:styleId="western">
    <w:name w:val="western"/>
    <w:basedOn w:val="a0"/>
    <w:rsid w:val="00B678DD"/>
    <w:pPr>
      <w:widowControl/>
      <w:autoSpaceDE/>
      <w:autoSpaceDN/>
      <w:adjustRightInd/>
      <w:spacing w:before="100" w:beforeAutospacing="1" w:after="119"/>
    </w:pPr>
    <w:rPr>
      <w:color w:val="000000"/>
      <w:sz w:val="24"/>
      <w:szCs w:val="24"/>
    </w:rPr>
  </w:style>
  <w:style w:type="paragraph" w:styleId="aa">
    <w:name w:val="Normal (Web)"/>
    <w:basedOn w:val="a0"/>
    <w:rsid w:val="00EB79F0"/>
    <w:pPr>
      <w:widowControl/>
      <w:autoSpaceDE/>
      <w:autoSpaceDN/>
      <w:adjustRightInd/>
      <w:spacing w:before="100" w:beforeAutospacing="1" w:after="100" w:afterAutospacing="1"/>
    </w:pPr>
    <w:rPr>
      <w:sz w:val="24"/>
      <w:szCs w:val="24"/>
    </w:rPr>
  </w:style>
  <w:style w:type="paragraph" w:styleId="ab">
    <w:name w:val="Plain Text"/>
    <w:basedOn w:val="a0"/>
    <w:rsid w:val="00EB79F0"/>
    <w:pPr>
      <w:widowControl/>
      <w:autoSpaceDE/>
      <w:autoSpaceDN/>
      <w:adjustRightInd/>
    </w:pPr>
    <w:rPr>
      <w:rFonts w:ascii="Courier New" w:hAnsi="Courier New" w:cs="Courier New"/>
    </w:rPr>
  </w:style>
  <w:style w:type="table" w:styleId="ac">
    <w:name w:val="Table Grid"/>
    <w:basedOn w:val="a2"/>
    <w:rsid w:val="00BD22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
    <w:name w:val="List Paragraph"/>
    <w:basedOn w:val="a0"/>
    <w:qFormat/>
    <w:rsid w:val="00B71AF6"/>
    <w:pPr>
      <w:widowControl/>
      <w:autoSpaceDE/>
      <w:autoSpaceDN/>
      <w:adjustRightInd/>
      <w:spacing w:after="200" w:line="276" w:lineRule="auto"/>
      <w:ind w:left="720"/>
      <w:contextualSpacing/>
    </w:pPr>
    <w:rPr>
      <w:rFonts w:ascii="Calibri" w:hAnsi="Calibri"/>
      <w:sz w:val="22"/>
      <w:szCs w:val="22"/>
      <w:lang w:eastAsia="en-US"/>
    </w:rPr>
  </w:style>
  <w:style w:type="character" w:styleId="ad">
    <w:name w:val="Hyperlink"/>
    <w:basedOn w:val="a1"/>
    <w:rsid w:val="008C46F5"/>
    <w:rPr>
      <w:color w:val="0000FF"/>
      <w:u w:val="single"/>
    </w:rPr>
  </w:style>
  <w:style w:type="paragraph" w:customStyle="1" w:styleId="text">
    <w:name w:val="text"/>
    <w:basedOn w:val="a0"/>
    <w:rsid w:val="008C46F5"/>
    <w:pPr>
      <w:widowControl/>
      <w:autoSpaceDE/>
      <w:autoSpaceDN/>
      <w:adjustRightInd/>
      <w:spacing w:before="100" w:beforeAutospacing="1" w:after="100" w:afterAutospacing="1"/>
    </w:pPr>
    <w:rPr>
      <w:sz w:val="24"/>
      <w:szCs w:val="24"/>
    </w:rPr>
  </w:style>
  <w:style w:type="character" w:styleId="ae">
    <w:name w:val="FollowedHyperlink"/>
    <w:basedOn w:val="a1"/>
    <w:rsid w:val="008C46F5"/>
    <w:rPr>
      <w:color w:val="800080"/>
      <w:u w:val="single"/>
    </w:rPr>
  </w:style>
  <w:style w:type="character" w:customStyle="1" w:styleId="textcopy">
    <w:name w:val="textcopy"/>
    <w:basedOn w:val="a1"/>
    <w:rsid w:val="008C46F5"/>
  </w:style>
  <w:style w:type="character" w:customStyle="1" w:styleId="title">
    <w:name w:val="title"/>
    <w:basedOn w:val="a1"/>
    <w:rsid w:val="008C46F5"/>
  </w:style>
  <w:style w:type="character" w:styleId="af">
    <w:name w:val="Emphasis"/>
    <w:basedOn w:val="a1"/>
    <w:qFormat/>
    <w:rsid w:val="008C46F5"/>
    <w:rPr>
      <w:i/>
      <w:iCs/>
    </w:rPr>
  </w:style>
  <w:style w:type="paragraph" w:styleId="af0">
    <w:name w:val="header"/>
    <w:basedOn w:val="a0"/>
    <w:link w:val="af1"/>
    <w:rsid w:val="008C46F5"/>
    <w:pPr>
      <w:widowControl/>
      <w:tabs>
        <w:tab w:val="center" w:pos="4677"/>
        <w:tab w:val="right" w:pos="9355"/>
      </w:tabs>
      <w:autoSpaceDE/>
      <w:autoSpaceDN/>
      <w:adjustRightInd/>
    </w:pPr>
    <w:rPr>
      <w:caps/>
      <w:sz w:val="28"/>
      <w:szCs w:val="28"/>
    </w:rPr>
  </w:style>
  <w:style w:type="paragraph" w:styleId="af2">
    <w:name w:val="Title"/>
    <w:basedOn w:val="a0"/>
    <w:qFormat/>
    <w:rsid w:val="008C46F5"/>
    <w:pPr>
      <w:widowControl/>
      <w:autoSpaceDE/>
      <w:autoSpaceDN/>
      <w:adjustRightInd/>
      <w:jc w:val="center"/>
    </w:pPr>
    <w:rPr>
      <w:b/>
      <w:sz w:val="28"/>
      <w:szCs w:val="28"/>
    </w:rPr>
  </w:style>
  <w:style w:type="character" w:styleId="af3">
    <w:name w:val="Strong"/>
    <w:basedOn w:val="a1"/>
    <w:qFormat/>
    <w:rsid w:val="008C46F5"/>
    <w:rPr>
      <w:b/>
      <w:bCs/>
    </w:rPr>
  </w:style>
  <w:style w:type="paragraph" w:customStyle="1" w:styleId="a">
    <w:name w:val="Перечисление для таблиц"/>
    <w:basedOn w:val="a0"/>
    <w:rsid w:val="005A5044"/>
    <w:pPr>
      <w:widowControl/>
      <w:numPr>
        <w:numId w:val="12"/>
      </w:numPr>
      <w:tabs>
        <w:tab w:val="left" w:pos="227"/>
      </w:tabs>
      <w:autoSpaceDE/>
      <w:autoSpaceDN/>
      <w:adjustRightInd/>
      <w:ind w:left="227" w:hanging="227"/>
      <w:jc w:val="both"/>
    </w:pPr>
    <w:rPr>
      <w:rFonts w:eastAsia="Calibri"/>
      <w:sz w:val="22"/>
      <w:szCs w:val="22"/>
    </w:rPr>
  </w:style>
  <w:style w:type="paragraph" w:styleId="af4">
    <w:name w:val="footnote text"/>
    <w:basedOn w:val="a0"/>
    <w:link w:val="af5"/>
    <w:semiHidden/>
    <w:rsid w:val="00B46007"/>
    <w:pPr>
      <w:widowControl/>
      <w:autoSpaceDE/>
      <w:autoSpaceDN/>
      <w:adjustRightInd/>
    </w:pPr>
  </w:style>
  <w:style w:type="character" w:styleId="af6">
    <w:name w:val="footnote reference"/>
    <w:semiHidden/>
    <w:rsid w:val="00B46007"/>
    <w:rPr>
      <w:vertAlign w:val="superscript"/>
    </w:rPr>
  </w:style>
  <w:style w:type="paragraph" w:customStyle="1" w:styleId="12">
    <w:name w:val="Абзац списка1"/>
    <w:basedOn w:val="a0"/>
    <w:qFormat/>
    <w:rsid w:val="00B46007"/>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af7">
    <w:name w:val="endnote text"/>
    <w:basedOn w:val="a0"/>
    <w:link w:val="af8"/>
    <w:rsid w:val="00B46007"/>
    <w:pPr>
      <w:widowControl/>
      <w:autoSpaceDE/>
      <w:autoSpaceDN/>
      <w:adjustRightInd/>
    </w:pPr>
  </w:style>
  <w:style w:type="character" w:customStyle="1" w:styleId="af8">
    <w:name w:val="Текст концевой сноски Знак"/>
    <w:basedOn w:val="a1"/>
    <w:link w:val="af7"/>
    <w:rsid w:val="00B46007"/>
    <w:rPr>
      <w:lang w:val="ru-RU" w:eastAsia="ru-RU" w:bidi="ar-SA"/>
    </w:rPr>
  </w:style>
  <w:style w:type="character" w:styleId="af9">
    <w:name w:val="endnote reference"/>
    <w:rsid w:val="00B46007"/>
    <w:rPr>
      <w:vertAlign w:val="superscript"/>
    </w:rPr>
  </w:style>
  <w:style w:type="character" w:customStyle="1" w:styleId="30">
    <w:name w:val="Заголовок 3 Знак"/>
    <w:link w:val="3"/>
    <w:rsid w:val="00B46007"/>
    <w:rPr>
      <w:rFonts w:ascii="Arial" w:hAnsi="Arial" w:cs="Arial"/>
      <w:b/>
      <w:bCs/>
      <w:sz w:val="26"/>
      <w:szCs w:val="26"/>
      <w:lang w:val="ru-RU" w:eastAsia="ru-RU" w:bidi="ar-SA"/>
    </w:rPr>
  </w:style>
  <w:style w:type="character" w:customStyle="1" w:styleId="10">
    <w:name w:val="Заголовок 1 Знак"/>
    <w:link w:val="1"/>
    <w:rsid w:val="00B46007"/>
    <w:rPr>
      <w:rFonts w:ascii="Arial" w:hAnsi="Arial" w:cs="Arial"/>
      <w:b/>
      <w:bCs/>
      <w:kern w:val="32"/>
      <w:sz w:val="32"/>
      <w:szCs w:val="32"/>
      <w:lang w:val="ru-RU" w:eastAsia="ru-RU" w:bidi="ar-SA"/>
    </w:rPr>
  </w:style>
  <w:style w:type="character" w:customStyle="1" w:styleId="af5">
    <w:name w:val="Текст сноски Знак"/>
    <w:basedOn w:val="a1"/>
    <w:link w:val="af4"/>
    <w:semiHidden/>
    <w:locked/>
    <w:rsid w:val="00B46007"/>
    <w:rPr>
      <w:lang w:val="ru-RU" w:eastAsia="ru-RU" w:bidi="ar-SA"/>
    </w:rPr>
  </w:style>
  <w:style w:type="character" w:styleId="afa">
    <w:name w:val="annotation reference"/>
    <w:rsid w:val="00B46007"/>
    <w:rPr>
      <w:sz w:val="16"/>
      <w:szCs w:val="16"/>
    </w:rPr>
  </w:style>
  <w:style w:type="paragraph" w:styleId="afb">
    <w:name w:val="annotation text"/>
    <w:basedOn w:val="a0"/>
    <w:link w:val="afc"/>
    <w:rsid w:val="00B46007"/>
    <w:pPr>
      <w:widowControl/>
      <w:autoSpaceDE/>
      <w:autoSpaceDN/>
      <w:adjustRightInd/>
    </w:pPr>
  </w:style>
  <w:style w:type="character" w:customStyle="1" w:styleId="afc">
    <w:name w:val="Текст примечания Знак"/>
    <w:basedOn w:val="a1"/>
    <w:link w:val="afb"/>
    <w:rsid w:val="00B46007"/>
    <w:rPr>
      <w:lang w:val="ru-RU" w:eastAsia="ru-RU" w:bidi="ar-SA"/>
    </w:rPr>
  </w:style>
  <w:style w:type="paragraph" w:styleId="afd">
    <w:name w:val="annotation subject"/>
    <w:basedOn w:val="afb"/>
    <w:next w:val="afb"/>
    <w:link w:val="afe"/>
    <w:rsid w:val="00B46007"/>
    <w:rPr>
      <w:b/>
      <w:bCs/>
      <w:lang/>
    </w:rPr>
  </w:style>
  <w:style w:type="character" w:customStyle="1" w:styleId="afe">
    <w:name w:val="Тема примечания Знак"/>
    <w:link w:val="afd"/>
    <w:rsid w:val="00B46007"/>
    <w:rPr>
      <w:b/>
      <w:bCs/>
      <w:lang w:bidi="ar-SA"/>
    </w:rPr>
  </w:style>
  <w:style w:type="paragraph" w:styleId="aff">
    <w:name w:val="Balloon Text"/>
    <w:basedOn w:val="a0"/>
    <w:link w:val="aff0"/>
    <w:rsid w:val="00B46007"/>
    <w:pPr>
      <w:widowControl/>
      <w:autoSpaceDE/>
      <w:autoSpaceDN/>
      <w:adjustRightInd/>
    </w:pPr>
    <w:rPr>
      <w:rFonts w:ascii="Tahoma" w:hAnsi="Tahoma"/>
      <w:sz w:val="16"/>
      <w:szCs w:val="16"/>
      <w:lang/>
    </w:rPr>
  </w:style>
  <w:style w:type="character" w:customStyle="1" w:styleId="aff0">
    <w:name w:val="Текст выноски Знак"/>
    <w:link w:val="aff"/>
    <w:rsid w:val="00B46007"/>
    <w:rPr>
      <w:rFonts w:ascii="Tahoma" w:hAnsi="Tahoma"/>
      <w:sz w:val="16"/>
      <w:szCs w:val="16"/>
      <w:lang w:bidi="ar-SA"/>
    </w:rPr>
  </w:style>
  <w:style w:type="character" w:customStyle="1" w:styleId="20">
    <w:name w:val="Заголовок 2 Знак"/>
    <w:link w:val="2"/>
    <w:semiHidden/>
    <w:rsid w:val="00B46007"/>
    <w:rPr>
      <w:sz w:val="44"/>
      <w:szCs w:val="44"/>
      <w:lang w:val="ru-RU" w:eastAsia="ru-RU" w:bidi="ar-SA"/>
    </w:rPr>
  </w:style>
  <w:style w:type="character" w:customStyle="1" w:styleId="a8">
    <w:name w:val="Нижний колонтитул Знак"/>
    <w:link w:val="a7"/>
    <w:locked/>
    <w:rsid w:val="00B46007"/>
    <w:rPr>
      <w:lang w:val="ru-RU" w:eastAsia="ru-RU" w:bidi="ar-SA"/>
    </w:rPr>
  </w:style>
  <w:style w:type="character" w:customStyle="1" w:styleId="af1">
    <w:name w:val="Верхний колонтитул Знак"/>
    <w:link w:val="af0"/>
    <w:rsid w:val="00B46007"/>
    <w:rPr>
      <w:caps/>
      <w:sz w:val="28"/>
      <w:szCs w:val="28"/>
      <w:lang w:val="ru-RU" w:eastAsia="ru-RU" w:bidi="ar-SA"/>
    </w:rPr>
  </w:style>
  <w:style w:type="paragraph" w:customStyle="1" w:styleId="13">
    <w:name w:val="Без интервала1"/>
    <w:qFormat/>
    <w:rsid w:val="00B46007"/>
    <w:rPr>
      <w:sz w:val="24"/>
      <w:szCs w:val="24"/>
    </w:rPr>
  </w:style>
  <w:style w:type="character" w:customStyle="1" w:styleId="FontStyle44">
    <w:name w:val="Font Style44"/>
    <w:rsid w:val="00B46007"/>
    <w:rPr>
      <w:rFonts w:ascii="Times New Roman" w:hAnsi="Times New Roman" w:cs="Times New Roman"/>
      <w:sz w:val="26"/>
      <w:szCs w:val="26"/>
    </w:rPr>
  </w:style>
  <w:style w:type="character" w:customStyle="1" w:styleId="FontStyle52">
    <w:name w:val="Font Style52"/>
    <w:rsid w:val="00B46007"/>
    <w:rPr>
      <w:rFonts w:ascii="Times New Roman" w:hAnsi="Times New Roman" w:cs="Times New Roman"/>
      <w:b/>
      <w:bCs/>
      <w:sz w:val="26"/>
      <w:szCs w:val="26"/>
    </w:rPr>
  </w:style>
  <w:style w:type="paragraph" w:customStyle="1" w:styleId="Style13">
    <w:name w:val="Style13"/>
    <w:basedOn w:val="a0"/>
    <w:rsid w:val="00B46007"/>
    <w:pPr>
      <w:spacing w:line="274" w:lineRule="exact"/>
    </w:pPr>
    <w:rPr>
      <w:sz w:val="24"/>
      <w:szCs w:val="24"/>
    </w:rPr>
  </w:style>
  <w:style w:type="paragraph" w:customStyle="1" w:styleId="Style29">
    <w:name w:val="Style29"/>
    <w:basedOn w:val="a0"/>
    <w:rsid w:val="00B46007"/>
    <w:pPr>
      <w:spacing w:line="274" w:lineRule="exact"/>
    </w:pPr>
    <w:rPr>
      <w:sz w:val="24"/>
      <w:szCs w:val="24"/>
    </w:rPr>
  </w:style>
  <w:style w:type="paragraph" w:styleId="aff1">
    <w:name w:val="Document Map"/>
    <w:basedOn w:val="a0"/>
    <w:link w:val="aff2"/>
    <w:unhideWhenUsed/>
    <w:rsid w:val="00B46007"/>
    <w:pPr>
      <w:widowControl/>
      <w:autoSpaceDE/>
      <w:autoSpaceDN/>
      <w:adjustRightInd/>
    </w:pPr>
    <w:rPr>
      <w:rFonts w:ascii="Tahoma" w:eastAsia="Calibri" w:hAnsi="Tahoma" w:cs="Tahoma"/>
      <w:sz w:val="16"/>
      <w:szCs w:val="16"/>
      <w:lang w:eastAsia="en-US"/>
    </w:rPr>
  </w:style>
  <w:style w:type="character" w:customStyle="1" w:styleId="aff2">
    <w:name w:val="Схема документа Знак"/>
    <w:basedOn w:val="a1"/>
    <w:link w:val="aff1"/>
    <w:rsid w:val="00B46007"/>
    <w:rPr>
      <w:rFonts w:ascii="Tahoma" w:eastAsia="Calibri" w:hAnsi="Tahoma" w:cs="Tahoma"/>
      <w:sz w:val="16"/>
      <w:szCs w:val="16"/>
      <w:lang w:val="ru-RU" w:eastAsia="en-US" w:bidi="ar-SA"/>
    </w:rPr>
  </w:style>
  <w:style w:type="numbering" w:customStyle="1" w:styleId="14">
    <w:name w:val="Нет списка1"/>
    <w:next w:val="a3"/>
    <w:semiHidden/>
    <w:unhideWhenUsed/>
    <w:rsid w:val="00B46007"/>
  </w:style>
  <w:style w:type="character" w:customStyle="1" w:styleId="23">
    <w:name w:val="Основной текст (2)_"/>
    <w:basedOn w:val="a1"/>
    <w:link w:val="24"/>
    <w:rsid w:val="00B46007"/>
    <w:rPr>
      <w:rFonts w:ascii="Segoe UI" w:hAnsi="Segoe UI"/>
      <w:b/>
      <w:bCs/>
      <w:sz w:val="78"/>
      <w:szCs w:val="78"/>
      <w:shd w:val="clear" w:color="auto" w:fill="FFFFFF"/>
      <w:lang w:bidi="ar-SA"/>
    </w:rPr>
  </w:style>
  <w:style w:type="character" w:customStyle="1" w:styleId="60">
    <w:name w:val="Заголовок №6_"/>
    <w:basedOn w:val="a1"/>
    <w:link w:val="61"/>
    <w:rsid w:val="00B46007"/>
    <w:rPr>
      <w:rFonts w:ascii="Segoe UI" w:hAnsi="Segoe UI"/>
      <w:b/>
      <w:bCs/>
      <w:sz w:val="78"/>
      <w:szCs w:val="78"/>
      <w:shd w:val="clear" w:color="auto" w:fill="FFFFFF"/>
      <w:lang w:bidi="ar-SA"/>
    </w:rPr>
  </w:style>
  <w:style w:type="character" w:customStyle="1" w:styleId="31">
    <w:name w:val="Основной текст (3)_"/>
    <w:basedOn w:val="a1"/>
    <w:link w:val="310"/>
    <w:rsid w:val="00B46007"/>
    <w:rPr>
      <w:rFonts w:ascii="Segoe UI" w:hAnsi="Segoe UI"/>
      <w:b/>
      <w:bCs/>
      <w:sz w:val="63"/>
      <w:szCs w:val="63"/>
      <w:shd w:val="clear" w:color="auto" w:fill="FFFFFF"/>
      <w:lang w:bidi="ar-SA"/>
    </w:rPr>
  </w:style>
  <w:style w:type="character" w:customStyle="1" w:styleId="11">
    <w:name w:val="Основной текст Знак1"/>
    <w:basedOn w:val="a1"/>
    <w:link w:val="a6"/>
    <w:rsid w:val="00B46007"/>
    <w:rPr>
      <w:lang w:val="ru-RU" w:eastAsia="ru-RU" w:bidi="ar-SA"/>
    </w:rPr>
  </w:style>
  <w:style w:type="character" w:customStyle="1" w:styleId="TimesNewRoman">
    <w:name w:val="Основной текст + Times New Roman"/>
    <w:aliases w:val="25 pt,Полужирный,Курсив,Интервал 3 pt"/>
    <w:basedOn w:val="11"/>
    <w:rsid w:val="00B46007"/>
  </w:style>
  <w:style w:type="character" w:customStyle="1" w:styleId="311">
    <w:name w:val="Основной текст + 31"/>
    <w:aliases w:val="5 pt,Полужирный11,Основной текст (2) + Palatino Linotype,9,Масштаб 100%"/>
    <w:basedOn w:val="11"/>
    <w:rsid w:val="00B46007"/>
  </w:style>
  <w:style w:type="character" w:customStyle="1" w:styleId="332pt">
    <w:name w:val="Основной текст (3) + 32 pt"/>
    <w:aliases w:val="Не полужирный"/>
    <w:basedOn w:val="31"/>
    <w:rsid w:val="00B46007"/>
  </w:style>
  <w:style w:type="character" w:customStyle="1" w:styleId="4">
    <w:name w:val="Основной текст (4)_"/>
    <w:basedOn w:val="a1"/>
    <w:link w:val="40"/>
    <w:rsid w:val="00B46007"/>
    <w:rPr>
      <w:rFonts w:ascii="Arial" w:hAnsi="Arial"/>
      <w:noProof/>
      <w:sz w:val="8"/>
      <w:szCs w:val="8"/>
      <w:shd w:val="clear" w:color="auto" w:fill="FFFFFF"/>
      <w:lang w:bidi="ar-SA"/>
    </w:rPr>
  </w:style>
  <w:style w:type="character" w:customStyle="1" w:styleId="Consolas">
    <w:name w:val="Основной текст + Consolas"/>
    <w:aliases w:val="31 pt,Полужирный10,Курсив25,Интервал -3 pt"/>
    <w:basedOn w:val="11"/>
    <w:rsid w:val="00B46007"/>
  </w:style>
  <w:style w:type="character" w:customStyle="1" w:styleId="5">
    <w:name w:val="Основной текст (5)_"/>
    <w:basedOn w:val="a1"/>
    <w:link w:val="50"/>
    <w:rsid w:val="00B46007"/>
    <w:rPr>
      <w:rFonts w:ascii="Arial" w:hAnsi="Arial"/>
      <w:noProof/>
      <w:sz w:val="9"/>
      <w:szCs w:val="9"/>
      <w:shd w:val="clear" w:color="auto" w:fill="FFFFFF"/>
      <w:lang w:bidi="ar-SA"/>
    </w:rPr>
  </w:style>
  <w:style w:type="character" w:customStyle="1" w:styleId="62">
    <w:name w:val="Основной текст (6)_"/>
    <w:basedOn w:val="a1"/>
    <w:link w:val="610"/>
    <w:rsid w:val="00B46007"/>
    <w:rPr>
      <w:spacing w:val="10"/>
      <w:sz w:val="8"/>
      <w:szCs w:val="8"/>
      <w:shd w:val="clear" w:color="auto" w:fill="FFFFFF"/>
      <w:lang w:bidi="ar-SA"/>
    </w:rPr>
  </w:style>
  <w:style w:type="character" w:customStyle="1" w:styleId="41">
    <w:name w:val="Заголовок №4_"/>
    <w:basedOn w:val="a1"/>
    <w:link w:val="42"/>
    <w:rsid w:val="00B46007"/>
    <w:rPr>
      <w:rFonts w:ascii="Segoe UI" w:hAnsi="Segoe UI"/>
      <w:b/>
      <w:bCs/>
      <w:sz w:val="78"/>
      <w:szCs w:val="78"/>
      <w:shd w:val="clear" w:color="auto" w:fill="FFFFFF"/>
      <w:lang w:bidi="ar-SA"/>
    </w:rPr>
  </w:style>
  <w:style w:type="character" w:customStyle="1" w:styleId="25">
    <w:name w:val="Подпись к картинке (2)_"/>
    <w:basedOn w:val="a1"/>
    <w:link w:val="26"/>
    <w:rsid w:val="00B46007"/>
    <w:rPr>
      <w:rFonts w:ascii="Segoe UI" w:hAnsi="Segoe UI"/>
      <w:b/>
      <w:bCs/>
      <w:sz w:val="63"/>
      <w:szCs w:val="63"/>
      <w:shd w:val="clear" w:color="auto" w:fill="FFFFFF"/>
      <w:lang w:bidi="ar-SA"/>
    </w:rPr>
  </w:style>
  <w:style w:type="character" w:customStyle="1" w:styleId="aff3">
    <w:name w:val="Подпись к картинке_"/>
    <w:basedOn w:val="a1"/>
    <w:link w:val="15"/>
    <w:rsid w:val="00B46007"/>
    <w:rPr>
      <w:rFonts w:ascii="Segoe UI" w:hAnsi="Segoe UI"/>
      <w:sz w:val="64"/>
      <w:szCs w:val="64"/>
      <w:shd w:val="clear" w:color="auto" w:fill="FFFFFF"/>
      <w:lang w:bidi="ar-SA"/>
    </w:rPr>
  </w:style>
  <w:style w:type="character" w:customStyle="1" w:styleId="72">
    <w:name w:val="Заголовок №7 (2)_"/>
    <w:basedOn w:val="a1"/>
    <w:link w:val="720"/>
    <w:rsid w:val="00B46007"/>
    <w:rPr>
      <w:b/>
      <w:bCs/>
      <w:sz w:val="79"/>
      <w:szCs w:val="79"/>
      <w:shd w:val="clear" w:color="auto" w:fill="FFFFFF"/>
      <w:lang w:bidi="ar-SA"/>
    </w:rPr>
  </w:style>
  <w:style w:type="character" w:customStyle="1" w:styleId="72SegoeUI">
    <w:name w:val="Заголовок №7 (2) + Segoe UI"/>
    <w:aliases w:val="32 pt,Не полужирный11"/>
    <w:basedOn w:val="72"/>
    <w:rsid w:val="00B46007"/>
  </w:style>
  <w:style w:type="character" w:customStyle="1" w:styleId="aff4">
    <w:name w:val="Основной текст Знак"/>
    <w:basedOn w:val="a1"/>
    <w:rsid w:val="00B46007"/>
    <w:rPr>
      <w:sz w:val="24"/>
      <w:szCs w:val="24"/>
    </w:rPr>
  </w:style>
  <w:style w:type="character" w:customStyle="1" w:styleId="7">
    <w:name w:val="Основной текст (7)_"/>
    <w:basedOn w:val="a1"/>
    <w:link w:val="70"/>
    <w:rsid w:val="00B46007"/>
    <w:rPr>
      <w:rFonts w:ascii="Arial" w:hAnsi="Arial"/>
      <w:noProof/>
      <w:sz w:val="9"/>
      <w:szCs w:val="9"/>
      <w:shd w:val="clear" w:color="auto" w:fill="FFFFFF"/>
      <w:lang w:bidi="ar-SA"/>
    </w:rPr>
  </w:style>
  <w:style w:type="character" w:customStyle="1" w:styleId="312">
    <w:name w:val="Основной текст + 312"/>
    <w:aliases w:val="5 pt38,Полужирный9"/>
    <w:basedOn w:val="11"/>
    <w:rsid w:val="00B46007"/>
    <w:rPr>
      <w:b/>
      <w:bCs/>
      <w:sz w:val="63"/>
      <w:szCs w:val="63"/>
    </w:rPr>
  </w:style>
  <w:style w:type="character" w:customStyle="1" w:styleId="80">
    <w:name w:val="Основной текст (8)_"/>
    <w:basedOn w:val="a1"/>
    <w:link w:val="81"/>
    <w:rsid w:val="00B46007"/>
    <w:rPr>
      <w:spacing w:val="10"/>
      <w:sz w:val="98"/>
      <w:szCs w:val="98"/>
      <w:shd w:val="clear" w:color="auto" w:fill="FFFFFF"/>
      <w:lang w:bidi="ar-SA"/>
    </w:rPr>
  </w:style>
  <w:style w:type="character" w:customStyle="1" w:styleId="81pt">
    <w:name w:val="Основной текст (8) + Интервал 1 pt"/>
    <w:basedOn w:val="80"/>
    <w:rsid w:val="00B46007"/>
    <w:rPr>
      <w:spacing w:val="30"/>
    </w:rPr>
  </w:style>
  <w:style w:type="character" w:customStyle="1" w:styleId="9">
    <w:name w:val="Основной текст (9)_"/>
    <w:basedOn w:val="a1"/>
    <w:link w:val="91"/>
    <w:rsid w:val="00B46007"/>
    <w:rPr>
      <w:rFonts w:ascii="Segoe UI" w:hAnsi="Segoe UI"/>
      <w:sz w:val="58"/>
      <w:szCs w:val="58"/>
      <w:shd w:val="clear" w:color="auto" w:fill="FFFFFF"/>
      <w:lang w:bidi="ar-SA"/>
    </w:rPr>
  </w:style>
  <w:style w:type="character" w:customStyle="1" w:styleId="100">
    <w:name w:val="Основной текст (10)_"/>
    <w:basedOn w:val="a1"/>
    <w:link w:val="101"/>
    <w:rsid w:val="00B46007"/>
    <w:rPr>
      <w:rFonts w:ascii="Garamond" w:hAnsi="Garamond"/>
      <w:noProof/>
      <w:sz w:val="48"/>
      <w:szCs w:val="48"/>
      <w:shd w:val="clear" w:color="auto" w:fill="FFFFFF"/>
      <w:lang w:bidi="ar-SA"/>
    </w:rPr>
  </w:style>
  <w:style w:type="character" w:customStyle="1" w:styleId="110">
    <w:name w:val="Основной текст (11)_"/>
    <w:basedOn w:val="a1"/>
    <w:link w:val="111"/>
    <w:rsid w:val="00B46007"/>
    <w:rPr>
      <w:rFonts w:ascii="Segoe UI" w:hAnsi="Segoe UI"/>
      <w:b/>
      <w:bCs/>
      <w:noProof/>
      <w:sz w:val="95"/>
      <w:szCs w:val="95"/>
      <w:shd w:val="clear" w:color="auto" w:fill="FFFFFF"/>
      <w:lang w:bidi="ar-SA"/>
    </w:rPr>
  </w:style>
  <w:style w:type="character" w:customStyle="1" w:styleId="16">
    <w:name w:val="Заголовок №1_"/>
    <w:basedOn w:val="a1"/>
    <w:link w:val="17"/>
    <w:rsid w:val="00B46007"/>
    <w:rPr>
      <w:rFonts w:ascii="Consolas" w:hAnsi="Consolas"/>
      <w:spacing w:val="-90"/>
      <w:sz w:val="93"/>
      <w:szCs w:val="93"/>
      <w:shd w:val="clear" w:color="auto" w:fill="FFFFFF"/>
      <w:lang w:bidi="ar-SA"/>
    </w:rPr>
  </w:style>
  <w:style w:type="character" w:customStyle="1" w:styleId="29">
    <w:name w:val="Основной текст (29)_"/>
    <w:basedOn w:val="a1"/>
    <w:link w:val="290"/>
    <w:rsid w:val="00B46007"/>
    <w:rPr>
      <w:rFonts w:ascii="Segoe UI" w:hAnsi="Segoe UI"/>
      <w:b/>
      <w:bCs/>
      <w:spacing w:val="-30"/>
      <w:sz w:val="90"/>
      <w:szCs w:val="90"/>
      <w:shd w:val="clear" w:color="auto" w:fill="FFFFFF"/>
      <w:lang w:bidi="ar-SA"/>
    </w:rPr>
  </w:style>
  <w:style w:type="character" w:customStyle="1" w:styleId="29TimesNewRoman">
    <w:name w:val="Основной текст (29) + Times New Roman"/>
    <w:aliases w:val="39,5 pt37,Интервал 0 pt,Основной текст + Batang,13 pt"/>
    <w:basedOn w:val="29"/>
    <w:rsid w:val="00B46007"/>
    <w:rPr>
      <w:rFonts w:ascii="Times New Roman" w:hAnsi="Times New Roman" w:cs="Times New Roman"/>
      <w:spacing w:val="0"/>
      <w:sz w:val="79"/>
      <w:szCs w:val="79"/>
    </w:rPr>
  </w:style>
  <w:style w:type="character" w:customStyle="1" w:styleId="8-1pt">
    <w:name w:val="Основной текст (8) + Интервал -1 pt"/>
    <w:basedOn w:val="80"/>
    <w:rsid w:val="00B46007"/>
    <w:rPr>
      <w:spacing w:val="-20"/>
    </w:rPr>
  </w:style>
  <w:style w:type="character" w:customStyle="1" w:styleId="19">
    <w:name w:val="Основной текст (19)_"/>
    <w:basedOn w:val="a1"/>
    <w:link w:val="190"/>
    <w:rsid w:val="00B46007"/>
    <w:rPr>
      <w:spacing w:val="-20"/>
      <w:sz w:val="22"/>
      <w:szCs w:val="22"/>
      <w:shd w:val="clear" w:color="auto" w:fill="FFFFFF"/>
      <w:lang w:val="en-US" w:eastAsia="en-US" w:bidi="ar-SA"/>
    </w:rPr>
  </w:style>
  <w:style w:type="character" w:customStyle="1" w:styleId="2932pt">
    <w:name w:val="Основной текст (29) + 32 pt"/>
    <w:aliases w:val="Не полужирный10,Интервал 3 pt4"/>
    <w:basedOn w:val="29"/>
    <w:rsid w:val="00B46007"/>
    <w:rPr>
      <w:spacing w:val="60"/>
      <w:sz w:val="64"/>
      <w:szCs w:val="64"/>
    </w:rPr>
  </w:style>
  <w:style w:type="character" w:customStyle="1" w:styleId="2932pt1">
    <w:name w:val="Основной текст (29) + 32 pt1"/>
    <w:aliases w:val="Не полужирный9,Интервал 0 pt9"/>
    <w:basedOn w:val="29"/>
    <w:rsid w:val="00B46007"/>
    <w:rPr>
      <w:spacing w:val="0"/>
      <w:sz w:val="64"/>
      <w:szCs w:val="64"/>
    </w:rPr>
  </w:style>
  <w:style w:type="character" w:customStyle="1" w:styleId="29TimesNewRoman7">
    <w:name w:val="Основной текст (29) + Times New Roman7"/>
    <w:aliases w:val="399,5 pt36,Интервал -2 pt"/>
    <w:basedOn w:val="29"/>
    <w:rsid w:val="00B46007"/>
    <w:rPr>
      <w:rFonts w:ascii="Times New Roman" w:hAnsi="Times New Roman" w:cs="Times New Roman"/>
      <w:spacing w:val="-50"/>
      <w:sz w:val="79"/>
      <w:szCs w:val="79"/>
      <w:lang w:val="en-US" w:eastAsia="en-US"/>
    </w:rPr>
  </w:style>
  <w:style w:type="character" w:customStyle="1" w:styleId="6Arial">
    <w:name w:val="Основной текст (6) + Arial"/>
    <w:aliases w:val="11,5 pt35,Курсив24,Интервал 0 pt8"/>
    <w:basedOn w:val="62"/>
    <w:rsid w:val="00B46007"/>
    <w:rPr>
      <w:rFonts w:ascii="Arial" w:hAnsi="Arial" w:cs="Arial"/>
      <w:i/>
      <w:iCs/>
      <w:spacing w:val="0"/>
      <w:sz w:val="23"/>
      <w:szCs w:val="23"/>
    </w:rPr>
  </w:style>
  <w:style w:type="character" w:customStyle="1" w:styleId="130">
    <w:name w:val="Основной текст (13)_"/>
    <w:basedOn w:val="a1"/>
    <w:link w:val="131"/>
    <w:rsid w:val="00B46007"/>
    <w:rPr>
      <w:rFonts w:ascii="Consolas" w:hAnsi="Consolas"/>
      <w:i/>
      <w:iCs/>
      <w:spacing w:val="20"/>
      <w:sz w:val="59"/>
      <w:szCs w:val="59"/>
      <w:shd w:val="clear" w:color="auto" w:fill="FFFFFF"/>
      <w:lang w:bidi="ar-SA"/>
    </w:rPr>
  </w:style>
  <w:style w:type="character" w:customStyle="1" w:styleId="140">
    <w:name w:val="Основной текст (14)_"/>
    <w:basedOn w:val="a1"/>
    <w:link w:val="141"/>
    <w:rsid w:val="00B46007"/>
    <w:rPr>
      <w:rFonts w:ascii="Arial" w:hAnsi="Arial"/>
      <w:spacing w:val="-10"/>
      <w:sz w:val="8"/>
      <w:szCs w:val="8"/>
      <w:shd w:val="clear" w:color="auto" w:fill="FFFFFF"/>
      <w:lang w:bidi="ar-SA"/>
    </w:rPr>
  </w:style>
  <w:style w:type="character" w:customStyle="1" w:styleId="142">
    <w:name w:val="Основной текст (14) + Курсив"/>
    <w:aliases w:val="Интервал 0 pt7"/>
    <w:basedOn w:val="140"/>
    <w:rsid w:val="00B46007"/>
    <w:rPr>
      <w:i/>
      <w:iCs/>
      <w:noProof/>
      <w:spacing w:val="0"/>
    </w:rPr>
  </w:style>
  <w:style w:type="character" w:customStyle="1" w:styleId="150">
    <w:name w:val="Основной текст (15)_"/>
    <w:basedOn w:val="a1"/>
    <w:link w:val="151"/>
    <w:rsid w:val="00B46007"/>
    <w:rPr>
      <w:rFonts w:ascii="Arial" w:hAnsi="Arial"/>
      <w:spacing w:val="30"/>
      <w:sz w:val="8"/>
      <w:szCs w:val="8"/>
      <w:shd w:val="clear" w:color="auto" w:fill="FFFFFF"/>
      <w:lang w:bidi="ar-SA"/>
    </w:rPr>
  </w:style>
  <w:style w:type="character" w:customStyle="1" w:styleId="1510pt">
    <w:name w:val="Основной текст (15) + 10 pt"/>
    <w:aliases w:val="Курсив23,Интервал 0 pt6"/>
    <w:basedOn w:val="150"/>
    <w:rsid w:val="00B46007"/>
    <w:rPr>
      <w:i/>
      <w:iCs/>
      <w:spacing w:val="0"/>
      <w:sz w:val="20"/>
      <w:szCs w:val="20"/>
    </w:rPr>
  </w:style>
  <w:style w:type="character" w:customStyle="1" w:styleId="38">
    <w:name w:val="Основной текст (38)_"/>
    <w:basedOn w:val="a1"/>
    <w:link w:val="380"/>
    <w:rsid w:val="00B46007"/>
    <w:rPr>
      <w:b/>
      <w:bCs/>
      <w:sz w:val="79"/>
      <w:szCs w:val="79"/>
      <w:shd w:val="clear" w:color="auto" w:fill="FFFFFF"/>
      <w:lang w:bidi="ar-SA"/>
    </w:rPr>
  </w:style>
  <w:style w:type="character" w:customStyle="1" w:styleId="384pt">
    <w:name w:val="Основной текст (38) + 4 pt"/>
    <w:aliases w:val="Не полужирный8,Интервал 0 pt5"/>
    <w:basedOn w:val="38"/>
    <w:rsid w:val="00B46007"/>
    <w:rPr>
      <w:spacing w:val="10"/>
      <w:sz w:val="8"/>
      <w:szCs w:val="8"/>
    </w:rPr>
  </w:style>
  <w:style w:type="character" w:customStyle="1" w:styleId="38Arial">
    <w:name w:val="Основной текст (38) + Arial"/>
    <w:aliases w:val="4 pt,Не полужирный7,Курсив22"/>
    <w:basedOn w:val="38"/>
    <w:rsid w:val="00B46007"/>
    <w:rPr>
      <w:rFonts w:ascii="Arial" w:hAnsi="Arial" w:cs="Arial"/>
      <w:i/>
      <w:iCs/>
      <w:sz w:val="8"/>
      <w:szCs w:val="8"/>
    </w:rPr>
  </w:style>
  <w:style w:type="character" w:customStyle="1" w:styleId="38-4pt">
    <w:name w:val="Основной текст (38) + Интервал -4 pt"/>
    <w:basedOn w:val="38"/>
    <w:rsid w:val="00B46007"/>
    <w:rPr>
      <w:spacing w:val="-80"/>
    </w:rPr>
  </w:style>
  <w:style w:type="character" w:customStyle="1" w:styleId="93pt">
    <w:name w:val="Основной текст (9) + Интервал 3 pt"/>
    <w:basedOn w:val="9"/>
    <w:rsid w:val="00B46007"/>
    <w:rPr>
      <w:spacing w:val="60"/>
    </w:rPr>
  </w:style>
  <w:style w:type="character" w:customStyle="1" w:styleId="170">
    <w:name w:val="Основной текст (17)_"/>
    <w:basedOn w:val="a1"/>
    <w:link w:val="171"/>
    <w:rsid w:val="00B46007"/>
    <w:rPr>
      <w:rFonts w:ascii="Arial" w:hAnsi="Arial"/>
      <w:i/>
      <w:iCs/>
      <w:spacing w:val="30"/>
      <w:sz w:val="8"/>
      <w:szCs w:val="8"/>
      <w:shd w:val="clear" w:color="auto" w:fill="FFFFFF"/>
      <w:lang w:bidi="ar-SA"/>
    </w:rPr>
  </w:style>
  <w:style w:type="character" w:customStyle="1" w:styleId="17TimesNewRoman">
    <w:name w:val="Основной текст (17) + Times New Roman"/>
    <w:aliases w:val="398,5 pt34,Полужирный8,Не курсив,Интервал -1 pt"/>
    <w:basedOn w:val="170"/>
    <w:rsid w:val="00B46007"/>
    <w:rPr>
      <w:rFonts w:ascii="Times New Roman" w:hAnsi="Times New Roman" w:cs="Times New Roman"/>
      <w:b/>
      <w:bCs/>
      <w:spacing w:val="-20"/>
      <w:sz w:val="79"/>
      <w:szCs w:val="79"/>
      <w:lang w:val="en-US" w:eastAsia="en-US"/>
    </w:rPr>
  </w:style>
  <w:style w:type="character" w:customStyle="1" w:styleId="68pt">
    <w:name w:val="Основной текст (6) + Интервал 8 pt"/>
    <w:basedOn w:val="62"/>
    <w:rsid w:val="00B46007"/>
    <w:rPr>
      <w:spacing w:val="170"/>
    </w:rPr>
  </w:style>
  <w:style w:type="character" w:customStyle="1" w:styleId="13SegoeUI">
    <w:name w:val="Основной текст (13) + Segoe UI"/>
    <w:aliases w:val="32 pt2,Не курсив2,Интервал 0 pt4"/>
    <w:basedOn w:val="130"/>
    <w:rsid w:val="00B46007"/>
    <w:rPr>
      <w:rFonts w:ascii="Segoe UI" w:hAnsi="Segoe UI" w:cs="Segoe UI"/>
      <w:spacing w:val="0"/>
      <w:sz w:val="64"/>
      <w:szCs w:val="64"/>
    </w:rPr>
  </w:style>
  <w:style w:type="character" w:customStyle="1" w:styleId="29TimesNewRoman6">
    <w:name w:val="Основной текст (29) + Times New Roman6"/>
    <w:aliases w:val="397,5 pt33,Интервал 3 pt3"/>
    <w:basedOn w:val="29"/>
    <w:rsid w:val="00B46007"/>
    <w:rPr>
      <w:rFonts w:ascii="Times New Roman" w:hAnsi="Times New Roman" w:cs="Times New Roman"/>
      <w:spacing w:val="70"/>
      <w:sz w:val="79"/>
      <w:szCs w:val="79"/>
    </w:rPr>
  </w:style>
  <w:style w:type="character" w:customStyle="1" w:styleId="18">
    <w:name w:val="Основной текст (18)_"/>
    <w:basedOn w:val="a1"/>
    <w:link w:val="180"/>
    <w:rsid w:val="00B46007"/>
    <w:rPr>
      <w:rFonts w:ascii="Arial" w:hAnsi="Arial"/>
      <w:i/>
      <w:iCs/>
      <w:sz w:val="17"/>
      <w:szCs w:val="17"/>
      <w:shd w:val="clear" w:color="auto" w:fill="FFFFFF"/>
      <w:lang w:bidi="ar-SA"/>
    </w:rPr>
  </w:style>
  <w:style w:type="character" w:customStyle="1" w:styleId="18TimesNewRoman">
    <w:name w:val="Основной текст (18) + Times New Roman"/>
    <w:aliases w:val="4 pt1,Не курсив1,Интервал 1 pt"/>
    <w:basedOn w:val="18"/>
    <w:rsid w:val="00B46007"/>
    <w:rPr>
      <w:rFonts w:ascii="Times New Roman" w:hAnsi="Times New Roman" w:cs="Times New Roman"/>
      <w:spacing w:val="30"/>
      <w:sz w:val="8"/>
      <w:szCs w:val="8"/>
    </w:rPr>
  </w:style>
  <w:style w:type="character" w:customStyle="1" w:styleId="6Arial1">
    <w:name w:val="Основной текст (6) + Arial1"/>
    <w:aliases w:val="8,5 pt32,Курсив21,Интервал -1 pt4"/>
    <w:basedOn w:val="62"/>
    <w:rsid w:val="00B46007"/>
    <w:rPr>
      <w:rFonts w:ascii="Arial" w:hAnsi="Arial" w:cs="Arial"/>
      <w:i/>
      <w:iCs/>
      <w:spacing w:val="-20"/>
      <w:sz w:val="17"/>
      <w:szCs w:val="17"/>
      <w:lang w:val="en-US" w:eastAsia="en-US"/>
    </w:rPr>
  </w:style>
  <w:style w:type="character" w:customStyle="1" w:styleId="132">
    <w:name w:val="Основной текст (13)"/>
    <w:basedOn w:val="130"/>
    <w:rsid w:val="00B46007"/>
  </w:style>
  <w:style w:type="character" w:customStyle="1" w:styleId="200">
    <w:name w:val="Основной текст (20)_"/>
    <w:basedOn w:val="a1"/>
    <w:link w:val="201"/>
    <w:rsid w:val="00B46007"/>
    <w:rPr>
      <w:rFonts w:ascii="Courier New" w:hAnsi="Courier New"/>
      <w:noProof/>
      <w:sz w:val="34"/>
      <w:szCs w:val="34"/>
      <w:shd w:val="clear" w:color="auto" w:fill="FFFFFF"/>
      <w:lang w:bidi="ar-SA"/>
    </w:rPr>
  </w:style>
  <w:style w:type="character" w:customStyle="1" w:styleId="202">
    <w:name w:val="Основной текст (20)"/>
    <w:basedOn w:val="200"/>
    <w:rsid w:val="00B46007"/>
    <w:rPr>
      <w:color w:val="EBEBEB"/>
    </w:rPr>
  </w:style>
  <w:style w:type="character" w:customStyle="1" w:styleId="611pt">
    <w:name w:val="Основной текст (6) + Интервал 11 pt"/>
    <w:basedOn w:val="62"/>
    <w:rsid w:val="00B46007"/>
    <w:rPr>
      <w:strike/>
      <w:spacing w:val="220"/>
      <w:lang w:val="en-US" w:eastAsia="en-US"/>
    </w:rPr>
  </w:style>
  <w:style w:type="character" w:customStyle="1" w:styleId="611pt1">
    <w:name w:val="Основной текст (6) + Интервал 11 pt1"/>
    <w:basedOn w:val="62"/>
    <w:rsid w:val="00B46007"/>
    <w:rPr>
      <w:noProof/>
      <w:spacing w:val="220"/>
    </w:rPr>
  </w:style>
  <w:style w:type="character" w:customStyle="1" w:styleId="29Consolas">
    <w:name w:val="Основной текст (29) + Consolas"/>
    <w:aliases w:val="29,5 pt31,Не полужирный6,Курсив20,Интервал 1 pt16"/>
    <w:basedOn w:val="29"/>
    <w:rsid w:val="00B46007"/>
    <w:rPr>
      <w:rFonts w:ascii="Consolas" w:hAnsi="Consolas" w:cs="Consolas"/>
      <w:i/>
      <w:iCs/>
      <w:spacing w:val="20"/>
      <w:sz w:val="59"/>
      <w:szCs w:val="59"/>
    </w:rPr>
  </w:style>
  <w:style w:type="character" w:customStyle="1" w:styleId="29TimesNewRoman5">
    <w:name w:val="Основной текст (29) + Times New Roman5"/>
    <w:aliases w:val="396,5 pt30,Интервал -1 pt3"/>
    <w:basedOn w:val="29"/>
    <w:rsid w:val="00B46007"/>
    <w:rPr>
      <w:rFonts w:ascii="Times New Roman" w:hAnsi="Times New Roman" w:cs="Times New Roman"/>
      <w:spacing w:val="-20"/>
      <w:sz w:val="79"/>
      <w:szCs w:val="79"/>
    </w:rPr>
  </w:style>
  <w:style w:type="character" w:customStyle="1" w:styleId="60pt">
    <w:name w:val="Основной текст (6) + Интервал 0 pt"/>
    <w:basedOn w:val="62"/>
    <w:rsid w:val="00B46007"/>
    <w:rPr>
      <w:spacing w:val="-10"/>
      <w:lang w:val="en-US" w:eastAsia="en-US"/>
    </w:rPr>
  </w:style>
  <w:style w:type="character" w:customStyle="1" w:styleId="61pt">
    <w:name w:val="Основной текст (6) + Интервал 1 pt"/>
    <w:basedOn w:val="62"/>
    <w:rsid w:val="00B46007"/>
    <w:rPr>
      <w:spacing w:val="30"/>
      <w:lang w:val="en-US" w:eastAsia="en-US"/>
    </w:rPr>
  </w:style>
  <w:style w:type="character" w:customStyle="1" w:styleId="63">
    <w:name w:val="Основной текст (6)"/>
    <w:basedOn w:val="62"/>
    <w:rsid w:val="00B46007"/>
    <w:rPr>
      <w:color w:val="EBEBEB"/>
    </w:rPr>
  </w:style>
  <w:style w:type="character" w:customStyle="1" w:styleId="291">
    <w:name w:val="Основной текст + 29"/>
    <w:aliases w:val="5 pt29"/>
    <w:basedOn w:val="11"/>
    <w:rsid w:val="00B46007"/>
    <w:rPr>
      <w:noProof/>
      <w:sz w:val="59"/>
      <w:szCs w:val="59"/>
    </w:rPr>
  </w:style>
  <w:style w:type="character" w:customStyle="1" w:styleId="29TimesNewRoman4">
    <w:name w:val="Основной текст (29) + Times New Roman4"/>
    <w:aliases w:val="395,5 pt28,Интервал -2 pt4"/>
    <w:basedOn w:val="29"/>
    <w:rsid w:val="00B46007"/>
    <w:rPr>
      <w:rFonts w:ascii="Times New Roman" w:hAnsi="Times New Roman" w:cs="Times New Roman"/>
      <w:strike/>
      <w:spacing w:val="-50"/>
      <w:sz w:val="79"/>
      <w:szCs w:val="79"/>
      <w:lang w:val="en-US" w:eastAsia="en-US"/>
    </w:rPr>
  </w:style>
  <w:style w:type="character" w:customStyle="1" w:styleId="29Arial">
    <w:name w:val="Основной текст (29) + Arial"/>
    <w:aliases w:val="16,5 pt27,Не полужирный5,Масштаб 150%"/>
    <w:basedOn w:val="29"/>
    <w:rsid w:val="00B46007"/>
    <w:rPr>
      <w:rFonts w:ascii="Arial" w:hAnsi="Arial" w:cs="Arial"/>
      <w:w w:val="150"/>
      <w:sz w:val="33"/>
      <w:szCs w:val="33"/>
    </w:rPr>
  </w:style>
  <w:style w:type="character" w:customStyle="1" w:styleId="1pt">
    <w:name w:val="Основной текст + Интервал 1 pt"/>
    <w:basedOn w:val="11"/>
    <w:rsid w:val="00B46007"/>
    <w:rPr>
      <w:spacing w:val="20"/>
    </w:rPr>
  </w:style>
  <w:style w:type="character" w:customStyle="1" w:styleId="-1pt">
    <w:name w:val="Основной текст + Интервал -1 pt"/>
    <w:basedOn w:val="11"/>
    <w:rsid w:val="00B46007"/>
    <w:rPr>
      <w:spacing w:val="-30"/>
    </w:rPr>
  </w:style>
  <w:style w:type="character" w:customStyle="1" w:styleId="210">
    <w:name w:val="Основной текст (21)_"/>
    <w:basedOn w:val="a1"/>
    <w:link w:val="211"/>
    <w:rsid w:val="00B46007"/>
    <w:rPr>
      <w:rFonts w:ascii="Segoe UI" w:hAnsi="Segoe UI"/>
      <w:noProof/>
      <w:sz w:val="47"/>
      <w:szCs w:val="47"/>
      <w:shd w:val="clear" w:color="auto" w:fill="FFFFFF"/>
      <w:lang w:bidi="ar-SA"/>
    </w:rPr>
  </w:style>
  <w:style w:type="character" w:customStyle="1" w:styleId="TimesNewRoman2">
    <w:name w:val="Основной текст + Times New Roman2"/>
    <w:aliases w:val="2916,5 pt26,Курсив19"/>
    <w:basedOn w:val="11"/>
    <w:rsid w:val="00B46007"/>
    <w:rPr>
      <w:rFonts w:ascii="Times New Roman" w:hAnsi="Times New Roman" w:cs="Times New Roman"/>
      <w:i/>
      <w:iCs/>
      <w:sz w:val="59"/>
      <w:szCs w:val="59"/>
    </w:rPr>
  </w:style>
  <w:style w:type="character" w:customStyle="1" w:styleId="32">
    <w:name w:val="Подпись к картинке (3)_"/>
    <w:basedOn w:val="a1"/>
    <w:link w:val="33"/>
    <w:rsid w:val="00B46007"/>
    <w:rPr>
      <w:rFonts w:ascii="Segoe UI" w:hAnsi="Segoe UI"/>
      <w:sz w:val="58"/>
      <w:szCs w:val="58"/>
      <w:shd w:val="clear" w:color="auto" w:fill="FFFFFF"/>
      <w:lang w:bidi="ar-SA"/>
    </w:rPr>
  </w:style>
  <w:style w:type="character" w:customStyle="1" w:styleId="aff5">
    <w:name w:val="Подпись к картинке"/>
    <w:basedOn w:val="aff3"/>
    <w:rsid w:val="00B46007"/>
    <w:rPr>
      <w:noProof/>
      <w:u w:val="single"/>
    </w:rPr>
  </w:style>
  <w:style w:type="character" w:customStyle="1" w:styleId="aff6">
    <w:name w:val="Оглавление_"/>
    <w:basedOn w:val="a1"/>
    <w:link w:val="aff7"/>
    <w:rsid w:val="00B46007"/>
    <w:rPr>
      <w:rFonts w:ascii="Segoe UI" w:hAnsi="Segoe UI"/>
      <w:sz w:val="64"/>
      <w:szCs w:val="64"/>
      <w:shd w:val="clear" w:color="auto" w:fill="FFFFFF"/>
      <w:lang w:bidi="ar-SA"/>
    </w:rPr>
  </w:style>
  <w:style w:type="character" w:customStyle="1" w:styleId="220">
    <w:name w:val="Основной текст (22)_"/>
    <w:basedOn w:val="a1"/>
    <w:link w:val="221"/>
    <w:rsid w:val="00B46007"/>
    <w:rPr>
      <w:rFonts w:ascii="Gungsuh" w:eastAsia="Gungsuh"/>
      <w:noProof/>
      <w:sz w:val="16"/>
      <w:szCs w:val="16"/>
      <w:shd w:val="clear" w:color="auto" w:fill="FFFFFF"/>
      <w:lang w:bidi="ar-SA"/>
    </w:rPr>
  </w:style>
  <w:style w:type="character" w:customStyle="1" w:styleId="230">
    <w:name w:val="Основной текст (23)_"/>
    <w:basedOn w:val="a1"/>
    <w:link w:val="231"/>
    <w:rsid w:val="00B46007"/>
    <w:rPr>
      <w:b/>
      <w:bCs/>
      <w:spacing w:val="30"/>
      <w:sz w:val="59"/>
      <w:szCs w:val="59"/>
      <w:shd w:val="clear" w:color="auto" w:fill="FFFFFF"/>
      <w:lang w:bidi="ar-SA"/>
    </w:rPr>
  </w:style>
  <w:style w:type="character" w:customStyle="1" w:styleId="232">
    <w:name w:val="Основной текст (23)"/>
    <w:basedOn w:val="230"/>
    <w:rsid w:val="00B46007"/>
    <w:rPr>
      <w:u w:val="single"/>
    </w:rPr>
  </w:style>
  <w:style w:type="character" w:customStyle="1" w:styleId="2339">
    <w:name w:val="Основной текст (23) + 39"/>
    <w:aliases w:val="5 pt25,Не полужирный4,Интервал 0 pt3"/>
    <w:basedOn w:val="230"/>
    <w:rsid w:val="00B46007"/>
    <w:rPr>
      <w:spacing w:val="0"/>
      <w:sz w:val="79"/>
      <w:szCs w:val="79"/>
    </w:rPr>
  </w:style>
  <w:style w:type="character" w:customStyle="1" w:styleId="aff8">
    <w:name w:val="Колонтитул_"/>
    <w:basedOn w:val="a1"/>
    <w:link w:val="aff9"/>
    <w:rsid w:val="00B46007"/>
    <w:rPr>
      <w:shd w:val="clear" w:color="auto" w:fill="FFFFFF"/>
      <w:lang w:bidi="ar-SA"/>
    </w:rPr>
  </w:style>
  <w:style w:type="character" w:customStyle="1" w:styleId="Consolas0">
    <w:name w:val="Колонтитул + Consolas"/>
    <w:aliases w:val="5,5 pt24,Курсив18,Интервал 0 pt2,Масштаб 150%2,Основной текст (2) + Palatino Linotype23,923,Не полужирный24,Интервал 0 pt24,Масштаб 100%24"/>
    <w:basedOn w:val="aff8"/>
    <w:rsid w:val="00B46007"/>
    <w:rPr>
      <w:rFonts w:ascii="Consolas" w:hAnsi="Consolas" w:cs="Consolas"/>
      <w:i/>
      <w:iCs/>
      <w:spacing w:val="-10"/>
      <w:w w:val="150"/>
      <w:sz w:val="11"/>
      <w:szCs w:val="11"/>
    </w:rPr>
  </w:style>
  <w:style w:type="character" w:customStyle="1" w:styleId="90">
    <w:name w:val="Основной текст (9)"/>
    <w:basedOn w:val="9"/>
    <w:rsid w:val="00B46007"/>
    <w:rPr>
      <w:u w:val="single"/>
    </w:rPr>
  </w:style>
  <w:style w:type="character" w:customStyle="1" w:styleId="9Consolas">
    <w:name w:val="Основной текст (9) + Consolas"/>
    <w:aliases w:val="2915,5 pt23,Курсив17,Интервал 1 pt15,Основной текст (2) + Palatino Linotype22,922,Не полужирный23,Интервал 0 pt23,Масштаб 100%23"/>
    <w:basedOn w:val="9"/>
    <w:rsid w:val="00B46007"/>
    <w:rPr>
      <w:rFonts w:ascii="Consolas" w:hAnsi="Consolas" w:cs="Consolas"/>
      <w:i/>
      <w:iCs/>
      <w:spacing w:val="20"/>
      <w:sz w:val="59"/>
      <w:szCs w:val="59"/>
    </w:rPr>
  </w:style>
  <w:style w:type="character" w:customStyle="1" w:styleId="9TimesNewRoman">
    <w:name w:val="Основной текст (9) + Times New Roman"/>
    <w:aliases w:val="2914,5 pt22,Полужирный7,Интервал 1 pt14"/>
    <w:basedOn w:val="9"/>
    <w:rsid w:val="00B46007"/>
    <w:rPr>
      <w:rFonts w:ascii="Times New Roman" w:hAnsi="Times New Roman" w:cs="Times New Roman"/>
      <w:b/>
      <w:bCs/>
      <w:spacing w:val="30"/>
      <w:sz w:val="59"/>
      <w:szCs w:val="59"/>
    </w:rPr>
  </w:style>
  <w:style w:type="character" w:customStyle="1" w:styleId="9TimesNewRoman3">
    <w:name w:val="Основной текст (9) + Times New Roman3"/>
    <w:aliases w:val="22,5 pt21,Малые прописные,Интервал 2 pt,Основной текст (2) + Palatino Linotype20,920,Не полужирный21,Интервал 0 pt21,Масштаб 100%21"/>
    <w:basedOn w:val="9"/>
    <w:rsid w:val="00B46007"/>
    <w:rPr>
      <w:rFonts w:ascii="Times New Roman" w:hAnsi="Times New Roman" w:cs="Times New Roman"/>
      <w:smallCaps/>
      <w:spacing w:val="50"/>
      <w:sz w:val="45"/>
      <w:szCs w:val="45"/>
    </w:rPr>
  </w:style>
  <w:style w:type="character" w:customStyle="1" w:styleId="235pt">
    <w:name w:val="Основной текст (23) + Интервал 5 pt"/>
    <w:basedOn w:val="230"/>
    <w:rsid w:val="00B46007"/>
    <w:rPr>
      <w:spacing w:val="100"/>
      <w:lang w:val="en-US" w:eastAsia="en-US"/>
    </w:rPr>
  </w:style>
  <w:style w:type="character" w:customStyle="1" w:styleId="9TimesNewRoman2">
    <w:name w:val="Основной текст (9) + Times New Roman2"/>
    <w:aliases w:val="30 pt,Курсив16,Интервал 3 pt2"/>
    <w:basedOn w:val="9"/>
    <w:rsid w:val="00B46007"/>
    <w:rPr>
      <w:rFonts w:ascii="Times New Roman" w:hAnsi="Times New Roman" w:cs="Times New Roman"/>
      <w:i/>
      <w:iCs/>
      <w:spacing w:val="70"/>
      <w:sz w:val="60"/>
      <w:szCs w:val="60"/>
    </w:rPr>
  </w:style>
  <w:style w:type="character" w:customStyle="1" w:styleId="23SegoeUI">
    <w:name w:val="Основной текст (23) + Segoe UI"/>
    <w:aliases w:val="29 pt,Не полужирный3,Интервал 0 pt1"/>
    <w:basedOn w:val="230"/>
    <w:rsid w:val="00B46007"/>
    <w:rPr>
      <w:rFonts w:ascii="Segoe UI" w:hAnsi="Segoe UI" w:cs="Segoe UI"/>
      <w:spacing w:val="0"/>
      <w:sz w:val="58"/>
      <w:szCs w:val="58"/>
    </w:rPr>
  </w:style>
  <w:style w:type="character" w:customStyle="1" w:styleId="9TimesNewRoman1">
    <w:name w:val="Основной текст (9) + Times New Roman1"/>
    <w:aliases w:val="28 pt,Курсив15,Интервал 4 pt"/>
    <w:basedOn w:val="9"/>
    <w:rsid w:val="00B46007"/>
    <w:rPr>
      <w:rFonts w:ascii="Times New Roman" w:hAnsi="Times New Roman" w:cs="Times New Roman"/>
      <w:i/>
      <w:iCs/>
      <w:spacing w:val="80"/>
      <w:sz w:val="56"/>
      <w:szCs w:val="56"/>
    </w:rPr>
  </w:style>
  <w:style w:type="character" w:customStyle="1" w:styleId="233pt">
    <w:name w:val="Основной текст (23) + Интервал 3 pt"/>
    <w:basedOn w:val="230"/>
    <w:rsid w:val="00B46007"/>
    <w:rPr>
      <w:spacing w:val="60"/>
    </w:rPr>
  </w:style>
  <w:style w:type="character" w:customStyle="1" w:styleId="5pt">
    <w:name w:val="Колонтитул + 5 pt"/>
    <w:aliases w:val="Масштаб 150%1"/>
    <w:basedOn w:val="aff8"/>
    <w:rsid w:val="00B46007"/>
    <w:rPr>
      <w:spacing w:val="0"/>
      <w:w w:val="150"/>
      <w:sz w:val="10"/>
      <w:szCs w:val="10"/>
    </w:rPr>
  </w:style>
  <w:style w:type="character" w:customStyle="1" w:styleId="91pt">
    <w:name w:val="Основной текст (9) + Интервал 1 pt"/>
    <w:basedOn w:val="9"/>
    <w:rsid w:val="00B46007"/>
    <w:rPr>
      <w:spacing w:val="30"/>
    </w:rPr>
  </w:style>
  <w:style w:type="character" w:customStyle="1" w:styleId="91pt1">
    <w:name w:val="Основной текст (9) + Интервал 1 pt1"/>
    <w:basedOn w:val="9"/>
    <w:rsid w:val="00B46007"/>
    <w:rPr>
      <w:spacing w:val="30"/>
    </w:rPr>
  </w:style>
  <w:style w:type="character" w:customStyle="1" w:styleId="39">
    <w:name w:val="Основной текст (39)_"/>
    <w:basedOn w:val="a1"/>
    <w:link w:val="390"/>
    <w:rsid w:val="00B46007"/>
    <w:rPr>
      <w:rFonts w:ascii="Arial" w:hAnsi="Arial"/>
      <w:noProof/>
      <w:sz w:val="46"/>
      <w:szCs w:val="46"/>
      <w:shd w:val="clear" w:color="auto" w:fill="FFFFFF"/>
      <w:lang w:bidi="ar-SA"/>
    </w:rPr>
  </w:style>
  <w:style w:type="character" w:customStyle="1" w:styleId="92">
    <w:name w:val="Основной текст (9)2"/>
    <w:basedOn w:val="9"/>
    <w:rsid w:val="00B46007"/>
  </w:style>
  <w:style w:type="character" w:customStyle="1" w:styleId="95pt">
    <w:name w:val="Основной текст (9) + Интервал 5 pt"/>
    <w:basedOn w:val="9"/>
    <w:rsid w:val="00B46007"/>
    <w:rPr>
      <w:spacing w:val="100"/>
    </w:rPr>
  </w:style>
  <w:style w:type="character" w:customStyle="1" w:styleId="34">
    <w:name w:val="Основной текст (3)"/>
    <w:basedOn w:val="31"/>
    <w:rsid w:val="00B46007"/>
  </w:style>
  <w:style w:type="character" w:customStyle="1" w:styleId="332pt1">
    <w:name w:val="Основной текст (3) + 32 pt1"/>
    <w:aliases w:val="Не полужирный2"/>
    <w:basedOn w:val="31"/>
    <w:rsid w:val="00B46007"/>
    <w:rPr>
      <w:sz w:val="64"/>
      <w:szCs w:val="64"/>
    </w:rPr>
  </w:style>
  <w:style w:type="character" w:customStyle="1" w:styleId="250">
    <w:name w:val="Основной текст (25)_"/>
    <w:basedOn w:val="a1"/>
    <w:link w:val="251"/>
    <w:rsid w:val="00B46007"/>
    <w:rPr>
      <w:rFonts w:ascii="Trebuchet MS" w:hAnsi="Trebuchet MS"/>
      <w:b/>
      <w:bCs/>
      <w:noProof/>
      <w:sz w:val="19"/>
      <w:szCs w:val="19"/>
      <w:shd w:val="clear" w:color="auto" w:fill="FFFFFF"/>
      <w:lang w:bidi="ar-SA"/>
    </w:rPr>
  </w:style>
  <w:style w:type="character" w:customStyle="1" w:styleId="3110">
    <w:name w:val="Основной текст + 311"/>
    <w:aliases w:val="5 pt20,Полужирный6,Интервал 2 pt3,Основной текст (2) + Palatino Linotype19,919,Не полужирный20,Интервал 0 pt20,Масштаб 100%20"/>
    <w:basedOn w:val="11"/>
    <w:rsid w:val="00B46007"/>
    <w:rPr>
      <w:b/>
      <w:bCs/>
      <w:spacing w:val="50"/>
      <w:sz w:val="63"/>
      <w:szCs w:val="63"/>
    </w:rPr>
  </w:style>
  <w:style w:type="character" w:customStyle="1" w:styleId="329">
    <w:name w:val="Основной текст (3) + 29"/>
    <w:aliases w:val="5 pt19,Курсив14,Интервал 1 pt13,Основной текст (2) + Palatino Linotype18,918,Не полужирный19,Интервал 0 pt19,Масштаб 100%19"/>
    <w:basedOn w:val="31"/>
    <w:rsid w:val="00B46007"/>
    <w:rPr>
      <w:i/>
      <w:iCs/>
      <w:spacing w:val="30"/>
      <w:sz w:val="59"/>
      <w:szCs w:val="59"/>
    </w:rPr>
  </w:style>
  <w:style w:type="character" w:customStyle="1" w:styleId="260">
    <w:name w:val="Основной текст (26)_"/>
    <w:basedOn w:val="a1"/>
    <w:link w:val="261"/>
    <w:rsid w:val="00B46007"/>
    <w:rPr>
      <w:rFonts w:ascii="Segoe UI" w:hAnsi="Segoe UI"/>
      <w:sz w:val="59"/>
      <w:szCs w:val="59"/>
      <w:shd w:val="clear" w:color="auto" w:fill="FFFFFF"/>
      <w:lang w:bidi="ar-SA"/>
    </w:rPr>
  </w:style>
  <w:style w:type="character" w:customStyle="1" w:styleId="51">
    <w:name w:val="Заголовок №5_"/>
    <w:basedOn w:val="a1"/>
    <w:link w:val="52"/>
    <w:rsid w:val="00B46007"/>
    <w:rPr>
      <w:rFonts w:ascii="Segoe UI" w:hAnsi="Segoe UI"/>
      <w:b/>
      <w:bCs/>
      <w:sz w:val="78"/>
      <w:szCs w:val="78"/>
      <w:shd w:val="clear" w:color="auto" w:fill="FFFFFF"/>
      <w:lang w:bidi="ar-SA"/>
    </w:rPr>
  </w:style>
  <w:style w:type="character" w:customStyle="1" w:styleId="27">
    <w:name w:val="Основной текст (27)_"/>
    <w:basedOn w:val="a1"/>
    <w:link w:val="270"/>
    <w:rsid w:val="00B46007"/>
    <w:rPr>
      <w:rFonts w:ascii="Arial" w:hAnsi="Arial"/>
      <w:noProof/>
      <w:sz w:val="16"/>
      <w:szCs w:val="16"/>
      <w:shd w:val="clear" w:color="auto" w:fill="FFFFFF"/>
      <w:lang w:bidi="ar-SA"/>
    </w:rPr>
  </w:style>
  <w:style w:type="character" w:customStyle="1" w:styleId="920">
    <w:name w:val="Заголовок №9 (2)_"/>
    <w:basedOn w:val="a1"/>
    <w:link w:val="921"/>
    <w:rsid w:val="00B46007"/>
    <w:rPr>
      <w:rFonts w:ascii="Segoe UI" w:hAnsi="Segoe UI"/>
      <w:b/>
      <w:bCs/>
      <w:spacing w:val="20"/>
      <w:sz w:val="69"/>
      <w:szCs w:val="69"/>
      <w:shd w:val="clear" w:color="auto" w:fill="FFFFFF"/>
      <w:lang w:bidi="ar-SA"/>
    </w:rPr>
  </w:style>
  <w:style w:type="character" w:customStyle="1" w:styleId="920pt">
    <w:name w:val="Заголовок №9 (2) + Интервал 0 pt"/>
    <w:basedOn w:val="920"/>
    <w:rsid w:val="00B46007"/>
    <w:rPr>
      <w:spacing w:val="0"/>
    </w:rPr>
  </w:style>
  <w:style w:type="character" w:customStyle="1" w:styleId="28">
    <w:name w:val="Основной текст (28)_"/>
    <w:basedOn w:val="a1"/>
    <w:link w:val="280"/>
    <w:rsid w:val="00B46007"/>
    <w:rPr>
      <w:rFonts w:ascii="Gungsuh" w:eastAsia="Gungsuh"/>
      <w:noProof/>
      <w:shd w:val="clear" w:color="auto" w:fill="FFFFFF"/>
      <w:lang w:bidi="ar-SA"/>
    </w:rPr>
  </w:style>
  <w:style w:type="character" w:customStyle="1" w:styleId="300">
    <w:name w:val="Основной текст (30)_"/>
    <w:basedOn w:val="a1"/>
    <w:link w:val="301"/>
    <w:rsid w:val="00B46007"/>
    <w:rPr>
      <w:sz w:val="79"/>
      <w:szCs w:val="79"/>
      <w:shd w:val="clear" w:color="auto" w:fill="FFFFFF"/>
      <w:lang w:bidi="ar-SA"/>
    </w:rPr>
  </w:style>
  <w:style w:type="character" w:customStyle="1" w:styleId="30SegoeUI">
    <w:name w:val="Основной текст (30) + Segoe UI"/>
    <w:aliases w:val="45 pt,Полужирный5,Интервал -1 pt2"/>
    <w:basedOn w:val="300"/>
    <w:rsid w:val="00B46007"/>
    <w:rPr>
      <w:rFonts w:ascii="Segoe UI" w:hAnsi="Segoe UI" w:cs="Segoe UI"/>
      <w:b/>
      <w:bCs/>
      <w:spacing w:val="-30"/>
      <w:sz w:val="90"/>
      <w:szCs w:val="90"/>
    </w:rPr>
  </w:style>
  <w:style w:type="character" w:customStyle="1" w:styleId="302">
    <w:name w:val="Основной текст (30) + Полужирный"/>
    <w:basedOn w:val="300"/>
    <w:rsid w:val="00B46007"/>
    <w:rPr>
      <w:b/>
      <w:bCs/>
    </w:rPr>
  </w:style>
  <w:style w:type="character" w:customStyle="1" w:styleId="721">
    <w:name w:val="Заголовок №7 (2) + Не полужирный"/>
    <w:aliases w:val="Интервал 2 pt2"/>
    <w:basedOn w:val="72"/>
    <w:rsid w:val="00B46007"/>
    <w:rPr>
      <w:spacing w:val="50"/>
      <w:lang w:val="en-US" w:eastAsia="en-US"/>
    </w:rPr>
  </w:style>
  <w:style w:type="character" w:customStyle="1" w:styleId="400">
    <w:name w:val="Основной текст (40)_"/>
    <w:basedOn w:val="a1"/>
    <w:link w:val="401"/>
    <w:rsid w:val="00B46007"/>
    <w:rPr>
      <w:sz w:val="79"/>
      <w:szCs w:val="79"/>
      <w:shd w:val="clear" w:color="auto" w:fill="FFFFFF"/>
      <w:lang w:bidi="ar-SA"/>
    </w:rPr>
  </w:style>
  <w:style w:type="character" w:customStyle="1" w:styleId="40Consolas">
    <w:name w:val="Основной текст (40) + Consolas"/>
    <w:aliases w:val="2913,5 pt18,Курсив13,Интервал 1 pt12,Основной текст (2) + Palatino Linotype17,917,Не полужирный18,Интервал 0 pt18,Масштаб 100%18"/>
    <w:basedOn w:val="400"/>
    <w:rsid w:val="00B46007"/>
    <w:rPr>
      <w:rFonts w:ascii="Consolas" w:hAnsi="Consolas" w:cs="Consolas"/>
      <w:i/>
      <w:iCs/>
      <w:spacing w:val="20"/>
      <w:sz w:val="59"/>
      <w:szCs w:val="59"/>
    </w:rPr>
  </w:style>
  <w:style w:type="character" w:customStyle="1" w:styleId="402">
    <w:name w:val="Основной текст (40) + Полужирный"/>
    <w:basedOn w:val="400"/>
    <w:rsid w:val="00B46007"/>
    <w:rPr>
      <w:b/>
      <w:bCs/>
    </w:rPr>
  </w:style>
  <w:style w:type="character" w:customStyle="1" w:styleId="40SegoeUI">
    <w:name w:val="Основной текст (40) + Segoe UI"/>
    <w:aliases w:val="39 pt,Полужирный4"/>
    <w:basedOn w:val="400"/>
    <w:rsid w:val="00B46007"/>
    <w:rPr>
      <w:rFonts w:ascii="Segoe UI" w:hAnsi="Segoe UI" w:cs="Segoe UI"/>
      <w:b/>
      <w:bCs/>
      <w:sz w:val="78"/>
      <w:szCs w:val="78"/>
    </w:rPr>
  </w:style>
  <w:style w:type="character" w:customStyle="1" w:styleId="82">
    <w:name w:val="Заголовок №8 (2)_"/>
    <w:basedOn w:val="a1"/>
    <w:link w:val="820"/>
    <w:rsid w:val="00B46007"/>
    <w:rPr>
      <w:b/>
      <w:bCs/>
      <w:sz w:val="79"/>
      <w:szCs w:val="79"/>
      <w:shd w:val="clear" w:color="auto" w:fill="FFFFFF"/>
      <w:lang w:bidi="ar-SA"/>
    </w:rPr>
  </w:style>
  <w:style w:type="character" w:customStyle="1" w:styleId="40Consolas11">
    <w:name w:val="Основной текст (40) + Consolas11"/>
    <w:aliases w:val="2912,5 pt17,Курсив12,Интервал 1 pt11,Основной текст (2) + Palatino Linotype16,916,Не полужирный17,Интервал 0 pt17,Масштаб 100%17"/>
    <w:basedOn w:val="400"/>
    <w:rsid w:val="00B46007"/>
    <w:rPr>
      <w:rFonts w:ascii="Consolas" w:hAnsi="Consolas" w:cs="Consolas"/>
      <w:i/>
      <w:iCs/>
      <w:spacing w:val="20"/>
      <w:sz w:val="59"/>
      <w:szCs w:val="59"/>
    </w:rPr>
  </w:style>
  <w:style w:type="character" w:customStyle="1" w:styleId="4015">
    <w:name w:val="Основной текст (40) + Полужирный15"/>
    <w:basedOn w:val="400"/>
    <w:rsid w:val="00B46007"/>
    <w:rPr>
      <w:b/>
      <w:bCs/>
    </w:rPr>
  </w:style>
  <w:style w:type="character" w:customStyle="1" w:styleId="823pt">
    <w:name w:val="Заголовок №8 (2) + Интервал 3 pt"/>
    <w:basedOn w:val="82"/>
    <w:rsid w:val="00B46007"/>
    <w:rPr>
      <w:spacing w:val="70"/>
      <w:lang w:val="en-US" w:eastAsia="en-US"/>
    </w:rPr>
  </w:style>
  <w:style w:type="character" w:customStyle="1" w:styleId="94">
    <w:name w:val="Заголовок №9 (4)_"/>
    <w:basedOn w:val="a1"/>
    <w:link w:val="940"/>
    <w:rsid w:val="00B46007"/>
    <w:rPr>
      <w:b/>
      <w:bCs/>
      <w:sz w:val="79"/>
      <w:szCs w:val="79"/>
      <w:shd w:val="clear" w:color="auto" w:fill="FFFFFF"/>
      <w:lang w:bidi="ar-SA"/>
    </w:rPr>
  </w:style>
  <w:style w:type="character" w:customStyle="1" w:styleId="40Consolas10">
    <w:name w:val="Основной текст (40) + Consolas10"/>
    <w:aliases w:val="2911,5 pt16,Курсив11,Интервал 1 pt10"/>
    <w:basedOn w:val="400"/>
    <w:rsid w:val="00B46007"/>
    <w:rPr>
      <w:rFonts w:ascii="Consolas" w:hAnsi="Consolas" w:cs="Consolas"/>
      <w:i/>
      <w:iCs/>
      <w:spacing w:val="20"/>
      <w:sz w:val="59"/>
      <w:szCs w:val="59"/>
    </w:rPr>
  </w:style>
  <w:style w:type="character" w:customStyle="1" w:styleId="4014">
    <w:name w:val="Основной текст (40) + Полужирный14"/>
    <w:basedOn w:val="400"/>
    <w:rsid w:val="00B46007"/>
    <w:rPr>
      <w:b/>
      <w:bCs/>
    </w:rPr>
  </w:style>
  <w:style w:type="character" w:customStyle="1" w:styleId="403">
    <w:name w:val="Основной текст (40) + Курсив"/>
    <w:aliases w:val="Интервал 6 pt"/>
    <w:basedOn w:val="400"/>
    <w:rsid w:val="00B46007"/>
    <w:rPr>
      <w:i/>
      <w:iCs/>
      <w:spacing w:val="120"/>
    </w:rPr>
  </w:style>
  <w:style w:type="character" w:customStyle="1" w:styleId="4013">
    <w:name w:val="Основной текст (40) + Полужирный13"/>
    <w:basedOn w:val="400"/>
    <w:rsid w:val="00B46007"/>
    <w:rPr>
      <w:b/>
      <w:bCs/>
    </w:rPr>
  </w:style>
  <w:style w:type="character" w:customStyle="1" w:styleId="40SegoeUI5">
    <w:name w:val="Основной текст (40) + Segoe UI5"/>
    <w:aliases w:val="39 pt2,Полужирный3,Интервал -2 pt3"/>
    <w:basedOn w:val="400"/>
    <w:rsid w:val="00B46007"/>
    <w:rPr>
      <w:rFonts w:ascii="Segoe UI" w:hAnsi="Segoe UI" w:cs="Segoe UI"/>
      <w:b/>
      <w:bCs/>
      <w:spacing w:val="-40"/>
      <w:sz w:val="78"/>
      <w:szCs w:val="78"/>
    </w:rPr>
  </w:style>
  <w:style w:type="character" w:customStyle="1" w:styleId="4033pt">
    <w:name w:val="Основной текст (40) + 33 pt"/>
    <w:basedOn w:val="400"/>
    <w:rsid w:val="00B46007"/>
    <w:rPr>
      <w:sz w:val="66"/>
      <w:szCs w:val="66"/>
    </w:rPr>
  </w:style>
  <w:style w:type="character" w:customStyle="1" w:styleId="40SegoeUI4">
    <w:name w:val="Основной текст (40) + Segoe UI4"/>
    <w:aliases w:val="39 pt1,Полужирный2"/>
    <w:basedOn w:val="400"/>
    <w:rsid w:val="00B46007"/>
    <w:rPr>
      <w:rFonts w:ascii="Segoe UI" w:hAnsi="Segoe UI" w:cs="Segoe UI"/>
      <w:b/>
      <w:bCs/>
      <w:sz w:val="78"/>
      <w:szCs w:val="78"/>
    </w:rPr>
  </w:style>
  <w:style w:type="character" w:customStyle="1" w:styleId="320">
    <w:name w:val="Заголовок №3 (2)_"/>
    <w:basedOn w:val="a1"/>
    <w:link w:val="321"/>
    <w:rsid w:val="00B46007"/>
    <w:rPr>
      <w:b/>
      <w:bCs/>
      <w:sz w:val="79"/>
      <w:szCs w:val="79"/>
      <w:shd w:val="clear" w:color="auto" w:fill="FFFFFF"/>
      <w:lang w:bidi="ar-SA"/>
    </w:rPr>
  </w:style>
  <w:style w:type="character" w:customStyle="1" w:styleId="723pt">
    <w:name w:val="Заголовок №7 (2) + Интервал 3 pt"/>
    <w:basedOn w:val="72"/>
    <w:rsid w:val="00B46007"/>
    <w:rPr>
      <w:spacing w:val="70"/>
      <w:lang w:val="en-US" w:eastAsia="en-US"/>
    </w:rPr>
  </w:style>
  <w:style w:type="character" w:customStyle="1" w:styleId="407">
    <w:name w:val="Основной текст (40) + Курсив7"/>
    <w:aliases w:val="Интервал 6 pt7"/>
    <w:basedOn w:val="400"/>
    <w:rsid w:val="00B46007"/>
    <w:rPr>
      <w:i/>
      <w:iCs/>
      <w:spacing w:val="120"/>
    </w:rPr>
  </w:style>
  <w:style w:type="character" w:customStyle="1" w:styleId="40SegoeUI3">
    <w:name w:val="Основной текст (40) + Segoe UI3"/>
    <w:aliases w:val="2910,5 pt15,Полужирный1,Курсив10,Интервал 1 pt9,Основной текст (2) + Palatino Linotype14,914,Не полужирный15,Интервал 0 pt15,Масштаб 100%15"/>
    <w:basedOn w:val="400"/>
    <w:rsid w:val="00B46007"/>
    <w:rPr>
      <w:rFonts w:ascii="Segoe UI" w:hAnsi="Segoe UI" w:cs="Segoe UI"/>
      <w:b/>
      <w:bCs/>
      <w:i/>
      <w:iCs/>
      <w:spacing w:val="30"/>
      <w:sz w:val="59"/>
      <w:szCs w:val="59"/>
    </w:rPr>
  </w:style>
  <w:style w:type="character" w:customStyle="1" w:styleId="4012">
    <w:name w:val="Основной текст (40) + Полужирный12"/>
    <w:basedOn w:val="400"/>
    <w:rsid w:val="00B46007"/>
    <w:rPr>
      <w:b/>
      <w:bCs/>
    </w:rPr>
  </w:style>
  <w:style w:type="character" w:customStyle="1" w:styleId="406">
    <w:name w:val="Основной текст (40) + Курсив6"/>
    <w:aliases w:val="Интервал 6 pt6"/>
    <w:basedOn w:val="400"/>
    <w:rsid w:val="00B46007"/>
    <w:rPr>
      <w:i/>
      <w:iCs/>
      <w:spacing w:val="120"/>
    </w:rPr>
  </w:style>
  <w:style w:type="character" w:customStyle="1" w:styleId="825pt">
    <w:name w:val="Заголовок №8 (2) + Интервал 5 pt"/>
    <w:basedOn w:val="82"/>
    <w:rsid w:val="00B46007"/>
    <w:rPr>
      <w:spacing w:val="110"/>
      <w:lang w:val="en-US" w:eastAsia="en-US"/>
    </w:rPr>
  </w:style>
  <w:style w:type="character" w:customStyle="1" w:styleId="40Consolas9">
    <w:name w:val="Основной текст (40) + Consolas9"/>
    <w:aliases w:val="299,5 pt14,Курсив9,Интервал 1 pt8"/>
    <w:basedOn w:val="400"/>
    <w:rsid w:val="00B46007"/>
    <w:rPr>
      <w:rFonts w:ascii="Consolas" w:hAnsi="Consolas" w:cs="Consolas"/>
      <w:i/>
      <w:iCs/>
      <w:spacing w:val="20"/>
      <w:sz w:val="59"/>
      <w:szCs w:val="59"/>
    </w:rPr>
  </w:style>
  <w:style w:type="character" w:customStyle="1" w:styleId="405">
    <w:name w:val="Основной текст (40) + Курсив5"/>
    <w:aliases w:val="Интервал 6 pt5"/>
    <w:basedOn w:val="400"/>
    <w:rsid w:val="00B46007"/>
    <w:rPr>
      <w:i/>
      <w:iCs/>
      <w:spacing w:val="120"/>
    </w:rPr>
  </w:style>
  <w:style w:type="character" w:customStyle="1" w:styleId="4011">
    <w:name w:val="Основной текст (40) + Полужирный11"/>
    <w:basedOn w:val="400"/>
    <w:rsid w:val="00B46007"/>
    <w:rPr>
      <w:b/>
      <w:bCs/>
    </w:rPr>
  </w:style>
  <w:style w:type="character" w:customStyle="1" w:styleId="40Consolas8">
    <w:name w:val="Основной текст (40) + Consolas8"/>
    <w:aliases w:val="298,5 pt13,Курсив8,Интервал 1 pt7,Основной текст (2) + Palatino Linotype13,913,Не полужирный13,Интервал 0 pt13,Масштаб 100%13"/>
    <w:basedOn w:val="400"/>
    <w:rsid w:val="00B46007"/>
    <w:rPr>
      <w:rFonts w:ascii="Consolas" w:hAnsi="Consolas" w:cs="Consolas"/>
      <w:i/>
      <w:iCs/>
      <w:spacing w:val="20"/>
      <w:sz w:val="59"/>
      <w:szCs w:val="59"/>
    </w:rPr>
  </w:style>
  <w:style w:type="character" w:customStyle="1" w:styleId="40Consolas7">
    <w:name w:val="Основной текст (40) + Consolas7"/>
    <w:aliases w:val="297,5 pt12,Курсив7,Интервал 1 pt6"/>
    <w:basedOn w:val="400"/>
    <w:rsid w:val="00B46007"/>
    <w:rPr>
      <w:rFonts w:ascii="Consolas" w:hAnsi="Consolas" w:cs="Consolas"/>
      <w:i/>
      <w:iCs/>
      <w:spacing w:val="20"/>
      <w:sz w:val="59"/>
      <w:szCs w:val="59"/>
    </w:rPr>
  </w:style>
  <w:style w:type="character" w:customStyle="1" w:styleId="4010">
    <w:name w:val="Основной текст (40) + Полужирный10"/>
    <w:basedOn w:val="400"/>
    <w:rsid w:val="00B46007"/>
    <w:rPr>
      <w:b/>
      <w:bCs/>
    </w:rPr>
  </w:style>
  <w:style w:type="character" w:customStyle="1" w:styleId="40Consolas6">
    <w:name w:val="Основной текст (40) + Consolas6"/>
    <w:aliases w:val="46,5 pt11,Курсив6,Интервал -4 pt,Основной текст (2) + Palatino Linotype11,911,Интервал 0 pt11,Масштаб 100%11"/>
    <w:basedOn w:val="400"/>
    <w:rsid w:val="00B46007"/>
    <w:rPr>
      <w:rFonts w:ascii="Consolas" w:hAnsi="Consolas" w:cs="Consolas"/>
      <w:i/>
      <w:iCs/>
      <w:spacing w:val="-90"/>
      <w:sz w:val="93"/>
      <w:szCs w:val="93"/>
    </w:rPr>
  </w:style>
  <w:style w:type="character" w:customStyle="1" w:styleId="222">
    <w:name w:val="Заголовок №2 (2)_"/>
    <w:basedOn w:val="a1"/>
    <w:link w:val="223"/>
    <w:rsid w:val="00B46007"/>
    <w:rPr>
      <w:b/>
      <w:bCs/>
      <w:sz w:val="79"/>
      <w:szCs w:val="79"/>
      <w:shd w:val="clear" w:color="auto" w:fill="FFFFFF"/>
      <w:lang w:bidi="ar-SA"/>
    </w:rPr>
  </w:style>
  <w:style w:type="character" w:customStyle="1" w:styleId="313">
    <w:name w:val="Основной текст (31)_"/>
    <w:basedOn w:val="a1"/>
    <w:link w:val="314"/>
    <w:rsid w:val="00B46007"/>
    <w:rPr>
      <w:rFonts w:ascii="Arial" w:hAnsi="Arial"/>
      <w:spacing w:val="-50"/>
      <w:sz w:val="81"/>
      <w:szCs w:val="81"/>
      <w:shd w:val="clear" w:color="auto" w:fill="FFFFFF"/>
      <w:lang w:bidi="ar-SA"/>
    </w:rPr>
  </w:style>
  <w:style w:type="character" w:customStyle="1" w:styleId="29TimesNewRoman3">
    <w:name w:val="Основной текст (29) + Times New Roman3"/>
    <w:aliases w:val="394,5 pt10,Интервал 3 pt1,Основной текст (2) + Palatino Linotype10,910,Интервал 0 pt10,Масштаб 100%10"/>
    <w:basedOn w:val="29"/>
    <w:rsid w:val="00B46007"/>
    <w:rPr>
      <w:rFonts w:ascii="Times New Roman" w:hAnsi="Times New Roman" w:cs="Times New Roman"/>
      <w:spacing w:val="70"/>
      <w:sz w:val="79"/>
      <w:szCs w:val="79"/>
    </w:rPr>
  </w:style>
  <w:style w:type="character" w:customStyle="1" w:styleId="409">
    <w:name w:val="Основной текст (40) + Полужирный9"/>
    <w:basedOn w:val="400"/>
    <w:rsid w:val="00B46007"/>
    <w:rPr>
      <w:b/>
      <w:bCs/>
    </w:rPr>
  </w:style>
  <w:style w:type="character" w:customStyle="1" w:styleId="322">
    <w:name w:val="Основной текст (32)_"/>
    <w:basedOn w:val="a1"/>
    <w:link w:val="323"/>
    <w:rsid w:val="00B46007"/>
    <w:rPr>
      <w:rFonts w:ascii="Arial" w:hAnsi="Arial"/>
      <w:noProof/>
      <w:sz w:val="9"/>
      <w:szCs w:val="9"/>
      <w:shd w:val="clear" w:color="auto" w:fill="FFFFFF"/>
      <w:lang w:bidi="ar-SA"/>
    </w:rPr>
  </w:style>
  <w:style w:type="character" w:customStyle="1" w:styleId="410">
    <w:name w:val="Основной текст (41)_"/>
    <w:basedOn w:val="a1"/>
    <w:link w:val="411"/>
    <w:rsid w:val="00B46007"/>
    <w:rPr>
      <w:rFonts w:ascii="Arial" w:hAnsi="Arial"/>
      <w:noProof/>
      <w:sz w:val="10"/>
      <w:szCs w:val="10"/>
      <w:shd w:val="clear" w:color="auto" w:fill="FFFFFF"/>
      <w:lang w:bidi="ar-SA"/>
    </w:rPr>
  </w:style>
  <w:style w:type="character" w:customStyle="1" w:styleId="404">
    <w:name w:val="Основной текст (40) + Курсив4"/>
    <w:aliases w:val="Интервал 6 pt4"/>
    <w:basedOn w:val="400"/>
    <w:rsid w:val="00B46007"/>
    <w:rPr>
      <w:i/>
      <w:iCs/>
      <w:spacing w:val="120"/>
    </w:rPr>
  </w:style>
  <w:style w:type="character" w:customStyle="1" w:styleId="408">
    <w:name w:val="Основной текст (40) + Полужирный8"/>
    <w:basedOn w:val="400"/>
    <w:rsid w:val="00B46007"/>
    <w:rPr>
      <w:b/>
      <w:bCs/>
    </w:rPr>
  </w:style>
  <w:style w:type="character" w:customStyle="1" w:styleId="340">
    <w:name w:val="Основной текст (34)_"/>
    <w:basedOn w:val="a1"/>
    <w:link w:val="341"/>
    <w:rsid w:val="00B46007"/>
    <w:rPr>
      <w:rFonts w:ascii="Arial" w:hAnsi="Arial"/>
      <w:noProof/>
      <w:sz w:val="11"/>
      <w:szCs w:val="11"/>
      <w:shd w:val="clear" w:color="auto" w:fill="FFFFFF"/>
      <w:lang w:bidi="ar-SA"/>
    </w:rPr>
  </w:style>
  <w:style w:type="character" w:customStyle="1" w:styleId="4070">
    <w:name w:val="Основной текст (40) + Полужирный7"/>
    <w:basedOn w:val="400"/>
    <w:rsid w:val="00B46007"/>
    <w:rPr>
      <w:b/>
      <w:bCs/>
    </w:rPr>
  </w:style>
  <w:style w:type="character" w:customStyle="1" w:styleId="40Consolas5">
    <w:name w:val="Основной текст (40) + Consolas5"/>
    <w:aliases w:val="296,5 pt9,Курсив5,Интервал 1 pt5,Основной текст (2) + Palatino Linotype9,99,Масштаб 100%9"/>
    <w:basedOn w:val="400"/>
    <w:rsid w:val="00B46007"/>
    <w:rPr>
      <w:rFonts w:ascii="Consolas" w:hAnsi="Consolas" w:cs="Consolas"/>
      <w:i/>
      <w:iCs/>
      <w:spacing w:val="20"/>
      <w:sz w:val="59"/>
      <w:szCs w:val="59"/>
    </w:rPr>
  </w:style>
  <w:style w:type="character" w:customStyle="1" w:styleId="4030">
    <w:name w:val="Основной текст (40) + Курсив3"/>
    <w:aliases w:val="Интервал 6 pt3"/>
    <w:basedOn w:val="400"/>
    <w:rsid w:val="00B46007"/>
    <w:rPr>
      <w:i/>
      <w:iCs/>
      <w:spacing w:val="120"/>
    </w:rPr>
  </w:style>
  <w:style w:type="character" w:customStyle="1" w:styleId="4060">
    <w:name w:val="Основной текст (40) + Полужирный6"/>
    <w:basedOn w:val="400"/>
    <w:rsid w:val="00B46007"/>
    <w:rPr>
      <w:b/>
      <w:bCs/>
    </w:rPr>
  </w:style>
  <w:style w:type="character" w:customStyle="1" w:styleId="93">
    <w:name w:val="Заголовок №9 (3)_"/>
    <w:basedOn w:val="a1"/>
    <w:link w:val="930"/>
    <w:rsid w:val="00B46007"/>
    <w:rPr>
      <w:rFonts w:ascii="Courier New" w:hAnsi="Courier New"/>
      <w:b/>
      <w:bCs/>
      <w:sz w:val="82"/>
      <w:szCs w:val="82"/>
      <w:shd w:val="clear" w:color="auto" w:fill="FFFFFF"/>
      <w:lang w:bidi="ar-SA"/>
    </w:rPr>
  </w:style>
  <w:style w:type="character" w:customStyle="1" w:styleId="71">
    <w:name w:val="Подпись к картинке (7)_"/>
    <w:basedOn w:val="a1"/>
    <w:link w:val="73"/>
    <w:rsid w:val="00B46007"/>
    <w:rPr>
      <w:b/>
      <w:bCs/>
      <w:sz w:val="79"/>
      <w:szCs w:val="79"/>
      <w:shd w:val="clear" w:color="auto" w:fill="FFFFFF"/>
      <w:lang w:bidi="ar-SA"/>
    </w:rPr>
  </w:style>
  <w:style w:type="character" w:customStyle="1" w:styleId="64">
    <w:name w:val="Подпись к картинке (6)_"/>
    <w:basedOn w:val="a1"/>
    <w:link w:val="65"/>
    <w:rsid w:val="00B46007"/>
    <w:rPr>
      <w:sz w:val="66"/>
      <w:szCs w:val="66"/>
      <w:shd w:val="clear" w:color="auto" w:fill="FFFFFF"/>
      <w:lang w:bidi="ar-SA"/>
    </w:rPr>
  </w:style>
  <w:style w:type="character" w:customStyle="1" w:styleId="420">
    <w:name w:val="Основной текст (42)_"/>
    <w:basedOn w:val="a1"/>
    <w:link w:val="421"/>
    <w:rsid w:val="00B46007"/>
    <w:rPr>
      <w:sz w:val="66"/>
      <w:szCs w:val="66"/>
      <w:shd w:val="clear" w:color="auto" w:fill="FFFFFF"/>
      <w:lang w:bidi="ar-SA"/>
    </w:rPr>
  </w:style>
  <w:style w:type="character" w:customStyle="1" w:styleId="82-2pt">
    <w:name w:val="Заголовок №8 (2) + Интервал -2 pt"/>
    <w:basedOn w:val="82"/>
    <w:rsid w:val="00B46007"/>
    <w:rPr>
      <w:spacing w:val="-50"/>
    </w:rPr>
  </w:style>
  <w:style w:type="character" w:customStyle="1" w:styleId="4050">
    <w:name w:val="Основной текст (40) + Полужирный5"/>
    <w:basedOn w:val="400"/>
    <w:rsid w:val="00B46007"/>
    <w:rPr>
      <w:b/>
      <w:bCs/>
    </w:rPr>
  </w:style>
  <w:style w:type="character" w:customStyle="1" w:styleId="40Consolas4">
    <w:name w:val="Основной текст (40) + Consolas4"/>
    <w:aliases w:val="295,5 pt8,Курсив4,Интервал 1 pt4"/>
    <w:basedOn w:val="400"/>
    <w:rsid w:val="00B46007"/>
    <w:rPr>
      <w:rFonts w:ascii="Consolas" w:hAnsi="Consolas" w:cs="Consolas"/>
      <w:i/>
      <w:iCs/>
      <w:spacing w:val="20"/>
      <w:sz w:val="59"/>
      <w:szCs w:val="59"/>
    </w:rPr>
  </w:style>
  <w:style w:type="character" w:customStyle="1" w:styleId="29TimesNewRoman2">
    <w:name w:val="Основной текст (29) + Times New Roman2"/>
    <w:aliases w:val="393,5 pt7,Интервал -2 pt2"/>
    <w:basedOn w:val="29"/>
    <w:rsid w:val="00B46007"/>
    <w:rPr>
      <w:rFonts w:ascii="Times New Roman" w:hAnsi="Times New Roman" w:cs="Times New Roman"/>
      <w:spacing w:val="-50"/>
      <w:sz w:val="79"/>
      <w:szCs w:val="79"/>
    </w:rPr>
  </w:style>
  <w:style w:type="character" w:customStyle="1" w:styleId="40SegoeUI2">
    <w:name w:val="Основной текст (40) + Segoe UI2"/>
    <w:aliases w:val="294,5 pt6,Интервал -2 pt1"/>
    <w:basedOn w:val="400"/>
    <w:rsid w:val="00B46007"/>
    <w:rPr>
      <w:rFonts w:ascii="Segoe UI" w:hAnsi="Segoe UI" w:cs="Segoe UI"/>
      <w:spacing w:val="-40"/>
      <w:sz w:val="59"/>
      <w:szCs w:val="59"/>
    </w:rPr>
  </w:style>
  <w:style w:type="character" w:customStyle="1" w:styleId="4040">
    <w:name w:val="Основной текст (40) + Полужирный4"/>
    <w:basedOn w:val="400"/>
    <w:rsid w:val="00B46007"/>
    <w:rPr>
      <w:b/>
      <w:bCs/>
    </w:rPr>
  </w:style>
  <w:style w:type="character" w:customStyle="1" w:styleId="29TimesNewRoman1">
    <w:name w:val="Основной текст (29) + Times New Roman1"/>
    <w:aliases w:val="392,5 pt5,Не полужирный1,Интервал 2 pt1"/>
    <w:basedOn w:val="29"/>
    <w:rsid w:val="00B46007"/>
    <w:rPr>
      <w:rFonts w:ascii="Times New Roman" w:hAnsi="Times New Roman" w:cs="Times New Roman"/>
      <w:spacing w:val="50"/>
      <w:sz w:val="79"/>
      <w:szCs w:val="79"/>
      <w:lang w:val="en-US" w:eastAsia="en-US"/>
    </w:rPr>
  </w:style>
  <w:style w:type="character" w:customStyle="1" w:styleId="4020">
    <w:name w:val="Основной текст (40) + Курсив2"/>
    <w:aliases w:val="Интервал 6 pt2"/>
    <w:basedOn w:val="400"/>
    <w:rsid w:val="00B46007"/>
    <w:rPr>
      <w:i/>
      <w:iCs/>
      <w:spacing w:val="120"/>
    </w:rPr>
  </w:style>
  <w:style w:type="character" w:customStyle="1" w:styleId="4031">
    <w:name w:val="Основной текст (40) + Полужирный3"/>
    <w:basedOn w:val="400"/>
    <w:rsid w:val="00B46007"/>
    <w:rPr>
      <w:b/>
      <w:bCs/>
    </w:rPr>
  </w:style>
  <w:style w:type="character" w:customStyle="1" w:styleId="40Consolas3">
    <w:name w:val="Основной текст (40) + Consolas3"/>
    <w:aliases w:val="293,5 pt4,Курсив3,Интервал 1 pt3"/>
    <w:basedOn w:val="400"/>
    <w:rsid w:val="00B46007"/>
    <w:rPr>
      <w:rFonts w:ascii="Consolas" w:hAnsi="Consolas" w:cs="Consolas"/>
      <w:i/>
      <w:iCs/>
      <w:spacing w:val="20"/>
      <w:sz w:val="59"/>
      <w:szCs w:val="59"/>
    </w:rPr>
  </w:style>
  <w:style w:type="character" w:customStyle="1" w:styleId="4021">
    <w:name w:val="Основной текст (40) + Полужирный2"/>
    <w:basedOn w:val="400"/>
    <w:rsid w:val="00B46007"/>
    <w:rPr>
      <w:b/>
      <w:bCs/>
    </w:rPr>
  </w:style>
  <w:style w:type="character" w:customStyle="1" w:styleId="40Consolas2">
    <w:name w:val="Основной текст (40) + Consolas2"/>
    <w:aliases w:val="292,5 pt3,Курсив2,Интервал 1 pt2"/>
    <w:basedOn w:val="400"/>
    <w:rsid w:val="00B46007"/>
    <w:rPr>
      <w:rFonts w:ascii="Consolas" w:hAnsi="Consolas" w:cs="Consolas"/>
      <w:i/>
      <w:iCs/>
      <w:spacing w:val="20"/>
      <w:sz w:val="59"/>
      <w:szCs w:val="59"/>
    </w:rPr>
  </w:style>
  <w:style w:type="character" w:customStyle="1" w:styleId="402pt">
    <w:name w:val="Основной текст (40) + Интервал 2 pt"/>
    <w:basedOn w:val="400"/>
    <w:rsid w:val="00B46007"/>
    <w:rPr>
      <w:spacing w:val="50"/>
    </w:rPr>
  </w:style>
  <w:style w:type="character" w:customStyle="1" w:styleId="4016">
    <w:name w:val="Основной текст (40) + Курсив1"/>
    <w:aliases w:val="Интервал 6 pt1"/>
    <w:basedOn w:val="400"/>
    <w:rsid w:val="00B46007"/>
    <w:rPr>
      <w:i/>
      <w:iCs/>
      <w:spacing w:val="120"/>
    </w:rPr>
  </w:style>
  <w:style w:type="character" w:customStyle="1" w:styleId="4017">
    <w:name w:val="Основной текст (40) + Полужирный1"/>
    <w:basedOn w:val="400"/>
    <w:rsid w:val="00B46007"/>
    <w:rPr>
      <w:b/>
      <w:bCs/>
    </w:rPr>
  </w:style>
  <w:style w:type="character" w:customStyle="1" w:styleId="40-1pt">
    <w:name w:val="Основной текст (40) + Интервал -1 pt"/>
    <w:basedOn w:val="400"/>
    <w:rsid w:val="00B46007"/>
    <w:rPr>
      <w:spacing w:val="-30"/>
    </w:rPr>
  </w:style>
  <w:style w:type="character" w:customStyle="1" w:styleId="40Consolas1">
    <w:name w:val="Основной текст (40) + Consolas1"/>
    <w:aliases w:val="291,5 pt2,Курсив1,Интервал 1 pt1"/>
    <w:basedOn w:val="400"/>
    <w:rsid w:val="00B46007"/>
    <w:rPr>
      <w:rFonts w:ascii="Consolas" w:hAnsi="Consolas" w:cs="Consolas"/>
      <w:i/>
      <w:iCs/>
      <w:spacing w:val="20"/>
      <w:sz w:val="59"/>
      <w:szCs w:val="59"/>
    </w:rPr>
  </w:style>
  <w:style w:type="character" w:customStyle="1" w:styleId="-1pt2">
    <w:name w:val="Основной текст + Интервал -1 pt2"/>
    <w:basedOn w:val="11"/>
    <w:rsid w:val="00B46007"/>
    <w:rPr>
      <w:spacing w:val="-30"/>
    </w:rPr>
  </w:style>
  <w:style w:type="character" w:customStyle="1" w:styleId="36">
    <w:name w:val="Основной текст (36)_"/>
    <w:basedOn w:val="a1"/>
    <w:link w:val="360"/>
    <w:rsid w:val="00B46007"/>
    <w:rPr>
      <w:rFonts w:ascii="Courier New" w:hAnsi="Courier New"/>
      <w:sz w:val="80"/>
      <w:szCs w:val="80"/>
      <w:shd w:val="clear" w:color="auto" w:fill="FFFFFF"/>
      <w:lang w:bidi="ar-SA"/>
    </w:rPr>
  </w:style>
  <w:style w:type="character" w:customStyle="1" w:styleId="-1pt1">
    <w:name w:val="Основной текст + Интервал -1 pt1"/>
    <w:basedOn w:val="11"/>
    <w:rsid w:val="00B46007"/>
    <w:rPr>
      <w:spacing w:val="-30"/>
    </w:rPr>
  </w:style>
  <w:style w:type="character" w:customStyle="1" w:styleId="TimesNewRoman1">
    <w:name w:val="Основной текст + Times New Roman1"/>
    <w:aliases w:val="391,5 pt1"/>
    <w:basedOn w:val="11"/>
    <w:rsid w:val="00B46007"/>
    <w:rPr>
      <w:rFonts w:ascii="Times New Roman" w:hAnsi="Times New Roman" w:cs="Times New Roman"/>
      <w:sz w:val="79"/>
      <w:szCs w:val="79"/>
    </w:rPr>
  </w:style>
  <w:style w:type="character" w:customStyle="1" w:styleId="40SegoeUI1">
    <w:name w:val="Основной текст (40) + Segoe UI1"/>
    <w:aliases w:val="32 pt1,Интервал -1 pt1"/>
    <w:basedOn w:val="400"/>
    <w:rsid w:val="00B46007"/>
    <w:rPr>
      <w:rFonts w:ascii="Segoe UI" w:hAnsi="Segoe UI" w:cs="Segoe UI"/>
      <w:spacing w:val="-30"/>
      <w:sz w:val="64"/>
      <w:szCs w:val="64"/>
    </w:rPr>
  </w:style>
  <w:style w:type="character" w:customStyle="1" w:styleId="37">
    <w:name w:val="Основной текст (37)_"/>
    <w:basedOn w:val="a1"/>
    <w:link w:val="370"/>
    <w:rsid w:val="00B46007"/>
    <w:rPr>
      <w:spacing w:val="20"/>
      <w:sz w:val="74"/>
      <w:szCs w:val="74"/>
      <w:shd w:val="clear" w:color="auto" w:fill="FFFFFF"/>
      <w:lang w:bidi="ar-SA"/>
    </w:rPr>
  </w:style>
  <w:style w:type="character" w:customStyle="1" w:styleId="324">
    <w:name w:val="Основной текст (3)2"/>
    <w:basedOn w:val="31"/>
    <w:rsid w:val="00B46007"/>
  </w:style>
  <w:style w:type="paragraph" w:customStyle="1" w:styleId="24">
    <w:name w:val="Основной текст (2)"/>
    <w:basedOn w:val="a0"/>
    <w:link w:val="23"/>
    <w:rsid w:val="00B46007"/>
    <w:pPr>
      <w:widowControl/>
      <w:shd w:val="clear" w:color="auto" w:fill="FFFFFF"/>
      <w:autoSpaceDE/>
      <w:autoSpaceDN/>
      <w:adjustRightInd/>
      <w:spacing w:after="1140" w:line="240" w:lineRule="atLeast"/>
    </w:pPr>
    <w:rPr>
      <w:rFonts w:ascii="Segoe UI" w:hAnsi="Segoe UI"/>
      <w:b/>
      <w:bCs/>
      <w:sz w:val="78"/>
      <w:szCs w:val="78"/>
      <w:shd w:val="clear" w:color="auto" w:fill="FFFFFF"/>
      <w:lang w:val="ru-RU" w:eastAsia="ru-RU"/>
    </w:rPr>
  </w:style>
  <w:style w:type="paragraph" w:customStyle="1" w:styleId="61">
    <w:name w:val="Заголовок №6"/>
    <w:basedOn w:val="a0"/>
    <w:link w:val="60"/>
    <w:rsid w:val="00B46007"/>
    <w:pPr>
      <w:widowControl/>
      <w:shd w:val="clear" w:color="auto" w:fill="FFFFFF"/>
      <w:autoSpaceDE/>
      <w:autoSpaceDN/>
      <w:adjustRightInd/>
      <w:spacing w:before="1140" w:after="960" w:line="240" w:lineRule="atLeast"/>
      <w:outlineLvl w:val="5"/>
    </w:pPr>
    <w:rPr>
      <w:rFonts w:ascii="Segoe UI" w:hAnsi="Segoe UI"/>
      <w:b/>
      <w:bCs/>
      <w:sz w:val="78"/>
      <w:szCs w:val="78"/>
      <w:shd w:val="clear" w:color="auto" w:fill="FFFFFF"/>
      <w:lang w:val="ru-RU" w:eastAsia="ru-RU"/>
    </w:rPr>
  </w:style>
  <w:style w:type="paragraph" w:customStyle="1" w:styleId="310">
    <w:name w:val="Основной текст (3)1"/>
    <w:basedOn w:val="a0"/>
    <w:link w:val="31"/>
    <w:rsid w:val="00B46007"/>
    <w:pPr>
      <w:widowControl/>
      <w:shd w:val="clear" w:color="auto" w:fill="FFFFFF"/>
      <w:autoSpaceDE/>
      <w:autoSpaceDN/>
      <w:adjustRightInd/>
      <w:spacing w:before="960" w:after="960" w:line="240" w:lineRule="atLeast"/>
      <w:ind w:hanging="1780"/>
    </w:pPr>
    <w:rPr>
      <w:rFonts w:ascii="Segoe UI" w:hAnsi="Segoe UI"/>
      <w:b/>
      <w:bCs/>
      <w:sz w:val="63"/>
      <w:szCs w:val="63"/>
      <w:shd w:val="clear" w:color="auto" w:fill="FFFFFF"/>
      <w:lang w:val="ru-RU" w:eastAsia="ru-RU"/>
    </w:rPr>
  </w:style>
  <w:style w:type="paragraph" w:customStyle="1" w:styleId="40">
    <w:name w:val="Основной текст (4)"/>
    <w:basedOn w:val="a0"/>
    <w:link w:val="4"/>
    <w:rsid w:val="00B46007"/>
    <w:pPr>
      <w:widowControl/>
      <w:shd w:val="clear" w:color="auto" w:fill="FFFFFF"/>
      <w:autoSpaceDE/>
      <w:autoSpaceDN/>
      <w:adjustRightInd/>
      <w:spacing w:after="120" w:line="240" w:lineRule="atLeast"/>
    </w:pPr>
    <w:rPr>
      <w:rFonts w:ascii="Arial" w:hAnsi="Arial"/>
      <w:noProof/>
      <w:sz w:val="8"/>
      <w:szCs w:val="8"/>
      <w:shd w:val="clear" w:color="auto" w:fill="FFFFFF"/>
      <w:lang w:val="ru-RU" w:eastAsia="ru-RU"/>
    </w:rPr>
  </w:style>
  <w:style w:type="paragraph" w:customStyle="1" w:styleId="50">
    <w:name w:val="Основной текст (5)"/>
    <w:basedOn w:val="a0"/>
    <w:link w:val="5"/>
    <w:rsid w:val="00B46007"/>
    <w:pPr>
      <w:widowControl/>
      <w:shd w:val="clear" w:color="auto" w:fill="FFFFFF"/>
      <w:autoSpaceDE/>
      <w:autoSpaceDN/>
      <w:adjustRightInd/>
      <w:spacing w:before="3840" w:line="240" w:lineRule="atLeast"/>
      <w:jc w:val="center"/>
    </w:pPr>
    <w:rPr>
      <w:rFonts w:ascii="Arial" w:hAnsi="Arial"/>
      <w:noProof/>
      <w:sz w:val="9"/>
      <w:szCs w:val="9"/>
      <w:shd w:val="clear" w:color="auto" w:fill="FFFFFF"/>
      <w:lang w:val="ru-RU" w:eastAsia="ru-RU"/>
    </w:rPr>
  </w:style>
  <w:style w:type="paragraph" w:customStyle="1" w:styleId="610">
    <w:name w:val="Основной текст (6)1"/>
    <w:basedOn w:val="a0"/>
    <w:link w:val="62"/>
    <w:rsid w:val="00B46007"/>
    <w:pPr>
      <w:widowControl/>
      <w:shd w:val="clear" w:color="auto" w:fill="FFFFFF"/>
      <w:autoSpaceDE/>
      <w:autoSpaceDN/>
      <w:adjustRightInd/>
      <w:spacing w:line="240" w:lineRule="atLeast"/>
      <w:jc w:val="center"/>
    </w:pPr>
    <w:rPr>
      <w:spacing w:val="10"/>
      <w:sz w:val="8"/>
      <w:szCs w:val="8"/>
      <w:shd w:val="clear" w:color="auto" w:fill="FFFFFF"/>
      <w:lang w:val="ru-RU" w:eastAsia="ru-RU"/>
    </w:rPr>
  </w:style>
  <w:style w:type="paragraph" w:customStyle="1" w:styleId="42">
    <w:name w:val="Заголовок №4"/>
    <w:basedOn w:val="a0"/>
    <w:link w:val="41"/>
    <w:rsid w:val="00B46007"/>
    <w:pPr>
      <w:widowControl/>
      <w:shd w:val="clear" w:color="auto" w:fill="FFFFFF"/>
      <w:autoSpaceDE/>
      <w:autoSpaceDN/>
      <w:adjustRightInd/>
      <w:spacing w:before="1200" w:line="240" w:lineRule="atLeast"/>
      <w:outlineLvl w:val="3"/>
    </w:pPr>
    <w:rPr>
      <w:rFonts w:ascii="Segoe UI" w:hAnsi="Segoe UI"/>
      <w:b/>
      <w:bCs/>
      <w:sz w:val="78"/>
      <w:szCs w:val="78"/>
      <w:shd w:val="clear" w:color="auto" w:fill="FFFFFF"/>
      <w:lang w:val="ru-RU" w:eastAsia="ru-RU"/>
    </w:rPr>
  </w:style>
  <w:style w:type="paragraph" w:customStyle="1" w:styleId="26">
    <w:name w:val="Подпись к картинке (2)"/>
    <w:basedOn w:val="a0"/>
    <w:link w:val="25"/>
    <w:rsid w:val="00B46007"/>
    <w:pPr>
      <w:widowControl/>
      <w:shd w:val="clear" w:color="auto" w:fill="FFFFFF"/>
      <w:autoSpaceDE/>
      <w:autoSpaceDN/>
      <w:adjustRightInd/>
      <w:spacing w:line="240" w:lineRule="atLeast"/>
    </w:pPr>
    <w:rPr>
      <w:rFonts w:ascii="Segoe UI" w:hAnsi="Segoe UI"/>
      <w:b/>
      <w:bCs/>
      <w:sz w:val="63"/>
      <w:szCs w:val="63"/>
      <w:shd w:val="clear" w:color="auto" w:fill="FFFFFF"/>
      <w:lang w:val="ru-RU" w:eastAsia="ru-RU"/>
    </w:rPr>
  </w:style>
  <w:style w:type="paragraph" w:customStyle="1" w:styleId="15">
    <w:name w:val="Подпись к картинке1"/>
    <w:basedOn w:val="a0"/>
    <w:link w:val="aff3"/>
    <w:rsid w:val="00B46007"/>
    <w:pPr>
      <w:widowControl/>
      <w:shd w:val="clear" w:color="auto" w:fill="FFFFFF"/>
      <w:autoSpaceDE/>
      <w:autoSpaceDN/>
      <w:adjustRightInd/>
      <w:spacing w:line="923" w:lineRule="exact"/>
    </w:pPr>
    <w:rPr>
      <w:rFonts w:ascii="Segoe UI" w:hAnsi="Segoe UI"/>
      <w:sz w:val="64"/>
      <w:szCs w:val="64"/>
      <w:shd w:val="clear" w:color="auto" w:fill="FFFFFF"/>
      <w:lang w:val="ru-RU" w:eastAsia="ru-RU"/>
    </w:rPr>
  </w:style>
  <w:style w:type="paragraph" w:customStyle="1" w:styleId="720">
    <w:name w:val="Заголовок №7 (2)"/>
    <w:basedOn w:val="a0"/>
    <w:link w:val="72"/>
    <w:rsid w:val="00B46007"/>
    <w:pPr>
      <w:widowControl/>
      <w:shd w:val="clear" w:color="auto" w:fill="FFFFFF"/>
      <w:autoSpaceDE/>
      <w:autoSpaceDN/>
      <w:adjustRightInd/>
      <w:spacing w:after="780" w:line="240" w:lineRule="atLeast"/>
      <w:outlineLvl w:val="6"/>
    </w:pPr>
    <w:rPr>
      <w:b/>
      <w:bCs/>
      <w:sz w:val="79"/>
      <w:szCs w:val="79"/>
      <w:shd w:val="clear" w:color="auto" w:fill="FFFFFF"/>
      <w:lang w:val="ru-RU" w:eastAsia="ru-RU"/>
    </w:rPr>
  </w:style>
  <w:style w:type="paragraph" w:customStyle="1" w:styleId="70">
    <w:name w:val="Основной текст (7)"/>
    <w:basedOn w:val="a0"/>
    <w:link w:val="7"/>
    <w:rsid w:val="00B46007"/>
    <w:pPr>
      <w:widowControl/>
      <w:shd w:val="clear" w:color="auto" w:fill="FFFFFF"/>
      <w:autoSpaceDE/>
      <w:autoSpaceDN/>
      <w:adjustRightInd/>
      <w:spacing w:before="120" w:after="420" w:line="240" w:lineRule="atLeast"/>
    </w:pPr>
    <w:rPr>
      <w:rFonts w:ascii="Arial" w:hAnsi="Arial"/>
      <w:noProof/>
      <w:sz w:val="9"/>
      <w:szCs w:val="9"/>
      <w:shd w:val="clear" w:color="auto" w:fill="FFFFFF"/>
      <w:lang w:val="ru-RU" w:eastAsia="ru-RU"/>
    </w:rPr>
  </w:style>
  <w:style w:type="paragraph" w:customStyle="1" w:styleId="81">
    <w:name w:val="Основной текст (8)"/>
    <w:basedOn w:val="a0"/>
    <w:link w:val="80"/>
    <w:rsid w:val="00B46007"/>
    <w:pPr>
      <w:widowControl/>
      <w:shd w:val="clear" w:color="auto" w:fill="FFFFFF"/>
      <w:autoSpaceDE/>
      <w:autoSpaceDN/>
      <w:adjustRightInd/>
      <w:spacing w:line="240" w:lineRule="atLeast"/>
    </w:pPr>
    <w:rPr>
      <w:spacing w:val="10"/>
      <w:sz w:val="98"/>
      <w:szCs w:val="98"/>
      <w:shd w:val="clear" w:color="auto" w:fill="FFFFFF"/>
      <w:lang w:val="ru-RU" w:eastAsia="ru-RU"/>
    </w:rPr>
  </w:style>
  <w:style w:type="paragraph" w:customStyle="1" w:styleId="91">
    <w:name w:val="Основной текст (9)1"/>
    <w:basedOn w:val="a0"/>
    <w:link w:val="9"/>
    <w:rsid w:val="00B46007"/>
    <w:pPr>
      <w:widowControl/>
      <w:shd w:val="clear" w:color="auto" w:fill="FFFFFF"/>
      <w:autoSpaceDE/>
      <w:autoSpaceDN/>
      <w:adjustRightInd/>
      <w:spacing w:line="240" w:lineRule="atLeast"/>
      <w:ind w:hanging="1740"/>
    </w:pPr>
    <w:rPr>
      <w:rFonts w:ascii="Segoe UI" w:hAnsi="Segoe UI"/>
      <w:sz w:val="58"/>
      <w:szCs w:val="58"/>
      <w:shd w:val="clear" w:color="auto" w:fill="FFFFFF"/>
      <w:lang w:val="ru-RU" w:eastAsia="ru-RU"/>
    </w:rPr>
  </w:style>
  <w:style w:type="paragraph" w:customStyle="1" w:styleId="101">
    <w:name w:val="Основной текст (10)"/>
    <w:basedOn w:val="a0"/>
    <w:link w:val="100"/>
    <w:rsid w:val="00B46007"/>
    <w:pPr>
      <w:widowControl/>
      <w:shd w:val="clear" w:color="auto" w:fill="FFFFFF"/>
      <w:autoSpaceDE/>
      <w:autoSpaceDN/>
      <w:adjustRightInd/>
      <w:spacing w:line="240" w:lineRule="atLeast"/>
    </w:pPr>
    <w:rPr>
      <w:rFonts w:ascii="Garamond" w:hAnsi="Garamond"/>
      <w:noProof/>
      <w:sz w:val="48"/>
      <w:szCs w:val="48"/>
      <w:shd w:val="clear" w:color="auto" w:fill="FFFFFF"/>
      <w:lang w:val="ru-RU" w:eastAsia="ru-RU"/>
    </w:rPr>
  </w:style>
  <w:style w:type="paragraph" w:customStyle="1" w:styleId="111">
    <w:name w:val="Основной текст (11)"/>
    <w:basedOn w:val="a0"/>
    <w:link w:val="110"/>
    <w:rsid w:val="00B46007"/>
    <w:pPr>
      <w:widowControl/>
      <w:shd w:val="clear" w:color="auto" w:fill="FFFFFF"/>
      <w:autoSpaceDE/>
      <w:autoSpaceDN/>
      <w:adjustRightInd/>
      <w:spacing w:line="240" w:lineRule="atLeast"/>
    </w:pPr>
    <w:rPr>
      <w:rFonts w:ascii="Segoe UI" w:hAnsi="Segoe UI"/>
      <w:b/>
      <w:bCs/>
      <w:noProof/>
      <w:sz w:val="95"/>
      <w:szCs w:val="95"/>
      <w:shd w:val="clear" w:color="auto" w:fill="FFFFFF"/>
      <w:lang w:val="ru-RU" w:eastAsia="ru-RU"/>
    </w:rPr>
  </w:style>
  <w:style w:type="paragraph" w:customStyle="1" w:styleId="17">
    <w:name w:val="Заголовок №1"/>
    <w:basedOn w:val="a0"/>
    <w:link w:val="16"/>
    <w:rsid w:val="00B46007"/>
    <w:pPr>
      <w:widowControl/>
      <w:shd w:val="clear" w:color="auto" w:fill="FFFFFF"/>
      <w:autoSpaceDE/>
      <w:autoSpaceDN/>
      <w:adjustRightInd/>
      <w:spacing w:line="240" w:lineRule="atLeast"/>
      <w:outlineLvl w:val="0"/>
    </w:pPr>
    <w:rPr>
      <w:rFonts w:ascii="Consolas" w:hAnsi="Consolas"/>
      <w:spacing w:val="-90"/>
      <w:sz w:val="93"/>
      <w:szCs w:val="93"/>
      <w:shd w:val="clear" w:color="auto" w:fill="FFFFFF"/>
      <w:lang w:val="ru-RU" w:eastAsia="ru-RU"/>
    </w:rPr>
  </w:style>
  <w:style w:type="paragraph" w:customStyle="1" w:styleId="290">
    <w:name w:val="Основной текст (29)"/>
    <w:basedOn w:val="a0"/>
    <w:link w:val="29"/>
    <w:rsid w:val="00B46007"/>
    <w:pPr>
      <w:widowControl/>
      <w:shd w:val="clear" w:color="auto" w:fill="FFFFFF"/>
      <w:autoSpaceDE/>
      <w:autoSpaceDN/>
      <w:adjustRightInd/>
      <w:spacing w:after="1260" w:line="240" w:lineRule="atLeast"/>
    </w:pPr>
    <w:rPr>
      <w:rFonts w:ascii="Segoe UI" w:hAnsi="Segoe UI"/>
      <w:b/>
      <w:bCs/>
      <w:spacing w:val="-30"/>
      <w:sz w:val="90"/>
      <w:szCs w:val="90"/>
      <w:shd w:val="clear" w:color="auto" w:fill="FFFFFF"/>
      <w:lang w:val="ru-RU" w:eastAsia="ru-RU"/>
    </w:rPr>
  </w:style>
  <w:style w:type="paragraph" w:customStyle="1" w:styleId="190">
    <w:name w:val="Основной текст (19)"/>
    <w:basedOn w:val="a0"/>
    <w:link w:val="19"/>
    <w:rsid w:val="00B46007"/>
    <w:pPr>
      <w:widowControl/>
      <w:shd w:val="clear" w:color="auto" w:fill="FFFFFF"/>
      <w:autoSpaceDE/>
      <w:autoSpaceDN/>
      <w:adjustRightInd/>
      <w:spacing w:line="240" w:lineRule="atLeast"/>
    </w:pPr>
    <w:rPr>
      <w:spacing w:val="-20"/>
      <w:sz w:val="22"/>
      <w:szCs w:val="22"/>
      <w:shd w:val="clear" w:color="auto" w:fill="FFFFFF"/>
      <w:lang w:val="en-US" w:eastAsia="en-US"/>
    </w:rPr>
  </w:style>
  <w:style w:type="paragraph" w:customStyle="1" w:styleId="131">
    <w:name w:val="Основной текст (13)1"/>
    <w:basedOn w:val="a0"/>
    <w:link w:val="130"/>
    <w:rsid w:val="00B46007"/>
    <w:pPr>
      <w:widowControl/>
      <w:shd w:val="clear" w:color="auto" w:fill="FFFFFF"/>
      <w:autoSpaceDE/>
      <w:autoSpaceDN/>
      <w:adjustRightInd/>
      <w:spacing w:before="120" w:after="720" w:line="240" w:lineRule="atLeast"/>
    </w:pPr>
    <w:rPr>
      <w:rFonts w:ascii="Consolas" w:hAnsi="Consolas"/>
      <w:i/>
      <w:iCs/>
      <w:spacing w:val="20"/>
      <w:sz w:val="59"/>
      <w:szCs w:val="59"/>
      <w:shd w:val="clear" w:color="auto" w:fill="FFFFFF"/>
      <w:lang w:val="ru-RU" w:eastAsia="ru-RU"/>
    </w:rPr>
  </w:style>
  <w:style w:type="paragraph" w:customStyle="1" w:styleId="141">
    <w:name w:val="Основной текст (14)"/>
    <w:basedOn w:val="a0"/>
    <w:link w:val="140"/>
    <w:rsid w:val="00B46007"/>
    <w:pPr>
      <w:widowControl/>
      <w:shd w:val="clear" w:color="auto" w:fill="FFFFFF"/>
      <w:autoSpaceDE/>
      <w:autoSpaceDN/>
      <w:adjustRightInd/>
      <w:spacing w:before="720" w:line="240" w:lineRule="atLeast"/>
    </w:pPr>
    <w:rPr>
      <w:rFonts w:ascii="Arial" w:hAnsi="Arial"/>
      <w:spacing w:val="-10"/>
      <w:sz w:val="8"/>
      <w:szCs w:val="8"/>
      <w:shd w:val="clear" w:color="auto" w:fill="FFFFFF"/>
      <w:lang w:val="ru-RU" w:eastAsia="ru-RU"/>
    </w:rPr>
  </w:style>
  <w:style w:type="paragraph" w:customStyle="1" w:styleId="151">
    <w:name w:val="Основной текст (15)"/>
    <w:basedOn w:val="a0"/>
    <w:link w:val="150"/>
    <w:rsid w:val="00B46007"/>
    <w:pPr>
      <w:widowControl/>
      <w:shd w:val="clear" w:color="auto" w:fill="FFFFFF"/>
      <w:autoSpaceDE/>
      <w:autoSpaceDN/>
      <w:adjustRightInd/>
      <w:spacing w:after="420" w:line="180" w:lineRule="exact"/>
      <w:jc w:val="both"/>
    </w:pPr>
    <w:rPr>
      <w:rFonts w:ascii="Arial" w:hAnsi="Arial"/>
      <w:spacing w:val="30"/>
      <w:sz w:val="8"/>
      <w:szCs w:val="8"/>
      <w:shd w:val="clear" w:color="auto" w:fill="FFFFFF"/>
      <w:lang w:val="ru-RU" w:eastAsia="ru-RU"/>
    </w:rPr>
  </w:style>
  <w:style w:type="paragraph" w:customStyle="1" w:styleId="380">
    <w:name w:val="Основной текст (38)"/>
    <w:basedOn w:val="a0"/>
    <w:link w:val="38"/>
    <w:rsid w:val="00B46007"/>
    <w:pPr>
      <w:widowControl/>
      <w:shd w:val="clear" w:color="auto" w:fill="FFFFFF"/>
      <w:autoSpaceDE/>
      <w:autoSpaceDN/>
      <w:adjustRightInd/>
      <w:spacing w:before="420" w:line="668" w:lineRule="exact"/>
      <w:ind w:firstLine="280"/>
    </w:pPr>
    <w:rPr>
      <w:b/>
      <w:bCs/>
      <w:sz w:val="79"/>
      <w:szCs w:val="79"/>
      <w:shd w:val="clear" w:color="auto" w:fill="FFFFFF"/>
      <w:lang w:val="ru-RU" w:eastAsia="ru-RU"/>
    </w:rPr>
  </w:style>
  <w:style w:type="paragraph" w:customStyle="1" w:styleId="171">
    <w:name w:val="Основной текст (17)"/>
    <w:basedOn w:val="a0"/>
    <w:link w:val="170"/>
    <w:rsid w:val="00B46007"/>
    <w:pPr>
      <w:widowControl/>
      <w:shd w:val="clear" w:color="auto" w:fill="FFFFFF"/>
      <w:autoSpaceDE/>
      <w:autoSpaceDN/>
      <w:adjustRightInd/>
      <w:spacing w:line="240" w:lineRule="atLeast"/>
      <w:ind w:firstLine="280"/>
    </w:pPr>
    <w:rPr>
      <w:rFonts w:ascii="Arial" w:hAnsi="Arial"/>
      <w:i/>
      <w:iCs/>
      <w:spacing w:val="30"/>
      <w:sz w:val="8"/>
      <w:szCs w:val="8"/>
      <w:shd w:val="clear" w:color="auto" w:fill="FFFFFF"/>
      <w:lang w:val="ru-RU" w:eastAsia="ru-RU"/>
    </w:rPr>
  </w:style>
  <w:style w:type="paragraph" w:customStyle="1" w:styleId="180">
    <w:name w:val="Основной текст (18)"/>
    <w:basedOn w:val="a0"/>
    <w:link w:val="18"/>
    <w:rsid w:val="00B46007"/>
    <w:pPr>
      <w:widowControl/>
      <w:shd w:val="clear" w:color="auto" w:fill="FFFFFF"/>
      <w:autoSpaceDE/>
      <w:autoSpaceDN/>
      <w:adjustRightInd/>
      <w:spacing w:after="1200" w:line="240" w:lineRule="atLeast"/>
    </w:pPr>
    <w:rPr>
      <w:rFonts w:ascii="Arial" w:hAnsi="Arial"/>
      <w:i/>
      <w:iCs/>
      <w:sz w:val="17"/>
      <w:szCs w:val="17"/>
      <w:shd w:val="clear" w:color="auto" w:fill="FFFFFF"/>
      <w:lang w:val="ru-RU" w:eastAsia="ru-RU"/>
    </w:rPr>
  </w:style>
  <w:style w:type="paragraph" w:customStyle="1" w:styleId="201">
    <w:name w:val="Основной текст (20)1"/>
    <w:basedOn w:val="a0"/>
    <w:link w:val="200"/>
    <w:rsid w:val="00B46007"/>
    <w:pPr>
      <w:widowControl/>
      <w:shd w:val="clear" w:color="auto" w:fill="FFFFFF"/>
      <w:autoSpaceDE/>
      <w:autoSpaceDN/>
      <w:adjustRightInd/>
      <w:spacing w:line="240" w:lineRule="atLeast"/>
    </w:pPr>
    <w:rPr>
      <w:rFonts w:ascii="Courier New" w:hAnsi="Courier New"/>
      <w:noProof/>
      <w:sz w:val="34"/>
      <w:szCs w:val="34"/>
      <w:shd w:val="clear" w:color="auto" w:fill="FFFFFF"/>
      <w:lang w:val="ru-RU" w:eastAsia="ru-RU"/>
    </w:rPr>
  </w:style>
  <w:style w:type="paragraph" w:customStyle="1" w:styleId="211">
    <w:name w:val="Основной текст (21)"/>
    <w:basedOn w:val="a0"/>
    <w:link w:val="210"/>
    <w:rsid w:val="00B46007"/>
    <w:pPr>
      <w:widowControl/>
      <w:shd w:val="clear" w:color="auto" w:fill="FFFFFF"/>
      <w:autoSpaceDE/>
      <w:autoSpaceDN/>
      <w:adjustRightInd/>
      <w:spacing w:line="240" w:lineRule="atLeast"/>
    </w:pPr>
    <w:rPr>
      <w:rFonts w:ascii="Segoe UI" w:hAnsi="Segoe UI"/>
      <w:noProof/>
      <w:sz w:val="47"/>
      <w:szCs w:val="47"/>
      <w:shd w:val="clear" w:color="auto" w:fill="FFFFFF"/>
      <w:lang w:val="ru-RU" w:eastAsia="ru-RU"/>
    </w:rPr>
  </w:style>
  <w:style w:type="paragraph" w:customStyle="1" w:styleId="33">
    <w:name w:val="Подпись к картинке (3)"/>
    <w:basedOn w:val="a0"/>
    <w:link w:val="32"/>
    <w:rsid w:val="00B46007"/>
    <w:pPr>
      <w:widowControl/>
      <w:shd w:val="clear" w:color="auto" w:fill="FFFFFF"/>
      <w:autoSpaceDE/>
      <w:autoSpaceDN/>
      <w:adjustRightInd/>
      <w:spacing w:line="240" w:lineRule="atLeast"/>
    </w:pPr>
    <w:rPr>
      <w:rFonts w:ascii="Segoe UI" w:hAnsi="Segoe UI"/>
      <w:sz w:val="58"/>
      <w:szCs w:val="58"/>
      <w:shd w:val="clear" w:color="auto" w:fill="FFFFFF"/>
      <w:lang w:val="ru-RU" w:eastAsia="ru-RU"/>
    </w:rPr>
  </w:style>
  <w:style w:type="paragraph" w:customStyle="1" w:styleId="aff7">
    <w:name w:val="Оглавление"/>
    <w:basedOn w:val="a0"/>
    <w:link w:val="aff6"/>
    <w:rsid w:val="00B46007"/>
    <w:pPr>
      <w:widowControl/>
      <w:shd w:val="clear" w:color="auto" w:fill="FFFFFF"/>
      <w:autoSpaceDE/>
      <w:autoSpaceDN/>
      <w:adjustRightInd/>
      <w:spacing w:before="960" w:line="998" w:lineRule="exact"/>
    </w:pPr>
    <w:rPr>
      <w:rFonts w:ascii="Segoe UI" w:hAnsi="Segoe UI"/>
      <w:sz w:val="64"/>
      <w:szCs w:val="64"/>
      <w:shd w:val="clear" w:color="auto" w:fill="FFFFFF"/>
      <w:lang w:val="ru-RU" w:eastAsia="ru-RU"/>
    </w:rPr>
  </w:style>
  <w:style w:type="paragraph" w:customStyle="1" w:styleId="221">
    <w:name w:val="Основной текст (22)"/>
    <w:basedOn w:val="a0"/>
    <w:link w:val="220"/>
    <w:rsid w:val="00B46007"/>
    <w:pPr>
      <w:widowControl/>
      <w:shd w:val="clear" w:color="auto" w:fill="FFFFFF"/>
      <w:autoSpaceDE/>
      <w:autoSpaceDN/>
      <w:adjustRightInd/>
      <w:spacing w:before="4860" w:line="240" w:lineRule="atLeast"/>
    </w:pPr>
    <w:rPr>
      <w:rFonts w:ascii="Gungsuh" w:eastAsia="Gungsuh"/>
      <w:noProof/>
      <w:sz w:val="16"/>
      <w:szCs w:val="16"/>
      <w:shd w:val="clear" w:color="auto" w:fill="FFFFFF"/>
      <w:lang w:val="ru-RU" w:eastAsia="ru-RU"/>
    </w:rPr>
  </w:style>
  <w:style w:type="paragraph" w:customStyle="1" w:styleId="231">
    <w:name w:val="Основной текст (23)1"/>
    <w:basedOn w:val="a0"/>
    <w:link w:val="230"/>
    <w:rsid w:val="00B46007"/>
    <w:pPr>
      <w:widowControl/>
      <w:shd w:val="clear" w:color="auto" w:fill="FFFFFF"/>
      <w:autoSpaceDE/>
      <w:autoSpaceDN/>
      <w:adjustRightInd/>
      <w:spacing w:after="660" w:line="240" w:lineRule="atLeast"/>
      <w:ind w:hanging="1560"/>
    </w:pPr>
    <w:rPr>
      <w:b/>
      <w:bCs/>
      <w:spacing w:val="30"/>
      <w:sz w:val="59"/>
      <w:szCs w:val="59"/>
      <w:shd w:val="clear" w:color="auto" w:fill="FFFFFF"/>
      <w:lang w:val="ru-RU" w:eastAsia="ru-RU"/>
    </w:rPr>
  </w:style>
  <w:style w:type="paragraph" w:customStyle="1" w:styleId="aff9">
    <w:name w:val="Колонтитул"/>
    <w:basedOn w:val="a0"/>
    <w:link w:val="aff8"/>
    <w:rsid w:val="00B46007"/>
    <w:pPr>
      <w:widowControl/>
      <w:shd w:val="clear" w:color="auto" w:fill="FFFFFF"/>
      <w:autoSpaceDE/>
      <w:autoSpaceDN/>
      <w:adjustRightInd/>
    </w:pPr>
    <w:rPr>
      <w:shd w:val="clear" w:color="auto" w:fill="FFFFFF"/>
      <w:lang w:val="ru-RU" w:eastAsia="ru-RU"/>
    </w:rPr>
  </w:style>
  <w:style w:type="paragraph" w:customStyle="1" w:styleId="390">
    <w:name w:val="Основной текст (39)"/>
    <w:basedOn w:val="a0"/>
    <w:link w:val="39"/>
    <w:rsid w:val="00B46007"/>
    <w:pPr>
      <w:widowControl/>
      <w:shd w:val="clear" w:color="auto" w:fill="FFFFFF"/>
      <w:autoSpaceDE/>
      <w:autoSpaceDN/>
      <w:adjustRightInd/>
      <w:spacing w:line="240" w:lineRule="atLeast"/>
    </w:pPr>
    <w:rPr>
      <w:rFonts w:ascii="Arial" w:hAnsi="Arial"/>
      <w:noProof/>
      <w:sz w:val="46"/>
      <w:szCs w:val="46"/>
      <w:shd w:val="clear" w:color="auto" w:fill="FFFFFF"/>
      <w:lang w:val="ru-RU" w:eastAsia="ru-RU"/>
    </w:rPr>
  </w:style>
  <w:style w:type="paragraph" w:customStyle="1" w:styleId="251">
    <w:name w:val="Основной текст (25)"/>
    <w:basedOn w:val="a0"/>
    <w:link w:val="250"/>
    <w:rsid w:val="00B46007"/>
    <w:pPr>
      <w:widowControl/>
      <w:shd w:val="clear" w:color="auto" w:fill="FFFFFF"/>
      <w:autoSpaceDE/>
      <w:autoSpaceDN/>
      <w:adjustRightInd/>
      <w:spacing w:before="240" w:line="240" w:lineRule="atLeast"/>
    </w:pPr>
    <w:rPr>
      <w:rFonts w:ascii="Trebuchet MS" w:hAnsi="Trebuchet MS"/>
      <w:b/>
      <w:bCs/>
      <w:noProof/>
      <w:sz w:val="19"/>
      <w:szCs w:val="19"/>
      <w:shd w:val="clear" w:color="auto" w:fill="FFFFFF"/>
      <w:lang w:val="ru-RU" w:eastAsia="ru-RU"/>
    </w:rPr>
  </w:style>
  <w:style w:type="paragraph" w:customStyle="1" w:styleId="261">
    <w:name w:val="Основной текст (26)"/>
    <w:basedOn w:val="a0"/>
    <w:link w:val="260"/>
    <w:rsid w:val="00B46007"/>
    <w:pPr>
      <w:widowControl/>
      <w:shd w:val="clear" w:color="auto" w:fill="FFFFFF"/>
      <w:autoSpaceDE/>
      <w:autoSpaceDN/>
      <w:adjustRightInd/>
      <w:spacing w:line="240" w:lineRule="atLeast"/>
    </w:pPr>
    <w:rPr>
      <w:rFonts w:ascii="Segoe UI" w:hAnsi="Segoe UI"/>
      <w:sz w:val="59"/>
      <w:szCs w:val="59"/>
      <w:shd w:val="clear" w:color="auto" w:fill="FFFFFF"/>
      <w:lang w:val="ru-RU" w:eastAsia="ru-RU"/>
    </w:rPr>
  </w:style>
  <w:style w:type="paragraph" w:customStyle="1" w:styleId="52">
    <w:name w:val="Заголовок №5"/>
    <w:basedOn w:val="a0"/>
    <w:link w:val="51"/>
    <w:rsid w:val="00B46007"/>
    <w:pPr>
      <w:widowControl/>
      <w:shd w:val="clear" w:color="auto" w:fill="FFFFFF"/>
      <w:autoSpaceDE/>
      <w:autoSpaceDN/>
      <w:adjustRightInd/>
      <w:spacing w:after="1260" w:line="240" w:lineRule="atLeast"/>
      <w:outlineLvl w:val="4"/>
    </w:pPr>
    <w:rPr>
      <w:rFonts w:ascii="Segoe UI" w:hAnsi="Segoe UI"/>
      <w:b/>
      <w:bCs/>
      <w:sz w:val="78"/>
      <w:szCs w:val="78"/>
      <w:shd w:val="clear" w:color="auto" w:fill="FFFFFF"/>
      <w:lang w:val="ru-RU" w:eastAsia="ru-RU"/>
    </w:rPr>
  </w:style>
  <w:style w:type="paragraph" w:customStyle="1" w:styleId="270">
    <w:name w:val="Основной текст (27)"/>
    <w:basedOn w:val="a0"/>
    <w:link w:val="27"/>
    <w:rsid w:val="00B46007"/>
    <w:pPr>
      <w:widowControl/>
      <w:shd w:val="clear" w:color="auto" w:fill="FFFFFF"/>
      <w:autoSpaceDE/>
      <w:autoSpaceDN/>
      <w:adjustRightInd/>
      <w:spacing w:line="240" w:lineRule="atLeast"/>
    </w:pPr>
    <w:rPr>
      <w:rFonts w:ascii="Arial" w:hAnsi="Arial"/>
      <w:noProof/>
      <w:sz w:val="16"/>
      <w:szCs w:val="16"/>
      <w:shd w:val="clear" w:color="auto" w:fill="FFFFFF"/>
      <w:lang w:val="ru-RU" w:eastAsia="ru-RU"/>
    </w:rPr>
  </w:style>
  <w:style w:type="paragraph" w:customStyle="1" w:styleId="921">
    <w:name w:val="Заголовок №9 (2)"/>
    <w:basedOn w:val="a0"/>
    <w:link w:val="920"/>
    <w:rsid w:val="00B46007"/>
    <w:pPr>
      <w:widowControl/>
      <w:shd w:val="clear" w:color="auto" w:fill="FFFFFF"/>
      <w:autoSpaceDE/>
      <w:autoSpaceDN/>
      <w:adjustRightInd/>
      <w:spacing w:after="420" w:line="240" w:lineRule="atLeast"/>
      <w:ind w:hanging="740"/>
      <w:outlineLvl w:val="8"/>
    </w:pPr>
    <w:rPr>
      <w:rFonts w:ascii="Segoe UI" w:hAnsi="Segoe UI"/>
      <w:b/>
      <w:bCs/>
      <w:spacing w:val="20"/>
      <w:sz w:val="69"/>
      <w:szCs w:val="69"/>
      <w:shd w:val="clear" w:color="auto" w:fill="FFFFFF"/>
      <w:lang w:val="ru-RU" w:eastAsia="ru-RU"/>
    </w:rPr>
  </w:style>
  <w:style w:type="paragraph" w:customStyle="1" w:styleId="280">
    <w:name w:val="Основной текст (28)"/>
    <w:basedOn w:val="a0"/>
    <w:link w:val="28"/>
    <w:rsid w:val="00B46007"/>
    <w:pPr>
      <w:widowControl/>
      <w:shd w:val="clear" w:color="auto" w:fill="FFFFFF"/>
      <w:autoSpaceDE/>
      <w:autoSpaceDN/>
      <w:adjustRightInd/>
      <w:spacing w:before="22620" w:line="240" w:lineRule="atLeast"/>
    </w:pPr>
    <w:rPr>
      <w:rFonts w:ascii="Gungsuh" w:eastAsia="Gungsuh"/>
      <w:noProof/>
      <w:shd w:val="clear" w:color="auto" w:fill="FFFFFF"/>
      <w:lang w:val="ru-RU" w:eastAsia="ru-RU"/>
    </w:rPr>
  </w:style>
  <w:style w:type="paragraph" w:customStyle="1" w:styleId="301">
    <w:name w:val="Основной текст (30)"/>
    <w:basedOn w:val="a0"/>
    <w:link w:val="300"/>
    <w:rsid w:val="00B46007"/>
    <w:pPr>
      <w:widowControl/>
      <w:shd w:val="clear" w:color="auto" w:fill="FFFFFF"/>
      <w:autoSpaceDE/>
      <w:autoSpaceDN/>
      <w:adjustRightInd/>
      <w:spacing w:before="840" w:line="720" w:lineRule="exact"/>
      <w:ind w:hanging="900"/>
    </w:pPr>
    <w:rPr>
      <w:sz w:val="79"/>
      <w:szCs w:val="79"/>
      <w:shd w:val="clear" w:color="auto" w:fill="FFFFFF"/>
      <w:lang w:val="ru-RU" w:eastAsia="ru-RU"/>
    </w:rPr>
  </w:style>
  <w:style w:type="paragraph" w:customStyle="1" w:styleId="401">
    <w:name w:val="Основной текст (40)"/>
    <w:basedOn w:val="a0"/>
    <w:link w:val="400"/>
    <w:rsid w:val="00B46007"/>
    <w:pPr>
      <w:widowControl/>
      <w:shd w:val="clear" w:color="auto" w:fill="FFFFFF"/>
      <w:autoSpaceDE/>
      <w:autoSpaceDN/>
      <w:adjustRightInd/>
      <w:spacing w:before="840" w:line="720" w:lineRule="exact"/>
      <w:ind w:hanging="900"/>
    </w:pPr>
    <w:rPr>
      <w:sz w:val="79"/>
      <w:szCs w:val="79"/>
      <w:shd w:val="clear" w:color="auto" w:fill="FFFFFF"/>
      <w:lang w:val="ru-RU" w:eastAsia="ru-RU"/>
    </w:rPr>
  </w:style>
  <w:style w:type="paragraph" w:customStyle="1" w:styleId="820">
    <w:name w:val="Заголовок №8 (2)"/>
    <w:basedOn w:val="a0"/>
    <w:link w:val="82"/>
    <w:rsid w:val="00B46007"/>
    <w:pPr>
      <w:widowControl/>
      <w:shd w:val="clear" w:color="auto" w:fill="FFFFFF"/>
      <w:autoSpaceDE/>
      <w:autoSpaceDN/>
      <w:adjustRightInd/>
      <w:spacing w:after="840" w:line="240" w:lineRule="atLeast"/>
      <w:outlineLvl w:val="7"/>
    </w:pPr>
    <w:rPr>
      <w:b/>
      <w:bCs/>
      <w:sz w:val="79"/>
      <w:szCs w:val="79"/>
      <w:shd w:val="clear" w:color="auto" w:fill="FFFFFF"/>
      <w:lang w:val="ru-RU" w:eastAsia="ru-RU"/>
    </w:rPr>
  </w:style>
  <w:style w:type="paragraph" w:customStyle="1" w:styleId="940">
    <w:name w:val="Заголовок №9 (4)"/>
    <w:basedOn w:val="a0"/>
    <w:link w:val="94"/>
    <w:rsid w:val="00B46007"/>
    <w:pPr>
      <w:widowControl/>
      <w:shd w:val="clear" w:color="auto" w:fill="FFFFFF"/>
      <w:autoSpaceDE/>
      <w:autoSpaceDN/>
      <w:adjustRightInd/>
      <w:spacing w:after="660" w:line="968" w:lineRule="exact"/>
      <w:ind w:hanging="960"/>
      <w:outlineLvl w:val="8"/>
    </w:pPr>
    <w:rPr>
      <w:b/>
      <w:bCs/>
      <w:sz w:val="79"/>
      <w:szCs w:val="79"/>
      <w:shd w:val="clear" w:color="auto" w:fill="FFFFFF"/>
      <w:lang w:val="ru-RU" w:eastAsia="ru-RU"/>
    </w:rPr>
  </w:style>
  <w:style w:type="paragraph" w:customStyle="1" w:styleId="321">
    <w:name w:val="Заголовок №3 (2)"/>
    <w:basedOn w:val="a0"/>
    <w:link w:val="320"/>
    <w:rsid w:val="00B46007"/>
    <w:pPr>
      <w:widowControl/>
      <w:shd w:val="clear" w:color="auto" w:fill="FFFFFF"/>
      <w:autoSpaceDE/>
      <w:autoSpaceDN/>
      <w:adjustRightInd/>
      <w:spacing w:after="900" w:line="240" w:lineRule="atLeast"/>
      <w:outlineLvl w:val="2"/>
    </w:pPr>
    <w:rPr>
      <w:b/>
      <w:bCs/>
      <w:sz w:val="79"/>
      <w:szCs w:val="79"/>
      <w:shd w:val="clear" w:color="auto" w:fill="FFFFFF"/>
      <w:lang w:val="ru-RU" w:eastAsia="ru-RU"/>
    </w:rPr>
  </w:style>
  <w:style w:type="paragraph" w:customStyle="1" w:styleId="223">
    <w:name w:val="Заголовок №2 (2)"/>
    <w:basedOn w:val="a0"/>
    <w:link w:val="222"/>
    <w:rsid w:val="00B46007"/>
    <w:pPr>
      <w:widowControl/>
      <w:shd w:val="clear" w:color="auto" w:fill="FFFFFF"/>
      <w:autoSpaceDE/>
      <w:autoSpaceDN/>
      <w:adjustRightInd/>
      <w:spacing w:after="1200" w:line="240" w:lineRule="atLeast"/>
      <w:outlineLvl w:val="1"/>
    </w:pPr>
    <w:rPr>
      <w:b/>
      <w:bCs/>
      <w:sz w:val="79"/>
      <w:szCs w:val="79"/>
      <w:shd w:val="clear" w:color="auto" w:fill="FFFFFF"/>
      <w:lang w:val="ru-RU" w:eastAsia="ru-RU"/>
    </w:rPr>
  </w:style>
  <w:style w:type="paragraph" w:customStyle="1" w:styleId="314">
    <w:name w:val="Основной текст (31)"/>
    <w:basedOn w:val="a0"/>
    <w:link w:val="313"/>
    <w:rsid w:val="00B46007"/>
    <w:pPr>
      <w:widowControl/>
      <w:shd w:val="clear" w:color="auto" w:fill="FFFFFF"/>
      <w:autoSpaceDE/>
      <w:autoSpaceDN/>
      <w:adjustRightInd/>
      <w:spacing w:before="1200" w:after="3480" w:line="240" w:lineRule="atLeast"/>
    </w:pPr>
    <w:rPr>
      <w:rFonts w:ascii="Arial" w:hAnsi="Arial"/>
      <w:spacing w:val="-50"/>
      <w:sz w:val="81"/>
      <w:szCs w:val="81"/>
      <w:shd w:val="clear" w:color="auto" w:fill="FFFFFF"/>
      <w:lang w:val="ru-RU" w:eastAsia="ru-RU"/>
    </w:rPr>
  </w:style>
  <w:style w:type="paragraph" w:customStyle="1" w:styleId="323">
    <w:name w:val="Основной текст (32)"/>
    <w:basedOn w:val="a0"/>
    <w:link w:val="322"/>
    <w:rsid w:val="00B46007"/>
    <w:pPr>
      <w:widowControl/>
      <w:shd w:val="clear" w:color="auto" w:fill="FFFFFF"/>
      <w:autoSpaceDE/>
      <w:autoSpaceDN/>
      <w:adjustRightInd/>
      <w:spacing w:before="6540" w:line="240" w:lineRule="atLeast"/>
    </w:pPr>
    <w:rPr>
      <w:rFonts w:ascii="Arial" w:hAnsi="Arial"/>
      <w:noProof/>
      <w:sz w:val="9"/>
      <w:szCs w:val="9"/>
      <w:shd w:val="clear" w:color="auto" w:fill="FFFFFF"/>
      <w:lang w:val="ru-RU" w:eastAsia="ru-RU"/>
    </w:rPr>
  </w:style>
  <w:style w:type="paragraph" w:customStyle="1" w:styleId="411">
    <w:name w:val="Основной текст (41)"/>
    <w:basedOn w:val="a0"/>
    <w:link w:val="410"/>
    <w:rsid w:val="00B46007"/>
    <w:pPr>
      <w:widowControl/>
      <w:shd w:val="clear" w:color="auto" w:fill="FFFFFF"/>
      <w:autoSpaceDE/>
      <w:autoSpaceDN/>
      <w:adjustRightInd/>
      <w:spacing w:line="240" w:lineRule="atLeast"/>
    </w:pPr>
    <w:rPr>
      <w:rFonts w:ascii="Arial" w:hAnsi="Arial"/>
      <w:noProof/>
      <w:sz w:val="10"/>
      <w:szCs w:val="10"/>
      <w:shd w:val="clear" w:color="auto" w:fill="FFFFFF"/>
      <w:lang w:val="ru-RU" w:eastAsia="ru-RU"/>
    </w:rPr>
  </w:style>
  <w:style w:type="paragraph" w:customStyle="1" w:styleId="341">
    <w:name w:val="Основной текст (34)"/>
    <w:basedOn w:val="a0"/>
    <w:link w:val="340"/>
    <w:rsid w:val="00B46007"/>
    <w:pPr>
      <w:widowControl/>
      <w:shd w:val="clear" w:color="auto" w:fill="FFFFFF"/>
      <w:autoSpaceDE/>
      <w:autoSpaceDN/>
      <w:adjustRightInd/>
      <w:spacing w:before="6480" w:line="240" w:lineRule="atLeast"/>
    </w:pPr>
    <w:rPr>
      <w:rFonts w:ascii="Arial" w:hAnsi="Arial"/>
      <w:noProof/>
      <w:sz w:val="11"/>
      <w:szCs w:val="11"/>
      <w:shd w:val="clear" w:color="auto" w:fill="FFFFFF"/>
      <w:lang w:val="ru-RU" w:eastAsia="ru-RU"/>
    </w:rPr>
  </w:style>
  <w:style w:type="paragraph" w:customStyle="1" w:styleId="930">
    <w:name w:val="Заголовок №9 (3)"/>
    <w:basedOn w:val="a0"/>
    <w:link w:val="93"/>
    <w:rsid w:val="00B46007"/>
    <w:pPr>
      <w:widowControl/>
      <w:shd w:val="clear" w:color="auto" w:fill="FFFFFF"/>
      <w:autoSpaceDE/>
      <w:autoSpaceDN/>
      <w:adjustRightInd/>
      <w:spacing w:before="240" w:line="240" w:lineRule="atLeast"/>
      <w:outlineLvl w:val="8"/>
    </w:pPr>
    <w:rPr>
      <w:rFonts w:ascii="Courier New" w:hAnsi="Courier New"/>
      <w:b/>
      <w:bCs/>
      <w:sz w:val="82"/>
      <w:szCs w:val="82"/>
      <w:shd w:val="clear" w:color="auto" w:fill="FFFFFF"/>
      <w:lang w:val="ru-RU" w:eastAsia="ru-RU"/>
    </w:rPr>
  </w:style>
  <w:style w:type="paragraph" w:customStyle="1" w:styleId="73">
    <w:name w:val="Подпись к картинке (7)"/>
    <w:basedOn w:val="a0"/>
    <w:link w:val="71"/>
    <w:rsid w:val="00B46007"/>
    <w:pPr>
      <w:widowControl/>
      <w:shd w:val="clear" w:color="auto" w:fill="FFFFFF"/>
      <w:autoSpaceDE/>
      <w:autoSpaceDN/>
      <w:adjustRightInd/>
      <w:spacing w:line="240" w:lineRule="atLeast"/>
    </w:pPr>
    <w:rPr>
      <w:b/>
      <w:bCs/>
      <w:sz w:val="79"/>
      <w:szCs w:val="79"/>
      <w:shd w:val="clear" w:color="auto" w:fill="FFFFFF"/>
      <w:lang w:val="ru-RU" w:eastAsia="ru-RU"/>
    </w:rPr>
  </w:style>
  <w:style w:type="paragraph" w:customStyle="1" w:styleId="65">
    <w:name w:val="Подпись к картинке (6)"/>
    <w:basedOn w:val="a0"/>
    <w:link w:val="64"/>
    <w:rsid w:val="00B46007"/>
    <w:pPr>
      <w:widowControl/>
      <w:shd w:val="clear" w:color="auto" w:fill="FFFFFF"/>
      <w:autoSpaceDE/>
      <w:autoSpaceDN/>
      <w:adjustRightInd/>
      <w:spacing w:line="585" w:lineRule="exact"/>
      <w:jc w:val="center"/>
    </w:pPr>
    <w:rPr>
      <w:sz w:val="66"/>
      <w:szCs w:val="66"/>
      <w:shd w:val="clear" w:color="auto" w:fill="FFFFFF"/>
      <w:lang w:val="ru-RU" w:eastAsia="ru-RU"/>
    </w:rPr>
  </w:style>
  <w:style w:type="paragraph" w:customStyle="1" w:styleId="421">
    <w:name w:val="Основной текст (42)"/>
    <w:basedOn w:val="a0"/>
    <w:link w:val="420"/>
    <w:rsid w:val="00B46007"/>
    <w:pPr>
      <w:widowControl/>
      <w:shd w:val="clear" w:color="auto" w:fill="FFFFFF"/>
      <w:autoSpaceDE/>
      <w:autoSpaceDN/>
      <w:adjustRightInd/>
      <w:spacing w:after="4920" w:line="240" w:lineRule="atLeast"/>
    </w:pPr>
    <w:rPr>
      <w:sz w:val="66"/>
      <w:szCs w:val="66"/>
      <w:shd w:val="clear" w:color="auto" w:fill="FFFFFF"/>
      <w:lang w:val="ru-RU" w:eastAsia="ru-RU"/>
    </w:rPr>
  </w:style>
  <w:style w:type="paragraph" w:customStyle="1" w:styleId="360">
    <w:name w:val="Основной текст (36)"/>
    <w:basedOn w:val="a0"/>
    <w:link w:val="36"/>
    <w:rsid w:val="00B46007"/>
    <w:pPr>
      <w:widowControl/>
      <w:shd w:val="clear" w:color="auto" w:fill="FFFFFF"/>
      <w:autoSpaceDE/>
      <w:autoSpaceDN/>
      <w:adjustRightInd/>
      <w:spacing w:line="240" w:lineRule="atLeast"/>
    </w:pPr>
    <w:rPr>
      <w:rFonts w:ascii="Courier New" w:hAnsi="Courier New"/>
      <w:sz w:val="80"/>
      <w:szCs w:val="80"/>
      <w:shd w:val="clear" w:color="auto" w:fill="FFFFFF"/>
      <w:lang w:val="ru-RU" w:eastAsia="ru-RU"/>
    </w:rPr>
  </w:style>
  <w:style w:type="paragraph" w:customStyle="1" w:styleId="370">
    <w:name w:val="Основной текст (37)"/>
    <w:basedOn w:val="a0"/>
    <w:link w:val="37"/>
    <w:rsid w:val="00B46007"/>
    <w:pPr>
      <w:widowControl/>
      <w:shd w:val="clear" w:color="auto" w:fill="FFFFFF"/>
      <w:autoSpaceDE/>
      <w:autoSpaceDN/>
      <w:adjustRightInd/>
      <w:spacing w:before="1020" w:after="60" w:line="698" w:lineRule="exact"/>
      <w:ind w:hanging="1260"/>
    </w:pPr>
    <w:rPr>
      <w:spacing w:val="20"/>
      <w:sz w:val="74"/>
      <w:szCs w:val="74"/>
      <w:shd w:val="clear" w:color="auto" w:fill="FFFFFF"/>
      <w:lang w:val="ru-RU" w:eastAsia="ru-RU"/>
    </w:rPr>
  </w:style>
  <w:style w:type="paragraph" w:customStyle="1" w:styleId="2a">
    <w:name w:val="заголовок 2"/>
    <w:basedOn w:val="a0"/>
    <w:next w:val="a0"/>
    <w:rsid w:val="000C5085"/>
    <w:pPr>
      <w:keepNext/>
      <w:widowControl/>
      <w:autoSpaceDE/>
      <w:autoSpaceDN/>
      <w:adjustRightInd/>
      <w:spacing w:before="60" w:after="60"/>
      <w:jc w:val="both"/>
      <w:outlineLvl w:val="1"/>
    </w:pPr>
    <w:rPr>
      <w:b/>
    </w:rPr>
  </w:style>
  <w:style w:type="paragraph" w:customStyle="1" w:styleId="212">
    <w:name w:val="Основной текст с отступом 21"/>
    <w:basedOn w:val="a0"/>
    <w:rsid w:val="000C5085"/>
    <w:pPr>
      <w:widowControl/>
      <w:autoSpaceDE/>
      <w:autoSpaceDN/>
      <w:adjustRightInd/>
      <w:spacing w:after="120" w:line="480" w:lineRule="auto"/>
      <w:ind w:left="283"/>
    </w:pPr>
    <w:rPr>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www.praviteli.org/main/about.php" TargetMode="External"/><Relationship Id="rId21" Type="http://schemas.openxmlformats.org/officeDocument/2006/relationships/hyperlink" Target="http://www.kyrgyz.ru/" TargetMode="External"/><Relationship Id="rId42" Type="http://schemas.openxmlformats.org/officeDocument/2006/relationships/hyperlink" Target="http://vifa.ub.uni-heidelberg.de/sisyphos/servlet/de.izsoz.dbclear.query.browse.BrowseFacette/domain=egypt/lang=de/stock=egypt,egyptjournal?subjectegyptology" TargetMode="External"/><Relationship Id="rId63" Type="http://schemas.openxmlformats.org/officeDocument/2006/relationships/hyperlink" Target="http://napoleonbonapart.narod.ru/index.htm" TargetMode="External"/><Relationship Id="rId84" Type="http://schemas.openxmlformats.org/officeDocument/2006/relationships/hyperlink" Target="http://hero-1812.narod.ru/" TargetMode="External"/><Relationship Id="rId138" Type="http://schemas.openxmlformats.org/officeDocument/2006/relationships/hyperlink" Target="http://www.history.ru/component/option,com_weblinks/task,view/catid,25/id,609/" TargetMode="External"/><Relationship Id="rId159" Type="http://schemas.openxmlformats.org/officeDocument/2006/relationships/hyperlink" Target="http://www.history.ru/histsng.htm" TargetMode="External"/><Relationship Id="rId170" Type="http://schemas.openxmlformats.org/officeDocument/2006/relationships/hyperlink" Target="http://www.kemet.ru/" TargetMode="External"/><Relationship Id="rId191" Type="http://schemas.openxmlformats.org/officeDocument/2006/relationships/hyperlink" Target="http://www.anriintern.com/history/rushistory/" TargetMode="External"/><Relationship Id="rId205" Type="http://schemas.openxmlformats.org/officeDocument/2006/relationships/hyperlink" Target="http://magister.msk.ru/library/history/history2.htm" TargetMode="External"/><Relationship Id="rId226" Type="http://schemas.openxmlformats.org/officeDocument/2006/relationships/hyperlink" Target="http://his.1september.ru/urok/index.php?SubjectID=100190" TargetMode="External"/><Relationship Id="rId247" Type="http://schemas.openxmlformats.org/officeDocument/2006/relationships/hyperlink" Target="http://his.1september.ru/urok/index.php?SubjectID=140020" TargetMode="External"/><Relationship Id="rId107" Type="http://schemas.openxmlformats.org/officeDocument/2006/relationships/hyperlink" Target="http://feb-web.ru/" TargetMode="External"/><Relationship Id="rId11" Type="http://schemas.openxmlformats.org/officeDocument/2006/relationships/hyperlink" Target="http://www.lib.ru/POEEAST/" TargetMode="External"/><Relationship Id="rId32" Type="http://schemas.openxmlformats.org/officeDocument/2006/relationships/hyperlink" Target="http://ancient.gerodot.ru/" TargetMode="External"/><Relationship Id="rId53" Type="http://schemas.openxmlformats.org/officeDocument/2006/relationships/hyperlink" Target="http://www.shipyard.chat.ru/" TargetMode="External"/><Relationship Id="rId74" Type="http://schemas.openxmlformats.org/officeDocument/2006/relationships/hyperlink" Target="http://www.coldwar.ru/" TargetMode="External"/><Relationship Id="rId128" Type="http://schemas.openxmlformats.org/officeDocument/2006/relationships/hyperlink" Target="http://books.iaas.msu.ru/" TargetMode="External"/><Relationship Id="rId149" Type="http://schemas.openxmlformats.org/officeDocument/2006/relationships/hyperlink" Target="http://www.istrodina.com/" TargetMode="External"/><Relationship Id="rId5" Type="http://schemas.openxmlformats.org/officeDocument/2006/relationships/footnotes" Target="footnotes.xml"/><Relationship Id="rId95" Type="http://schemas.openxmlformats.org/officeDocument/2006/relationships/hyperlink" Target="http://history.standart.edu.ru/" TargetMode="External"/><Relationship Id="rId160" Type="http://schemas.openxmlformats.org/officeDocument/2006/relationships/hyperlink" Target="http://www.history.ru/histrr.htm" TargetMode="External"/><Relationship Id="rId181" Type="http://schemas.openxmlformats.org/officeDocument/2006/relationships/hyperlink" Target="http://www.history.machaon.ru/" TargetMode="External"/><Relationship Id="rId216" Type="http://schemas.openxmlformats.org/officeDocument/2006/relationships/hyperlink" Target="http://his.1september.ru/urok/index.php?SubjectID=100090" TargetMode="External"/><Relationship Id="rId237" Type="http://schemas.openxmlformats.org/officeDocument/2006/relationships/hyperlink" Target="http://his.1september.ru/urok/index.php?SubjectID=120040" TargetMode="External"/><Relationship Id="rId22" Type="http://schemas.openxmlformats.org/officeDocument/2006/relationships/hyperlink" Target="http://gumilevica.kulichki.net/" TargetMode="External"/><Relationship Id="rId43" Type="http://schemas.openxmlformats.org/officeDocument/2006/relationships/hyperlink" Target="http://www.vostlit.info/common/about.phtml?id=658" TargetMode="External"/><Relationship Id="rId64" Type="http://schemas.openxmlformats.org/officeDocument/2006/relationships/hyperlink" Target="http://america-xix.org.ru/" TargetMode="External"/><Relationship Id="rId118" Type="http://schemas.openxmlformats.org/officeDocument/2006/relationships/hyperlink" Target="http://old.russ.ru/antolog/1991/index.html" TargetMode="External"/><Relationship Id="rId139" Type="http://schemas.openxmlformats.org/officeDocument/2006/relationships/hyperlink" Target="http://www.historicus.ru/" TargetMode="External"/><Relationship Id="rId85" Type="http://schemas.openxmlformats.org/officeDocument/2006/relationships/hyperlink" Target="http://www.drevne.ru/" TargetMode="External"/><Relationship Id="rId150" Type="http://schemas.openxmlformats.org/officeDocument/2006/relationships/hyperlink" Target="http://www.rusland.spb.ru/sozdateli.htm" TargetMode="External"/><Relationship Id="rId171" Type="http://schemas.openxmlformats.org/officeDocument/2006/relationships/hyperlink" Target="http://gumilevica.kulichki.net/" TargetMode="External"/><Relationship Id="rId192" Type="http://schemas.openxmlformats.org/officeDocument/2006/relationships/hyperlink" Target="http://his.1september.ru/index.php" TargetMode="External"/><Relationship Id="rId206" Type="http://schemas.openxmlformats.org/officeDocument/2006/relationships/hyperlink" Target="http://www.prosv.ru/school/showdoc.php?n=316" TargetMode="External"/><Relationship Id="rId227" Type="http://schemas.openxmlformats.org/officeDocument/2006/relationships/hyperlink" Target="http://his.1september.ru/urok/index.php?SubjectID=100200" TargetMode="External"/><Relationship Id="rId248" Type="http://schemas.openxmlformats.org/officeDocument/2006/relationships/hyperlink" Target="http://his.1september.ru/urok/index.php?SubjectID=140030" TargetMode="External"/><Relationship Id="rId12" Type="http://schemas.openxmlformats.org/officeDocument/2006/relationships/hyperlink" Target="http://www.world-history.ru/" TargetMode="External"/><Relationship Id="rId33" Type="http://schemas.openxmlformats.org/officeDocument/2006/relationships/hyperlink" Target="http://duat.egyptclub.ru/" TargetMode="External"/><Relationship Id="rId108" Type="http://schemas.openxmlformats.org/officeDocument/2006/relationships/hyperlink" Target="http://www.history164.narod.ru/" TargetMode="External"/><Relationship Id="rId129" Type="http://schemas.openxmlformats.org/officeDocument/2006/relationships/hyperlink" Target="http://iai.rsuh.ru/section.html?id=2087" TargetMode="External"/><Relationship Id="rId54" Type="http://schemas.openxmlformats.org/officeDocument/2006/relationships/hyperlink" Target="http://norse.ulver.com/index.html" TargetMode="External"/><Relationship Id="rId70" Type="http://schemas.openxmlformats.org/officeDocument/2006/relationships/hyperlink" Target="http://ww2.kulichki.ru/" TargetMode="External"/><Relationship Id="rId75" Type="http://schemas.openxmlformats.org/officeDocument/2006/relationships/hyperlink" Target="http://www.hartford-hwp.com/archives/60/index.html" TargetMode="External"/><Relationship Id="rId91" Type="http://schemas.openxmlformats.org/officeDocument/2006/relationships/hyperlink" Target="http://www.rsl.ru/ru/s3/s331/s122/s1224791" TargetMode="External"/><Relationship Id="rId96" Type="http://schemas.openxmlformats.org/officeDocument/2006/relationships/hyperlink" Target="http://lants.tellur.ru/history/index.htm" TargetMode="External"/><Relationship Id="rId140" Type="http://schemas.openxmlformats.org/officeDocument/2006/relationships/hyperlink" Target="http://www.mes.igh.ru" TargetMode="External"/><Relationship Id="rId145" Type="http://schemas.openxmlformats.org/officeDocument/2006/relationships/hyperlink" Target="http://www.historia.ru/" TargetMode="External"/><Relationship Id="rId161" Type="http://schemas.openxmlformats.org/officeDocument/2006/relationships/hyperlink" Target="http://www.history.ru/proghis.htm" TargetMode="External"/><Relationship Id="rId166" Type="http://schemas.openxmlformats.org/officeDocument/2006/relationships/hyperlink" Target="http://www.ab.ru/%7Ekleio/index.shtml" TargetMode="External"/><Relationship Id="rId182" Type="http://schemas.openxmlformats.org/officeDocument/2006/relationships/hyperlink" Target="http://kleio.dcn-asu.ru/internet/demog/" TargetMode="External"/><Relationship Id="rId187" Type="http://schemas.openxmlformats.org/officeDocument/2006/relationships/hyperlink" Target="http://edu.tsu.ru/historynet/education/rus_history/study_lections.htm" TargetMode="External"/><Relationship Id="rId217" Type="http://schemas.openxmlformats.org/officeDocument/2006/relationships/hyperlink" Target="http://his.1september.ru/urok/index.php?SubjectID=100100"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yperlink" Target="http://his.1september.ru/urok/index.php?SubjectID=100050" TargetMode="External"/><Relationship Id="rId233" Type="http://schemas.openxmlformats.org/officeDocument/2006/relationships/hyperlink" Target="http://his.1september.ru/urok/index.php?SubjectID=110060" TargetMode="External"/><Relationship Id="rId238" Type="http://schemas.openxmlformats.org/officeDocument/2006/relationships/hyperlink" Target="http://his.1september.ru/urok/index.php?SubjectID=120050" TargetMode="External"/><Relationship Id="rId254" Type="http://schemas.openxmlformats.org/officeDocument/2006/relationships/hyperlink" Target="http://his.1september.ru/urok/index.php?SubjectID=140100" TargetMode="External"/><Relationship Id="rId23" Type="http://schemas.openxmlformats.org/officeDocument/2006/relationships/hyperlink" Target="http://gumilevica.kulichki.net/maps/index.html" TargetMode="External"/><Relationship Id="rId28" Type="http://schemas.openxmlformats.org/officeDocument/2006/relationships/hyperlink" Target="http://mythology.sgu.ru/mythology/ant/index.htm" TargetMode="External"/><Relationship Id="rId49" Type="http://schemas.openxmlformats.org/officeDocument/2006/relationships/hyperlink" Target="http://www.thedarkages.ru/" TargetMode="External"/><Relationship Id="rId114" Type="http://schemas.openxmlformats.org/officeDocument/2006/relationships/hyperlink" Target="http://obratno.pnz.ru/index.html" TargetMode="External"/><Relationship Id="rId119" Type="http://schemas.openxmlformats.org/officeDocument/2006/relationships/hyperlink" Target="http://rkka.ru/index.htm" TargetMode="External"/><Relationship Id="rId44" Type="http://schemas.openxmlformats.org/officeDocument/2006/relationships/hyperlink" Target="http://gelfrad.narod.ru/" TargetMode="External"/><Relationship Id="rId60" Type="http://schemas.openxmlformats.org/officeDocument/2006/relationships/hyperlink" Target="http://www.ipweb.narod.ru/" TargetMode="External"/><Relationship Id="rId65" Type="http://schemas.openxmlformats.org/officeDocument/2006/relationships/hyperlink" Target="http://syw-cwg.narod.ru/index.html" TargetMode="External"/><Relationship Id="rId81" Type="http://schemas.openxmlformats.org/officeDocument/2006/relationships/hyperlink" Target="http://wcomega.ru/icons/index.htm" TargetMode="External"/><Relationship Id="rId86" Type="http://schemas.openxmlformats.org/officeDocument/2006/relationships/hyperlink" Target="http://his95.narod.ru/" TargetMode="External"/><Relationship Id="rId130" Type="http://schemas.openxmlformats.org/officeDocument/2006/relationships/hyperlink" Target="http://victory65.mgimo.ru/" TargetMode="External"/><Relationship Id="rId135" Type="http://schemas.openxmlformats.org/officeDocument/2006/relationships/hyperlink" Target="http://www.yspu.yar.ru/hreader/" TargetMode="External"/><Relationship Id="rId151" Type="http://schemas.openxmlformats.org/officeDocument/2006/relationships/hyperlink" Target="http://www.sergeant.ru/" TargetMode="External"/><Relationship Id="rId156" Type="http://schemas.openxmlformats.org/officeDocument/2006/relationships/hyperlink" Target="http://www.history.ru/histr.htm" TargetMode="External"/><Relationship Id="rId177" Type="http://schemas.openxmlformats.org/officeDocument/2006/relationships/hyperlink" Target="http://www.km.ru/tutor/sections.asp?division=2" TargetMode="External"/><Relationship Id="rId198" Type="http://schemas.openxmlformats.org/officeDocument/2006/relationships/hyperlink" Target="http://www.history.ru/proghis.htm" TargetMode="External"/><Relationship Id="rId172" Type="http://schemas.openxmlformats.org/officeDocument/2006/relationships/hyperlink" Target="http://mirkart.ru/" TargetMode="External"/><Relationship Id="rId193" Type="http://schemas.openxmlformats.org/officeDocument/2006/relationships/hyperlink" Target="http://his.1september.ru/urok" TargetMode="External"/><Relationship Id="rId202" Type="http://schemas.openxmlformats.org/officeDocument/2006/relationships/hyperlink" Target="http://www.sovr.ru/" TargetMode="External"/><Relationship Id="rId207" Type="http://schemas.openxmlformats.org/officeDocument/2006/relationships/hyperlink" Target="http://www.vestnik.edu.ru/bilet.pdf" TargetMode="External"/><Relationship Id="rId223" Type="http://schemas.openxmlformats.org/officeDocument/2006/relationships/hyperlink" Target="http://his.1september.ru/urok/index.php?SubjectID=100160" TargetMode="External"/><Relationship Id="rId228" Type="http://schemas.openxmlformats.org/officeDocument/2006/relationships/hyperlink" Target="http://his.1september.ru/urok/index.php?SubjectID=110010" TargetMode="External"/><Relationship Id="rId244" Type="http://schemas.openxmlformats.org/officeDocument/2006/relationships/hyperlink" Target="http://his.1september.ru/urok/index.php?SubjectID=130050" TargetMode="External"/><Relationship Id="rId249" Type="http://schemas.openxmlformats.org/officeDocument/2006/relationships/hyperlink" Target="http://his.1september.ru/urok/index.php?SubjectID=140040" TargetMode="External"/><Relationship Id="rId13" Type="http://schemas.openxmlformats.org/officeDocument/2006/relationships/hyperlink" Target="http://rulers.narod.ru/" TargetMode="External"/><Relationship Id="rId18" Type="http://schemas.openxmlformats.org/officeDocument/2006/relationships/hyperlink" Target="http://www.rubricon.com/qe.asp?qtype=7&amp;id=0&amp;srubr=3835" TargetMode="External"/><Relationship Id="rId39" Type="http://schemas.openxmlformats.org/officeDocument/2006/relationships/hyperlink" Target="http://gurin.tomsknet.ru/alpha.html" TargetMode="External"/><Relationship Id="rId109" Type="http://schemas.openxmlformats.org/officeDocument/2006/relationships/hyperlink" Target="http://www.alexanderyakovlev.org/" TargetMode="External"/><Relationship Id="rId34" Type="http://schemas.openxmlformats.org/officeDocument/2006/relationships/hyperlink" Target="http://www.refill.ru/egypt/index2002.htm" TargetMode="External"/><Relationship Id="rId50" Type="http://schemas.openxmlformats.org/officeDocument/2006/relationships/hyperlink" Target="http://mirasky.h1.ru/" TargetMode="External"/><Relationship Id="rId55" Type="http://schemas.openxmlformats.org/officeDocument/2006/relationships/hyperlink" Target="http://www.viking.no/" TargetMode="External"/><Relationship Id="rId76" Type="http://schemas.openxmlformats.org/officeDocument/2006/relationships/hyperlink" Target="http://adjudant.ru/" TargetMode="External"/><Relationship Id="rId97" Type="http://schemas.openxmlformats.org/officeDocument/2006/relationships/hyperlink" Target="http://all-photo.ru/empire/index.ru.html?pg=0&amp;kk=b01a19b8e3" TargetMode="External"/><Relationship Id="rId104" Type="http://schemas.openxmlformats.org/officeDocument/2006/relationships/hyperlink" Target="http://www.ortho-rus.ru/" TargetMode="External"/><Relationship Id="rId120" Type="http://schemas.openxmlformats.org/officeDocument/2006/relationships/hyperlink" Target="http://www.ruthenia.ru/sovlit/ind_proj.html" TargetMode="External"/><Relationship Id="rId125" Type="http://schemas.openxmlformats.org/officeDocument/2006/relationships/hyperlink" Target="http://afgan1979-1989.narod.ru/" TargetMode="External"/><Relationship Id="rId141" Type="http://schemas.openxmlformats.org/officeDocument/2006/relationships/hyperlink" Target="http://his.1september.ru/index.php" TargetMode="External"/><Relationship Id="rId146" Type="http://schemas.openxmlformats.org/officeDocument/2006/relationships/hyperlink" Target="http://msk.hop.ru/" TargetMode="External"/><Relationship Id="rId167" Type="http://schemas.openxmlformats.org/officeDocument/2006/relationships/hyperlink" Target="http://kleio.dcn-asu.ru/" TargetMode="External"/><Relationship Id="rId188" Type="http://schemas.openxmlformats.org/officeDocument/2006/relationships/hyperlink" Target="http://www.kemet.ru/" TargetMode="External"/><Relationship Id="rId7" Type="http://schemas.openxmlformats.org/officeDocument/2006/relationships/footer" Target="footer1.xml"/><Relationship Id="rId71" Type="http://schemas.openxmlformats.org/officeDocument/2006/relationships/hyperlink" Target="http://1939-1945.net/about.shtml" TargetMode="External"/><Relationship Id="rId92" Type="http://schemas.openxmlformats.org/officeDocument/2006/relationships/hyperlink" Target="http://www.history.ru/component/option,com_weblinks/catid,29/Itemid,90/" TargetMode="External"/><Relationship Id="rId162" Type="http://schemas.openxmlformats.org/officeDocument/2006/relationships/hyperlink" Target="http://www.history.ru/proghis.htm" TargetMode="External"/><Relationship Id="rId183" Type="http://schemas.openxmlformats.org/officeDocument/2006/relationships/hyperlink" Target="http://www.cd.museum.ru/" TargetMode="External"/><Relationship Id="rId213" Type="http://schemas.openxmlformats.org/officeDocument/2006/relationships/hyperlink" Target="http://his.1september.ru/urok/index.php?SubjectID=100060" TargetMode="External"/><Relationship Id="rId218" Type="http://schemas.openxmlformats.org/officeDocument/2006/relationships/hyperlink" Target="http://his.1september.ru/urok/index.php?SubjectID=100110" TargetMode="External"/><Relationship Id="rId234" Type="http://schemas.openxmlformats.org/officeDocument/2006/relationships/hyperlink" Target="http://his.1september.ru/urok/index.php?SubjectID=120010" TargetMode="External"/><Relationship Id="rId239" Type="http://schemas.openxmlformats.org/officeDocument/2006/relationships/hyperlink" Target="http://his.1september.ru/urok/index.php?SubjectID=120070" TargetMode="External"/><Relationship Id="rId2" Type="http://schemas.openxmlformats.org/officeDocument/2006/relationships/styles" Target="styles.xml"/><Relationship Id="rId29" Type="http://schemas.openxmlformats.org/officeDocument/2006/relationships/hyperlink" Target="http://www.antica.lt/" TargetMode="External"/><Relationship Id="rId250" Type="http://schemas.openxmlformats.org/officeDocument/2006/relationships/hyperlink" Target="http://his.1september.ru/urok/index.php?SubjectID=140050" TargetMode="External"/><Relationship Id="rId255" Type="http://schemas.openxmlformats.org/officeDocument/2006/relationships/header" Target="header1.xml"/><Relationship Id="rId24" Type="http://schemas.openxmlformats.org/officeDocument/2006/relationships/hyperlink" Target="http://gumilevica.kulichki.net/maps/index.html" TargetMode="External"/><Relationship Id="rId40" Type="http://schemas.openxmlformats.org/officeDocument/2006/relationships/hyperlink" Target="http://www.ancientegypt.co.uk/menu.html" TargetMode="External"/><Relationship Id="rId45" Type="http://schemas.openxmlformats.org/officeDocument/2006/relationships/hyperlink" Target="http://www.goldenfish.nm.ru/" TargetMode="External"/><Relationship Id="rId66" Type="http://schemas.openxmlformats.org/officeDocument/2006/relationships/hyperlink" Target="http://tsushima.su/" TargetMode="External"/><Relationship Id="rId87" Type="http://schemas.openxmlformats.org/officeDocument/2006/relationships/hyperlink" Target="http://www.museum.ru/museum/1812/index.html" TargetMode="External"/><Relationship Id="rId110" Type="http://schemas.openxmlformats.org/officeDocument/2006/relationships/hyperlink" Target="http://www.rusarchives.ru/" TargetMode="External"/><Relationship Id="rId115" Type="http://schemas.openxmlformats.org/officeDocument/2006/relationships/hyperlink" Target="http://www.pobediteli.ru/about.html" TargetMode="External"/><Relationship Id="rId131" Type="http://schemas.openxmlformats.org/officeDocument/2006/relationships/hyperlink" Target="http://www.centant.pu.ru/" TargetMode="External"/><Relationship Id="rId136" Type="http://schemas.openxmlformats.org/officeDocument/2006/relationships/hyperlink" Target="http://bg.sutr.ru/" TargetMode="External"/><Relationship Id="rId157" Type="http://schemas.openxmlformats.org/officeDocument/2006/relationships/hyperlink" Target="http://www.history.ru/histr20.htm" TargetMode="External"/><Relationship Id="rId178" Type="http://schemas.openxmlformats.org/officeDocument/2006/relationships/hyperlink" Target="http://shpl.d2.ru/" TargetMode="External"/><Relationship Id="rId61" Type="http://schemas.openxmlformats.org/officeDocument/2006/relationships/hyperlink" Target="http://brude.narod.ru/" TargetMode="External"/><Relationship Id="rId82" Type="http://schemas.openxmlformats.org/officeDocument/2006/relationships/hyperlink" Target="http://decemb.hobby.ru/" TargetMode="External"/><Relationship Id="rId152" Type="http://schemas.openxmlformats.org/officeDocument/2006/relationships/hyperlink" Target="http://www.zaimka.ru/" TargetMode="External"/><Relationship Id="rId173" Type="http://schemas.openxmlformats.org/officeDocument/2006/relationships/hyperlink" Target="http://aik.barnaul.ru/internet/sng.shtml" TargetMode="External"/><Relationship Id="rId194" Type="http://schemas.openxmlformats.org/officeDocument/2006/relationships/hyperlink" Target="http://center.fio.ru/som/subject.asp?id=10000189" TargetMode="External"/><Relationship Id="rId199" Type="http://schemas.openxmlformats.org/officeDocument/2006/relationships/hyperlink" Target="http://www.history.ru/freehis.htm" TargetMode="External"/><Relationship Id="rId203" Type="http://schemas.openxmlformats.org/officeDocument/2006/relationships/hyperlink" Target="http://www.hist.msu.ru/ER/index.html" TargetMode="External"/><Relationship Id="rId208" Type="http://schemas.openxmlformats.org/officeDocument/2006/relationships/hyperlink" Target="http://his.1september.ru/urok/index.php?SubjectID=100010" TargetMode="External"/><Relationship Id="rId229" Type="http://schemas.openxmlformats.org/officeDocument/2006/relationships/hyperlink" Target="http://his.1september.ru/urok/index.php?SubjectID=110020" TargetMode="External"/><Relationship Id="rId19" Type="http://schemas.openxmlformats.org/officeDocument/2006/relationships/hyperlink" Target="http://archaeology.kiev.ua/" TargetMode="External"/><Relationship Id="rId224" Type="http://schemas.openxmlformats.org/officeDocument/2006/relationships/hyperlink" Target="http://his.1september.ru/urok/index.php?SubjectID=100170" TargetMode="External"/><Relationship Id="rId240" Type="http://schemas.openxmlformats.org/officeDocument/2006/relationships/hyperlink" Target="http://his.1september.ru/urok/index.php?SubjectID=130010" TargetMode="External"/><Relationship Id="rId245" Type="http://schemas.openxmlformats.org/officeDocument/2006/relationships/hyperlink" Target="http://his.1september.ru/urok/index.php?SubjectID=130060" TargetMode="External"/><Relationship Id="rId14" Type="http://schemas.openxmlformats.org/officeDocument/2006/relationships/hyperlink" Target="http://www.ostu.ru/personal/nikolaev/" TargetMode="External"/><Relationship Id="rId30" Type="http://schemas.openxmlformats.org/officeDocument/2006/relationships/hyperlink" Target="http://www.xlegio.ru/" TargetMode="External"/><Relationship Id="rId35" Type="http://schemas.openxmlformats.org/officeDocument/2006/relationships/hyperlink" Target="http://ancientrome.ru" TargetMode="External"/><Relationship Id="rId56" Type="http://schemas.openxmlformats.org/officeDocument/2006/relationships/hyperlink" Target="http://army.armor.kiev.ua/index.html" TargetMode="External"/><Relationship Id="rId77" Type="http://schemas.openxmlformats.org/officeDocument/2006/relationships/hyperlink" Target="http://old-ru.ru/" TargetMode="External"/><Relationship Id="rId100" Type="http://schemas.openxmlformats.org/officeDocument/2006/relationships/hyperlink" Target="http://shiphistory.ru/" TargetMode="External"/><Relationship Id="rId105" Type="http://schemas.openxmlformats.org/officeDocument/2006/relationships/hyperlink" Target="http://avorhist.narod.ru/" TargetMode="External"/><Relationship Id="rId126" Type="http://schemas.openxmlformats.org/officeDocument/2006/relationships/hyperlink" Target="http://www.hist.msu.ru/" TargetMode="External"/><Relationship Id="rId147" Type="http://schemas.openxmlformats.org/officeDocument/2006/relationships/hyperlink" Target="http://www.first-americans.spb.ru/main.htm" TargetMode="External"/><Relationship Id="rId168" Type="http://schemas.openxmlformats.org/officeDocument/2006/relationships/hyperlink" Target="http://scientist.nm.ru/" TargetMode="External"/><Relationship Id="rId8" Type="http://schemas.openxmlformats.org/officeDocument/2006/relationships/footer" Target="footer2.xml"/><Relationship Id="rId51" Type="http://schemas.openxmlformats.org/officeDocument/2006/relationships/hyperlink" Target="http://thietmar.narod.ru/start.htm" TargetMode="External"/><Relationship Id="rId72" Type="http://schemas.openxmlformats.org/officeDocument/2006/relationships/hyperlink" Target="http://world-war2.chat.ru/" TargetMode="External"/><Relationship Id="rId93" Type="http://schemas.openxmlformats.org/officeDocument/2006/relationships/hyperlink" Target="http://grandwar.kulichki.net/" TargetMode="External"/><Relationship Id="rId98" Type="http://schemas.openxmlformats.org/officeDocument/2006/relationships/hyperlink" Target="http://rusimper.narod.ru/" TargetMode="External"/><Relationship Id="rId121" Type="http://schemas.openxmlformats.org/officeDocument/2006/relationships/hyperlink" Target="http://www.cccp.narod.ru/" TargetMode="External"/><Relationship Id="rId142" Type="http://schemas.openxmlformats.org/officeDocument/2006/relationships/hyperlink" Target="http://www.hist.ru/" TargetMode="External"/><Relationship Id="rId163" Type="http://schemas.openxmlformats.org/officeDocument/2006/relationships/hyperlink" Target="http://www.ica.org/index.html" TargetMode="External"/><Relationship Id="rId184" Type="http://schemas.openxmlformats.org/officeDocument/2006/relationships/hyperlink" Target="http://auditorium.ru/library/hyper/hist.html" TargetMode="External"/><Relationship Id="rId189" Type="http://schemas.openxmlformats.org/officeDocument/2006/relationships/hyperlink" Target="http://egypt.dax.ru/ind.php" TargetMode="External"/><Relationship Id="rId219" Type="http://schemas.openxmlformats.org/officeDocument/2006/relationships/hyperlink" Target="http://his.1september.ru/urok/index.php?SubjectID=100120" TargetMode="External"/><Relationship Id="rId3" Type="http://schemas.openxmlformats.org/officeDocument/2006/relationships/settings" Target="settings.xml"/><Relationship Id="rId214" Type="http://schemas.openxmlformats.org/officeDocument/2006/relationships/hyperlink" Target="http://his.1september.ru/urok/index.php?SubjectID=100070" TargetMode="External"/><Relationship Id="rId230" Type="http://schemas.openxmlformats.org/officeDocument/2006/relationships/hyperlink" Target="http://his.1september.ru/urok/index.php?SubjectID=110030" TargetMode="External"/><Relationship Id="rId235" Type="http://schemas.openxmlformats.org/officeDocument/2006/relationships/hyperlink" Target="http://his.1september.ru/urok/index.php?SubjectID=120020" TargetMode="External"/><Relationship Id="rId251" Type="http://schemas.openxmlformats.org/officeDocument/2006/relationships/hyperlink" Target="http://his.1september.ru/urok/index.php?SubjectID=140060" TargetMode="External"/><Relationship Id="rId256" Type="http://schemas.openxmlformats.org/officeDocument/2006/relationships/fontTable" Target="fontTable.xml"/><Relationship Id="rId25" Type="http://schemas.openxmlformats.org/officeDocument/2006/relationships/hyperlink" Target="http://gumilevica.kulichki.net/chronosophy/AtlasEurasia.htm" TargetMode="External"/><Relationship Id="rId46" Type="http://schemas.openxmlformats.org/officeDocument/2006/relationships/hyperlink" Target="http://templiers.info/" TargetMode="External"/><Relationship Id="rId67" Type="http://schemas.openxmlformats.org/officeDocument/2006/relationships/hyperlink" Target="http://www.worldwar1.com" TargetMode="External"/><Relationship Id="rId116" Type="http://schemas.openxmlformats.org/officeDocument/2006/relationships/hyperlink" Target="http://podvignaroda.mil.ru/" TargetMode="External"/><Relationship Id="rId137" Type="http://schemas.openxmlformats.org/officeDocument/2006/relationships/hyperlink" Target="http://www.drevnyaya.ru/" TargetMode="External"/><Relationship Id="rId158" Type="http://schemas.openxmlformats.org/officeDocument/2006/relationships/hyperlink" Target="http://www.history.ru/histwh.htm" TargetMode="External"/><Relationship Id="rId20" Type="http://schemas.openxmlformats.org/officeDocument/2006/relationships/hyperlink" Target="http://www.hrono.ru/index.php" TargetMode="External"/><Relationship Id="rId41" Type="http://schemas.openxmlformats.org/officeDocument/2006/relationships/hyperlink" Target="http://interoz.com/egypt/ehistory.htm" TargetMode="External"/><Relationship Id="rId62" Type="http://schemas.openxmlformats.org/officeDocument/2006/relationships/hyperlink" Target="http://british-history.ru/" TargetMode="External"/><Relationship Id="rId83" Type="http://schemas.openxmlformats.org/officeDocument/2006/relationships/hyperlink" Target="http://heraldry.hobby.ru/" TargetMode="External"/><Relationship Id="rId88" Type="http://schemas.openxmlformats.org/officeDocument/2006/relationships/hyperlink" Target="http://www.museum.ru/museum/1812/Library/Sitin/index.html" TargetMode="External"/><Relationship Id="rId111" Type="http://schemas.openxmlformats.org/officeDocument/2006/relationships/hyperlink" Target="http://www.whiteforce.newmail.ru" TargetMode="External"/><Relationship Id="rId132" Type="http://schemas.openxmlformats.org/officeDocument/2006/relationships/hyperlink" Target="http://www.hist.asu.ru/" TargetMode="External"/><Relationship Id="rId153" Type="http://schemas.openxmlformats.org/officeDocument/2006/relationships/hyperlink" Target="http://scepsis.ru/library/history/page1/" TargetMode="External"/><Relationship Id="rId174" Type="http://schemas.openxmlformats.org/officeDocument/2006/relationships/hyperlink" Target="http://kleio.dcn-asu.ru/internet/sng.shtml" TargetMode="External"/><Relationship Id="rId179" Type="http://schemas.openxmlformats.org/officeDocument/2006/relationships/hyperlink" Target="http://history.km.ru/" TargetMode="External"/><Relationship Id="rId195" Type="http://schemas.openxmlformats.org/officeDocument/2006/relationships/hyperlink" Target="http://method.altai.rcde.ru/items.asp?id=200000136" TargetMode="External"/><Relationship Id="rId209" Type="http://schemas.openxmlformats.org/officeDocument/2006/relationships/hyperlink" Target="http://his.1september.ru/urok/index.php?SubjectID=100020" TargetMode="External"/><Relationship Id="rId190" Type="http://schemas.openxmlformats.org/officeDocument/2006/relationships/hyperlink" Target="http://www.kremlin.museum.ru/" TargetMode="External"/><Relationship Id="rId204" Type="http://schemas.openxmlformats.org/officeDocument/2006/relationships/hyperlink" Target="http://magister.msk.ru/library/history/history1.htm" TargetMode="External"/><Relationship Id="rId220" Type="http://schemas.openxmlformats.org/officeDocument/2006/relationships/hyperlink" Target="http://his.1september.ru/urok/index.php?SubjectID=100130" TargetMode="External"/><Relationship Id="rId225" Type="http://schemas.openxmlformats.org/officeDocument/2006/relationships/hyperlink" Target="http://his.1september.ru/urok/index.php?SubjectID=100180" TargetMode="External"/><Relationship Id="rId241" Type="http://schemas.openxmlformats.org/officeDocument/2006/relationships/hyperlink" Target="http://his.1september.ru/urok/index.php?SubjectID=130020" TargetMode="External"/><Relationship Id="rId246" Type="http://schemas.openxmlformats.org/officeDocument/2006/relationships/hyperlink" Target="http://his.1september.ru/urok/index.php?SubjectID=140010" TargetMode="External"/><Relationship Id="rId15" Type="http://schemas.openxmlformats.org/officeDocument/2006/relationships/hyperlink" Target="http://www.istorya.ru/" TargetMode="External"/><Relationship Id="rId36" Type="http://schemas.openxmlformats.org/officeDocument/2006/relationships/hyperlink" Target="http://myriobiblion.byzantion.ru/" TargetMode="External"/><Relationship Id="rId57" Type="http://schemas.openxmlformats.org/officeDocument/2006/relationships/hyperlink" Target="http://vive-liberta.narod.ru/biblio/biblio_1.htm" TargetMode="External"/><Relationship Id="rId106" Type="http://schemas.openxmlformats.org/officeDocument/2006/relationships/hyperlink" Target="http://paganism.ru/index.php/%D0%97%D0%B0%D0%B3%D0%BB%D0%B0%D0%B2%D0%BD%D0%B0%D1%8F_%D1%81%D1%82%D1%80%D0%B0%D0%BD%D0%B8%D1%86%D0%B0" TargetMode="External"/><Relationship Id="rId127" Type="http://schemas.openxmlformats.org/officeDocument/2006/relationships/hyperlink" Target="http://www.hist.msu.ru/ER/Etext/index.html" TargetMode="External"/><Relationship Id="rId10" Type="http://schemas.openxmlformats.org/officeDocument/2006/relationships/hyperlink" Target="http://lib.ru/HISTORY/" TargetMode="External"/><Relationship Id="rId31" Type="http://schemas.openxmlformats.org/officeDocument/2006/relationships/hyperlink" Target="http://pero-maat.ru/" TargetMode="External"/><Relationship Id="rId52" Type="http://schemas.openxmlformats.org/officeDocument/2006/relationships/hyperlink" Target="http://antology.rchgi.spb.ru/" TargetMode="External"/><Relationship Id="rId73" Type="http://schemas.openxmlformats.org/officeDocument/2006/relationships/hyperlink" Target="http://www.damanski-zhenbao.ru/" TargetMode="External"/><Relationship Id="rId78" Type="http://schemas.openxmlformats.org/officeDocument/2006/relationships/hyperlink" Target="http://www.archeologia.ru/" TargetMode="External"/><Relationship Id="rId94" Type="http://schemas.openxmlformats.org/officeDocument/2006/relationships/hyperlink" Target="http://lants.tellur.ru/history/klassics.htm" TargetMode="External"/><Relationship Id="rId99" Type="http://schemas.openxmlformats.org/officeDocument/2006/relationships/hyperlink" Target="http://mikv1.narod.ru/index.html" TargetMode="External"/><Relationship Id="rId101" Type="http://schemas.openxmlformats.org/officeDocument/2006/relationships/hyperlink" Target="http://www.lrc-lib.ru/" TargetMode="External"/><Relationship Id="rId122" Type="http://schemas.openxmlformats.org/officeDocument/2006/relationships/hyperlink" Target="http://stalinism.ru/" TargetMode="External"/><Relationship Id="rId143" Type="http://schemas.openxmlformats.org/officeDocument/2006/relationships/hyperlink" Target="http://www.geraldika.org/01.htm" TargetMode="External"/><Relationship Id="rId148" Type="http://schemas.openxmlformats.org/officeDocument/2006/relationships/hyperlink" Target="http://pish.ru/application/" TargetMode="External"/><Relationship Id="rId164" Type="http://schemas.openxmlformats.org/officeDocument/2006/relationships/hyperlink" Target="http://www.philosophy.ru/library/library.html" TargetMode="External"/><Relationship Id="rId169" Type="http://schemas.openxmlformats.org/officeDocument/2006/relationships/hyperlink" Target="http://www.uic.ssu.samara.ru/%7Enauka/HIST/hist.htm" TargetMode="External"/><Relationship Id="rId185" Type="http://schemas.openxmlformats.org/officeDocument/2006/relationships/hyperlink" Target="http://hronos.km.ru/" TargetMode="External"/><Relationship Id="rId4" Type="http://schemas.openxmlformats.org/officeDocument/2006/relationships/webSettings" Target="webSettings.xml"/><Relationship Id="rId9" Type="http://schemas.openxmlformats.org/officeDocument/2006/relationships/hyperlink" Target="http://www.archaeology.ru/" TargetMode="External"/><Relationship Id="rId180" Type="http://schemas.openxmlformats.org/officeDocument/2006/relationships/hyperlink" Target="http://www.tellur.ru/%7Ehistoria/" TargetMode="External"/><Relationship Id="rId210" Type="http://schemas.openxmlformats.org/officeDocument/2006/relationships/hyperlink" Target="http://his.1september.ru/urok/index.php?SubjectID=100030" TargetMode="External"/><Relationship Id="rId215" Type="http://schemas.openxmlformats.org/officeDocument/2006/relationships/hyperlink" Target="http://his.1september.ru/urok/index.php?SubjectID=100080" TargetMode="External"/><Relationship Id="rId236" Type="http://schemas.openxmlformats.org/officeDocument/2006/relationships/hyperlink" Target="http://his.1september.ru/urok/index.php?SubjectID=120030" TargetMode="External"/><Relationship Id="rId257" Type="http://schemas.openxmlformats.org/officeDocument/2006/relationships/theme" Target="theme/theme1.xml"/><Relationship Id="rId26" Type="http://schemas.openxmlformats.org/officeDocument/2006/relationships/hyperlink" Target="http://historic.ru/" TargetMode="External"/><Relationship Id="rId231" Type="http://schemas.openxmlformats.org/officeDocument/2006/relationships/hyperlink" Target="http://his.1september.ru/urok/index.php?SubjectID=110040" TargetMode="External"/><Relationship Id="rId252" Type="http://schemas.openxmlformats.org/officeDocument/2006/relationships/hyperlink" Target="http://his.1september.ru/urok/index.php?SubjectID=140070" TargetMode="External"/><Relationship Id="rId47" Type="http://schemas.openxmlformats.org/officeDocument/2006/relationships/hyperlink" Target="http://vikinghistory.narod.ru/tamplierhistory.html" TargetMode="External"/><Relationship Id="rId68" Type="http://schemas.openxmlformats.org/officeDocument/2006/relationships/hyperlink" Target="http://www.dio.ru/great_war/" TargetMode="External"/><Relationship Id="rId89" Type="http://schemas.openxmlformats.org/officeDocument/2006/relationships/hyperlink" Target="http://rus-hist.on.ufanet.ru/" TargetMode="External"/><Relationship Id="rId112" Type="http://schemas.openxmlformats.org/officeDocument/2006/relationships/hyperlink" Target="http://pobeda-mo.ru/" TargetMode="External"/><Relationship Id="rId133" Type="http://schemas.openxmlformats.org/officeDocument/2006/relationships/hyperlink" Target="http://medievalrus.narod.ru/" TargetMode="External"/><Relationship Id="rId154" Type="http://schemas.openxmlformats.org/officeDocument/2006/relationships/hyperlink" Target="http://www.srednieveka.ru/" TargetMode="External"/><Relationship Id="rId175" Type="http://schemas.openxmlformats.org/officeDocument/2006/relationships/hyperlink" Target="http://www.newchrono.ru/" TargetMode="External"/><Relationship Id="rId196" Type="http://schemas.openxmlformats.org/officeDocument/2006/relationships/hyperlink" Target="http://www.shigaeva.edurm.ru/" TargetMode="External"/><Relationship Id="rId200" Type="http://schemas.openxmlformats.org/officeDocument/2006/relationships/hyperlink" Target="http://www.ancientrome.ru/" TargetMode="External"/><Relationship Id="rId16" Type="http://schemas.openxmlformats.org/officeDocument/2006/relationships/hyperlink" Target="http://historydoc.edu.ru/" TargetMode="External"/><Relationship Id="rId221" Type="http://schemas.openxmlformats.org/officeDocument/2006/relationships/hyperlink" Target="http://his.1september.ru/urok/index.php?SubjectID=100140" TargetMode="External"/><Relationship Id="rId242" Type="http://schemas.openxmlformats.org/officeDocument/2006/relationships/hyperlink" Target="http://his.1september.ru/urok/index.php?SubjectID=130030" TargetMode="External"/><Relationship Id="rId37" Type="http://schemas.openxmlformats.org/officeDocument/2006/relationships/hyperlink" Target="http://portreta.narod.ru/" TargetMode="External"/><Relationship Id="rId58" Type="http://schemas.openxmlformats.org/officeDocument/2006/relationships/hyperlink" Target="http://www.frenchrevol.ru/" TargetMode="External"/><Relationship Id="rId79" Type="http://schemas.openxmlformats.org/officeDocument/2006/relationships/hyperlink" Target="http://www.magister.msk.ru/library/library.htm" TargetMode="External"/><Relationship Id="rId102" Type="http://schemas.openxmlformats.org/officeDocument/2006/relationships/hyperlink" Target="http://www.russiancity.ru/" TargetMode="External"/><Relationship Id="rId123" Type="http://schemas.openxmlformats.org/officeDocument/2006/relationships/hyperlink" Target="http://oldgazette.narod.ru/" TargetMode="External"/><Relationship Id="rId144" Type="http://schemas.openxmlformats.org/officeDocument/2006/relationships/hyperlink" Target="http://history.machaon.ru/" TargetMode="External"/><Relationship Id="rId90" Type="http://schemas.openxmlformats.org/officeDocument/2006/relationships/hyperlink" Target="http://www.tuad.nsk.ru/~history/index.html" TargetMode="External"/><Relationship Id="rId165" Type="http://schemas.openxmlformats.org/officeDocument/2006/relationships/hyperlink" Target="http://www.cir.ru/" TargetMode="External"/><Relationship Id="rId186" Type="http://schemas.openxmlformats.org/officeDocument/2006/relationships/hyperlink" Target="http://www.hist.msu.ru/ER/" TargetMode="External"/><Relationship Id="rId211" Type="http://schemas.openxmlformats.org/officeDocument/2006/relationships/hyperlink" Target="http://his.1september.ru/urok/index.php?SubjectID=100040" TargetMode="External"/><Relationship Id="rId232" Type="http://schemas.openxmlformats.org/officeDocument/2006/relationships/hyperlink" Target="http://his.1september.ru/urok/index.php?SubjectID=110050" TargetMode="External"/><Relationship Id="rId253" Type="http://schemas.openxmlformats.org/officeDocument/2006/relationships/hyperlink" Target="http://his.1september.ru/urok/index.php?SubjectID=140080" TargetMode="External"/><Relationship Id="rId27" Type="http://schemas.openxmlformats.org/officeDocument/2006/relationships/hyperlink" Target="http://www-chaos.umd.edu/history/" TargetMode="External"/><Relationship Id="rId48" Type="http://schemas.openxmlformats.org/officeDocument/2006/relationships/hyperlink" Target="http://teuton.alfaspace.net/" TargetMode="External"/><Relationship Id="rId69" Type="http://schemas.openxmlformats.org/officeDocument/2006/relationships/hyperlink" Target="http://militera.lib.ru/" TargetMode="External"/><Relationship Id="rId113" Type="http://schemas.openxmlformats.org/officeDocument/2006/relationships/hyperlink" Target="http://www.obd-memorial.ru/" TargetMode="External"/><Relationship Id="rId134" Type="http://schemas.openxmlformats.org/officeDocument/2006/relationships/hyperlink" Target="http://yspu.org/index.php/%D0%98%D1%81%D1%82%D0%BE%D1%80%D0%B8%D1%87%D0%B5%D1%81%D0%BA%D0%B8%D0%B9_%D1%84%D0%B0%D0%BA%D1%83%D0%BB%D1%8C%D1%82%D0%B5%D1%82" TargetMode="External"/><Relationship Id="rId80" Type="http://schemas.openxmlformats.org/officeDocument/2006/relationships/hyperlink" Target="http://bibliotekar.ru/index.htm" TargetMode="External"/><Relationship Id="rId155" Type="http://schemas.openxmlformats.org/officeDocument/2006/relationships/hyperlink" Target="http://www.sv.medium-aevum.info/" TargetMode="External"/><Relationship Id="rId176" Type="http://schemas.openxmlformats.org/officeDocument/2006/relationships/hyperlink" Target="http://www.historyofindia.com/" TargetMode="External"/><Relationship Id="rId197" Type="http://schemas.openxmlformats.org/officeDocument/2006/relationships/hyperlink" Target="http://schools.perm.ru/modules/wfdownloads/viewcat.php?cid=13" TargetMode="External"/><Relationship Id="rId201" Type="http://schemas.openxmlformats.org/officeDocument/2006/relationships/hyperlink" Target="http://predania.ru/" TargetMode="External"/><Relationship Id="rId222" Type="http://schemas.openxmlformats.org/officeDocument/2006/relationships/hyperlink" Target="http://his.1september.ru/urok/index.php?SubjectID=100150" TargetMode="External"/><Relationship Id="rId243" Type="http://schemas.openxmlformats.org/officeDocument/2006/relationships/hyperlink" Target="http://his.1september.ru/urok/index.php?SubjectID=130040" TargetMode="External"/><Relationship Id="rId17" Type="http://schemas.openxmlformats.org/officeDocument/2006/relationships/hyperlink" Target="http://gerodot.ru/" TargetMode="External"/><Relationship Id="rId38" Type="http://schemas.openxmlformats.org/officeDocument/2006/relationships/hyperlink" Target="http://www.hellados.ru/" TargetMode="External"/><Relationship Id="rId59" Type="http://schemas.openxmlformats.org/officeDocument/2006/relationships/hyperlink" Target="http://larevolution.ru/" TargetMode="External"/><Relationship Id="rId103" Type="http://schemas.openxmlformats.org/officeDocument/2006/relationships/hyperlink" Target="http://rus-sky.com/" TargetMode="External"/><Relationship Id="rId124" Type="http://schemas.openxmlformats.org/officeDocument/2006/relationships/hyperlink" Target="http://www.pobeda-info.ru/Pages/Default.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39424</Words>
  <Characters>224721</Characters>
  <Application>Microsoft Office Word</Application>
  <DocSecurity>4</DocSecurity>
  <Lines>1872</Lines>
  <Paragraphs>527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РОССИЙСКАЯ ФЕДЕРАЦИЯ</vt:lpstr>
      <vt:lpstr>РОССИЙСКАЯ ФЕДЕРАЦИЯ</vt:lpstr>
    </vt:vector>
  </TitlesOfParts>
  <Company>VHU</Company>
  <LinksUpToDate>false</LinksUpToDate>
  <CharactersWithSpaces>263618</CharactersWithSpaces>
  <SharedDoc>false</SharedDoc>
  <HLinks>
    <vt:vector size="1482" baseType="variant">
      <vt:variant>
        <vt:i4>1638492</vt:i4>
      </vt:variant>
      <vt:variant>
        <vt:i4>738</vt:i4>
      </vt:variant>
      <vt:variant>
        <vt:i4>0</vt:i4>
      </vt:variant>
      <vt:variant>
        <vt:i4>5</vt:i4>
      </vt:variant>
      <vt:variant>
        <vt:lpwstr>http://his.1september.ru/urok/index.php?SubjectID=140100</vt:lpwstr>
      </vt:variant>
      <vt:variant>
        <vt:lpwstr/>
      </vt:variant>
      <vt:variant>
        <vt:i4>1572948</vt:i4>
      </vt:variant>
      <vt:variant>
        <vt:i4>735</vt:i4>
      </vt:variant>
      <vt:variant>
        <vt:i4>0</vt:i4>
      </vt:variant>
      <vt:variant>
        <vt:i4>5</vt:i4>
      </vt:variant>
      <vt:variant>
        <vt:lpwstr>http://his.1september.ru/urok/index.php?SubjectID=140080</vt:lpwstr>
      </vt:variant>
      <vt:variant>
        <vt:lpwstr/>
      </vt:variant>
      <vt:variant>
        <vt:i4>1572955</vt:i4>
      </vt:variant>
      <vt:variant>
        <vt:i4>732</vt:i4>
      </vt:variant>
      <vt:variant>
        <vt:i4>0</vt:i4>
      </vt:variant>
      <vt:variant>
        <vt:i4>5</vt:i4>
      </vt:variant>
      <vt:variant>
        <vt:lpwstr>http://his.1september.ru/urok/index.php?SubjectID=140070</vt:lpwstr>
      </vt:variant>
      <vt:variant>
        <vt:lpwstr/>
      </vt:variant>
      <vt:variant>
        <vt:i4>1572954</vt:i4>
      </vt:variant>
      <vt:variant>
        <vt:i4>729</vt:i4>
      </vt:variant>
      <vt:variant>
        <vt:i4>0</vt:i4>
      </vt:variant>
      <vt:variant>
        <vt:i4>5</vt:i4>
      </vt:variant>
      <vt:variant>
        <vt:lpwstr>http://his.1september.ru/urok/index.php?SubjectID=140060</vt:lpwstr>
      </vt:variant>
      <vt:variant>
        <vt:lpwstr/>
      </vt:variant>
      <vt:variant>
        <vt:i4>1572953</vt:i4>
      </vt:variant>
      <vt:variant>
        <vt:i4>726</vt:i4>
      </vt:variant>
      <vt:variant>
        <vt:i4>0</vt:i4>
      </vt:variant>
      <vt:variant>
        <vt:i4>5</vt:i4>
      </vt:variant>
      <vt:variant>
        <vt:lpwstr>http://his.1september.ru/urok/index.php?SubjectID=140050</vt:lpwstr>
      </vt:variant>
      <vt:variant>
        <vt:lpwstr/>
      </vt:variant>
      <vt:variant>
        <vt:i4>1572952</vt:i4>
      </vt:variant>
      <vt:variant>
        <vt:i4>723</vt:i4>
      </vt:variant>
      <vt:variant>
        <vt:i4>0</vt:i4>
      </vt:variant>
      <vt:variant>
        <vt:i4>5</vt:i4>
      </vt:variant>
      <vt:variant>
        <vt:lpwstr>http://his.1september.ru/urok/index.php?SubjectID=140040</vt:lpwstr>
      </vt:variant>
      <vt:variant>
        <vt:lpwstr/>
      </vt:variant>
      <vt:variant>
        <vt:i4>1572959</vt:i4>
      </vt:variant>
      <vt:variant>
        <vt:i4>720</vt:i4>
      </vt:variant>
      <vt:variant>
        <vt:i4>0</vt:i4>
      </vt:variant>
      <vt:variant>
        <vt:i4>5</vt:i4>
      </vt:variant>
      <vt:variant>
        <vt:lpwstr>http://his.1september.ru/urok/index.php?SubjectID=140030</vt:lpwstr>
      </vt:variant>
      <vt:variant>
        <vt:lpwstr/>
      </vt:variant>
      <vt:variant>
        <vt:i4>1572958</vt:i4>
      </vt:variant>
      <vt:variant>
        <vt:i4>717</vt:i4>
      </vt:variant>
      <vt:variant>
        <vt:i4>0</vt:i4>
      </vt:variant>
      <vt:variant>
        <vt:i4>5</vt:i4>
      </vt:variant>
      <vt:variant>
        <vt:lpwstr>http://his.1september.ru/urok/index.php?SubjectID=140020</vt:lpwstr>
      </vt:variant>
      <vt:variant>
        <vt:lpwstr/>
      </vt:variant>
      <vt:variant>
        <vt:i4>1572957</vt:i4>
      </vt:variant>
      <vt:variant>
        <vt:i4>714</vt:i4>
      </vt:variant>
      <vt:variant>
        <vt:i4>0</vt:i4>
      </vt:variant>
      <vt:variant>
        <vt:i4>5</vt:i4>
      </vt:variant>
      <vt:variant>
        <vt:lpwstr>http://his.1september.ru/urok/index.php?SubjectID=140010</vt:lpwstr>
      </vt:variant>
      <vt:variant>
        <vt:lpwstr/>
      </vt:variant>
      <vt:variant>
        <vt:i4>2031706</vt:i4>
      </vt:variant>
      <vt:variant>
        <vt:i4>711</vt:i4>
      </vt:variant>
      <vt:variant>
        <vt:i4>0</vt:i4>
      </vt:variant>
      <vt:variant>
        <vt:i4>5</vt:i4>
      </vt:variant>
      <vt:variant>
        <vt:lpwstr>http://his.1september.ru/urok/index.php?SubjectID=130060</vt:lpwstr>
      </vt:variant>
      <vt:variant>
        <vt:lpwstr/>
      </vt:variant>
      <vt:variant>
        <vt:i4>2031705</vt:i4>
      </vt:variant>
      <vt:variant>
        <vt:i4>708</vt:i4>
      </vt:variant>
      <vt:variant>
        <vt:i4>0</vt:i4>
      </vt:variant>
      <vt:variant>
        <vt:i4>5</vt:i4>
      </vt:variant>
      <vt:variant>
        <vt:lpwstr>http://his.1september.ru/urok/index.php?SubjectID=130050</vt:lpwstr>
      </vt:variant>
      <vt:variant>
        <vt:lpwstr/>
      </vt:variant>
      <vt:variant>
        <vt:i4>2031704</vt:i4>
      </vt:variant>
      <vt:variant>
        <vt:i4>705</vt:i4>
      </vt:variant>
      <vt:variant>
        <vt:i4>0</vt:i4>
      </vt:variant>
      <vt:variant>
        <vt:i4>5</vt:i4>
      </vt:variant>
      <vt:variant>
        <vt:lpwstr>http://his.1september.ru/urok/index.php?SubjectID=130040</vt:lpwstr>
      </vt:variant>
      <vt:variant>
        <vt:lpwstr/>
      </vt:variant>
      <vt:variant>
        <vt:i4>2031711</vt:i4>
      </vt:variant>
      <vt:variant>
        <vt:i4>702</vt:i4>
      </vt:variant>
      <vt:variant>
        <vt:i4>0</vt:i4>
      </vt:variant>
      <vt:variant>
        <vt:i4>5</vt:i4>
      </vt:variant>
      <vt:variant>
        <vt:lpwstr>http://his.1september.ru/urok/index.php?SubjectID=130030</vt:lpwstr>
      </vt:variant>
      <vt:variant>
        <vt:lpwstr/>
      </vt:variant>
      <vt:variant>
        <vt:i4>2031710</vt:i4>
      </vt:variant>
      <vt:variant>
        <vt:i4>699</vt:i4>
      </vt:variant>
      <vt:variant>
        <vt:i4>0</vt:i4>
      </vt:variant>
      <vt:variant>
        <vt:i4>5</vt:i4>
      </vt:variant>
      <vt:variant>
        <vt:lpwstr>http://his.1september.ru/urok/index.php?SubjectID=130020</vt:lpwstr>
      </vt:variant>
      <vt:variant>
        <vt:lpwstr/>
      </vt:variant>
      <vt:variant>
        <vt:i4>2031709</vt:i4>
      </vt:variant>
      <vt:variant>
        <vt:i4>696</vt:i4>
      </vt:variant>
      <vt:variant>
        <vt:i4>0</vt:i4>
      </vt:variant>
      <vt:variant>
        <vt:i4>5</vt:i4>
      </vt:variant>
      <vt:variant>
        <vt:lpwstr>http://his.1september.ru/urok/index.php?SubjectID=130010</vt:lpwstr>
      </vt:variant>
      <vt:variant>
        <vt:lpwstr/>
      </vt:variant>
      <vt:variant>
        <vt:i4>1966171</vt:i4>
      </vt:variant>
      <vt:variant>
        <vt:i4>693</vt:i4>
      </vt:variant>
      <vt:variant>
        <vt:i4>0</vt:i4>
      </vt:variant>
      <vt:variant>
        <vt:i4>5</vt:i4>
      </vt:variant>
      <vt:variant>
        <vt:lpwstr>http://his.1september.ru/urok/index.php?SubjectID=120070</vt:lpwstr>
      </vt:variant>
      <vt:variant>
        <vt:lpwstr/>
      </vt:variant>
      <vt:variant>
        <vt:i4>1966169</vt:i4>
      </vt:variant>
      <vt:variant>
        <vt:i4>690</vt:i4>
      </vt:variant>
      <vt:variant>
        <vt:i4>0</vt:i4>
      </vt:variant>
      <vt:variant>
        <vt:i4>5</vt:i4>
      </vt:variant>
      <vt:variant>
        <vt:lpwstr>http://his.1september.ru/urok/index.php?SubjectID=120050</vt:lpwstr>
      </vt:variant>
      <vt:variant>
        <vt:lpwstr/>
      </vt:variant>
      <vt:variant>
        <vt:i4>1966168</vt:i4>
      </vt:variant>
      <vt:variant>
        <vt:i4>687</vt:i4>
      </vt:variant>
      <vt:variant>
        <vt:i4>0</vt:i4>
      </vt:variant>
      <vt:variant>
        <vt:i4>5</vt:i4>
      </vt:variant>
      <vt:variant>
        <vt:lpwstr>http://his.1september.ru/urok/index.php?SubjectID=120040</vt:lpwstr>
      </vt:variant>
      <vt:variant>
        <vt:lpwstr/>
      </vt:variant>
      <vt:variant>
        <vt:i4>1966175</vt:i4>
      </vt:variant>
      <vt:variant>
        <vt:i4>684</vt:i4>
      </vt:variant>
      <vt:variant>
        <vt:i4>0</vt:i4>
      </vt:variant>
      <vt:variant>
        <vt:i4>5</vt:i4>
      </vt:variant>
      <vt:variant>
        <vt:lpwstr>http://his.1september.ru/urok/index.php?SubjectID=120030</vt:lpwstr>
      </vt:variant>
      <vt:variant>
        <vt:lpwstr/>
      </vt:variant>
      <vt:variant>
        <vt:i4>1966174</vt:i4>
      </vt:variant>
      <vt:variant>
        <vt:i4>681</vt:i4>
      </vt:variant>
      <vt:variant>
        <vt:i4>0</vt:i4>
      </vt:variant>
      <vt:variant>
        <vt:i4>5</vt:i4>
      </vt:variant>
      <vt:variant>
        <vt:lpwstr>http://his.1september.ru/urok/index.php?SubjectID=120020</vt:lpwstr>
      </vt:variant>
      <vt:variant>
        <vt:lpwstr/>
      </vt:variant>
      <vt:variant>
        <vt:i4>1966173</vt:i4>
      </vt:variant>
      <vt:variant>
        <vt:i4>678</vt:i4>
      </vt:variant>
      <vt:variant>
        <vt:i4>0</vt:i4>
      </vt:variant>
      <vt:variant>
        <vt:i4>5</vt:i4>
      </vt:variant>
      <vt:variant>
        <vt:lpwstr>http://his.1september.ru/urok/index.php?SubjectID=120010</vt:lpwstr>
      </vt:variant>
      <vt:variant>
        <vt:lpwstr/>
      </vt:variant>
      <vt:variant>
        <vt:i4>1900634</vt:i4>
      </vt:variant>
      <vt:variant>
        <vt:i4>675</vt:i4>
      </vt:variant>
      <vt:variant>
        <vt:i4>0</vt:i4>
      </vt:variant>
      <vt:variant>
        <vt:i4>5</vt:i4>
      </vt:variant>
      <vt:variant>
        <vt:lpwstr>http://his.1september.ru/urok/index.php?SubjectID=110060</vt:lpwstr>
      </vt:variant>
      <vt:variant>
        <vt:lpwstr/>
      </vt:variant>
      <vt:variant>
        <vt:i4>1900633</vt:i4>
      </vt:variant>
      <vt:variant>
        <vt:i4>672</vt:i4>
      </vt:variant>
      <vt:variant>
        <vt:i4>0</vt:i4>
      </vt:variant>
      <vt:variant>
        <vt:i4>5</vt:i4>
      </vt:variant>
      <vt:variant>
        <vt:lpwstr>http://his.1september.ru/urok/index.php?SubjectID=110050</vt:lpwstr>
      </vt:variant>
      <vt:variant>
        <vt:lpwstr/>
      </vt:variant>
      <vt:variant>
        <vt:i4>1900632</vt:i4>
      </vt:variant>
      <vt:variant>
        <vt:i4>669</vt:i4>
      </vt:variant>
      <vt:variant>
        <vt:i4>0</vt:i4>
      </vt:variant>
      <vt:variant>
        <vt:i4>5</vt:i4>
      </vt:variant>
      <vt:variant>
        <vt:lpwstr>http://his.1september.ru/urok/index.php?SubjectID=110040</vt:lpwstr>
      </vt:variant>
      <vt:variant>
        <vt:lpwstr/>
      </vt:variant>
      <vt:variant>
        <vt:i4>1900639</vt:i4>
      </vt:variant>
      <vt:variant>
        <vt:i4>666</vt:i4>
      </vt:variant>
      <vt:variant>
        <vt:i4>0</vt:i4>
      </vt:variant>
      <vt:variant>
        <vt:i4>5</vt:i4>
      </vt:variant>
      <vt:variant>
        <vt:lpwstr>http://his.1september.ru/urok/index.php?SubjectID=110030</vt:lpwstr>
      </vt:variant>
      <vt:variant>
        <vt:lpwstr/>
      </vt:variant>
      <vt:variant>
        <vt:i4>1900638</vt:i4>
      </vt:variant>
      <vt:variant>
        <vt:i4>663</vt:i4>
      </vt:variant>
      <vt:variant>
        <vt:i4>0</vt:i4>
      </vt:variant>
      <vt:variant>
        <vt:i4>5</vt:i4>
      </vt:variant>
      <vt:variant>
        <vt:lpwstr>http://his.1september.ru/urok/index.php?SubjectID=110020</vt:lpwstr>
      </vt:variant>
      <vt:variant>
        <vt:lpwstr/>
      </vt:variant>
      <vt:variant>
        <vt:i4>1900637</vt:i4>
      </vt:variant>
      <vt:variant>
        <vt:i4>660</vt:i4>
      </vt:variant>
      <vt:variant>
        <vt:i4>0</vt:i4>
      </vt:variant>
      <vt:variant>
        <vt:i4>5</vt:i4>
      </vt:variant>
      <vt:variant>
        <vt:lpwstr>http://his.1september.ru/urok/index.php?SubjectID=110010</vt:lpwstr>
      </vt:variant>
      <vt:variant>
        <vt:lpwstr/>
      </vt:variant>
      <vt:variant>
        <vt:i4>1966172</vt:i4>
      </vt:variant>
      <vt:variant>
        <vt:i4>657</vt:i4>
      </vt:variant>
      <vt:variant>
        <vt:i4>0</vt:i4>
      </vt:variant>
      <vt:variant>
        <vt:i4>5</vt:i4>
      </vt:variant>
      <vt:variant>
        <vt:lpwstr>http://his.1september.ru/urok/index.php?SubjectID=100200</vt:lpwstr>
      </vt:variant>
      <vt:variant>
        <vt:lpwstr/>
      </vt:variant>
      <vt:variant>
        <vt:i4>1900629</vt:i4>
      </vt:variant>
      <vt:variant>
        <vt:i4>654</vt:i4>
      </vt:variant>
      <vt:variant>
        <vt:i4>0</vt:i4>
      </vt:variant>
      <vt:variant>
        <vt:i4>5</vt:i4>
      </vt:variant>
      <vt:variant>
        <vt:lpwstr>http://his.1september.ru/urok/index.php?SubjectID=100190</vt:lpwstr>
      </vt:variant>
      <vt:variant>
        <vt:lpwstr/>
      </vt:variant>
      <vt:variant>
        <vt:i4>1900628</vt:i4>
      </vt:variant>
      <vt:variant>
        <vt:i4>651</vt:i4>
      </vt:variant>
      <vt:variant>
        <vt:i4>0</vt:i4>
      </vt:variant>
      <vt:variant>
        <vt:i4>5</vt:i4>
      </vt:variant>
      <vt:variant>
        <vt:lpwstr>http://his.1september.ru/urok/index.php?SubjectID=100180</vt:lpwstr>
      </vt:variant>
      <vt:variant>
        <vt:lpwstr/>
      </vt:variant>
      <vt:variant>
        <vt:i4>1900635</vt:i4>
      </vt:variant>
      <vt:variant>
        <vt:i4>648</vt:i4>
      </vt:variant>
      <vt:variant>
        <vt:i4>0</vt:i4>
      </vt:variant>
      <vt:variant>
        <vt:i4>5</vt:i4>
      </vt:variant>
      <vt:variant>
        <vt:lpwstr>http://his.1september.ru/urok/index.php?SubjectID=100170</vt:lpwstr>
      </vt:variant>
      <vt:variant>
        <vt:lpwstr/>
      </vt:variant>
      <vt:variant>
        <vt:i4>1900634</vt:i4>
      </vt:variant>
      <vt:variant>
        <vt:i4>645</vt:i4>
      </vt:variant>
      <vt:variant>
        <vt:i4>0</vt:i4>
      </vt:variant>
      <vt:variant>
        <vt:i4>5</vt:i4>
      </vt:variant>
      <vt:variant>
        <vt:lpwstr>http://his.1september.ru/urok/index.php?SubjectID=100160</vt:lpwstr>
      </vt:variant>
      <vt:variant>
        <vt:lpwstr/>
      </vt:variant>
      <vt:variant>
        <vt:i4>1900633</vt:i4>
      </vt:variant>
      <vt:variant>
        <vt:i4>642</vt:i4>
      </vt:variant>
      <vt:variant>
        <vt:i4>0</vt:i4>
      </vt:variant>
      <vt:variant>
        <vt:i4>5</vt:i4>
      </vt:variant>
      <vt:variant>
        <vt:lpwstr>http://his.1september.ru/urok/index.php?SubjectID=100150</vt:lpwstr>
      </vt:variant>
      <vt:variant>
        <vt:lpwstr/>
      </vt:variant>
      <vt:variant>
        <vt:i4>1900632</vt:i4>
      </vt:variant>
      <vt:variant>
        <vt:i4>639</vt:i4>
      </vt:variant>
      <vt:variant>
        <vt:i4>0</vt:i4>
      </vt:variant>
      <vt:variant>
        <vt:i4>5</vt:i4>
      </vt:variant>
      <vt:variant>
        <vt:lpwstr>http://his.1september.ru/urok/index.php?SubjectID=100140</vt:lpwstr>
      </vt:variant>
      <vt:variant>
        <vt:lpwstr/>
      </vt:variant>
      <vt:variant>
        <vt:i4>1900639</vt:i4>
      </vt:variant>
      <vt:variant>
        <vt:i4>636</vt:i4>
      </vt:variant>
      <vt:variant>
        <vt:i4>0</vt:i4>
      </vt:variant>
      <vt:variant>
        <vt:i4>5</vt:i4>
      </vt:variant>
      <vt:variant>
        <vt:lpwstr>http://his.1september.ru/urok/index.php?SubjectID=100130</vt:lpwstr>
      </vt:variant>
      <vt:variant>
        <vt:lpwstr/>
      </vt:variant>
      <vt:variant>
        <vt:i4>1900638</vt:i4>
      </vt:variant>
      <vt:variant>
        <vt:i4>633</vt:i4>
      </vt:variant>
      <vt:variant>
        <vt:i4>0</vt:i4>
      </vt:variant>
      <vt:variant>
        <vt:i4>5</vt:i4>
      </vt:variant>
      <vt:variant>
        <vt:lpwstr>http://his.1september.ru/urok/index.php?SubjectID=100120</vt:lpwstr>
      </vt:variant>
      <vt:variant>
        <vt:lpwstr/>
      </vt:variant>
      <vt:variant>
        <vt:i4>1900637</vt:i4>
      </vt:variant>
      <vt:variant>
        <vt:i4>630</vt:i4>
      </vt:variant>
      <vt:variant>
        <vt:i4>0</vt:i4>
      </vt:variant>
      <vt:variant>
        <vt:i4>5</vt:i4>
      </vt:variant>
      <vt:variant>
        <vt:lpwstr>http://his.1september.ru/urok/index.php?SubjectID=100110</vt:lpwstr>
      </vt:variant>
      <vt:variant>
        <vt:lpwstr/>
      </vt:variant>
      <vt:variant>
        <vt:i4>1900636</vt:i4>
      </vt:variant>
      <vt:variant>
        <vt:i4>627</vt:i4>
      </vt:variant>
      <vt:variant>
        <vt:i4>0</vt:i4>
      </vt:variant>
      <vt:variant>
        <vt:i4>5</vt:i4>
      </vt:variant>
      <vt:variant>
        <vt:lpwstr>http://his.1september.ru/urok/index.php?SubjectID=100100</vt:lpwstr>
      </vt:variant>
      <vt:variant>
        <vt:lpwstr/>
      </vt:variant>
      <vt:variant>
        <vt:i4>1835093</vt:i4>
      </vt:variant>
      <vt:variant>
        <vt:i4>624</vt:i4>
      </vt:variant>
      <vt:variant>
        <vt:i4>0</vt:i4>
      </vt:variant>
      <vt:variant>
        <vt:i4>5</vt:i4>
      </vt:variant>
      <vt:variant>
        <vt:lpwstr>http://his.1september.ru/urok/index.php?SubjectID=100090</vt:lpwstr>
      </vt:variant>
      <vt:variant>
        <vt:lpwstr/>
      </vt:variant>
      <vt:variant>
        <vt:i4>1835092</vt:i4>
      </vt:variant>
      <vt:variant>
        <vt:i4>621</vt:i4>
      </vt:variant>
      <vt:variant>
        <vt:i4>0</vt:i4>
      </vt:variant>
      <vt:variant>
        <vt:i4>5</vt:i4>
      </vt:variant>
      <vt:variant>
        <vt:lpwstr>http://his.1september.ru/urok/index.php?SubjectID=100080</vt:lpwstr>
      </vt:variant>
      <vt:variant>
        <vt:lpwstr/>
      </vt:variant>
      <vt:variant>
        <vt:i4>1835099</vt:i4>
      </vt:variant>
      <vt:variant>
        <vt:i4>618</vt:i4>
      </vt:variant>
      <vt:variant>
        <vt:i4>0</vt:i4>
      </vt:variant>
      <vt:variant>
        <vt:i4>5</vt:i4>
      </vt:variant>
      <vt:variant>
        <vt:lpwstr>http://his.1september.ru/urok/index.php?SubjectID=100070</vt:lpwstr>
      </vt:variant>
      <vt:variant>
        <vt:lpwstr/>
      </vt:variant>
      <vt:variant>
        <vt:i4>1835098</vt:i4>
      </vt:variant>
      <vt:variant>
        <vt:i4>615</vt:i4>
      </vt:variant>
      <vt:variant>
        <vt:i4>0</vt:i4>
      </vt:variant>
      <vt:variant>
        <vt:i4>5</vt:i4>
      </vt:variant>
      <vt:variant>
        <vt:lpwstr>http://his.1september.ru/urok/index.php?SubjectID=100060</vt:lpwstr>
      </vt:variant>
      <vt:variant>
        <vt:lpwstr/>
      </vt:variant>
      <vt:variant>
        <vt:i4>1835097</vt:i4>
      </vt:variant>
      <vt:variant>
        <vt:i4>612</vt:i4>
      </vt:variant>
      <vt:variant>
        <vt:i4>0</vt:i4>
      </vt:variant>
      <vt:variant>
        <vt:i4>5</vt:i4>
      </vt:variant>
      <vt:variant>
        <vt:lpwstr>http://his.1september.ru/urok/index.php?SubjectID=100050</vt:lpwstr>
      </vt:variant>
      <vt:variant>
        <vt:lpwstr/>
      </vt:variant>
      <vt:variant>
        <vt:i4>1835096</vt:i4>
      </vt:variant>
      <vt:variant>
        <vt:i4>609</vt:i4>
      </vt:variant>
      <vt:variant>
        <vt:i4>0</vt:i4>
      </vt:variant>
      <vt:variant>
        <vt:i4>5</vt:i4>
      </vt:variant>
      <vt:variant>
        <vt:lpwstr>http://his.1september.ru/urok/index.php?SubjectID=100040</vt:lpwstr>
      </vt:variant>
      <vt:variant>
        <vt:lpwstr/>
      </vt:variant>
      <vt:variant>
        <vt:i4>1835103</vt:i4>
      </vt:variant>
      <vt:variant>
        <vt:i4>606</vt:i4>
      </vt:variant>
      <vt:variant>
        <vt:i4>0</vt:i4>
      </vt:variant>
      <vt:variant>
        <vt:i4>5</vt:i4>
      </vt:variant>
      <vt:variant>
        <vt:lpwstr>http://his.1september.ru/urok/index.php?SubjectID=100030</vt:lpwstr>
      </vt:variant>
      <vt:variant>
        <vt:lpwstr/>
      </vt:variant>
      <vt:variant>
        <vt:i4>1835102</vt:i4>
      </vt:variant>
      <vt:variant>
        <vt:i4>603</vt:i4>
      </vt:variant>
      <vt:variant>
        <vt:i4>0</vt:i4>
      </vt:variant>
      <vt:variant>
        <vt:i4>5</vt:i4>
      </vt:variant>
      <vt:variant>
        <vt:lpwstr>http://his.1september.ru/urok/index.php?SubjectID=100020</vt:lpwstr>
      </vt:variant>
      <vt:variant>
        <vt:lpwstr/>
      </vt:variant>
      <vt:variant>
        <vt:i4>1835101</vt:i4>
      </vt:variant>
      <vt:variant>
        <vt:i4>600</vt:i4>
      </vt:variant>
      <vt:variant>
        <vt:i4>0</vt:i4>
      </vt:variant>
      <vt:variant>
        <vt:i4>5</vt:i4>
      </vt:variant>
      <vt:variant>
        <vt:lpwstr>http://his.1september.ru/urok/index.php?SubjectID=100010</vt:lpwstr>
      </vt:variant>
      <vt:variant>
        <vt:lpwstr/>
      </vt:variant>
      <vt:variant>
        <vt:i4>2097203</vt:i4>
      </vt:variant>
      <vt:variant>
        <vt:i4>597</vt:i4>
      </vt:variant>
      <vt:variant>
        <vt:i4>0</vt:i4>
      </vt:variant>
      <vt:variant>
        <vt:i4>5</vt:i4>
      </vt:variant>
      <vt:variant>
        <vt:lpwstr>http://www.vestnik.edu.ru/bilet.pdf</vt:lpwstr>
      </vt:variant>
      <vt:variant>
        <vt:lpwstr/>
      </vt:variant>
      <vt:variant>
        <vt:i4>983124</vt:i4>
      </vt:variant>
      <vt:variant>
        <vt:i4>594</vt:i4>
      </vt:variant>
      <vt:variant>
        <vt:i4>0</vt:i4>
      </vt:variant>
      <vt:variant>
        <vt:i4>5</vt:i4>
      </vt:variant>
      <vt:variant>
        <vt:lpwstr>http://www.prosv.ru/school/showdoc.php?n=316</vt:lpwstr>
      </vt:variant>
      <vt:variant>
        <vt:lpwstr/>
      </vt:variant>
      <vt:variant>
        <vt:i4>8192111</vt:i4>
      </vt:variant>
      <vt:variant>
        <vt:i4>591</vt:i4>
      </vt:variant>
      <vt:variant>
        <vt:i4>0</vt:i4>
      </vt:variant>
      <vt:variant>
        <vt:i4>5</vt:i4>
      </vt:variant>
      <vt:variant>
        <vt:lpwstr>http://magister.msk.ru/library/history/history2.htm</vt:lpwstr>
      </vt:variant>
      <vt:variant>
        <vt:lpwstr/>
      </vt:variant>
      <vt:variant>
        <vt:i4>8192108</vt:i4>
      </vt:variant>
      <vt:variant>
        <vt:i4>588</vt:i4>
      </vt:variant>
      <vt:variant>
        <vt:i4>0</vt:i4>
      </vt:variant>
      <vt:variant>
        <vt:i4>5</vt:i4>
      </vt:variant>
      <vt:variant>
        <vt:lpwstr>http://magister.msk.ru/library/history/history1.htm</vt:lpwstr>
      </vt:variant>
      <vt:variant>
        <vt:lpwstr/>
      </vt:variant>
      <vt:variant>
        <vt:i4>4259850</vt:i4>
      </vt:variant>
      <vt:variant>
        <vt:i4>585</vt:i4>
      </vt:variant>
      <vt:variant>
        <vt:i4>0</vt:i4>
      </vt:variant>
      <vt:variant>
        <vt:i4>5</vt:i4>
      </vt:variant>
      <vt:variant>
        <vt:lpwstr>http://www.hist.msu.ru/ER/index.html</vt:lpwstr>
      </vt:variant>
      <vt:variant>
        <vt:lpwstr/>
      </vt:variant>
      <vt:variant>
        <vt:i4>7667775</vt:i4>
      </vt:variant>
      <vt:variant>
        <vt:i4>582</vt:i4>
      </vt:variant>
      <vt:variant>
        <vt:i4>0</vt:i4>
      </vt:variant>
      <vt:variant>
        <vt:i4>5</vt:i4>
      </vt:variant>
      <vt:variant>
        <vt:lpwstr>http://www.sovr.ru/</vt:lpwstr>
      </vt:variant>
      <vt:variant>
        <vt:lpwstr/>
      </vt:variant>
      <vt:variant>
        <vt:i4>7143522</vt:i4>
      </vt:variant>
      <vt:variant>
        <vt:i4>579</vt:i4>
      </vt:variant>
      <vt:variant>
        <vt:i4>0</vt:i4>
      </vt:variant>
      <vt:variant>
        <vt:i4>5</vt:i4>
      </vt:variant>
      <vt:variant>
        <vt:lpwstr>http://predania.ru/</vt:lpwstr>
      </vt:variant>
      <vt:variant>
        <vt:lpwstr/>
      </vt:variant>
      <vt:variant>
        <vt:i4>7274621</vt:i4>
      </vt:variant>
      <vt:variant>
        <vt:i4>576</vt:i4>
      </vt:variant>
      <vt:variant>
        <vt:i4>0</vt:i4>
      </vt:variant>
      <vt:variant>
        <vt:i4>5</vt:i4>
      </vt:variant>
      <vt:variant>
        <vt:lpwstr>http://www.ancientrome.ru/</vt:lpwstr>
      </vt:variant>
      <vt:variant>
        <vt:lpwstr/>
      </vt:variant>
      <vt:variant>
        <vt:i4>6225940</vt:i4>
      </vt:variant>
      <vt:variant>
        <vt:i4>573</vt:i4>
      </vt:variant>
      <vt:variant>
        <vt:i4>0</vt:i4>
      </vt:variant>
      <vt:variant>
        <vt:i4>5</vt:i4>
      </vt:variant>
      <vt:variant>
        <vt:lpwstr>http://www.history.ru/freehis.htm</vt:lpwstr>
      </vt:variant>
      <vt:variant>
        <vt:lpwstr/>
      </vt:variant>
      <vt:variant>
        <vt:i4>6094856</vt:i4>
      </vt:variant>
      <vt:variant>
        <vt:i4>570</vt:i4>
      </vt:variant>
      <vt:variant>
        <vt:i4>0</vt:i4>
      </vt:variant>
      <vt:variant>
        <vt:i4>5</vt:i4>
      </vt:variant>
      <vt:variant>
        <vt:lpwstr>http://www.history.ru/proghis.htm</vt:lpwstr>
      </vt:variant>
      <vt:variant>
        <vt:lpwstr/>
      </vt:variant>
      <vt:variant>
        <vt:i4>4915283</vt:i4>
      </vt:variant>
      <vt:variant>
        <vt:i4>567</vt:i4>
      </vt:variant>
      <vt:variant>
        <vt:i4>0</vt:i4>
      </vt:variant>
      <vt:variant>
        <vt:i4>5</vt:i4>
      </vt:variant>
      <vt:variant>
        <vt:lpwstr>http://schools.perm.ru/modules/wfdownloads/viewcat.php?cid=13</vt:lpwstr>
      </vt:variant>
      <vt:variant>
        <vt:lpwstr/>
      </vt:variant>
      <vt:variant>
        <vt:i4>4522068</vt:i4>
      </vt:variant>
      <vt:variant>
        <vt:i4>564</vt:i4>
      </vt:variant>
      <vt:variant>
        <vt:i4>0</vt:i4>
      </vt:variant>
      <vt:variant>
        <vt:i4>5</vt:i4>
      </vt:variant>
      <vt:variant>
        <vt:lpwstr>http://www.shigaeva.edurm.ru/</vt:lpwstr>
      </vt:variant>
      <vt:variant>
        <vt:lpwstr/>
      </vt:variant>
      <vt:variant>
        <vt:i4>2162792</vt:i4>
      </vt:variant>
      <vt:variant>
        <vt:i4>561</vt:i4>
      </vt:variant>
      <vt:variant>
        <vt:i4>0</vt:i4>
      </vt:variant>
      <vt:variant>
        <vt:i4>5</vt:i4>
      </vt:variant>
      <vt:variant>
        <vt:lpwstr>http://method.altai.rcde.ru/items.asp?id=200000136</vt:lpwstr>
      </vt:variant>
      <vt:variant>
        <vt:lpwstr/>
      </vt:variant>
      <vt:variant>
        <vt:i4>786445</vt:i4>
      </vt:variant>
      <vt:variant>
        <vt:i4>558</vt:i4>
      </vt:variant>
      <vt:variant>
        <vt:i4>0</vt:i4>
      </vt:variant>
      <vt:variant>
        <vt:i4>5</vt:i4>
      </vt:variant>
      <vt:variant>
        <vt:lpwstr>http://center.fio.ru/som/subject.asp?id=10000189</vt:lpwstr>
      </vt:variant>
      <vt:variant>
        <vt:lpwstr/>
      </vt:variant>
      <vt:variant>
        <vt:i4>5832727</vt:i4>
      </vt:variant>
      <vt:variant>
        <vt:i4>555</vt:i4>
      </vt:variant>
      <vt:variant>
        <vt:i4>0</vt:i4>
      </vt:variant>
      <vt:variant>
        <vt:i4>5</vt:i4>
      </vt:variant>
      <vt:variant>
        <vt:lpwstr>http://his.1september.ru/urok</vt:lpwstr>
      </vt:variant>
      <vt:variant>
        <vt:lpwstr/>
      </vt:variant>
      <vt:variant>
        <vt:i4>3538984</vt:i4>
      </vt:variant>
      <vt:variant>
        <vt:i4>552</vt:i4>
      </vt:variant>
      <vt:variant>
        <vt:i4>0</vt:i4>
      </vt:variant>
      <vt:variant>
        <vt:i4>5</vt:i4>
      </vt:variant>
      <vt:variant>
        <vt:lpwstr>http://his.1september.ru/index.php</vt:lpwstr>
      </vt:variant>
      <vt:variant>
        <vt:lpwstr/>
      </vt:variant>
      <vt:variant>
        <vt:i4>65631</vt:i4>
      </vt:variant>
      <vt:variant>
        <vt:i4>549</vt:i4>
      </vt:variant>
      <vt:variant>
        <vt:i4>0</vt:i4>
      </vt:variant>
      <vt:variant>
        <vt:i4>5</vt:i4>
      </vt:variant>
      <vt:variant>
        <vt:lpwstr>http://www.anriintern.com/history/rushistory/</vt:lpwstr>
      </vt:variant>
      <vt:variant>
        <vt:lpwstr/>
      </vt:variant>
      <vt:variant>
        <vt:i4>1507335</vt:i4>
      </vt:variant>
      <vt:variant>
        <vt:i4>546</vt:i4>
      </vt:variant>
      <vt:variant>
        <vt:i4>0</vt:i4>
      </vt:variant>
      <vt:variant>
        <vt:i4>5</vt:i4>
      </vt:variant>
      <vt:variant>
        <vt:lpwstr>http://www.kremlin.museum.ru/</vt:lpwstr>
      </vt:variant>
      <vt:variant>
        <vt:lpwstr/>
      </vt:variant>
      <vt:variant>
        <vt:i4>2752631</vt:i4>
      </vt:variant>
      <vt:variant>
        <vt:i4>543</vt:i4>
      </vt:variant>
      <vt:variant>
        <vt:i4>0</vt:i4>
      </vt:variant>
      <vt:variant>
        <vt:i4>5</vt:i4>
      </vt:variant>
      <vt:variant>
        <vt:lpwstr>http://egypt.dax.ru/ind.php</vt:lpwstr>
      </vt:variant>
      <vt:variant>
        <vt:lpwstr/>
      </vt:variant>
      <vt:variant>
        <vt:i4>262155</vt:i4>
      </vt:variant>
      <vt:variant>
        <vt:i4>540</vt:i4>
      </vt:variant>
      <vt:variant>
        <vt:i4>0</vt:i4>
      </vt:variant>
      <vt:variant>
        <vt:i4>5</vt:i4>
      </vt:variant>
      <vt:variant>
        <vt:lpwstr>http://www.kemet.ru/</vt:lpwstr>
      </vt:variant>
      <vt:variant>
        <vt:lpwstr/>
      </vt:variant>
      <vt:variant>
        <vt:i4>4522079</vt:i4>
      </vt:variant>
      <vt:variant>
        <vt:i4>537</vt:i4>
      </vt:variant>
      <vt:variant>
        <vt:i4>0</vt:i4>
      </vt:variant>
      <vt:variant>
        <vt:i4>5</vt:i4>
      </vt:variant>
      <vt:variant>
        <vt:lpwstr>http://edu.tsu.ru/historynet/education/rus_history/study_lections.htm</vt:lpwstr>
      </vt:variant>
      <vt:variant>
        <vt:lpwstr/>
      </vt:variant>
      <vt:variant>
        <vt:i4>8126586</vt:i4>
      </vt:variant>
      <vt:variant>
        <vt:i4>534</vt:i4>
      </vt:variant>
      <vt:variant>
        <vt:i4>0</vt:i4>
      </vt:variant>
      <vt:variant>
        <vt:i4>5</vt:i4>
      </vt:variant>
      <vt:variant>
        <vt:lpwstr>http://www.hist.msu.ru/ER/</vt:lpwstr>
      </vt:variant>
      <vt:variant>
        <vt:lpwstr/>
      </vt:variant>
      <vt:variant>
        <vt:i4>6094934</vt:i4>
      </vt:variant>
      <vt:variant>
        <vt:i4>531</vt:i4>
      </vt:variant>
      <vt:variant>
        <vt:i4>0</vt:i4>
      </vt:variant>
      <vt:variant>
        <vt:i4>5</vt:i4>
      </vt:variant>
      <vt:variant>
        <vt:lpwstr>http://hronos.km.ru/</vt:lpwstr>
      </vt:variant>
      <vt:variant>
        <vt:lpwstr/>
      </vt:variant>
      <vt:variant>
        <vt:i4>5701710</vt:i4>
      </vt:variant>
      <vt:variant>
        <vt:i4>528</vt:i4>
      </vt:variant>
      <vt:variant>
        <vt:i4>0</vt:i4>
      </vt:variant>
      <vt:variant>
        <vt:i4>5</vt:i4>
      </vt:variant>
      <vt:variant>
        <vt:lpwstr>http://auditorium.ru/library/hyper/hist.html</vt:lpwstr>
      </vt:variant>
      <vt:variant>
        <vt:lpwstr/>
      </vt:variant>
      <vt:variant>
        <vt:i4>4587524</vt:i4>
      </vt:variant>
      <vt:variant>
        <vt:i4>525</vt:i4>
      </vt:variant>
      <vt:variant>
        <vt:i4>0</vt:i4>
      </vt:variant>
      <vt:variant>
        <vt:i4>5</vt:i4>
      </vt:variant>
      <vt:variant>
        <vt:lpwstr>http://www.cd.museum.ru/</vt:lpwstr>
      </vt:variant>
      <vt:variant>
        <vt:lpwstr/>
      </vt:variant>
      <vt:variant>
        <vt:i4>7733355</vt:i4>
      </vt:variant>
      <vt:variant>
        <vt:i4>522</vt:i4>
      </vt:variant>
      <vt:variant>
        <vt:i4>0</vt:i4>
      </vt:variant>
      <vt:variant>
        <vt:i4>5</vt:i4>
      </vt:variant>
      <vt:variant>
        <vt:lpwstr>http://kleio.dcn-asu.ru/internet/demog/</vt:lpwstr>
      </vt:variant>
      <vt:variant>
        <vt:lpwstr/>
      </vt:variant>
      <vt:variant>
        <vt:i4>7995436</vt:i4>
      </vt:variant>
      <vt:variant>
        <vt:i4>519</vt:i4>
      </vt:variant>
      <vt:variant>
        <vt:i4>0</vt:i4>
      </vt:variant>
      <vt:variant>
        <vt:i4>5</vt:i4>
      </vt:variant>
      <vt:variant>
        <vt:lpwstr>http://www.history.machaon.ru/</vt:lpwstr>
      </vt:variant>
      <vt:variant>
        <vt:lpwstr/>
      </vt:variant>
      <vt:variant>
        <vt:i4>7143531</vt:i4>
      </vt:variant>
      <vt:variant>
        <vt:i4>516</vt:i4>
      </vt:variant>
      <vt:variant>
        <vt:i4>0</vt:i4>
      </vt:variant>
      <vt:variant>
        <vt:i4>5</vt:i4>
      </vt:variant>
      <vt:variant>
        <vt:lpwstr>http://www.tellur.ru/~historia/</vt:lpwstr>
      </vt:variant>
      <vt:variant>
        <vt:lpwstr/>
      </vt:variant>
      <vt:variant>
        <vt:i4>1441879</vt:i4>
      </vt:variant>
      <vt:variant>
        <vt:i4>513</vt:i4>
      </vt:variant>
      <vt:variant>
        <vt:i4>0</vt:i4>
      </vt:variant>
      <vt:variant>
        <vt:i4>5</vt:i4>
      </vt:variant>
      <vt:variant>
        <vt:lpwstr>http://history.km.ru/</vt:lpwstr>
      </vt:variant>
      <vt:variant>
        <vt:lpwstr/>
      </vt:variant>
      <vt:variant>
        <vt:i4>6881330</vt:i4>
      </vt:variant>
      <vt:variant>
        <vt:i4>510</vt:i4>
      </vt:variant>
      <vt:variant>
        <vt:i4>0</vt:i4>
      </vt:variant>
      <vt:variant>
        <vt:i4>5</vt:i4>
      </vt:variant>
      <vt:variant>
        <vt:lpwstr>http://shpl.d2.ru/</vt:lpwstr>
      </vt:variant>
      <vt:variant>
        <vt:lpwstr/>
      </vt:variant>
      <vt:variant>
        <vt:i4>2687098</vt:i4>
      </vt:variant>
      <vt:variant>
        <vt:i4>507</vt:i4>
      </vt:variant>
      <vt:variant>
        <vt:i4>0</vt:i4>
      </vt:variant>
      <vt:variant>
        <vt:i4>5</vt:i4>
      </vt:variant>
      <vt:variant>
        <vt:lpwstr>http://www.km.ru/tutor/sections.asp?division=2</vt:lpwstr>
      </vt:variant>
      <vt:variant>
        <vt:lpwstr/>
      </vt:variant>
      <vt:variant>
        <vt:i4>2687026</vt:i4>
      </vt:variant>
      <vt:variant>
        <vt:i4>504</vt:i4>
      </vt:variant>
      <vt:variant>
        <vt:i4>0</vt:i4>
      </vt:variant>
      <vt:variant>
        <vt:i4>5</vt:i4>
      </vt:variant>
      <vt:variant>
        <vt:lpwstr>http://www.historyofindia.com/</vt:lpwstr>
      </vt:variant>
      <vt:variant>
        <vt:lpwstr/>
      </vt:variant>
      <vt:variant>
        <vt:i4>458769</vt:i4>
      </vt:variant>
      <vt:variant>
        <vt:i4>501</vt:i4>
      </vt:variant>
      <vt:variant>
        <vt:i4>0</vt:i4>
      </vt:variant>
      <vt:variant>
        <vt:i4>5</vt:i4>
      </vt:variant>
      <vt:variant>
        <vt:lpwstr>http://www.newchrono.ru/</vt:lpwstr>
      </vt:variant>
      <vt:variant>
        <vt:lpwstr/>
      </vt:variant>
      <vt:variant>
        <vt:i4>6750244</vt:i4>
      </vt:variant>
      <vt:variant>
        <vt:i4>498</vt:i4>
      </vt:variant>
      <vt:variant>
        <vt:i4>0</vt:i4>
      </vt:variant>
      <vt:variant>
        <vt:i4>5</vt:i4>
      </vt:variant>
      <vt:variant>
        <vt:lpwstr>http://kleio.dcn-asu.ru/internet/sng.shtml</vt:lpwstr>
      </vt:variant>
      <vt:variant>
        <vt:lpwstr/>
      </vt:variant>
      <vt:variant>
        <vt:i4>983055</vt:i4>
      </vt:variant>
      <vt:variant>
        <vt:i4>495</vt:i4>
      </vt:variant>
      <vt:variant>
        <vt:i4>0</vt:i4>
      </vt:variant>
      <vt:variant>
        <vt:i4>5</vt:i4>
      </vt:variant>
      <vt:variant>
        <vt:lpwstr>http://aik.barnaul.ru/internet/sng.shtml</vt:lpwstr>
      </vt:variant>
      <vt:variant>
        <vt:lpwstr/>
      </vt:variant>
      <vt:variant>
        <vt:i4>8126498</vt:i4>
      </vt:variant>
      <vt:variant>
        <vt:i4>492</vt:i4>
      </vt:variant>
      <vt:variant>
        <vt:i4>0</vt:i4>
      </vt:variant>
      <vt:variant>
        <vt:i4>5</vt:i4>
      </vt:variant>
      <vt:variant>
        <vt:lpwstr>http://mirkart.ru/</vt:lpwstr>
      </vt:variant>
      <vt:variant>
        <vt:lpwstr/>
      </vt:variant>
      <vt:variant>
        <vt:i4>7405628</vt:i4>
      </vt:variant>
      <vt:variant>
        <vt:i4>489</vt:i4>
      </vt:variant>
      <vt:variant>
        <vt:i4>0</vt:i4>
      </vt:variant>
      <vt:variant>
        <vt:i4>5</vt:i4>
      </vt:variant>
      <vt:variant>
        <vt:lpwstr>http://gumilevica.kulichki.net/</vt:lpwstr>
      </vt:variant>
      <vt:variant>
        <vt:lpwstr/>
      </vt:variant>
      <vt:variant>
        <vt:i4>262155</vt:i4>
      </vt:variant>
      <vt:variant>
        <vt:i4>486</vt:i4>
      </vt:variant>
      <vt:variant>
        <vt:i4>0</vt:i4>
      </vt:variant>
      <vt:variant>
        <vt:i4>5</vt:i4>
      </vt:variant>
      <vt:variant>
        <vt:lpwstr>http://www.kemet.ru/</vt:lpwstr>
      </vt:variant>
      <vt:variant>
        <vt:lpwstr/>
      </vt:variant>
      <vt:variant>
        <vt:i4>720973</vt:i4>
      </vt:variant>
      <vt:variant>
        <vt:i4>483</vt:i4>
      </vt:variant>
      <vt:variant>
        <vt:i4>0</vt:i4>
      </vt:variant>
      <vt:variant>
        <vt:i4>5</vt:i4>
      </vt:variant>
      <vt:variant>
        <vt:lpwstr>http://www.uic.ssu.samara.ru/~nauka/HIST/hist.htm</vt:lpwstr>
      </vt:variant>
      <vt:variant>
        <vt:lpwstr/>
      </vt:variant>
      <vt:variant>
        <vt:i4>7798841</vt:i4>
      </vt:variant>
      <vt:variant>
        <vt:i4>480</vt:i4>
      </vt:variant>
      <vt:variant>
        <vt:i4>0</vt:i4>
      </vt:variant>
      <vt:variant>
        <vt:i4>5</vt:i4>
      </vt:variant>
      <vt:variant>
        <vt:lpwstr>http://scientist.nm.ru/</vt:lpwstr>
      </vt:variant>
      <vt:variant>
        <vt:lpwstr/>
      </vt:variant>
      <vt:variant>
        <vt:i4>589892</vt:i4>
      </vt:variant>
      <vt:variant>
        <vt:i4>477</vt:i4>
      </vt:variant>
      <vt:variant>
        <vt:i4>0</vt:i4>
      </vt:variant>
      <vt:variant>
        <vt:i4>5</vt:i4>
      </vt:variant>
      <vt:variant>
        <vt:lpwstr>http://kleio.dcn-asu.ru/</vt:lpwstr>
      </vt:variant>
      <vt:variant>
        <vt:lpwstr/>
      </vt:variant>
      <vt:variant>
        <vt:i4>6619260</vt:i4>
      </vt:variant>
      <vt:variant>
        <vt:i4>474</vt:i4>
      </vt:variant>
      <vt:variant>
        <vt:i4>0</vt:i4>
      </vt:variant>
      <vt:variant>
        <vt:i4>5</vt:i4>
      </vt:variant>
      <vt:variant>
        <vt:lpwstr>http://www.ab.ru/~kleio/index.shtml</vt:lpwstr>
      </vt:variant>
      <vt:variant>
        <vt:lpwstr/>
      </vt:variant>
      <vt:variant>
        <vt:i4>6750306</vt:i4>
      </vt:variant>
      <vt:variant>
        <vt:i4>471</vt:i4>
      </vt:variant>
      <vt:variant>
        <vt:i4>0</vt:i4>
      </vt:variant>
      <vt:variant>
        <vt:i4>5</vt:i4>
      </vt:variant>
      <vt:variant>
        <vt:lpwstr>http://www.cir.ru/</vt:lpwstr>
      </vt:variant>
      <vt:variant>
        <vt:lpwstr/>
      </vt:variant>
      <vt:variant>
        <vt:i4>262150</vt:i4>
      </vt:variant>
      <vt:variant>
        <vt:i4>468</vt:i4>
      </vt:variant>
      <vt:variant>
        <vt:i4>0</vt:i4>
      </vt:variant>
      <vt:variant>
        <vt:i4>5</vt:i4>
      </vt:variant>
      <vt:variant>
        <vt:lpwstr>http://www.philosophy.ru/library/library.html</vt:lpwstr>
      </vt:variant>
      <vt:variant>
        <vt:lpwstr/>
      </vt:variant>
      <vt:variant>
        <vt:i4>5963793</vt:i4>
      </vt:variant>
      <vt:variant>
        <vt:i4>465</vt:i4>
      </vt:variant>
      <vt:variant>
        <vt:i4>0</vt:i4>
      </vt:variant>
      <vt:variant>
        <vt:i4>5</vt:i4>
      </vt:variant>
      <vt:variant>
        <vt:lpwstr>http://www.ica.org/index.html</vt:lpwstr>
      </vt:variant>
      <vt:variant>
        <vt:lpwstr/>
      </vt:variant>
      <vt:variant>
        <vt:i4>6094856</vt:i4>
      </vt:variant>
      <vt:variant>
        <vt:i4>462</vt:i4>
      </vt:variant>
      <vt:variant>
        <vt:i4>0</vt:i4>
      </vt:variant>
      <vt:variant>
        <vt:i4>5</vt:i4>
      </vt:variant>
      <vt:variant>
        <vt:lpwstr>http://www.history.ru/proghis.htm</vt:lpwstr>
      </vt:variant>
      <vt:variant>
        <vt:lpwstr/>
      </vt:variant>
      <vt:variant>
        <vt:i4>6094856</vt:i4>
      </vt:variant>
      <vt:variant>
        <vt:i4>459</vt:i4>
      </vt:variant>
      <vt:variant>
        <vt:i4>0</vt:i4>
      </vt:variant>
      <vt:variant>
        <vt:i4>5</vt:i4>
      </vt:variant>
      <vt:variant>
        <vt:lpwstr>http://www.history.ru/proghis.htm</vt:lpwstr>
      </vt:variant>
      <vt:variant>
        <vt:lpwstr/>
      </vt:variant>
      <vt:variant>
        <vt:i4>1114199</vt:i4>
      </vt:variant>
      <vt:variant>
        <vt:i4>456</vt:i4>
      </vt:variant>
      <vt:variant>
        <vt:i4>0</vt:i4>
      </vt:variant>
      <vt:variant>
        <vt:i4>5</vt:i4>
      </vt:variant>
      <vt:variant>
        <vt:lpwstr>http://www.history.ru/histrr.htm</vt:lpwstr>
      </vt:variant>
      <vt:variant>
        <vt:lpwstr/>
      </vt:variant>
      <vt:variant>
        <vt:i4>5373955</vt:i4>
      </vt:variant>
      <vt:variant>
        <vt:i4>453</vt:i4>
      </vt:variant>
      <vt:variant>
        <vt:i4>0</vt:i4>
      </vt:variant>
      <vt:variant>
        <vt:i4>5</vt:i4>
      </vt:variant>
      <vt:variant>
        <vt:lpwstr>http://www.history.ru/histsng.htm</vt:lpwstr>
      </vt:variant>
      <vt:variant>
        <vt:lpwstr/>
      </vt:variant>
      <vt:variant>
        <vt:i4>720978</vt:i4>
      </vt:variant>
      <vt:variant>
        <vt:i4>450</vt:i4>
      </vt:variant>
      <vt:variant>
        <vt:i4>0</vt:i4>
      </vt:variant>
      <vt:variant>
        <vt:i4>5</vt:i4>
      </vt:variant>
      <vt:variant>
        <vt:lpwstr>http://www.history.ru/histwh.htm</vt:lpwstr>
      </vt:variant>
      <vt:variant>
        <vt:lpwstr/>
      </vt:variant>
      <vt:variant>
        <vt:i4>917589</vt:i4>
      </vt:variant>
      <vt:variant>
        <vt:i4>447</vt:i4>
      </vt:variant>
      <vt:variant>
        <vt:i4>0</vt:i4>
      </vt:variant>
      <vt:variant>
        <vt:i4>5</vt:i4>
      </vt:variant>
      <vt:variant>
        <vt:lpwstr>http://www.history.ru/histr20.htm</vt:lpwstr>
      </vt:variant>
      <vt:variant>
        <vt:lpwstr/>
      </vt:variant>
      <vt:variant>
        <vt:i4>3932261</vt:i4>
      </vt:variant>
      <vt:variant>
        <vt:i4>444</vt:i4>
      </vt:variant>
      <vt:variant>
        <vt:i4>0</vt:i4>
      </vt:variant>
      <vt:variant>
        <vt:i4>5</vt:i4>
      </vt:variant>
      <vt:variant>
        <vt:lpwstr>http://www.history.ru/histr.htm</vt:lpwstr>
      </vt:variant>
      <vt:variant>
        <vt:lpwstr/>
      </vt:variant>
      <vt:variant>
        <vt:i4>5046344</vt:i4>
      </vt:variant>
      <vt:variant>
        <vt:i4>441</vt:i4>
      </vt:variant>
      <vt:variant>
        <vt:i4>0</vt:i4>
      </vt:variant>
      <vt:variant>
        <vt:i4>5</vt:i4>
      </vt:variant>
      <vt:variant>
        <vt:lpwstr>http://www.sv.medium-aevum.info/</vt:lpwstr>
      </vt:variant>
      <vt:variant>
        <vt:lpwstr/>
      </vt:variant>
      <vt:variant>
        <vt:i4>7274601</vt:i4>
      </vt:variant>
      <vt:variant>
        <vt:i4>438</vt:i4>
      </vt:variant>
      <vt:variant>
        <vt:i4>0</vt:i4>
      </vt:variant>
      <vt:variant>
        <vt:i4>5</vt:i4>
      </vt:variant>
      <vt:variant>
        <vt:lpwstr>http://www.srednieveka.ru/</vt:lpwstr>
      </vt:variant>
      <vt:variant>
        <vt:lpwstr/>
      </vt:variant>
      <vt:variant>
        <vt:i4>5046293</vt:i4>
      </vt:variant>
      <vt:variant>
        <vt:i4>435</vt:i4>
      </vt:variant>
      <vt:variant>
        <vt:i4>0</vt:i4>
      </vt:variant>
      <vt:variant>
        <vt:i4>5</vt:i4>
      </vt:variant>
      <vt:variant>
        <vt:lpwstr>http://scepsis.ru/library/history/page1/</vt:lpwstr>
      </vt:variant>
      <vt:variant>
        <vt:lpwstr/>
      </vt:variant>
      <vt:variant>
        <vt:i4>524367</vt:i4>
      </vt:variant>
      <vt:variant>
        <vt:i4>432</vt:i4>
      </vt:variant>
      <vt:variant>
        <vt:i4>0</vt:i4>
      </vt:variant>
      <vt:variant>
        <vt:i4>5</vt:i4>
      </vt:variant>
      <vt:variant>
        <vt:lpwstr>http://www.zaimka.ru/</vt:lpwstr>
      </vt:variant>
      <vt:variant>
        <vt:lpwstr/>
      </vt:variant>
      <vt:variant>
        <vt:i4>7995445</vt:i4>
      </vt:variant>
      <vt:variant>
        <vt:i4>429</vt:i4>
      </vt:variant>
      <vt:variant>
        <vt:i4>0</vt:i4>
      </vt:variant>
      <vt:variant>
        <vt:i4>5</vt:i4>
      </vt:variant>
      <vt:variant>
        <vt:lpwstr>http://www.sergeant.ru/</vt:lpwstr>
      </vt:variant>
      <vt:variant>
        <vt:lpwstr/>
      </vt:variant>
      <vt:variant>
        <vt:i4>2752558</vt:i4>
      </vt:variant>
      <vt:variant>
        <vt:i4>426</vt:i4>
      </vt:variant>
      <vt:variant>
        <vt:i4>0</vt:i4>
      </vt:variant>
      <vt:variant>
        <vt:i4>5</vt:i4>
      </vt:variant>
      <vt:variant>
        <vt:lpwstr>http://www.rusland.spb.ru/sozdateli.htm</vt:lpwstr>
      </vt:variant>
      <vt:variant>
        <vt:lpwstr/>
      </vt:variant>
      <vt:variant>
        <vt:i4>6225946</vt:i4>
      </vt:variant>
      <vt:variant>
        <vt:i4>423</vt:i4>
      </vt:variant>
      <vt:variant>
        <vt:i4>0</vt:i4>
      </vt:variant>
      <vt:variant>
        <vt:i4>5</vt:i4>
      </vt:variant>
      <vt:variant>
        <vt:lpwstr>http://www.istrodina.com/</vt:lpwstr>
      </vt:variant>
      <vt:variant>
        <vt:lpwstr/>
      </vt:variant>
      <vt:variant>
        <vt:i4>7143473</vt:i4>
      </vt:variant>
      <vt:variant>
        <vt:i4>420</vt:i4>
      </vt:variant>
      <vt:variant>
        <vt:i4>0</vt:i4>
      </vt:variant>
      <vt:variant>
        <vt:i4>5</vt:i4>
      </vt:variant>
      <vt:variant>
        <vt:lpwstr>http://pish.ru/application/</vt:lpwstr>
      </vt:variant>
      <vt:variant>
        <vt:lpwstr/>
      </vt:variant>
      <vt:variant>
        <vt:i4>7471150</vt:i4>
      </vt:variant>
      <vt:variant>
        <vt:i4>417</vt:i4>
      </vt:variant>
      <vt:variant>
        <vt:i4>0</vt:i4>
      </vt:variant>
      <vt:variant>
        <vt:i4>5</vt:i4>
      </vt:variant>
      <vt:variant>
        <vt:lpwstr>http://www.first-americans.spb.ru/main.htm</vt:lpwstr>
      </vt:variant>
      <vt:variant>
        <vt:lpwstr/>
      </vt:variant>
      <vt:variant>
        <vt:i4>6815840</vt:i4>
      </vt:variant>
      <vt:variant>
        <vt:i4>414</vt:i4>
      </vt:variant>
      <vt:variant>
        <vt:i4>0</vt:i4>
      </vt:variant>
      <vt:variant>
        <vt:i4>5</vt:i4>
      </vt:variant>
      <vt:variant>
        <vt:lpwstr>http://msk.hop.ru/</vt:lpwstr>
      </vt:variant>
      <vt:variant>
        <vt:lpwstr/>
      </vt:variant>
      <vt:variant>
        <vt:i4>7143468</vt:i4>
      </vt:variant>
      <vt:variant>
        <vt:i4>411</vt:i4>
      </vt:variant>
      <vt:variant>
        <vt:i4>0</vt:i4>
      </vt:variant>
      <vt:variant>
        <vt:i4>5</vt:i4>
      </vt:variant>
      <vt:variant>
        <vt:lpwstr>http://www.historia.ru/</vt:lpwstr>
      </vt:variant>
      <vt:variant>
        <vt:lpwstr/>
      </vt:variant>
      <vt:variant>
        <vt:i4>7995509</vt:i4>
      </vt:variant>
      <vt:variant>
        <vt:i4>408</vt:i4>
      </vt:variant>
      <vt:variant>
        <vt:i4>0</vt:i4>
      </vt:variant>
      <vt:variant>
        <vt:i4>5</vt:i4>
      </vt:variant>
      <vt:variant>
        <vt:lpwstr>http://history.machaon.ru/</vt:lpwstr>
      </vt:variant>
      <vt:variant>
        <vt:lpwstr/>
      </vt:variant>
      <vt:variant>
        <vt:i4>3670129</vt:i4>
      </vt:variant>
      <vt:variant>
        <vt:i4>405</vt:i4>
      </vt:variant>
      <vt:variant>
        <vt:i4>0</vt:i4>
      </vt:variant>
      <vt:variant>
        <vt:i4>5</vt:i4>
      </vt:variant>
      <vt:variant>
        <vt:lpwstr>http://www.geraldika.org/01.htm</vt:lpwstr>
      </vt:variant>
      <vt:variant>
        <vt:lpwstr/>
      </vt:variant>
      <vt:variant>
        <vt:i4>7012415</vt:i4>
      </vt:variant>
      <vt:variant>
        <vt:i4>402</vt:i4>
      </vt:variant>
      <vt:variant>
        <vt:i4>0</vt:i4>
      </vt:variant>
      <vt:variant>
        <vt:i4>5</vt:i4>
      </vt:variant>
      <vt:variant>
        <vt:lpwstr>http://www.hist.ru/</vt:lpwstr>
      </vt:variant>
      <vt:variant>
        <vt:lpwstr/>
      </vt:variant>
      <vt:variant>
        <vt:i4>3538984</vt:i4>
      </vt:variant>
      <vt:variant>
        <vt:i4>399</vt:i4>
      </vt:variant>
      <vt:variant>
        <vt:i4>0</vt:i4>
      </vt:variant>
      <vt:variant>
        <vt:i4>5</vt:i4>
      </vt:variant>
      <vt:variant>
        <vt:lpwstr>http://his.1september.ru/index.php</vt:lpwstr>
      </vt:variant>
      <vt:variant>
        <vt:lpwstr/>
      </vt:variant>
      <vt:variant>
        <vt:i4>6881319</vt:i4>
      </vt:variant>
      <vt:variant>
        <vt:i4>396</vt:i4>
      </vt:variant>
      <vt:variant>
        <vt:i4>0</vt:i4>
      </vt:variant>
      <vt:variant>
        <vt:i4>5</vt:i4>
      </vt:variant>
      <vt:variant>
        <vt:lpwstr>http://www.mes.igh.ru/</vt:lpwstr>
      </vt:variant>
      <vt:variant>
        <vt:lpwstr/>
      </vt:variant>
      <vt:variant>
        <vt:i4>1572957</vt:i4>
      </vt:variant>
      <vt:variant>
        <vt:i4>393</vt:i4>
      </vt:variant>
      <vt:variant>
        <vt:i4>0</vt:i4>
      </vt:variant>
      <vt:variant>
        <vt:i4>5</vt:i4>
      </vt:variant>
      <vt:variant>
        <vt:lpwstr>http://www.historicus.ru/</vt:lpwstr>
      </vt:variant>
      <vt:variant>
        <vt:lpwstr/>
      </vt:variant>
      <vt:variant>
        <vt:i4>7798872</vt:i4>
      </vt:variant>
      <vt:variant>
        <vt:i4>390</vt:i4>
      </vt:variant>
      <vt:variant>
        <vt:i4>0</vt:i4>
      </vt:variant>
      <vt:variant>
        <vt:i4>5</vt:i4>
      </vt:variant>
      <vt:variant>
        <vt:lpwstr>http://www.history.ru/component/option,com_weblinks/task,view/catid,25/id,609/</vt:lpwstr>
      </vt:variant>
      <vt:variant>
        <vt:lpwstr/>
      </vt:variant>
      <vt:variant>
        <vt:i4>1638415</vt:i4>
      </vt:variant>
      <vt:variant>
        <vt:i4>387</vt:i4>
      </vt:variant>
      <vt:variant>
        <vt:i4>0</vt:i4>
      </vt:variant>
      <vt:variant>
        <vt:i4>5</vt:i4>
      </vt:variant>
      <vt:variant>
        <vt:lpwstr>http://www.drevnyaya.ru/</vt:lpwstr>
      </vt:variant>
      <vt:variant>
        <vt:lpwstr/>
      </vt:variant>
      <vt:variant>
        <vt:i4>3997746</vt:i4>
      </vt:variant>
      <vt:variant>
        <vt:i4>384</vt:i4>
      </vt:variant>
      <vt:variant>
        <vt:i4>0</vt:i4>
      </vt:variant>
      <vt:variant>
        <vt:i4>5</vt:i4>
      </vt:variant>
      <vt:variant>
        <vt:lpwstr>http://bg.sutr.ru/</vt:lpwstr>
      </vt:variant>
      <vt:variant>
        <vt:lpwstr/>
      </vt:variant>
      <vt:variant>
        <vt:i4>2949238</vt:i4>
      </vt:variant>
      <vt:variant>
        <vt:i4>381</vt:i4>
      </vt:variant>
      <vt:variant>
        <vt:i4>0</vt:i4>
      </vt:variant>
      <vt:variant>
        <vt:i4>5</vt:i4>
      </vt:variant>
      <vt:variant>
        <vt:lpwstr>http://www.yspu.yar.ru/hreader/</vt:lpwstr>
      </vt:variant>
      <vt:variant>
        <vt:lpwstr/>
      </vt:variant>
      <vt:variant>
        <vt:i4>1703996</vt:i4>
      </vt:variant>
      <vt:variant>
        <vt:i4>378</vt:i4>
      </vt:variant>
      <vt:variant>
        <vt:i4>0</vt:i4>
      </vt:variant>
      <vt:variant>
        <vt:i4>5</vt:i4>
      </vt:variant>
      <vt:variant>
        <vt:lpwstr>http://yspu.org/index.php/%D0%98%D1%81%D1%82%D0%BE%D1%80%D0%B8%D1%87%D0%B5%D1%81%D0%BA%D0%B8%D0%B9_%D1%84%D0%B0%D0%BA%D1%83%D0%BB%D1%8C%D1%82%D0%B5%D1%82</vt:lpwstr>
      </vt:variant>
      <vt:variant>
        <vt:lpwstr/>
      </vt:variant>
      <vt:variant>
        <vt:i4>131089</vt:i4>
      </vt:variant>
      <vt:variant>
        <vt:i4>375</vt:i4>
      </vt:variant>
      <vt:variant>
        <vt:i4>0</vt:i4>
      </vt:variant>
      <vt:variant>
        <vt:i4>5</vt:i4>
      </vt:variant>
      <vt:variant>
        <vt:lpwstr>http://medievalrus.narod.ru/</vt:lpwstr>
      </vt:variant>
      <vt:variant>
        <vt:lpwstr/>
      </vt:variant>
      <vt:variant>
        <vt:i4>3538987</vt:i4>
      </vt:variant>
      <vt:variant>
        <vt:i4>372</vt:i4>
      </vt:variant>
      <vt:variant>
        <vt:i4>0</vt:i4>
      </vt:variant>
      <vt:variant>
        <vt:i4>5</vt:i4>
      </vt:variant>
      <vt:variant>
        <vt:lpwstr>http://www.hist.asu.ru/</vt:lpwstr>
      </vt:variant>
      <vt:variant>
        <vt:lpwstr/>
      </vt:variant>
      <vt:variant>
        <vt:i4>1572870</vt:i4>
      </vt:variant>
      <vt:variant>
        <vt:i4>369</vt:i4>
      </vt:variant>
      <vt:variant>
        <vt:i4>0</vt:i4>
      </vt:variant>
      <vt:variant>
        <vt:i4>5</vt:i4>
      </vt:variant>
      <vt:variant>
        <vt:lpwstr>http://www.centant.pu.ru/</vt:lpwstr>
      </vt:variant>
      <vt:variant>
        <vt:lpwstr/>
      </vt:variant>
      <vt:variant>
        <vt:i4>2818095</vt:i4>
      </vt:variant>
      <vt:variant>
        <vt:i4>366</vt:i4>
      </vt:variant>
      <vt:variant>
        <vt:i4>0</vt:i4>
      </vt:variant>
      <vt:variant>
        <vt:i4>5</vt:i4>
      </vt:variant>
      <vt:variant>
        <vt:lpwstr>http://victory65.mgimo.ru/</vt:lpwstr>
      </vt:variant>
      <vt:variant>
        <vt:lpwstr/>
      </vt:variant>
      <vt:variant>
        <vt:i4>3407916</vt:i4>
      </vt:variant>
      <vt:variant>
        <vt:i4>363</vt:i4>
      </vt:variant>
      <vt:variant>
        <vt:i4>0</vt:i4>
      </vt:variant>
      <vt:variant>
        <vt:i4>5</vt:i4>
      </vt:variant>
      <vt:variant>
        <vt:lpwstr>http://iai.rsuh.ru/section.html?id=2087</vt:lpwstr>
      </vt:variant>
      <vt:variant>
        <vt:lpwstr/>
      </vt:variant>
      <vt:variant>
        <vt:i4>5963867</vt:i4>
      </vt:variant>
      <vt:variant>
        <vt:i4>360</vt:i4>
      </vt:variant>
      <vt:variant>
        <vt:i4>0</vt:i4>
      </vt:variant>
      <vt:variant>
        <vt:i4>5</vt:i4>
      </vt:variant>
      <vt:variant>
        <vt:lpwstr>http://books.iaas.msu.ru/</vt:lpwstr>
      </vt:variant>
      <vt:variant>
        <vt:lpwstr/>
      </vt:variant>
      <vt:variant>
        <vt:i4>6422654</vt:i4>
      </vt:variant>
      <vt:variant>
        <vt:i4>357</vt:i4>
      </vt:variant>
      <vt:variant>
        <vt:i4>0</vt:i4>
      </vt:variant>
      <vt:variant>
        <vt:i4>5</vt:i4>
      </vt:variant>
      <vt:variant>
        <vt:lpwstr>http://www.hist.msu.ru/ER/Etext/index.html</vt:lpwstr>
      </vt:variant>
      <vt:variant>
        <vt:lpwstr/>
      </vt:variant>
      <vt:variant>
        <vt:i4>3538983</vt:i4>
      </vt:variant>
      <vt:variant>
        <vt:i4>354</vt:i4>
      </vt:variant>
      <vt:variant>
        <vt:i4>0</vt:i4>
      </vt:variant>
      <vt:variant>
        <vt:i4>5</vt:i4>
      </vt:variant>
      <vt:variant>
        <vt:lpwstr>http://www.hist.msu.ru/</vt:lpwstr>
      </vt:variant>
      <vt:variant>
        <vt:lpwstr/>
      </vt:variant>
      <vt:variant>
        <vt:i4>3211311</vt:i4>
      </vt:variant>
      <vt:variant>
        <vt:i4>351</vt:i4>
      </vt:variant>
      <vt:variant>
        <vt:i4>0</vt:i4>
      </vt:variant>
      <vt:variant>
        <vt:i4>5</vt:i4>
      </vt:variant>
      <vt:variant>
        <vt:lpwstr>http://afgan1979-1989.narod.ru/</vt:lpwstr>
      </vt:variant>
      <vt:variant>
        <vt:lpwstr/>
      </vt:variant>
      <vt:variant>
        <vt:i4>4849689</vt:i4>
      </vt:variant>
      <vt:variant>
        <vt:i4>348</vt:i4>
      </vt:variant>
      <vt:variant>
        <vt:i4>0</vt:i4>
      </vt:variant>
      <vt:variant>
        <vt:i4>5</vt:i4>
      </vt:variant>
      <vt:variant>
        <vt:lpwstr>http://www.pobeda-info.ru/Pages/Default.aspx</vt:lpwstr>
      </vt:variant>
      <vt:variant>
        <vt:lpwstr/>
      </vt:variant>
      <vt:variant>
        <vt:i4>2818147</vt:i4>
      </vt:variant>
      <vt:variant>
        <vt:i4>345</vt:i4>
      </vt:variant>
      <vt:variant>
        <vt:i4>0</vt:i4>
      </vt:variant>
      <vt:variant>
        <vt:i4>5</vt:i4>
      </vt:variant>
      <vt:variant>
        <vt:lpwstr>http://oldgazette.narod.ru/</vt:lpwstr>
      </vt:variant>
      <vt:variant>
        <vt:lpwstr/>
      </vt:variant>
      <vt:variant>
        <vt:i4>589911</vt:i4>
      </vt:variant>
      <vt:variant>
        <vt:i4>342</vt:i4>
      </vt:variant>
      <vt:variant>
        <vt:i4>0</vt:i4>
      </vt:variant>
      <vt:variant>
        <vt:i4>5</vt:i4>
      </vt:variant>
      <vt:variant>
        <vt:lpwstr>http://stalinism.ru/</vt:lpwstr>
      </vt:variant>
      <vt:variant>
        <vt:lpwstr/>
      </vt:variant>
      <vt:variant>
        <vt:i4>5242953</vt:i4>
      </vt:variant>
      <vt:variant>
        <vt:i4>339</vt:i4>
      </vt:variant>
      <vt:variant>
        <vt:i4>0</vt:i4>
      </vt:variant>
      <vt:variant>
        <vt:i4>5</vt:i4>
      </vt:variant>
      <vt:variant>
        <vt:lpwstr>http://www.cccp.narod.ru/</vt:lpwstr>
      </vt:variant>
      <vt:variant>
        <vt:lpwstr/>
      </vt:variant>
      <vt:variant>
        <vt:i4>1376288</vt:i4>
      </vt:variant>
      <vt:variant>
        <vt:i4>336</vt:i4>
      </vt:variant>
      <vt:variant>
        <vt:i4>0</vt:i4>
      </vt:variant>
      <vt:variant>
        <vt:i4>5</vt:i4>
      </vt:variant>
      <vt:variant>
        <vt:lpwstr>http://www.ruthenia.ru/sovlit/ind_proj.html</vt:lpwstr>
      </vt:variant>
      <vt:variant>
        <vt:lpwstr/>
      </vt:variant>
      <vt:variant>
        <vt:i4>1638415</vt:i4>
      </vt:variant>
      <vt:variant>
        <vt:i4>333</vt:i4>
      </vt:variant>
      <vt:variant>
        <vt:i4>0</vt:i4>
      </vt:variant>
      <vt:variant>
        <vt:i4>5</vt:i4>
      </vt:variant>
      <vt:variant>
        <vt:lpwstr>http://rkka.ru/index.htm</vt:lpwstr>
      </vt:variant>
      <vt:variant>
        <vt:lpwstr/>
      </vt:variant>
      <vt:variant>
        <vt:i4>8257577</vt:i4>
      </vt:variant>
      <vt:variant>
        <vt:i4>330</vt:i4>
      </vt:variant>
      <vt:variant>
        <vt:i4>0</vt:i4>
      </vt:variant>
      <vt:variant>
        <vt:i4>5</vt:i4>
      </vt:variant>
      <vt:variant>
        <vt:lpwstr>http://old.russ.ru/antolog/1991/index.html</vt:lpwstr>
      </vt:variant>
      <vt:variant>
        <vt:lpwstr/>
      </vt:variant>
      <vt:variant>
        <vt:i4>2949178</vt:i4>
      </vt:variant>
      <vt:variant>
        <vt:i4>327</vt:i4>
      </vt:variant>
      <vt:variant>
        <vt:i4>0</vt:i4>
      </vt:variant>
      <vt:variant>
        <vt:i4>5</vt:i4>
      </vt:variant>
      <vt:variant>
        <vt:lpwstr>http://www.praviteli.org/main/about.php</vt:lpwstr>
      </vt:variant>
      <vt:variant>
        <vt:lpwstr/>
      </vt:variant>
      <vt:variant>
        <vt:i4>3276907</vt:i4>
      </vt:variant>
      <vt:variant>
        <vt:i4>324</vt:i4>
      </vt:variant>
      <vt:variant>
        <vt:i4>0</vt:i4>
      </vt:variant>
      <vt:variant>
        <vt:i4>5</vt:i4>
      </vt:variant>
      <vt:variant>
        <vt:lpwstr>http://podvignaroda.mil.ru/</vt:lpwstr>
      </vt:variant>
      <vt:variant>
        <vt:lpwstr/>
      </vt:variant>
      <vt:variant>
        <vt:i4>6357039</vt:i4>
      </vt:variant>
      <vt:variant>
        <vt:i4>321</vt:i4>
      </vt:variant>
      <vt:variant>
        <vt:i4>0</vt:i4>
      </vt:variant>
      <vt:variant>
        <vt:i4>5</vt:i4>
      </vt:variant>
      <vt:variant>
        <vt:lpwstr>http://www.pobediteli.ru/about.html</vt:lpwstr>
      </vt:variant>
      <vt:variant>
        <vt:lpwstr/>
      </vt:variant>
      <vt:variant>
        <vt:i4>4653071</vt:i4>
      </vt:variant>
      <vt:variant>
        <vt:i4>318</vt:i4>
      </vt:variant>
      <vt:variant>
        <vt:i4>0</vt:i4>
      </vt:variant>
      <vt:variant>
        <vt:i4>5</vt:i4>
      </vt:variant>
      <vt:variant>
        <vt:lpwstr>http://obratno.pnz.ru/index.html</vt:lpwstr>
      </vt:variant>
      <vt:variant>
        <vt:lpwstr/>
      </vt:variant>
      <vt:variant>
        <vt:i4>6815842</vt:i4>
      </vt:variant>
      <vt:variant>
        <vt:i4>315</vt:i4>
      </vt:variant>
      <vt:variant>
        <vt:i4>0</vt:i4>
      </vt:variant>
      <vt:variant>
        <vt:i4>5</vt:i4>
      </vt:variant>
      <vt:variant>
        <vt:lpwstr>http://www.obd-memorial.ru/</vt:lpwstr>
      </vt:variant>
      <vt:variant>
        <vt:lpwstr/>
      </vt:variant>
      <vt:variant>
        <vt:i4>4325460</vt:i4>
      </vt:variant>
      <vt:variant>
        <vt:i4>312</vt:i4>
      </vt:variant>
      <vt:variant>
        <vt:i4>0</vt:i4>
      </vt:variant>
      <vt:variant>
        <vt:i4>5</vt:i4>
      </vt:variant>
      <vt:variant>
        <vt:lpwstr>http://pobeda-mo.ru/</vt:lpwstr>
      </vt:variant>
      <vt:variant>
        <vt:lpwstr/>
      </vt:variant>
      <vt:variant>
        <vt:i4>4718683</vt:i4>
      </vt:variant>
      <vt:variant>
        <vt:i4>309</vt:i4>
      </vt:variant>
      <vt:variant>
        <vt:i4>0</vt:i4>
      </vt:variant>
      <vt:variant>
        <vt:i4>5</vt:i4>
      </vt:variant>
      <vt:variant>
        <vt:lpwstr>http://www.whiteforce.newmail.ru/</vt:lpwstr>
      </vt:variant>
      <vt:variant>
        <vt:lpwstr/>
      </vt:variant>
      <vt:variant>
        <vt:i4>6815856</vt:i4>
      </vt:variant>
      <vt:variant>
        <vt:i4>306</vt:i4>
      </vt:variant>
      <vt:variant>
        <vt:i4>0</vt:i4>
      </vt:variant>
      <vt:variant>
        <vt:i4>5</vt:i4>
      </vt:variant>
      <vt:variant>
        <vt:lpwstr>http://www.rusarchives.ru/</vt:lpwstr>
      </vt:variant>
      <vt:variant>
        <vt:lpwstr/>
      </vt:variant>
      <vt:variant>
        <vt:i4>4456466</vt:i4>
      </vt:variant>
      <vt:variant>
        <vt:i4>303</vt:i4>
      </vt:variant>
      <vt:variant>
        <vt:i4>0</vt:i4>
      </vt:variant>
      <vt:variant>
        <vt:i4>5</vt:i4>
      </vt:variant>
      <vt:variant>
        <vt:lpwstr>http://www.alexanderyakovlev.org/</vt:lpwstr>
      </vt:variant>
      <vt:variant>
        <vt:lpwstr/>
      </vt:variant>
      <vt:variant>
        <vt:i4>7012400</vt:i4>
      </vt:variant>
      <vt:variant>
        <vt:i4>300</vt:i4>
      </vt:variant>
      <vt:variant>
        <vt:i4>0</vt:i4>
      </vt:variant>
      <vt:variant>
        <vt:i4>5</vt:i4>
      </vt:variant>
      <vt:variant>
        <vt:lpwstr>http://www.history164.narod.ru/</vt:lpwstr>
      </vt:variant>
      <vt:variant>
        <vt:lpwstr/>
      </vt:variant>
      <vt:variant>
        <vt:i4>6750335</vt:i4>
      </vt:variant>
      <vt:variant>
        <vt:i4>297</vt:i4>
      </vt:variant>
      <vt:variant>
        <vt:i4>0</vt:i4>
      </vt:variant>
      <vt:variant>
        <vt:i4>5</vt:i4>
      </vt:variant>
      <vt:variant>
        <vt:lpwstr>http://feb-web.ru/</vt:lpwstr>
      </vt:variant>
      <vt:variant>
        <vt:lpwstr/>
      </vt:variant>
      <vt:variant>
        <vt:i4>8257557</vt:i4>
      </vt:variant>
      <vt:variant>
        <vt:i4>294</vt:i4>
      </vt:variant>
      <vt:variant>
        <vt:i4>0</vt:i4>
      </vt:variant>
      <vt:variant>
        <vt:i4>5</vt:i4>
      </vt:variant>
      <vt:variant>
        <vt:lpwstr>http://paganism.ru/index.php/%D0%97%D0%B0%D0%B3%D0%BB%D0%B0%D0%B2%D0%BD%D0%B0%D1%8F_%D1%81%D1%82%D1%80%D0%B0%D0%BD%D0%B8%D1%86%D0%B0</vt:lpwstr>
      </vt:variant>
      <vt:variant>
        <vt:lpwstr/>
      </vt:variant>
      <vt:variant>
        <vt:i4>4522010</vt:i4>
      </vt:variant>
      <vt:variant>
        <vt:i4>291</vt:i4>
      </vt:variant>
      <vt:variant>
        <vt:i4>0</vt:i4>
      </vt:variant>
      <vt:variant>
        <vt:i4>5</vt:i4>
      </vt:variant>
      <vt:variant>
        <vt:lpwstr>http://avorhist.narod.ru/</vt:lpwstr>
      </vt:variant>
      <vt:variant>
        <vt:lpwstr/>
      </vt:variant>
      <vt:variant>
        <vt:i4>196681</vt:i4>
      </vt:variant>
      <vt:variant>
        <vt:i4>288</vt:i4>
      </vt:variant>
      <vt:variant>
        <vt:i4>0</vt:i4>
      </vt:variant>
      <vt:variant>
        <vt:i4>5</vt:i4>
      </vt:variant>
      <vt:variant>
        <vt:lpwstr>http://www.ortho-rus.ru/</vt:lpwstr>
      </vt:variant>
      <vt:variant>
        <vt:lpwstr/>
      </vt:variant>
      <vt:variant>
        <vt:i4>3014779</vt:i4>
      </vt:variant>
      <vt:variant>
        <vt:i4>285</vt:i4>
      </vt:variant>
      <vt:variant>
        <vt:i4>0</vt:i4>
      </vt:variant>
      <vt:variant>
        <vt:i4>5</vt:i4>
      </vt:variant>
      <vt:variant>
        <vt:lpwstr>http://rus-sky.com/</vt:lpwstr>
      </vt:variant>
      <vt:variant>
        <vt:lpwstr/>
      </vt:variant>
      <vt:variant>
        <vt:i4>6291579</vt:i4>
      </vt:variant>
      <vt:variant>
        <vt:i4>282</vt:i4>
      </vt:variant>
      <vt:variant>
        <vt:i4>0</vt:i4>
      </vt:variant>
      <vt:variant>
        <vt:i4>5</vt:i4>
      </vt:variant>
      <vt:variant>
        <vt:lpwstr>http://www.russiancity.ru/</vt:lpwstr>
      </vt:variant>
      <vt:variant>
        <vt:lpwstr/>
      </vt:variant>
      <vt:variant>
        <vt:i4>7798845</vt:i4>
      </vt:variant>
      <vt:variant>
        <vt:i4>279</vt:i4>
      </vt:variant>
      <vt:variant>
        <vt:i4>0</vt:i4>
      </vt:variant>
      <vt:variant>
        <vt:i4>5</vt:i4>
      </vt:variant>
      <vt:variant>
        <vt:lpwstr>http://www.lrc-lib.ru/</vt:lpwstr>
      </vt:variant>
      <vt:variant>
        <vt:lpwstr/>
      </vt:variant>
      <vt:variant>
        <vt:i4>6357029</vt:i4>
      </vt:variant>
      <vt:variant>
        <vt:i4>276</vt:i4>
      </vt:variant>
      <vt:variant>
        <vt:i4>0</vt:i4>
      </vt:variant>
      <vt:variant>
        <vt:i4>5</vt:i4>
      </vt:variant>
      <vt:variant>
        <vt:lpwstr>http://shiphistory.ru/</vt:lpwstr>
      </vt:variant>
      <vt:variant>
        <vt:lpwstr/>
      </vt:variant>
      <vt:variant>
        <vt:i4>262173</vt:i4>
      </vt:variant>
      <vt:variant>
        <vt:i4>273</vt:i4>
      </vt:variant>
      <vt:variant>
        <vt:i4>0</vt:i4>
      </vt:variant>
      <vt:variant>
        <vt:i4>5</vt:i4>
      </vt:variant>
      <vt:variant>
        <vt:lpwstr>http://mikv1.narod.ru/index.html</vt:lpwstr>
      </vt:variant>
      <vt:variant>
        <vt:lpwstr/>
      </vt:variant>
      <vt:variant>
        <vt:i4>5832733</vt:i4>
      </vt:variant>
      <vt:variant>
        <vt:i4>270</vt:i4>
      </vt:variant>
      <vt:variant>
        <vt:i4>0</vt:i4>
      </vt:variant>
      <vt:variant>
        <vt:i4>5</vt:i4>
      </vt:variant>
      <vt:variant>
        <vt:lpwstr>http://rusimper.narod.ru/</vt:lpwstr>
      </vt:variant>
      <vt:variant>
        <vt:lpwstr/>
      </vt:variant>
      <vt:variant>
        <vt:i4>4063356</vt:i4>
      </vt:variant>
      <vt:variant>
        <vt:i4>267</vt:i4>
      </vt:variant>
      <vt:variant>
        <vt:i4>0</vt:i4>
      </vt:variant>
      <vt:variant>
        <vt:i4>5</vt:i4>
      </vt:variant>
      <vt:variant>
        <vt:lpwstr>http://all-photo.ru/empire/index.ru.html?pg=0&amp;kk=b01a19b8e3</vt:lpwstr>
      </vt:variant>
      <vt:variant>
        <vt:lpwstr/>
      </vt:variant>
      <vt:variant>
        <vt:i4>1114117</vt:i4>
      </vt:variant>
      <vt:variant>
        <vt:i4>264</vt:i4>
      </vt:variant>
      <vt:variant>
        <vt:i4>0</vt:i4>
      </vt:variant>
      <vt:variant>
        <vt:i4>5</vt:i4>
      </vt:variant>
      <vt:variant>
        <vt:lpwstr>http://lants.tellur.ru/history/index.htm</vt:lpwstr>
      </vt:variant>
      <vt:variant>
        <vt:lpwstr/>
      </vt:variant>
      <vt:variant>
        <vt:i4>3342373</vt:i4>
      </vt:variant>
      <vt:variant>
        <vt:i4>261</vt:i4>
      </vt:variant>
      <vt:variant>
        <vt:i4>0</vt:i4>
      </vt:variant>
      <vt:variant>
        <vt:i4>5</vt:i4>
      </vt:variant>
      <vt:variant>
        <vt:lpwstr>http://history.standart.edu.ru/</vt:lpwstr>
      </vt:variant>
      <vt:variant>
        <vt:lpwstr/>
      </vt:variant>
      <vt:variant>
        <vt:i4>2162745</vt:i4>
      </vt:variant>
      <vt:variant>
        <vt:i4>258</vt:i4>
      </vt:variant>
      <vt:variant>
        <vt:i4>0</vt:i4>
      </vt:variant>
      <vt:variant>
        <vt:i4>5</vt:i4>
      </vt:variant>
      <vt:variant>
        <vt:lpwstr>http://lants.tellur.ru/history/klassics.htm</vt:lpwstr>
      </vt:variant>
      <vt:variant>
        <vt:lpwstr/>
      </vt:variant>
      <vt:variant>
        <vt:i4>65620</vt:i4>
      </vt:variant>
      <vt:variant>
        <vt:i4>255</vt:i4>
      </vt:variant>
      <vt:variant>
        <vt:i4>0</vt:i4>
      </vt:variant>
      <vt:variant>
        <vt:i4>5</vt:i4>
      </vt:variant>
      <vt:variant>
        <vt:lpwstr>http://grandwar.kulichki.net/</vt:lpwstr>
      </vt:variant>
      <vt:variant>
        <vt:lpwstr/>
      </vt:variant>
      <vt:variant>
        <vt:i4>7209026</vt:i4>
      </vt:variant>
      <vt:variant>
        <vt:i4>252</vt:i4>
      </vt:variant>
      <vt:variant>
        <vt:i4>0</vt:i4>
      </vt:variant>
      <vt:variant>
        <vt:i4>5</vt:i4>
      </vt:variant>
      <vt:variant>
        <vt:lpwstr>http://www.history.ru/component/option,com_weblinks/catid,29/Itemid,90/</vt:lpwstr>
      </vt:variant>
      <vt:variant>
        <vt:lpwstr/>
      </vt:variant>
      <vt:variant>
        <vt:i4>2621494</vt:i4>
      </vt:variant>
      <vt:variant>
        <vt:i4>249</vt:i4>
      </vt:variant>
      <vt:variant>
        <vt:i4>0</vt:i4>
      </vt:variant>
      <vt:variant>
        <vt:i4>5</vt:i4>
      </vt:variant>
      <vt:variant>
        <vt:lpwstr>http://www.rsl.ru/ru/s3/s331/s122/s1224791</vt:lpwstr>
      </vt:variant>
      <vt:variant>
        <vt:lpwstr/>
      </vt:variant>
      <vt:variant>
        <vt:i4>3866724</vt:i4>
      </vt:variant>
      <vt:variant>
        <vt:i4>246</vt:i4>
      </vt:variant>
      <vt:variant>
        <vt:i4>0</vt:i4>
      </vt:variant>
      <vt:variant>
        <vt:i4>5</vt:i4>
      </vt:variant>
      <vt:variant>
        <vt:lpwstr>http://www.tuad.nsk.ru/~history/index.html</vt:lpwstr>
      </vt:variant>
      <vt:variant>
        <vt:lpwstr/>
      </vt:variant>
      <vt:variant>
        <vt:i4>5963779</vt:i4>
      </vt:variant>
      <vt:variant>
        <vt:i4>243</vt:i4>
      </vt:variant>
      <vt:variant>
        <vt:i4>0</vt:i4>
      </vt:variant>
      <vt:variant>
        <vt:i4>5</vt:i4>
      </vt:variant>
      <vt:variant>
        <vt:lpwstr>http://rus-hist.on.ufanet.ru/</vt:lpwstr>
      </vt:variant>
      <vt:variant>
        <vt:lpwstr/>
      </vt:variant>
      <vt:variant>
        <vt:i4>5898266</vt:i4>
      </vt:variant>
      <vt:variant>
        <vt:i4>240</vt:i4>
      </vt:variant>
      <vt:variant>
        <vt:i4>0</vt:i4>
      </vt:variant>
      <vt:variant>
        <vt:i4>5</vt:i4>
      </vt:variant>
      <vt:variant>
        <vt:lpwstr>http://www.museum.ru/museum/1812/Library/Sitin/index.html</vt:lpwstr>
      </vt:variant>
      <vt:variant>
        <vt:lpwstr/>
      </vt:variant>
      <vt:variant>
        <vt:i4>2424947</vt:i4>
      </vt:variant>
      <vt:variant>
        <vt:i4>237</vt:i4>
      </vt:variant>
      <vt:variant>
        <vt:i4>0</vt:i4>
      </vt:variant>
      <vt:variant>
        <vt:i4>5</vt:i4>
      </vt:variant>
      <vt:variant>
        <vt:lpwstr>http://www.museum.ru/museum/1812/index.html</vt:lpwstr>
      </vt:variant>
      <vt:variant>
        <vt:lpwstr/>
      </vt:variant>
      <vt:variant>
        <vt:i4>2097186</vt:i4>
      </vt:variant>
      <vt:variant>
        <vt:i4>234</vt:i4>
      </vt:variant>
      <vt:variant>
        <vt:i4>0</vt:i4>
      </vt:variant>
      <vt:variant>
        <vt:i4>5</vt:i4>
      </vt:variant>
      <vt:variant>
        <vt:lpwstr>http://his95.narod.ru/</vt:lpwstr>
      </vt:variant>
      <vt:variant>
        <vt:lpwstr/>
      </vt:variant>
      <vt:variant>
        <vt:i4>2031683</vt:i4>
      </vt:variant>
      <vt:variant>
        <vt:i4>231</vt:i4>
      </vt:variant>
      <vt:variant>
        <vt:i4>0</vt:i4>
      </vt:variant>
      <vt:variant>
        <vt:i4>5</vt:i4>
      </vt:variant>
      <vt:variant>
        <vt:lpwstr>http://www.drevne.ru/</vt:lpwstr>
      </vt:variant>
      <vt:variant>
        <vt:lpwstr/>
      </vt:variant>
      <vt:variant>
        <vt:i4>3342456</vt:i4>
      </vt:variant>
      <vt:variant>
        <vt:i4>228</vt:i4>
      </vt:variant>
      <vt:variant>
        <vt:i4>0</vt:i4>
      </vt:variant>
      <vt:variant>
        <vt:i4>5</vt:i4>
      </vt:variant>
      <vt:variant>
        <vt:lpwstr>http://hero-1812.narod.ru/</vt:lpwstr>
      </vt:variant>
      <vt:variant>
        <vt:lpwstr/>
      </vt:variant>
      <vt:variant>
        <vt:i4>5701649</vt:i4>
      </vt:variant>
      <vt:variant>
        <vt:i4>225</vt:i4>
      </vt:variant>
      <vt:variant>
        <vt:i4>0</vt:i4>
      </vt:variant>
      <vt:variant>
        <vt:i4>5</vt:i4>
      </vt:variant>
      <vt:variant>
        <vt:lpwstr>http://heraldry.hobby.ru/</vt:lpwstr>
      </vt:variant>
      <vt:variant>
        <vt:lpwstr/>
      </vt:variant>
      <vt:variant>
        <vt:i4>3735658</vt:i4>
      </vt:variant>
      <vt:variant>
        <vt:i4>222</vt:i4>
      </vt:variant>
      <vt:variant>
        <vt:i4>0</vt:i4>
      </vt:variant>
      <vt:variant>
        <vt:i4>5</vt:i4>
      </vt:variant>
      <vt:variant>
        <vt:lpwstr>http://decemb.hobby.ru/</vt:lpwstr>
      </vt:variant>
      <vt:variant>
        <vt:lpwstr/>
      </vt:variant>
      <vt:variant>
        <vt:i4>1638483</vt:i4>
      </vt:variant>
      <vt:variant>
        <vt:i4>219</vt:i4>
      </vt:variant>
      <vt:variant>
        <vt:i4>0</vt:i4>
      </vt:variant>
      <vt:variant>
        <vt:i4>5</vt:i4>
      </vt:variant>
      <vt:variant>
        <vt:lpwstr>http://wcomega.ru/icons/index.htm</vt:lpwstr>
      </vt:variant>
      <vt:variant>
        <vt:lpwstr/>
      </vt:variant>
      <vt:variant>
        <vt:i4>2293793</vt:i4>
      </vt:variant>
      <vt:variant>
        <vt:i4>216</vt:i4>
      </vt:variant>
      <vt:variant>
        <vt:i4>0</vt:i4>
      </vt:variant>
      <vt:variant>
        <vt:i4>5</vt:i4>
      </vt:variant>
      <vt:variant>
        <vt:lpwstr>http://bibliotekar.ru/index.htm</vt:lpwstr>
      </vt:variant>
      <vt:variant>
        <vt:lpwstr/>
      </vt:variant>
      <vt:variant>
        <vt:i4>3407984</vt:i4>
      </vt:variant>
      <vt:variant>
        <vt:i4>213</vt:i4>
      </vt:variant>
      <vt:variant>
        <vt:i4>0</vt:i4>
      </vt:variant>
      <vt:variant>
        <vt:i4>5</vt:i4>
      </vt:variant>
      <vt:variant>
        <vt:lpwstr>http://www.magister.msk.ru/library/library.htm</vt:lpwstr>
      </vt:variant>
      <vt:variant>
        <vt:lpwstr/>
      </vt:variant>
      <vt:variant>
        <vt:i4>8061048</vt:i4>
      </vt:variant>
      <vt:variant>
        <vt:i4>210</vt:i4>
      </vt:variant>
      <vt:variant>
        <vt:i4>0</vt:i4>
      </vt:variant>
      <vt:variant>
        <vt:i4>5</vt:i4>
      </vt:variant>
      <vt:variant>
        <vt:lpwstr>http://www.archeologia.ru/</vt:lpwstr>
      </vt:variant>
      <vt:variant>
        <vt:lpwstr/>
      </vt:variant>
      <vt:variant>
        <vt:i4>589903</vt:i4>
      </vt:variant>
      <vt:variant>
        <vt:i4>207</vt:i4>
      </vt:variant>
      <vt:variant>
        <vt:i4>0</vt:i4>
      </vt:variant>
      <vt:variant>
        <vt:i4>5</vt:i4>
      </vt:variant>
      <vt:variant>
        <vt:lpwstr>http://old-ru.ru/</vt:lpwstr>
      </vt:variant>
      <vt:variant>
        <vt:lpwstr/>
      </vt:variant>
      <vt:variant>
        <vt:i4>7405695</vt:i4>
      </vt:variant>
      <vt:variant>
        <vt:i4>204</vt:i4>
      </vt:variant>
      <vt:variant>
        <vt:i4>0</vt:i4>
      </vt:variant>
      <vt:variant>
        <vt:i4>5</vt:i4>
      </vt:variant>
      <vt:variant>
        <vt:lpwstr>http://adjudant.ru/</vt:lpwstr>
      </vt:variant>
      <vt:variant>
        <vt:lpwstr/>
      </vt:variant>
      <vt:variant>
        <vt:i4>2752569</vt:i4>
      </vt:variant>
      <vt:variant>
        <vt:i4>201</vt:i4>
      </vt:variant>
      <vt:variant>
        <vt:i4>0</vt:i4>
      </vt:variant>
      <vt:variant>
        <vt:i4>5</vt:i4>
      </vt:variant>
      <vt:variant>
        <vt:lpwstr>http://www.hartford-hwp.com/archives/60/index.html</vt:lpwstr>
      </vt:variant>
      <vt:variant>
        <vt:lpwstr/>
      </vt:variant>
      <vt:variant>
        <vt:i4>8126561</vt:i4>
      </vt:variant>
      <vt:variant>
        <vt:i4>198</vt:i4>
      </vt:variant>
      <vt:variant>
        <vt:i4>0</vt:i4>
      </vt:variant>
      <vt:variant>
        <vt:i4>5</vt:i4>
      </vt:variant>
      <vt:variant>
        <vt:lpwstr>http://www.coldwar.ru/</vt:lpwstr>
      </vt:variant>
      <vt:variant>
        <vt:lpwstr/>
      </vt:variant>
      <vt:variant>
        <vt:i4>3538986</vt:i4>
      </vt:variant>
      <vt:variant>
        <vt:i4>195</vt:i4>
      </vt:variant>
      <vt:variant>
        <vt:i4>0</vt:i4>
      </vt:variant>
      <vt:variant>
        <vt:i4>5</vt:i4>
      </vt:variant>
      <vt:variant>
        <vt:lpwstr>http://www.damanski-zhenbao.ru/</vt:lpwstr>
      </vt:variant>
      <vt:variant>
        <vt:lpwstr/>
      </vt:variant>
      <vt:variant>
        <vt:i4>2097197</vt:i4>
      </vt:variant>
      <vt:variant>
        <vt:i4>192</vt:i4>
      </vt:variant>
      <vt:variant>
        <vt:i4>0</vt:i4>
      </vt:variant>
      <vt:variant>
        <vt:i4>5</vt:i4>
      </vt:variant>
      <vt:variant>
        <vt:lpwstr>http://world-war2.chat.ru/</vt:lpwstr>
      </vt:variant>
      <vt:variant>
        <vt:lpwstr/>
      </vt:variant>
      <vt:variant>
        <vt:i4>196692</vt:i4>
      </vt:variant>
      <vt:variant>
        <vt:i4>189</vt:i4>
      </vt:variant>
      <vt:variant>
        <vt:i4>0</vt:i4>
      </vt:variant>
      <vt:variant>
        <vt:i4>5</vt:i4>
      </vt:variant>
      <vt:variant>
        <vt:lpwstr>http://1939-1945.net/about.shtml</vt:lpwstr>
      </vt:variant>
      <vt:variant>
        <vt:lpwstr/>
      </vt:variant>
      <vt:variant>
        <vt:i4>3801151</vt:i4>
      </vt:variant>
      <vt:variant>
        <vt:i4>186</vt:i4>
      </vt:variant>
      <vt:variant>
        <vt:i4>0</vt:i4>
      </vt:variant>
      <vt:variant>
        <vt:i4>5</vt:i4>
      </vt:variant>
      <vt:variant>
        <vt:lpwstr>http://ww2.kulichki.ru/</vt:lpwstr>
      </vt:variant>
      <vt:variant>
        <vt:lpwstr/>
      </vt:variant>
      <vt:variant>
        <vt:i4>3145841</vt:i4>
      </vt:variant>
      <vt:variant>
        <vt:i4>183</vt:i4>
      </vt:variant>
      <vt:variant>
        <vt:i4>0</vt:i4>
      </vt:variant>
      <vt:variant>
        <vt:i4>5</vt:i4>
      </vt:variant>
      <vt:variant>
        <vt:lpwstr>http://militera.lib.ru/</vt:lpwstr>
      </vt:variant>
      <vt:variant>
        <vt:lpwstr/>
      </vt:variant>
      <vt:variant>
        <vt:i4>8323089</vt:i4>
      </vt:variant>
      <vt:variant>
        <vt:i4>180</vt:i4>
      </vt:variant>
      <vt:variant>
        <vt:i4>0</vt:i4>
      </vt:variant>
      <vt:variant>
        <vt:i4>5</vt:i4>
      </vt:variant>
      <vt:variant>
        <vt:lpwstr>http://www.dio.ru/great_war/</vt:lpwstr>
      </vt:variant>
      <vt:variant>
        <vt:lpwstr/>
      </vt:variant>
      <vt:variant>
        <vt:i4>1310743</vt:i4>
      </vt:variant>
      <vt:variant>
        <vt:i4>177</vt:i4>
      </vt:variant>
      <vt:variant>
        <vt:i4>0</vt:i4>
      </vt:variant>
      <vt:variant>
        <vt:i4>5</vt:i4>
      </vt:variant>
      <vt:variant>
        <vt:lpwstr>http://www.worldwar1.com/</vt:lpwstr>
      </vt:variant>
      <vt:variant>
        <vt:lpwstr/>
      </vt:variant>
      <vt:variant>
        <vt:i4>7602290</vt:i4>
      </vt:variant>
      <vt:variant>
        <vt:i4>174</vt:i4>
      </vt:variant>
      <vt:variant>
        <vt:i4>0</vt:i4>
      </vt:variant>
      <vt:variant>
        <vt:i4>5</vt:i4>
      </vt:variant>
      <vt:variant>
        <vt:lpwstr>http://tsushima.su/</vt:lpwstr>
      </vt:variant>
      <vt:variant>
        <vt:lpwstr/>
      </vt:variant>
      <vt:variant>
        <vt:i4>3342369</vt:i4>
      </vt:variant>
      <vt:variant>
        <vt:i4>171</vt:i4>
      </vt:variant>
      <vt:variant>
        <vt:i4>0</vt:i4>
      </vt:variant>
      <vt:variant>
        <vt:i4>5</vt:i4>
      </vt:variant>
      <vt:variant>
        <vt:lpwstr>http://syw-cwg.narod.ru/index.html</vt:lpwstr>
      </vt:variant>
      <vt:variant>
        <vt:lpwstr/>
      </vt:variant>
      <vt:variant>
        <vt:i4>7471158</vt:i4>
      </vt:variant>
      <vt:variant>
        <vt:i4>168</vt:i4>
      </vt:variant>
      <vt:variant>
        <vt:i4>0</vt:i4>
      </vt:variant>
      <vt:variant>
        <vt:i4>5</vt:i4>
      </vt:variant>
      <vt:variant>
        <vt:lpwstr>http://america-xix.org.ru/</vt:lpwstr>
      </vt:variant>
      <vt:variant>
        <vt:lpwstr/>
      </vt:variant>
      <vt:variant>
        <vt:i4>3342435</vt:i4>
      </vt:variant>
      <vt:variant>
        <vt:i4>165</vt:i4>
      </vt:variant>
      <vt:variant>
        <vt:i4>0</vt:i4>
      </vt:variant>
      <vt:variant>
        <vt:i4>5</vt:i4>
      </vt:variant>
      <vt:variant>
        <vt:lpwstr>http://napoleonbonapart.narod.ru/index.htm</vt:lpwstr>
      </vt:variant>
      <vt:variant>
        <vt:lpwstr/>
      </vt:variant>
      <vt:variant>
        <vt:i4>7405669</vt:i4>
      </vt:variant>
      <vt:variant>
        <vt:i4>162</vt:i4>
      </vt:variant>
      <vt:variant>
        <vt:i4>0</vt:i4>
      </vt:variant>
      <vt:variant>
        <vt:i4>5</vt:i4>
      </vt:variant>
      <vt:variant>
        <vt:lpwstr>http://british-history.ru/</vt:lpwstr>
      </vt:variant>
      <vt:variant>
        <vt:lpwstr/>
      </vt:variant>
      <vt:variant>
        <vt:i4>8126564</vt:i4>
      </vt:variant>
      <vt:variant>
        <vt:i4>159</vt:i4>
      </vt:variant>
      <vt:variant>
        <vt:i4>0</vt:i4>
      </vt:variant>
      <vt:variant>
        <vt:i4>5</vt:i4>
      </vt:variant>
      <vt:variant>
        <vt:lpwstr>http://brude.narod.ru/</vt:lpwstr>
      </vt:variant>
      <vt:variant>
        <vt:lpwstr/>
      </vt:variant>
      <vt:variant>
        <vt:i4>7471166</vt:i4>
      </vt:variant>
      <vt:variant>
        <vt:i4>156</vt:i4>
      </vt:variant>
      <vt:variant>
        <vt:i4>0</vt:i4>
      </vt:variant>
      <vt:variant>
        <vt:i4>5</vt:i4>
      </vt:variant>
      <vt:variant>
        <vt:lpwstr>http://www.ipweb.narod.ru/</vt:lpwstr>
      </vt:variant>
      <vt:variant>
        <vt:lpwstr/>
      </vt:variant>
      <vt:variant>
        <vt:i4>7274594</vt:i4>
      </vt:variant>
      <vt:variant>
        <vt:i4>153</vt:i4>
      </vt:variant>
      <vt:variant>
        <vt:i4>0</vt:i4>
      </vt:variant>
      <vt:variant>
        <vt:i4>5</vt:i4>
      </vt:variant>
      <vt:variant>
        <vt:lpwstr>http://larevolution.ru/</vt:lpwstr>
      </vt:variant>
      <vt:variant>
        <vt:lpwstr/>
      </vt:variant>
      <vt:variant>
        <vt:i4>8257653</vt:i4>
      </vt:variant>
      <vt:variant>
        <vt:i4>150</vt:i4>
      </vt:variant>
      <vt:variant>
        <vt:i4>0</vt:i4>
      </vt:variant>
      <vt:variant>
        <vt:i4>5</vt:i4>
      </vt:variant>
      <vt:variant>
        <vt:lpwstr>http://www.frenchrevol.ru/</vt:lpwstr>
      </vt:variant>
      <vt:variant>
        <vt:lpwstr/>
      </vt:variant>
      <vt:variant>
        <vt:i4>1900603</vt:i4>
      </vt:variant>
      <vt:variant>
        <vt:i4>147</vt:i4>
      </vt:variant>
      <vt:variant>
        <vt:i4>0</vt:i4>
      </vt:variant>
      <vt:variant>
        <vt:i4>5</vt:i4>
      </vt:variant>
      <vt:variant>
        <vt:lpwstr>http://vive-liberta.narod.ru/biblio/biblio_1.htm</vt:lpwstr>
      </vt:variant>
      <vt:variant>
        <vt:lpwstr/>
      </vt:variant>
      <vt:variant>
        <vt:i4>4325453</vt:i4>
      </vt:variant>
      <vt:variant>
        <vt:i4>144</vt:i4>
      </vt:variant>
      <vt:variant>
        <vt:i4>0</vt:i4>
      </vt:variant>
      <vt:variant>
        <vt:i4>5</vt:i4>
      </vt:variant>
      <vt:variant>
        <vt:lpwstr>http://army.armor.kiev.ua/index.html</vt:lpwstr>
      </vt:variant>
      <vt:variant>
        <vt:lpwstr/>
      </vt:variant>
      <vt:variant>
        <vt:i4>1638489</vt:i4>
      </vt:variant>
      <vt:variant>
        <vt:i4>141</vt:i4>
      </vt:variant>
      <vt:variant>
        <vt:i4>0</vt:i4>
      </vt:variant>
      <vt:variant>
        <vt:i4>5</vt:i4>
      </vt:variant>
      <vt:variant>
        <vt:lpwstr>http://www.viking.no/</vt:lpwstr>
      </vt:variant>
      <vt:variant>
        <vt:lpwstr/>
      </vt:variant>
      <vt:variant>
        <vt:i4>6094861</vt:i4>
      </vt:variant>
      <vt:variant>
        <vt:i4>138</vt:i4>
      </vt:variant>
      <vt:variant>
        <vt:i4>0</vt:i4>
      </vt:variant>
      <vt:variant>
        <vt:i4>5</vt:i4>
      </vt:variant>
      <vt:variant>
        <vt:lpwstr>http://norse.ulver.com/index.html</vt:lpwstr>
      </vt:variant>
      <vt:variant>
        <vt:lpwstr/>
      </vt:variant>
      <vt:variant>
        <vt:i4>5570580</vt:i4>
      </vt:variant>
      <vt:variant>
        <vt:i4>135</vt:i4>
      </vt:variant>
      <vt:variant>
        <vt:i4>0</vt:i4>
      </vt:variant>
      <vt:variant>
        <vt:i4>5</vt:i4>
      </vt:variant>
      <vt:variant>
        <vt:lpwstr>http://www.shipyard.chat.ru/</vt:lpwstr>
      </vt:variant>
      <vt:variant>
        <vt:lpwstr/>
      </vt:variant>
      <vt:variant>
        <vt:i4>1703950</vt:i4>
      </vt:variant>
      <vt:variant>
        <vt:i4>132</vt:i4>
      </vt:variant>
      <vt:variant>
        <vt:i4>0</vt:i4>
      </vt:variant>
      <vt:variant>
        <vt:i4>5</vt:i4>
      </vt:variant>
      <vt:variant>
        <vt:lpwstr>http://antology.rchgi.spb.ru/</vt:lpwstr>
      </vt:variant>
      <vt:variant>
        <vt:lpwstr/>
      </vt:variant>
      <vt:variant>
        <vt:i4>3866722</vt:i4>
      </vt:variant>
      <vt:variant>
        <vt:i4>129</vt:i4>
      </vt:variant>
      <vt:variant>
        <vt:i4>0</vt:i4>
      </vt:variant>
      <vt:variant>
        <vt:i4>5</vt:i4>
      </vt:variant>
      <vt:variant>
        <vt:lpwstr>http://thietmar.narod.ru/start.htm</vt:lpwstr>
      </vt:variant>
      <vt:variant>
        <vt:lpwstr/>
      </vt:variant>
      <vt:variant>
        <vt:i4>2490404</vt:i4>
      </vt:variant>
      <vt:variant>
        <vt:i4>126</vt:i4>
      </vt:variant>
      <vt:variant>
        <vt:i4>0</vt:i4>
      </vt:variant>
      <vt:variant>
        <vt:i4>5</vt:i4>
      </vt:variant>
      <vt:variant>
        <vt:lpwstr>http://tgorod.ru/index.php?topgroupid=2</vt:lpwstr>
      </vt:variant>
      <vt:variant>
        <vt:lpwstr/>
      </vt:variant>
      <vt:variant>
        <vt:i4>851975</vt:i4>
      </vt:variant>
      <vt:variant>
        <vt:i4>123</vt:i4>
      </vt:variant>
      <vt:variant>
        <vt:i4>0</vt:i4>
      </vt:variant>
      <vt:variant>
        <vt:i4>5</vt:i4>
      </vt:variant>
      <vt:variant>
        <vt:lpwstr>http://mirasky.h1.ru/</vt:lpwstr>
      </vt:variant>
      <vt:variant>
        <vt:lpwstr/>
      </vt:variant>
      <vt:variant>
        <vt:i4>7929969</vt:i4>
      </vt:variant>
      <vt:variant>
        <vt:i4>120</vt:i4>
      </vt:variant>
      <vt:variant>
        <vt:i4>0</vt:i4>
      </vt:variant>
      <vt:variant>
        <vt:i4>5</vt:i4>
      </vt:variant>
      <vt:variant>
        <vt:lpwstr>http://www.thedarkages.ru/</vt:lpwstr>
      </vt:variant>
      <vt:variant>
        <vt:lpwstr/>
      </vt:variant>
      <vt:variant>
        <vt:i4>1114140</vt:i4>
      </vt:variant>
      <vt:variant>
        <vt:i4>117</vt:i4>
      </vt:variant>
      <vt:variant>
        <vt:i4>0</vt:i4>
      </vt:variant>
      <vt:variant>
        <vt:i4>5</vt:i4>
      </vt:variant>
      <vt:variant>
        <vt:lpwstr>http://teuton.alfaspace.net/</vt:lpwstr>
      </vt:variant>
      <vt:variant>
        <vt:lpwstr/>
      </vt:variant>
      <vt:variant>
        <vt:i4>2293858</vt:i4>
      </vt:variant>
      <vt:variant>
        <vt:i4>114</vt:i4>
      </vt:variant>
      <vt:variant>
        <vt:i4>0</vt:i4>
      </vt:variant>
      <vt:variant>
        <vt:i4>5</vt:i4>
      </vt:variant>
      <vt:variant>
        <vt:lpwstr>http://vikinghistory.narod.ru/tamplierhistory.html</vt:lpwstr>
      </vt:variant>
      <vt:variant>
        <vt:lpwstr/>
      </vt:variant>
      <vt:variant>
        <vt:i4>6815784</vt:i4>
      </vt:variant>
      <vt:variant>
        <vt:i4>111</vt:i4>
      </vt:variant>
      <vt:variant>
        <vt:i4>0</vt:i4>
      </vt:variant>
      <vt:variant>
        <vt:i4>5</vt:i4>
      </vt:variant>
      <vt:variant>
        <vt:lpwstr>http://templiers.info/</vt:lpwstr>
      </vt:variant>
      <vt:variant>
        <vt:lpwstr/>
      </vt:variant>
      <vt:variant>
        <vt:i4>5111809</vt:i4>
      </vt:variant>
      <vt:variant>
        <vt:i4>108</vt:i4>
      </vt:variant>
      <vt:variant>
        <vt:i4>0</vt:i4>
      </vt:variant>
      <vt:variant>
        <vt:i4>5</vt:i4>
      </vt:variant>
      <vt:variant>
        <vt:lpwstr>http://www.goldenfish.nm.ru/</vt:lpwstr>
      </vt:variant>
      <vt:variant>
        <vt:lpwstr/>
      </vt:variant>
      <vt:variant>
        <vt:i4>1245200</vt:i4>
      </vt:variant>
      <vt:variant>
        <vt:i4>105</vt:i4>
      </vt:variant>
      <vt:variant>
        <vt:i4>0</vt:i4>
      </vt:variant>
      <vt:variant>
        <vt:i4>5</vt:i4>
      </vt:variant>
      <vt:variant>
        <vt:lpwstr>http://gelfrad.narod.ru/</vt:lpwstr>
      </vt:variant>
      <vt:variant>
        <vt:lpwstr/>
      </vt:variant>
      <vt:variant>
        <vt:i4>589842</vt:i4>
      </vt:variant>
      <vt:variant>
        <vt:i4>102</vt:i4>
      </vt:variant>
      <vt:variant>
        <vt:i4>0</vt:i4>
      </vt:variant>
      <vt:variant>
        <vt:i4>5</vt:i4>
      </vt:variant>
      <vt:variant>
        <vt:lpwstr>http://www.vostlit.info/common/about.phtml?id=658</vt:lpwstr>
      </vt:variant>
      <vt:variant>
        <vt:lpwstr/>
      </vt:variant>
      <vt:variant>
        <vt:i4>5439512</vt:i4>
      </vt:variant>
      <vt:variant>
        <vt:i4>99</vt:i4>
      </vt:variant>
      <vt:variant>
        <vt:i4>0</vt:i4>
      </vt:variant>
      <vt:variant>
        <vt:i4>5</vt:i4>
      </vt:variant>
      <vt:variant>
        <vt:lpwstr>http://vifa.ub.uni-heidelberg.de/sisyphos/servlet/de.izsoz.dbclear.query.browse.BrowseFacette/domain=egypt/lang=de/stock=egypt,egyptjournal?subjectegyptology</vt:lpwstr>
      </vt:variant>
      <vt:variant>
        <vt:lpwstr/>
      </vt:variant>
      <vt:variant>
        <vt:i4>524382</vt:i4>
      </vt:variant>
      <vt:variant>
        <vt:i4>96</vt:i4>
      </vt:variant>
      <vt:variant>
        <vt:i4>0</vt:i4>
      </vt:variant>
      <vt:variant>
        <vt:i4>5</vt:i4>
      </vt:variant>
      <vt:variant>
        <vt:lpwstr>http://interoz.com/egypt/ehistory.htm</vt:lpwstr>
      </vt:variant>
      <vt:variant>
        <vt:lpwstr/>
      </vt:variant>
      <vt:variant>
        <vt:i4>2162734</vt:i4>
      </vt:variant>
      <vt:variant>
        <vt:i4>93</vt:i4>
      </vt:variant>
      <vt:variant>
        <vt:i4>0</vt:i4>
      </vt:variant>
      <vt:variant>
        <vt:i4>5</vt:i4>
      </vt:variant>
      <vt:variant>
        <vt:lpwstr>http://www.ancientegypt.co.uk/menu.html</vt:lpwstr>
      </vt:variant>
      <vt:variant>
        <vt:lpwstr/>
      </vt:variant>
      <vt:variant>
        <vt:i4>6881342</vt:i4>
      </vt:variant>
      <vt:variant>
        <vt:i4>90</vt:i4>
      </vt:variant>
      <vt:variant>
        <vt:i4>0</vt:i4>
      </vt:variant>
      <vt:variant>
        <vt:i4>5</vt:i4>
      </vt:variant>
      <vt:variant>
        <vt:lpwstr>http://gurin.tomsknet.ru/alpha.html</vt:lpwstr>
      </vt:variant>
      <vt:variant>
        <vt:lpwstr/>
      </vt:variant>
      <vt:variant>
        <vt:i4>7995452</vt:i4>
      </vt:variant>
      <vt:variant>
        <vt:i4>87</vt:i4>
      </vt:variant>
      <vt:variant>
        <vt:i4>0</vt:i4>
      </vt:variant>
      <vt:variant>
        <vt:i4>5</vt:i4>
      </vt:variant>
      <vt:variant>
        <vt:lpwstr>http://www.hellados.ru/</vt:lpwstr>
      </vt:variant>
      <vt:variant>
        <vt:lpwstr/>
      </vt:variant>
      <vt:variant>
        <vt:i4>5505052</vt:i4>
      </vt:variant>
      <vt:variant>
        <vt:i4>84</vt:i4>
      </vt:variant>
      <vt:variant>
        <vt:i4>0</vt:i4>
      </vt:variant>
      <vt:variant>
        <vt:i4>5</vt:i4>
      </vt:variant>
      <vt:variant>
        <vt:lpwstr>http://portreta.narod.ru/</vt:lpwstr>
      </vt:variant>
      <vt:variant>
        <vt:lpwstr/>
      </vt:variant>
      <vt:variant>
        <vt:i4>4653085</vt:i4>
      </vt:variant>
      <vt:variant>
        <vt:i4>81</vt:i4>
      </vt:variant>
      <vt:variant>
        <vt:i4>0</vt:i4>
      </vt:variant>
      <vt:variant>
        <vt:i4>5</vt:i4>
      </vt:variant>
      <vt:variant>
        <vt:lpwstr>http://myriobiblion.byzantion.ru/</vt:lpwstr>
      </vt:variant>
      <vt:variant>
        <vt:lpwstr/>
      </vt:variant>
      <vt:variant>
        <vt:i4>7274532</vt:i4>
      </vt:variant>
      <vt:variant>
        <vt:i4>78</vt:i4>
      </vt:variant>
      <vt:variant>
        <vt:i4>0</vt:i4>
      </vt:variant>
      <vt:variant>
        <vt:i4>5</vt:i4>
      </vt:variant>
      <vt:variant>
        <vt:lpwstr>http://ancientrome.ru/</vt:lpwstr>
      </vt:variant>
      <vt:variant>
        <vt:lpwstr/>
      </vt:variant>
      <vt:variant>
        <vt:i4>1179654</vt:i4>
      </vt:variant>
      <vt:variant>
        <vt:i4>75</vt:i4>
      </vt:variant>
      <vt:variant>
        <vt:i4>0</vt:i4>
      </vt:variant>
      <vt:variant>
        <vt:i4>5</vt:i4>
      </vt:variant>
      <vt:variant>
        <vt:lpwstr>http://www.refill.ru/egypt/index2002.htm</vt:lpwstr>
      </vt:variant>
      <vt:variant>
        <vt:lpwstr/>
      </vt:variant>
      <vt:variant>
        <vt:i4>5898268</vt:i4>
      </vt:variant>
      <vt:variant>
        <vt:i4>72</vt:i4>
      </vt:variant>
      <vt:variant>
        <vt:i4>0</vt:i4>
      </vt:variant>
      <vt:variant>
        <vt:i4>5</vt:i4>
      </vt:variant>
      <vt:variant>
        <vt:lpwstr>http://duat.egyptclub.ru/</vt:lpwstr>
      </vt:variant>
      <vt:variant>
        <vt:lpwstr/>
      </vt:variant>
      <vt:variant>
        <vt:i4>6291568</vt:i4>
      </vt:variant>
      <vt:variant>
        <vt:i4>69</vt:i4>
      </vt:variant>
      <vt:variant>
        <vt:i4>0</vt:i4>
      </vt:variant>
      <vt:variant>
        <vt:i4>5</vt:i4>
      </vt:variant>
      <vt:variant>
        <vt:lpwstr>http://ancient.gerodot.ru/</vt:lpwstr>
      </vt:variant>
      <vt:variant>
        <vt:lpwstr/>
      </vt:variant>
      <vt:variant>
        <vt:i4>4980820</vt:i4>
      </vt:variant>
      <vt:variant>
        <vt:i4>66</vt:i4>
      </vt:variant>
      <vt:variant>
        <vt:i4>0</vt:i4>
      </vt:variant>
      <vt:variant>
        <vt:i4>5</vt:i4>
      </vt:variant>
      <vt:variant>
        <vt:lpwstr>http://pero-maat.ru/</vt:lpwstr>
      </vt:variant>
      <vt:variant>
        <vt:lpwstr/>
      </vt:variant>
      <vt:variant>
        <vt:i4>262214</vt:i4>
      </vt:variant>
      <vt:variant>
        <vt:i4>63</vt:i4>
      </vt:variant>
      <vt:variant>
        <vt:i4>0</vt:i4>
      </vt:variant>
      <vt:variant>
        <vt:i4>5</vt:i4>
      </vt:variant>
      <vt:variant>
        <vt:lpwstr>http://www.xlegio.ru/</vt:lpwstr>
      </vt:variant>
      <vt:variant>
        <vt:lpwstr/>
      </vt:variant>
      <vt:variant>
        <vt:i4>458842</vt:i4>
      </vt:variant>
      <vt:variant>
        <vt:i4>60</vt:i4>
      </vt:variant>
      <vt:variant>
        <vt:i4>0</vt:i4>
      </vt:variant>
      <vt:variant>
        <vt:i4>5</vt:i4>
      </vt:variant>
      <vt:variant>
        <vt:lpwstr>http://www.antica.lt/</vt:lpwstr>
      </vt:variant>
      <vt:variant>
        <vt:lpwstr/>
      </vt:variant>
      <vt:variant>
        <vt:i4>3473513</vt:i4>
      </vt:variant>
      <vt:variant>
        <vt:i4>57</vt:i4>
      </vt:variant>
      <vt:variant>
        <vt:i4>0</vt:i4>
      </vt:variant>
      <vt:variant>
        <vt:i4>5</vt:i4>
      </vt:variant>
      <vt:variant>
        <vt:lpwstr>http://mythology.sgu.ru/mythology/ant/index.htm</vt:lpwstr>
      </vt:variant>
      <vt:variant>
        <vt:lpwstr/>
      </vt:variant>
      <vt:variant>
        <vt:i4>5636125</vt:i4>
      </vt:variant>
      <vt:variant>
        <vt:i4>54</vt:i4>
      </vt:variant>
      <vt:variant>
        <vt:i4>0</vt:i4>
      </vt:variant>
      <vt:variant>
        <vt:i4>5</vt:i4>
      </vt:variant>
      <vt:variant>
        <vt:lpwstr>http://www-chaos.umd.edu/history/</vt:lpwstr>
      </vt:variant>
      <vt:variant>
        <vt:lpwstr/>
      </vt:variant>
      <vt:variant>
        <vt:i4>7143543</vt:i4>
      </vt:variant>
      <vt:variant>
        <vt:i4>51</vt:i4>
      </vt:variant>
      <vt:variant>
        <vt:i4>0</vt:i4>
      </vt:variant>
      <vt:variant>
        <vt:i4>5</vt:i4>
      </vt:variant>
      <vt:variant>
        <vt:lpwstr>http://historic.ru/</vt:lpwstr>
      </vt:variant>
      <vt:variant>
        <vt:lpwstr/>
      </vt:variant>
      <vt:variant>
        <vt:i4>2949163</vt:i4>
      </vt:variant>
      <vt:variant>
        <vt:i4>48</vt:i4>
      </vt:variant>
      <vt:variant>
        <vt:i4>0</vt:i4>
      </vt:variant>
      <vt:variant>
        <vt:i4>5</vt:i4>
      </vt:variant>
      <vt:variant>
        <vt:lpwstr>http://gumilevica.kulichki.net/chronosophy/AtlasEurasia.htm</vt:lpwstr>
      </vt:variant>
      <vt:variant>
        <vt:lpwstr/>
      </vt:variant>
      <vt:variant>
        <vt:i4>8257649</vt:i4>
      </vt:variant>
      <vt:variant>
        <vt:i4>45</vt:i4>
      </vt:variant>
      <vt:variant>
        <vt:i4>0</vt:i4>
      </vt:variant>
      <vt:variant>
        <vt:i4>5</vt:i4>
      </vt:variant>
      <vt:variant>
        <vt:lpwstr>http://gumilevica.kulichki.net/maps/index.html</vt:lpwstr>
      </vt:variant>
      <vt:variant>
        <vt:lpwstr/>
      </vt:variant>
      <vt:variant>
        <vt:i4>8257649</vt:i4>
      </vt:variant>
      <vt:variant>
        <vt:i4>42</vt:i4>
      </vt:variant>
      <vt:variant>
        <vt:i4>0</vt:i4>
      </vt:variant>
      <vt:variant>
        <vt:i4>5</vt:i4>
      </vt:variant>
      <vt:variant>
        <vt:lpwstr>http://gumilevica.kulichki.net/maps/index.html</vt:lpwstr>
      </vt:variant>
      <vt:variant>
        <vt:lpwstr/>
      </vt:variant>
      <vt:variant>
        <vt:i4>7405628</vt:i4>
      </vt:variant>
      <vt:variant>
        <vt:i4>39</vt:i4>
      </vt:variant>
      <vt:variant>
        <vt:i4>0</vt:i4>
      </vt:variant>
      <vt:variant>
        <vt:i4>5</vt:i4>
      </vt:variant>
      <vt:variant>
        <vt:lpwstr>http://gumilevica.kulichki.net/</vt:lpwstr>
      </vt:variant>
      <vt:variant>
        <vt:lpwstr/>
      </vt:variant>
      <vt:variant>
        <vt:i4>1048646</vt:i4>
      </vt:variant>
      <vt:variant>
        <vt:i4>36</vt:i4>
      </vt:variant>
      <vt:variant>
        <vt:i4>0</vt:i4>
      </vt:variant>
      <vt:variant>
        <vt:i4>5</vt:i4>
      </vt:variant>
      <vt:variant>
        <vt:lpwstr>http://www.kyrgyz.ru/</vt:lpwstr>
      </vt:variant>
      <vt:variant>
        <vt:lpwstr/>
      </vt:variant>
      <vt:variant>
        <vt:i4>5439506</vt:i4>
      </vt:variant>
      <vt:variant>
        <vt:i4>33</vt:i4>
      </vt:variant>
      <vt:variant>
        <vt:i4>0</vt:i4>
      </vt:variant>
      <vt:variant>
        <vt:i4>5</vt:i4>
      </vt:variant>
      <vt:variant>
        <vt:lpwstr>http://www.hrono.ru/index.php</vt:lpwstr>
      </vt:variant>
      <vt:variant>
        <vt:lpwstr/>
      </vt:variant>
      <vt:variant>
        <vt:i4>7340089</vt:i4>
      </vt:variant>
      <vt:variant>
        <vt:i4>30</vt:i4>
      </vt:variant>
      <vt:variant>
        <vt:i4>0</vt:i4>
      </vt:variant>
      <vt:variant>
        <vt:i4>5</vt:i4>
      </vt:variant>
      <vt:variant>
        <vt:lpwstr>http://archaeology.kiev.ua/</vt:lpwstr>
      </vt:variant>
      <vt:variant>
        <vt:lpwstr/>
      </vt:variant>
      <vt:variant>
        <vt:i4>3080312</vt:i4>
      </vt:variant>
      <vt:variant>
        <vt:i4>27</vt:i4>
      </vt:variant>
      <vt:variant>
        <vt:i4>0</vt:i4>
      </vt:variant>
      <vt:variant>
        <vt:i4>5</vt:i4>
      </vt:variant>
      <vt:variant>
        <vt:lpwstr>http://www.rubricon.com/qe.asp?qtype=7&amp;id=0&amp;srubr=3835</vt:lpwstr>
      </vt:variant>
      <vt:variant>
        <vt:lpwstr/>
      </vt:variant>
      <vt:variant>
        <vt:i4>7536695</vt:i4>
      </vt:variant>
      <vt:variant>
        <vt:i4>24</vt:i4>
      </vt:variant>
      <vt:variant>
        <vt:i4>0</vt:i4>
      </vt:variant>
      <vt:variant>
        <vt:i4>5</vt:i4>
      </vt:variant>
      <vt:variant>
        <vt:lpwstr>http://gerodot.ru/</vt:lpwstr>
      </vt:variant>
      <vt:variant>
        <vt:lpwstr/>
      </vt:variant>
      <vt:variant>
        <vt:i4>5767171</vt:i4>
      </vt:variant>
      <vt:variant>
        <vt:i4>21</vt:i4>
      </vt:variant>
      <vt:variant>
        <vt:i4>0</vt:i4>
      </vt:variant>
      <vt:variant>
        <vt:i4>5</vt:i4>
      </vt:variant>
      <vt:variant>
        <vt:lpwstr>http://historydoc.edu.ru/</vt:lpwstr>
      </vt:variant>
      <vt:variant>
        <vt:lpwstr/>
      </vt:variant>
      <vt:variant>
        <vt:i4>7864430</vt:i4>
      </vt:variant>
      <vt:variant>
        <vt:i4>18</vt:i4>
      </vt:variant>
      <vt:variant>
        <vt:i4>0</vt:i4>
      </vt:variant>
      <vt:variant>
        <vt:i4>5</vt:i4>
      </vt:variant>
      <vt:variant>
        <vt:lpwstr>http://www.istorya.ru/</vt:lpwstr>
      </vt:variant>
      <vt:variant>
        <vt:lpwstr/>
      </vt:variant>
      <vt:variant>
        <vt:i4>5832723</vt:i4>
      </vt:variant>
      <vt:variant>
        <vt:i4>15</vt:i4>
      </vt:variant>
      <vt:variant>
        <vt:i4>0</vt:i4>
      </vt:variant>
      <vt:variant>
        <vt:i4>5</vt:i4>
      </vt:variant>
      <vt:variant>
        <vt:lpwstr>http://www.ostu.ru/personal/nikolaev/</vt:lpwstr>
      </vt:variant>
      <vt:variant>
        <vt:lpwstr/>
      </vt:variant>
      <vt:variant>
        <vt:i4>3932256</vt:i4>
      </vt:variant>
      <vt:variant>
        <vt:i4>12</vt:i4>
      </vt:variant>
      <vt:variant>
        <vt:i4>0</vt:i4>
      </vt:variant>
      <vt:variant>
        <vt:i4>5</vt:i4>
      </vt:variant>
      <vt:variant>
        <vt:lpwstr>http://rulers.narod.ru/</vt:lpwstr>
      </vt:variant>
      <vt:variant>
        <vt:lpwstr/>
      </vt:variant>
      <vt:variant>
        <vt:i4>1704010</vt:i4>
      </vt:variant>
      <vt:variant>
        <vt:i4>9</vt:i4>
      </vt:variant>
      <vt:variant>
        <vt:i4>0</vt:i4>
      </vt:variant>
      <vt:variant>
        <vt:i4>5</vt:i4>
      </vt:variant>
      <vt:variant>
        <vt:lpwstr>http://www.world-history.ru/</vt:lpwstr>
      </vt:variant>
      <vt:variant>
        <vt:lpwstr/>
      </vt:variant>
      <vt:variant>
        <vt:i4>3014754</vt:i4>
      </vt:variant>
      <vt:variant>
        <vt:i4>6</vt:i4>
      </vt:variant>
      <vt:variant>
        <vt:i4>0</vt:i4>
      </vt:variant>
      <vt:variant>
        <vt:i4>5</vt:i4>
      </vt:variant>
      <vt:variant>
        <vt:lpwstr>http://www.lib.ru/POEEAST/</vt:lpwstr>
      </vt:variant>
      <vt:variant>
        <vt:lpwstr/>
      </vt:variant>
      <vt:variant>
        <vt:i4>3670070</vt:i4>
      </vt:variant>
      <vt:variant>
        <vt:i4>3</vt:i4>
      </vt:variant>
      <vt:variant>
        <vt:i4>0</vt:i4>
      </vt:variant>
      <vt:variant>
        <vt:i4>5</vt:i4>
      </vt:variant>
      <vt:variant>
        <vt:lpwstr>http://lib.ru/HISTORY/</vt:lpwstr>
      </vt:variant>
      <vt:variant>
        <vt:lpwstr/>
      </vt:variant>
      <vt:variant>
        <vt:i4>7078015</vt:i4>
      </vt:variant>
      <vt:variant>
        <vt:i4>0</vt:i4>
      </vt:variant>
      <vt:variant>
        <vt:i4>0</vt:i4>
      </vt:variant>
      <vt:variant>
        <vt:i4>5</vt:i4>
      </vt:variant>
      <vt:variant>
        <vt:lpwstr>http://www.archaeology.ru/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User</dc:creator>
  <cp:lastModifiedBy>ИгорьКарпов</cp:lastModifiedBy>
  <cp:revision>2</cp:revision>
  <dcterms:created xsi:type="dcterms:W3CDTF">2016-06-14T06:52:00Z</dcterms:created>
  <dcterms:modified xsi:type="dcterms:W3CDTF">2016-06-14T06:52:00Z</dcterms:modified>
</cp:coreProperties>
</file>